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B21DE" w14:textId="7DFC981D" w:rsidR="00614382" w:rsidRDefault="002035DE">
      <w:pPr>
        <w:pStyle w:val="Telobesedila"/>
        <w:kinsoku w:val="0"/>
        <w:overflowPunct w:val="0"/>
        <w:ind w:left="161"/>
        <w:rPr>
          <w:rFonts w:ascii="Times New Roman" w:hAnsi="Times New Roman" w:cs="Times New Roman"/>
          <w:position w:val="-1"/>
        </w:rPr>
      </w:pPr>
      <w:r>
        <w:rPr>
          <w:rFonts w:ascii="Times New Roman" w:hAnsi="Times New Roman" w:cs="Times New Roman"/>
          <w:noProof/>
          <w:position w:val="-1"/>
        </w:rPr>
        <mc:AlternateContent>
          <mc:Choice Requires="wps">
            <w:drawing>
              <wp:inline distT="0" distB="0" distL="0" distR="0" wp14:anchorId="7829C85F" wp14:editId="7BE792ED">
                <wp:extent cx="6463665" cy="208915"/>
                <wp:effectExtent l="10160" t="9525" r="12700" b="10160"/>
                <wp:docPr id="12231394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208915"/>
                        </a:xfrm>
                        <a:prstGeom prst="rect">
                          <a:avLst/>
                        </a:prstGeom>
                        <a:solidFill>
                          <a:srgbClr val="CCCCFF"/>
                        </a:solidFill>
                        <a:ln w="9144">
                          <a:solidFill>
                            <a:srgbClr val="000000"/>
                          </a:solidFill>
                          <a:miter lim="800000"/>
                          <a:headEnd/>
                          <a:tailEnd/>
                        </a:ln>
                      </wps:spPr>
                      <wps:txbx>
                        <w:txbxContent>
                          <w:p w14:paraId="7AC97784" w14:textId="77777777" w:rsidR="00614382" w:rsidRDefault="00614382">
                            <w:pPr>
                              <w:pStyle w:val="Telobesedila"/>
                              <w:kinsoku w:val="0"/>
                              <w:overflowPunct w:val="0"/>
                              <w:spacing w:before="19"/>
                              <w:ind w:left="3782" w:right="3782"/>
                              <w:jc w:val="center"/>
                              <w:rPr>
                                <w:b/>
                                <w:bCs/>
                                <w:sz w:val="24"/>
                                <w:szCs w:val="24"/>
                              </w:rPr>
                            </w:pPr>
                            <w:r>
                              <w:rPr>
                                <w:b/>
                                <w:bCs/>
                                <w:sz w:val="24"/>
                                <w:szCs w:val="24"/>
                              </w:rPr>
                              <w:t>PRIJAVNI OBRAZEC 1</w:t>
                            </w:r>
                          </w:p>
                        </w:txbxContent>
                      </wps:txbx>
                      <wps:bodyPr rot="0" vert="horz" wrap="square" lIns="0" tIns="0" rIns="0" bIns="0" anchor="t" anchorCtr="0" upright="1">
                        <a:noAutofit/>
                      </wps:bodyPr>
                    </wps:wsp>
                  </a:graphicData>
                </a:graphic>
              </wp:inline>
            </w:drawing>
          </mc:Choice>
          <mc:Fallback>
            <w:pict>
              <v:shapetype w14:anchorId="7829C85F" id="_x0000_t202" coordsize="21600,21600" o:spt="202" path="m,l,21600r21600,l21600,xe">
                <v:stroke joinstyle="miter"/>
                <v:path gradientshapeok="t" o:connecttype="rect"/>
              </v:shapetype>
              <v:shape id="Text Box 3" o:spid="_x0000_s1026" type="#_x0000_t202" style="width:508.95pt;height: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" fillcolor="#ccf" strokeweight=".72pt">
                <v:textbox inset="0,0,0,0">
                  <w:txbxContent>
                    <w:p w14:paraId="7AC97784" w14:textId="77777777" w:rsidR="00614382" w:rsidRDefault="00614382">
                      <w:pPr>
                        <w:pStyle w:val="Telobesedila"/>
                        <w:kinsoku w:val="0"/>
                        <w:overflowPunct w:val="0"/>
                        <w:spacing w:before="19"/>
                        <w:ind w:left="3782" w:right="3782"/>
                        <w:jc w:val="center"/>
                        <w:rPr>
                          <w:b/>
                          <w:bCs/>
                          <w:sz w:val="24"/>
                          <w:szCs w:val="24"/>
                        </w:rPr>
                      </w:pPr>
                      <w:r>
                        <w:rPr>
                          <w:b/>
                          <w:bCs/>
                          <w:sz w:val="24"/>
                          <w:szCs w:val="24"/>
                        </w:rPr>
                        <w:t>PRIJAVNI OBRAZEC 1</w:t>
                      </w:r>
                    </w:p>
                  </w:txbxContent>
                </v:textbox>
                <w10:anchorlock/>
              </v:shape>
            </w:pict>
          </mc:Fallback>
        </mc:AlternateContent>
      </w:r>
    </w:p>
    <w:p w14:paraId="2D1F08C2" w14:textId="77777777" w:rsidR="00614382" w:rsidRDefault="00614382">
      <w:pPr>
        <w:pStyle w:val="Telobesedila"/>
        <w:kinsoku w:val="0"/>
        <w:overflowPunct w:val="0"/>
        <w:spacing w:before="9"/>
        <w:rPr>
          <w:rFonts w:ascii="Times New Roman" w:hAnsi="Times New Roman" w:cs="Times New Roman"/>
          <w:sz w:val="9"/>
          <w:szCs w:val="9"/>
        </w:rPr>
      </w:pPr>
    </w:p>
    <w:p w14:paraId="1A9FBC6B" w14:textId="77777777" w:rsidR="00614382" w:rsidRDefault="00614382">
      <w:pPr>
        <w:pStyle w:val="Telobesedila"/>
        <w:kinsoku w:val="0"/>
        <w:overflowPunct w:val="0"/>
        <w:spacing w:before="93"/>
        <w:ind w:left="296" w:right="244"/>
        <w:jc w:val="center"/>
      </w:pPr>
      <w:r>
        <w:t>ZA DODELITEV POMOČI ZA OHRANJANJE IN SPODBUJANJE RAZVOJA KMETIJSTVA</w:t>
      </w:r>
      <w:r w:rsidR="004051EB">
        <w:t xml:space="preserve">, </w:t>
      </w:r>
      <w:r w:rsidR="004B6644">
        <w:t>ČEBELARSTVA</w:t>
      </w:r>
      <w:r w:rsidR="004051EB">
        <w:t xml:space="preserve"> GOZDARSTVA IN PODEŽELJA</w:t>
      </w:r>
      <w:r>
        <w:t xml:space="preserve"> V OBČINI </w:t>
      </w:r>
      <w:r w:rsidR="004B6644">
        <w:t>BOVEC</w:t>
      </w:r>
      <w:r>
        <w:t xml:space="preserve"> V LETU 202</w:t>
      </w:r>
      <w:r w:rsidR="004051EB">
        <w:t>6</w:t>
      </w:r>
    </w:p>
    <w:p w14:paraId="7D0C0259" w14:textId="77777777" w:rsidR="00614382" w:rsidRDefault="00614382">
      <w:pPr>
        <w:pStyle w:val="Telobesedila"/>
        <w:kinsoku w:val="0"/>
        <w:overflowPunct w:val="0"/>
        <w:spacing w:before="3"/>
        <w:rPr>
          <w:sz w:val="31"/>
          <w:szCs w:val="31"/>
        </w:rPr>
      </w:pPr>
    </w:p>
    <w:p w14:paraId="50C31A59" w14:textId="77777777" w:rsidR="00614382" w:rsidRDefault="00614382">
      <w:pPr>
        <w:pStyle w:val="Naslov2"/>
        <w:kinsoku w:val="0"/>
        <w:overflowPunct w:val="0"/>
        <w:ind w:left="295" w:right="244"/>
        <w:jc w:val="center"/>
      </w:pPr>
      <w:r>
        <w:t>POMOČ ZA NALOŽBE V PRIMARNO KMETIJSKO PROIZVODNJO NA KMETIJSKIH GOSPODARSTVIH</w:t>
      </w:r>
    </w:p>
    <w:p w14:paraId="67D6B8A6" w14:textId="72EDD577" w:rsidR="00614382" w:rsidRDefault="002035DE">
      <w:pPr>
        <w:pStyle w:val="Telobesedila"/>
        <w:kinsoku w:val="0"/>
        <w:overflowPunct w:val="0"/>
        <w:spacing w:before="10"/>
        <w:rPr>
          <w:b/>
          <w:bCs/>
          <w:sz w:val="27"/>
          <w:szCs w:val="27"/>
        </w:rPr>
      </w:pPr>
      <w:r>
        <w:rPr>
          <w:noProof/>
        </w:rPr>
        <mc:AlternateContent>
          <mc:Choice Requires="wps">
            <w:drawing>
              <wp:anchor distT="0" distB="0" distL="0" distR="0" simplePos="0" relativeHeight="251639808" behindDoc="0" locked="0" layoutInCell="0" allowOverlap="1" wp14:anchorId="65EFCEE2" wp14:editId="3A29DC1B">
                <wp:simplePos x="0" y="0"/>
                <wp:positionH relativeFrom="page">
                  <wp:posOffset>544195</wp:posOffset>
                </wp:positionH>
                <wp:positionV relativeFrom="paragraph">
                  <wp:posOffset>231775</wp:posOffset>
                </wp:positionV>
                <wp:extent cx="6442075" cy="182880"/>
                <wp:effectExtent l="0" t="0" r="0" b="0"/>
                <wp:wrapTopAndBottom/>
                <wp:docPr id="3655852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075" cy="182880"/>
                        </a:xfrm>
                        <a:prstGeom prst="rect">
                          <a:avLst/>
                        </a:prstGeom>
                        <a:solidFill>
                          <a:srgbClr val="595959"/>
                        </a:solidFill>
                        <a:ln w="6096">
                          <a:solidFill>
                            <a:srgbClr val="000000"/>
                          </a:solidFill>
                          <a:miter lim="800000"/>
                          <a:headEnd/>
                          <a:tailEnd/>
                        </a:ln>
                      </wps:spPr>
                      <wps:txbx>
                        <w:txbxContent>
                          <w:p w14:paraId="42BD5B61" w14:textId="77777777" w:rsidR="00614382" w:rsidRDefault="00614382">
                            <w:pPr>
                              <w:pStyle w:val="Telobesedila"/>
                              <w:kinsoku w:val="0"/>
                              <w:overflowPunct w:val="0"/>
                              <w:spacing w:before="3" w:line="276" w:lineRule="exact"/>
                              <w:ind w:left="103"/>
                              <w:rPr>
                                <w:b/>
                                <w:bCs/>
                                <w:color w:val="FFFFFF"/>
                                <w:sz w:val="24"/>
                                <w:szCs w:val="24"/>
                              </w:rPr>
                            </w:pPr>
                            <w:r>
                              <w:rPr>
                                <w:b/>
                                <w:bCs/>
                                <w:color w:val="FFFFFF"/>
                                <w:sz w:val="24"/>
                                <w:szCs w:val="24"/>
                              </w:rPr>
                              <w:t>1. PODATKI O VLAGATELJU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FCEE2" id="Text Box 5" o:spid="_x0000_s1027" type="#_x0000_t202" style="position:absolute;margin-left:42.85pt;margin-top:18.25pt;width:507.25pt;height:14.4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" o:allowincell="f" fillcolor="#595959" strokeweight=".48pt">
                <v:textbox inset="0,0,0,0">
                  <w:txbxContent>
                    <w:p w14:paraId="42BD5B61" w14:textId="77777777" w:rsidR="00614382" w:rsidRDefault="00614382">
                      <w:pPr>
                        <w:pStyle w:val="Telobesedila"/>
                        <w:kinsoku w:val="0"/>
                        <w:overflowPunct w:val="0"/>
                        <w:spacing w:before="3" w:line="276" w:lineRule="exact"/>
                        <w:ind w:left="103"/>
                        <w:rPr>
                          <w:b/>
                          <w:bCs/>
                          <w:color w:val="FFFFFF"/>
                          <w:sz w:val="24"/>
                          <w:szCs w:val="24"/>
                        </w:rPr>
                      </w:pPr>
                      <w:r>
                        <w:rPr>
                          <w:b/>
                          <w:bCs/>
                          <w:color w:val="FFFFFF"/>
                          <w:sz w:val="24"/>
                          <w:szCs w:val="24"/>
                        </w:rPr>
                        <w:t>1. PODATKI O VLAGATELJU</w:t>
                      </w:r>
                    </w:p>
                  </w:txbxContent>
                </v:textbox>
                <w10:wrap type="topAndBottom" anchorx="page"/>
              </v:shape>
            </w:pict>
          </mc:Fallback>
        </mc:AlternateContent>
      </w:r>
    </w:p>
    <w:p w14:paraId="33769CDC" w14:textId="77777777" w:rsidR="00614382" w:rsidRDefault="00614382">
      <w:pPr>
        <w:pStyle w:val="Telobesedila"/>
        <w:kinsoku w:val="0"/>
        <w:overflowPunct w:val="0"/>
        <w:spacing w:before="2"/>
        <w:rPr>
          <w:b/>
          <w:bCs/>
          <w:sz w:val="9"/>
          <w:szCs w:val="9"/>
        </w:rPr>
      </w:pPr>
    </w:p>
    <w:p w14:paraId="686C749E" w14:textId="1A4D8055" w:rsidR="00614382" w:rsidRDefault="002035DE">
      <w:pPr>
        <w:pStyle w:val="Naslov6"/>
        <w:kinsoku w:val="0"/>
        <w:overflowPunct w:val="0"/>
        <w:spacing w:before="93"/>
        <w:ind w:left="224"/>
      </w:pPr>
      <w:r>
        <w:rPr>
          <w:noProof/>
        </w:rPr>
        <mc:AlternateContent>
          <mc:Choice Requires="wpg">
            <w:drawing>
              <wp:anchor distT="0" distB="0" distL="114300" distR="114300" simplePos="0" relativeHeight="251640832" behindDoc="1" locked="0" layoutInCell="0" allowOverlap="1" wp14:anchorId="3BE0918A" wp14:editId="289C96AF">
                <wp:simplePos x="0" y="0"/>
                <wp:positionH relativeFrom="page">
                  <wp:posOffset>2398395</wp:posOffset>
                </wp:positionH>
                <wp:positionV relativeFrom="paragraph">
                  <wp:posOffset>752475</wp:posOffset>
                </wp:positionV>
                <wp:extent cx="2824480" cy="12700"/>
                <wp:effectExtent l="0" t="0" r="0" b="0"/>
                <wp:wrapNone/>
                <wp:docPr id="205931612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4480" cy="12700"/>
                          <a:chOff x="3777" y="1185"/>
                          <a:chExt cx="4448" cy="20"/>
                        </a:xfrm>
                      </wpg:grpSpPr>
                      <wps:wsp>
                        <wps:cNvPr id="1548314845" name="Freeform 7"/>
                        <wps:cNvSpPr>
                          <a:spLocks/>
                        </wps:cNvSpPr>
                        <wps:spPr bwMode="auto">
                          <a:xfrm>
                            <a:off x="3777" y="1185"/>
                            <a:ext cx="4448" cy="20"/>
                          </a:xfrm>
                          <a:custGeom>
                            <a:avLst/>
                            <a:gdLst>
                              <a:gd name="T0" fmla="*/ 0 w 4448"/>
                              <a:gd name="T1" fmla="*/ 0 h 20"/>
                              <a:gd name="T2" fmla="*/ 1598 w 4448"/>
                              <a:gd name="T3" fmla="*/ 0 h 20"/>
                            </a:gdLst>
                            <a:ahLst/>
                            <a:cxnLst>
                              <a:cxn ang="0">
                                <a:pos x="T0" y="T1"/>
                              </a:cxn>
                              <a:cxn ang="0">
                                <a:pos x="T2" y="T3"/>
                              </a:cxn>
                            </a:cxnLst>
                            <a:rect l="0" t="0" r="r" b="b"/>
                            <a:pathLst>
                              <a:path w="4448"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335647" name="Freeform 8"/>
                        <wps:cNvSpPr>
                          <a:spLocks/>
                        </wps:cNvSpPr>
                        <wps:spPr bwMode="auto">
                          <a:xfrm>
                            <a:off x="3777" y="1185"/>
                            <a:ext cx="4448" cy="20"/>
                          </a:xfrm>
                          <a:custGeom>
                            <a:avLst/>
                            <a:gdLst>
                              <a:gd name="T0" fmla="*/ 1601 w 4448"/>
                              <a:gd name="T1" fmla="*/ 0 h 20"/>
                              <a:gd name="T2" fmla="*/ 2400 w 4448"/>
                              <a:gd name="T3" fmla="*/ 0 h 20"/>
                            </a:gdLst>
                            <a:ahLst/>
                            <a:cxnLst>
                              <a:cxn ang="0">
                                <a:pos x="T0" y="T1"/>
                              </a:cxn>
                              <a:cxn ang="0">
                                <a:pos x="T2" y="T3"/>
                              </a:cxn>
                            </a:cxnLst>
                            <a:rect l="0" t="0" r="r" b="b"/>
                            <a:pathLst>
                              <a:path w="4448" h="20">
                                <a:moveTo>
                                  <a:pt x="1601" y="0"/>
                                </a:moveTo>
                                <a:lnTo>
                                  <a:pt x="2400"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5104030" name="Freeform 9"/>
                        <wps:cNvSpPr>
                          <a:spLocks/>
                        </wps:cNvSpPr>
                        <wps:spPr bwMode="auto">
                          <a:xfrm>
                            <a:off x="3777" y="1185"/>
                            <a:ext cx="4448" cy="20"/>
                          </a:xfrm>
                          <a:custGeom>
                            <a:avLst/>
                            <a:gdLst>
                              <a:gd name="T0" fmla="*/ 2402 w 4448"/>
                              <a:gd name="T1" fmla="*/ 0 h 20"/>
                              <a:gd name="T2" fmla="*/ 4001 w 4448"/>
                              <a:gd name="T3" fmla="*/ 0 h 20"/>
                            </a:gdLst>
                            <a:ahLst/>
                            <a:cxnLst>
                              <a:cxn ang="0">
                                <a:pos x="T0" y="T1"/>
                              </a:cxn>
                              <a:cxn ang="0">
                                <a:pos x="T2" y="T3"/>
                              </a:cxn>
                            </a:cxnLst>
                            <a:rect l="0" t="0" r="r" b="b"/>
                            <a:pathLst>
                              <a:path w="4448" h="20">
                                <a:moveTo>
                                  <a:pt x="2402" y="0"/>
                                </a:moveTo>
                                <a:lnTo>
                                  <a:pt x="4001"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3089517" name="Freeform 10"/>
                        <wps:cNvSpPr>
                          <a:spLocks/>
                        </wps:cNvSpPr>
                        <wps:spPr bwMode="auto">
                          <a:xfrm>
                            <a:off x="3777" y="1185"/>
                            <a:ext cx="4448" cy="20"/>
                          </a:xfrm>
                          <a:custGeom>
                            <a:avLst/>
                            <a:gdLst>
                              <a:gd name="T0" fmla="*/ 4003 w 4448"/>
                              <a:gd name="T1" fmla="*/ 0 h 20"/>
                              <a:gd name="T2" fmla="*/ 4447 w 4448"/>
                              <a:gd name="T3" fmla="*/ 0 h 20"/>
                            </a:gdLst>
                            <a:ahLst/>
                            <a:cxnLst>
                              <a:cxn ang="0">
                                <a:pos x="T0" y="T1"/>
                              </a:cxn>
                              <a:cxn ang="0">
                                <a:pos x="T2" y="T3"/>
                              </a:cxn>
                            </a:cxnLst>
                            <a:rect l="0" t="0" r="r" b="b"/>
                            <a:pathLst>
                              <a:path w="4448" h="20">
                                <a:moveTo>
                                  <a:pt x="4003" y="0"/>
                                </a:moveTo>
                                <a:lnTo>
                                  <a:pt x="4447"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2384E5" id="Group 6" o:spid="_x0000_s1026" style="position:absolute;margin-left:188.85pt;margin-top:59.25pt;width:222.4pt;height:1pt;z-index:-251675648;mso-position-horizontal-relative:page" coordorigin="3777,1185" coordsize="44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" o:allowincell="f">
                <v:shape id="Freeform 7" o:spid="_x0000_s1027" style="position:absolute;left:3777;top:1185;width:4448;height:20;visibility:visible;mso-wrap-style:square;v-text-anchor:top" coordsize="44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" path="m,l1598,e" filled="f" strokeweight=".17869mm">
                  <v:path arrowok="t" o:connecttype="custom" o:connectlocs="0,0;1598,0" o:connectangles="0,0"/>
                </v:shape>
                <v:shape id="Freeform 8" o:spid="_x0000_s1028" style="position:absolute;left:3777;top:1185;width:4448;height:20;visibility:visible;mso-wrap-style:square;v-text-anchor:top" coordsize="44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" path="m1601,r799,e" filled="f" strokeweight=".17869mm">
                  <v:path arrowok="t" o:connecttype="custom" o:connectlocs="1601,0;2400,0" o:connectangles="0,0"/>
                </v:shape>
                <v:shape id="Freeform 9" o:spid="_x0000_s1029" style="position:absolute;left:3777;top:1185;width:4448;height:20;visibility:visible;mso-wrap-style:square;v-text-anchor:top" coordsize="44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" path="m2402,l4001,e" filled="f" strokeweight=".17869mm">
                  <v:path arrowok="t" o:connecttype="custom" o:connectlocs="2402,0;4001,0" o:connectangles="0,0"/>
                </v:shape>
                <v:shape id="Freeform 10" o:spid="_x0000_s1030" style="position:absolute;left:3777;top:1185;width:4448;height:20;visibility:visible;mso-wrap-style:square;v-text-anchor:top" coordsize="44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" path="m4003,r444,e" filled="f" strokeweight=".17869mm">
                  <v:path arrowok="t" o:connecttype="custom" o:connectlocs="4003,0;4447,0" o:connectangles="0,0"/>
                </v:shape>
                <w10:wrap anchorx="page"/>
              </v:group>
            </w:pict>
          </mc:Fallback>
        </mc:AlternateContent>
      </w:r>
      <w:r>
        <w:rPr>
          <w:noProof/>
        </w:rPr>
        <mc:AlternateContent>
          <mc:Choice Requires="wpg">
            <w:drawing>
              <wp:anchor distT="0" distB="0" distL="114300" distR="114300" simplePos="0" relativeHeight="251641856" behindDoc="1" locked="0" layoutInCell="0" allowOverlap="1" wp14:anchorId="313C2204" wp14:editId="08B8D616">
                <wp:simplePos x="0" y="0"/>
                <wp:positionH relativeFrom="page">
                  <wp:posOffset>2398395</wp:posOffset>
                </wp:positionH>
                <wp:positionV relativeFrom="paragraph">
                  <wp:posOffset>927735</wp:posOffset>
                </wp:positionV>
                <wp:extent cx="2768600" cy="12700"/>
                <wp:effectExtent l="0" t="0" r="0" b="0"/>
                <wp:wrapNone/>
                <wp:docPr id="63467669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8600" cy="12700"/>
                          <a:chOff x="3777" y="1461"/>
                          <a:chExt cx="4360" cy="20"/>
                        </a:xfrm>
                      </wpg:grpSpPr>
                      <wps:wsp>
                        <wps:cNvPr id="549127721" name="Freeform 12"/>
                        <wps:cNvSpPr>
                          <a:spLocks/>
                        </wps:cNvSpPr>
                        <wps:spPr bwMode="auto">
                          <a:xfrm>
                            <a:off x="3777" y="1461"/>
                            <a:ext cx="4360" cy="20"/>
                          </a:xfrm>
                          <a:custGeom>
                            <a:avLst/>
                            <a:gdLst>
                              <a:gd name="T0" fmla="*/ 0 w 4360"/>
                              <a:gd name="T1" fmla="*/ 0 h 20"/>
                              <a:gd name="T2" fmla="*/ 1598 w 4360"/>
                              <a:gd name="T3" fmla="*/ 0 h 20"/>
                            </a:gdLst>
                            <a:ahLst/>
                            <a:cxnLst>
                              <a:cxn ang="0">
                                <a:pos x="T0" y="T1"/>
                              </a:cxn>
                              <a:cxn ang="0">
                                <a:pos x="T2" y="T3"/>
                              </a:cxn>
                            </a:cxnLst>
                            <a:rect l="0" t="0" r="r" b="b"/>
                            <a:pathLst>
                              <a:path w="4360"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459699" name="Freeform 13"/>
                        <wps:cNvSpPr>
                          <a:spLocks/>
                        </wps:cNvSpPr>
                        <wps:spPr bwMode="auto">
                          <a:xfrm>
                            <a:off x="3777" y="1461"/>
                            <a:ext cx="4360" cy="20"/>
                          </a:xfrm>
                          <a:custGeom>
                            <a:avLst/>
                            <a:gdLst>
                              <a:gd name="T0" fmla="*/ 1601 w 4360"/>
                              <a:gd name="T1" fmla="*/ 0 h 20"/>
                              <a:gd name="T2" fmla="*/ 2400 w 4360"/>
                              <a:gd name="T3" fmla="*/ 0 h 20"/>
                            </a:gdLst>
                            <a:ahLst/>
                            <a:cxnLst>
                              <a:cxn ang="0">
                                <a:pos x="T0" y="T1"/>
                              </a:cxn>
                              <a:cxn ang="0">
                                <a:pos x="T2" y="T3"/>
                              </a:cxn>
                            </a:cxnLst>
                            <a:rect l="0" t="0" r="r" b="b"/>
                            <a:pathLst>
                              <a:path w="4360" h="20">
                                <a:moveTo>
                                  <a:pt x="1601" y="0"/>
                                </a:moveTo>
                                <a:lnTo>
                                  <a:pt x="2400"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764002" name="Freeform 14"/>
                        <wps:cNvSpPr>
                          <a:spLocks/>
                        </wps:cNvSpPr>
                        <wps:spPr bwMode="auto">
                          <a:xfrm>
                            <a:off x="3777" y="1461"/>
                            <a:ext cx="4360" cy="20"/>
                          </a:xfrm>
                          <a:custGeom>
                            <a:avLst/>
                            <a:gdLst>
                              <a:gd name="T0" fmla="*/ 2402 w 4360"/>
                              <a:gd name="T1" fmla="*/ 0 h 20"/>
                              <a:gd name="T2" fmla="*/ 4001 w 4360"/>
                              <a:gd name="T3" fmla="*/ 0 h 20"/>
                            </a:gdLst>
                            <a:ahLst/>
                            <a:cxnLst>
                              <a:cxn ang="0">
                                <a:pos x="T0" y="T1"/>
                              </a:cxn>
                              <a:cxn ang="0">
                                <a:pos x="T2" y="T3"/>
                              </a:cxn>
                            </a:cxnLst>
                            <a:rect l="0" t="0" r="r" b="b"/>
                            <a:pathLst>
                              <a:path w="4360" h="20">
                                <a:moveTo>
                                  <a:pt x="2402" y="0"/>
                                </a:moveTo>
                                <a:lnTo>
                                  <a:pt x="4001"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8123355" name="Freeform 15"/>
                        <wps:cNvSpPr>
                          <a:spLocks/>
                        </wps:cNvSpPr>
                        <wps:spPr bwMode="auto">
                          <a:xfrm>
                            <a:off x="3777" y="1461"/>
                            <a:ext cx="4360" cy="20"/>
                          </a:xfrm>
                          <a:custGeom>
                            <a:avLst/>
                            <a:gdLst>
                              <a:gd name="T0" fmla="*/ 4003 w 4360"/>
                              <a:gd name="T1" fmla="*/ 0 h 20"/>
                              <a:gd name="T2" fmla="*/ 4359 w 4360"/>
                              <a:gd name="T3" fmla="*/ 0 h 20"/>
                            </a:gdLst>
                            <a:ahLst/>
                            <a:cxnLst>
                              <a:cxn ang="0">
                                <a:pos x="T0" y="T1"/>
                              </a:cxn>
                              <a:cxn ang="0">
                                <a:pos x="T2" y="T3"/>
                              </a:cxn>
                            </a:cxnLst>
                            <a:rect l="0" t="0" r="r" b="b"/>
                            <a:pathLst>
                              <a:path w="4360" h="20">
                                <a:moveTo>
                                  <a:pt x="4003" y="0"/>
                                </a:moveTo>
                                <a:lnTo>
                                  <a:pt x="4359"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0CA12E" id="Group 11" o:spid="_x0000_s1026" style="position:absolute;margin-left:188.85pt;margin-top:73.05pt;width:218pt;height:1pt;z-index:-251674624;mso-position-horizontal-relative:page" coordorigin="3777,1461" coordsize="43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" o:allowincell="f">
                <v:shape id="Freeform 12" o:spid="_x0000_s1027" style="position:absolute;left:3777;top:1461;width:4360;height:20;visibility:visible;mso-wrap-style:square;v-text-anchor:top" coordsize="43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" path="m,l1598,e" filled="f" strokeweight=".17869mm">
                  <v:path arrowok="t" o:connecttype="custom" o:connectlocs="0,0;1598,0" o:connectangles="0,0"/>
                </v:shape>
                <v:shape id="Freeform 13" o:spid="_x0000_s1028" style="position:absolute;left:3777;top:1461;width:4360;height:20;visibility:visible;mso-wrap-style:square;v-text-anchor:top" coordsize="43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" path="m1601,r799,e" filled="f" strokeweight=".17869mm">
                  <v:path arrowok="t" o:connecttype="custom" o:connectlocs="1601,0;2400,0" o:connectangles="0,0"/>
                </v:shape>
                <v:shape id="Freeform 14" o:spid="_x0000_s1029" style="position:absolute;left:3777;top:1461;width:4360;height:20;visibility:visible;mso-wrap-style:square;v-text-anchor:top" coordsize="43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" path="m2402,l4001,e" filled="f" strokeweight=".17869mm">
                  <v:path arrowok="t" o:connecttype="custom" o:connectlocs="2402,0;4001,0" o:connectangles="0,0"/>
                </v:shape>
                <v:shape id="Freeform 15" o:spid="_x0000_s1030" style="position:absolute;left:3777;top:1461;width:4360;height:20;visibility:visible;mso-wrap-style:square;v-text-anchor:top" coordsize="43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" path="m4003,r356,e" filled="f" strokeweight=".17869mm">
                  <v:path arrowok="t" o:connecttype="custom" o:connectlocs="4003,0;4359,0" o:connectangles="0,0"/>
                </v:shape>
                <w10:wrap anchorx="page"/>
              </v:group>
            </w:pict>
          </mc:Fallback>
        </mc:AlternateContent>
      </w:r>
      <w:r>
        <w:rPr>
          <w:noProof/>
        </w:rPr>
        <mc:AlternateContent>
          <mc:Choice Requires="wpg">
            <w:drawing>
              <wp:anchor distT="0" distB="0" distL="114300" distR="114300" simplePos="0" relativeHeight="251642880" behindDoc="1" locked="0" layoutInCell="0" allowOverlap="1" wp14:anchorId="6AF1C6D9" wp14:editId="66846055">
                <wp:simplePos x="0" y="0"/>
                <wp:positionH relativeFrom="page">
                  <wp:posOffset>5614035</wp:posOffset>
                </wp:positionH>
                <wp:positionV relativeFrom="paragraph">
                  <wp:posOffset>973455</wp:posOffset>
                </wp:positionV>
                <wp:extent cx="1129665" cy="12700"/>
                <wp:effectExtent l="0" t="0" r="0" b="0"/>
                <wp:wrapNone/>
                <wp:docPr id="17193922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9665" cy="12700"/>
                          <a:chOff x="8841" y="1533"/>
                          <a:chExt cx="1779" cy="20"/>
                        </a:xfrm>
                      </wpg:grpSpPr>
                      <wps:wsp>
                        <wps:cNvPr id="1045707296" name="Freeform 17"/>
                        <wps:cNvSpPr>
                          <a:spLocks/>
                        </wps:cNvSpPr>
                        <wps:spPr bwMode="auto">
                          <a:xfrm>
                            <a:off x="8841" y="1533"/>
                            <a:ext cx="1779" cy="20"/>
                          </a:xfrm>
                          <a:custGeom>
                            <a:avLst/>
                            <a:gdLst>
                              <a:gd name="T0" fmla="*/ 0 w 1779"/>
                              <a:gd name="T1" fmla="*/ 0 h 20"/>
                              <a:gd name="T2" fmla="*/ 1598 w 1779"/>
                              <a:gd name="T3" fmla="*/ 0 h 20"/>
                            </a:gdLst>
                            <a:ahLst/>
                            <a:cxnLst>
                              <a:cxn ang="0">
                                <a:pos x="T0" y="T1"/>
                              </a:cxn>
                              <a:cxn ang="0">
                                <a:pos x="T2" y="T3"/>
                              </a:cxn>
                            </a:cxnLst>
                            <a:rect l="0" t="0" r="r" b="b"/>
                            <a:pathLst>
                              <a:path w="1779"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8514979" name="Freeform 18"/>
                        <wps:cNvSpPr>
                          <a:spLocks/>
                        </wps:cNvSpPr>
                        <wps:spPr bwMode="auto">
                          <a:xfrm>
                            <a:off x="8841" y="1533"/>
                            <a:ext cx="1779" cy="20"/>
                          </a:xfrm>
                          <a:custGeom>
                            <a:avLst/>
                            <a:gdLst>
                              <a:gd name="T0" fmla="*/ 1601 w 1779"/>
                              <a:gd name="T1" fmla="*/ 0 h 20"/>
                              <a:gd name="T2" fmla="*/ 1779 w 1779"/>
                              <a:gd name="T3" fmla="*/ 0 h 20"/>
                            </a:gdLst>
                            <a:ahLst/>
                            <a:cxnLst>
                              <a:cxn ang="0">
                                <a:pos x="T0" y="T1"/>
                              </a:cxn>
                              <a:cxn ang="0">
                                <a:pos x="T2" y="T3"/>
                              </a:cxn>
                            </a:cxnLst>
                            <a:rect l="0" t="0" r="r" b="b"/>
                            <a:pathLst>
                              <a:path w="1779" h="20">
                                <a:moveTo>
                                  <a:pt x="1601" y="0"/>
                                </a:moveTo>
                                <a:lnTo>
                                  <a:pt x="1779"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0DFEEC" id="Group 16" o:spid="_x0000_s1026" style="position:absolute;margin-left:442.05pt;margin-top:76.65pt;width:88.95pt;height:1pt;z-index:-251673600;mso-position-horizontal-relative:page" coordorigin="8841,1533" coordsize="177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" o:allowincell="f">
                <v:shape id="Freeform 17" o:spid="_x0000_s1027" style="position:absolute;left:8841;top:1533;width:1779;height:20;visibility:visible;mso-wrap-style:square;v-text-anchor:top" coordsize="17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" path="m,l1598,e" filled="f" strokeweight=".17869mm">
                  <v:path arrowok="t" o:connecttype="custom" o:connectlocs="0,0;1598,0" o:connectangles="0,0"/>
                </v:shape>
                <v:shape id="Freeform 18" o:spid="_x0000_s1028" style="position:absolute;left:8841;top:1533;width:1779;height:20;visibility:visible;mso-wrap-style:square;v-text-anchor:top" coordsize="17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" path="m1601,r178,e" filled="f" strokeweight=".17869mm">
                  <v:path arrowok="t" o:connecttype="custom" o:connectlocs="1601,0;1779,0" o:connectangles="0,0"/>
                </v:shape>
                <w10:wrap anchorx="page"/>
              </v:group>
            </w:pict>
          </mc:Fallback>
        </mc:AlternateContent>
      </w:r>
      <w:r w:rsidR="00614382">
        <w:t>(podatke vpišite oz. ustrezno obkrožite)</w:t>
      </w:r>
    </w:p>
    <w:tbl>
      <w:tblPr>
        <w:tblW w:w="0" w:type="auto"/>
        <w:tblInd w:w="160" w:type="dxa"/>
        <w:tblLayout w:type="fixed"/>
        <w:tblCellMar>
          <w:left w:w="0" w:type="dxa"/>
          <w:right w:w="0" w:type="dxa"/>
        </w:tblCellMar>
        <w:tblLook w:val="0000" w:firstRow="0" w:lastRow="0" w:firstColumn="0" w:lastColumn="0" w:noHBand="0" w:noVBand="0"/>
      </w:tblPr>
      <w:tblGrid>
        <w:gridCol w:w="2717"/>
        <w:gridCol w:w="360"/>
        <w:gridCol w:w="130"/>
        <w:gridCol w:w="231"/>
        <w:gridCol w:w="260"/>
        <w:gridCol w:w="102"/>
        <w:gridCol w:w="376"/>
        <w:gridCol w:w="347"/>
        <w:gridCol w:w="160"/>
        <w:gridCol w:w="206"/>
        <w:gridCol w:w="325"/>
        <w:gridCol w:w="414"/>
        <w:gridCol w:w="350"/>
        <w:gridCol w:w="158"/>
        <w:gridCol w:w="206"/>
        <w:gridCol w:w="325"/>
        <w:gridCol w:w="427"/>
        <w:gridCol w:w="335"/>
        <w:gridCol w:w="172"/>
        <w:gridCol w:w="194"/>
        <w:gridCol w:w="366"/>
        <w:gridCol w:w="364"/>
        <w:gridCol w:w="1641"/>
      </w:tblGrid>
      <w:tr w:rsidR="00614382" w14:paraId="1A77A5BF" w14:textId="77777777">
        <w:tblPrEx>
          <w:tblCellMar>
            <w:top w:w="0" w:type="dxa"/>
            <w:left w:w="0" w:type="dxa"/>
            <w:bottom w:w="0" w:type="dxa"/>
            <w:right w:w="0" w:type="dxa"/>
          </w:tblCellMar>
        </w:tblPrEx>
        <w:trPr>
          <w:trHeight w:val="1245"/>
        </w:trPr>
        <w:tc>
          <w:tcPr>
            <w:tcW w:w="2717" w:type="dxa"/>
            <w:tcBorders>
              <w:top w:val="single" w:sz="4" w:space="0" w:color="000000"/>
              <w:left w:val="single" w:sz="4" w:space="0" w:color="000000"/>
              <w:bottom w:val="single" w:sz="4" w:space="0" w:color="000000"/>
              <w:right w:val="single" w:sz="4" w:space="0" w:color="000000"/>
            </w:tcBorders>
          </w:tcPr>
          <w:p w14:paraId="23C2C34B" w14:textId="77777777" w:rsidR="00614382" w:rsidRDefault="00614382">
            <w:pPr>
              <w:pStyle w:val="TableParagraph"/>
              <w:kinsoku w:val="0"/>
              <w:overflowPunct w:val="0"/>
              <w:spacing w:before="4"/>
              <w:rPr>
                <w:b/>
                <w:bCs/>
                <w:sz w:val="25"/>
                <w:szCs w:val="25"/>
              </w:rPr>
            </w:pPr>
          </w:p>
          <w:p w14:paraId="01CACB53" w14:textId="77777777" w:rsidR="00614382" w:rsidRDefault="00614382">
            <w:pPr>
              <w:pStyle w:val="TableParagraph"/>
              <w:kinsoku w:val="0"/>
              <w:overflowPunct w:val="0"/>
              <w:spacing w:line="264" w:lineRule="auto"/>
              <w:ind w:left="69" w:right="66"/>
              <w:rPr>
                <w:sz w:val="18"/>
                <w:szCs w:val="18"/>
              </w:rPr>
            </w:pPr>
            <w:r>
              <w:rPr>
                <w:sz w:val="18"/>
                <w:szCs w:val="18"/>
              </w:rPr>
              <w:t>Ime in priimek nosilca kmetijskega gospodarstva/naziv kmetijskega gospodarstva:</w:t>
            </w:r>
          </w:p>
        </w:tc>
        <w:tc>
          <w:tcPr>
            <w:tcW w:w="4884" w:type="dxa"/>
            <w:gridSpan w:val="18"/>
            <w:tcBorders>
              <w:top w:val="single" w:sz="4" w:space="0" w:color="000000"/>
              <w:left w:val="single" w:sz="4" w:space="0" w:color="000000"/>
              <w:bottom w:val="single" w:sz="4" w:space="0" w:color="000000"/>
              <w:right w:val="single" w:sz="4" w:space="0" w:color="000000"/>
            </w:tcBorders>
          </w:tcPr>
          <w:p w14:paraId="5BE6CFAB" w14:textId="77777777" w:rsidR="00614382" w:rsidRDefault="00614382">
            <w:pPr>
              <w:pStyle w:val="TableParagraph"/>
              <w:tabs>
                <w:tab w:val="left" w:pos="4658"/>
              </w:tabs>
              <w:kinsoku w:val="0"/>
              <w:overflowPunct w:val="0"/>
              <w:ind w:left="165"/>
              <w:rPr>
                <w:rFonts w:ascii="Times New Roman" w:hAnsi="Times New Roman" w:cs="Times New Roman"/>
                <w:w w:val="99"/>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p w14:paraId="40B9CCE2" w14:textId="77777777" w:rsidR="00614382" w:rsidRDefault="00614382">
            <w:pPr>
              <w:pStyle w:val="TableParagraph"/>
              <w:tabs>
                <w:tab w:val="left" w:pos="4654"/>
              </w:tabs>
              <w:kinsoku w:val="0"/>
              <w:overflowPunct w:val="0"/>
              <w:spacing w:before="62"/>
              <w:ind w:left="165"/>
              <w:rPr>
                <w:rFonts w:ascii="Times New Roman" w:hAnsi="Times New Roman" w:cs="Times New Roman"/>
                <w:sz w:val="18"/>
                <w:szCs w:val="18"/>
              </w:rPr>
            </w:pPr>
            <w:r>
              <w:rPr>
                <w:rFonts w:ascii="Times New Roman" w:hAnsi="Times New Roman" w:cs="Times New Roman"/>
                <w:sz w:val="18"/>
                <w:szCs w:val="18"/>
                <w:u w:val="single" w:color="000000"/>
              </w:rPr>
              <w:t xml:space="preserve"> </w:t>
            </w:r>
            <w:r>
              <w:rPr>
                <w:rFonts w:ascii="Times New Roman" w:hAnsi="Times New Roman" w:cs="Times New Roman"/>
                <w:sz w:val="18"/>
                <w:szCs w:val="18"/>
                <w:u w:val="single" w:color="000000"/>
              </w:rPr>
              <w:tab/>
            </w:r>
          </w:p>
        </w:tc>
        <w:tc>
          <w:tcPr>
            <w:tcW w:w="2565" w:type="dxa"/>
            <w:gridSpan w:val="4"/>
            <w:tcBorders>
              <w:top w:val="single" w:sz="4" w:space="0" w:color="000000"/>
              <w:left w:val="single" w:sz="4" w:space="0" w:color="000000"/>
              <w:bottom w:val="single" w:sz="4" w:space="0" w:color="000000"/>
              <w:right w:val="single" w:sz="4" w:space="0" w:color="000000"/>
            </w:tcBorders>
          </w:tcPr>
          <w:p w14:paraId="32F5CAF3" w14:textId="77777777" w:rsidR="00614382" w:rsidRDefault="00614382">
            <w:pPr>
              <w:pStyle w:val="TableParagraph"/>
              <w:kinsoku w:val="0"/>
              <w:overflowPunct w:val="0"/>
              <w:ind w:left="580" w:right="196" w:hanging="459"/>
              <w:rPr>
                <w:b/>
                <w:bCs/>
                <w:sz w:val="20"/>
                <w:szCs w:val="20"/>
              </w:rPr>
            </w:pPr>
            <w:r>
              <w:rPr>
                <w:b/>
                <w:bCs/>
                <w:sz w:val="20"/>
                <w:szCs w:val="20"/>
              </w:rPr>
              <w:t>Identifikacijska številka kmetijskega gospodarstva KMG – MID:</w:t>
            </w:r>
          </w:p>
        </w:tc>
      </w:tr>
      <w:tr w:rsidR="00614382" w14:paraId="6174CA58" w14:textId="77777777">
        <w:tblPrEx>
          <w:tblCellMar>
            <w:top w:w="0" w:type="dxa"/>
            <w:left w:w="0" w:type="dxa"/>
            <w:bottom w:w="0" w:type="dxa"/>
            <w:right w:w="0" w:type="dxa"/>
          </w:tblCellMar>
        </w:tblPrEx>
        <w:trPr>
          <w:trHeight w:val="741"/>
        </w:trPr>
        <w:tc>
          <w:tcPr>
            <w:tcW w:w="2717" w:type="dxa"/>
            <w:tcBorders>
              <w:top w:val="single" w:sz="4" w:space="0" w:color="000000"/>
              <w:left w:val="single" w:sz="4" w:space="0" w:color="000000"/>
              <w:bottom w:val="single" w:sz="4" w:space="0" w:color="000000"/>
              <w:right w:val="single" w:sz="4" w:space="0" w:color="000000"/>
            </w:tcBorders>
          </w:tcPr>
          <w:p w14:paraId="7B1E3F37" w14:textId="77777777" w:rsidR="00614382" w:rsidRDefault="00614382">
            <w:pPr>
              <w:pStyle w:val="TableParagraph"/>
              <w:kinsoku w:val="0"/>
              <w:overflowPunct w:val="0"/>
              <w:spacing w:before="39"/>
              <w:ind w:left="69"/>
              <w:rPr>
                <w:sz w:val="18"/>
                <w:szCs w:val="18"/>
              </w:rPr>
            </w:pPr>
            <w:r>
              <w:rPr>
                <w:sz w:val="18"/>
                <w:szCs w:val="18"/>
              </w:rPr>
              <w:t>Ime in priimek odgovorne</w:t>
            </w:r>
          </w:p>
          <w:p w14:paraId="526C0EF9" w14:textId="77777777" w:rsidR="00614382" w:rsidRDefault="00614382">
            <w:pPr>
              <w:pStyle w:val="TableParagraph"/>
              <w:kinsoku w:val="0"/>
              <w:overflowPunct w:val="0"/>
              <w:spacing w:before="41"/>
              <w:ind w:left="69" w:right="521"/>
              <w:rPr>
                <w:sz w:val="18"/>
                <w:szCs w:val="18"/>
              </w:rPr>
            </w:pPr>
            <w:r>
              <w:rPr>
                <w:sz w:val="18"/>
                <w:szCs w:val="18"/>
              </w:rPr>
              <w:t xml:space="preserve">osebe </w:t>
            </w:r>
            <w:r>
              <w:rPr>
                <w:i/>
                <w:iCs/>
                <w:sz w:val="16"/>
                <w:szCs w:val="16"/>
              </w:rPr>
              <w:t>(če je vlagatelj pravna oseba)</w:t>
            </w:r>
            <w:r>
              <w:rPr>
                <w:sz w:val="18"/>
                <w:szCs w:val="18"/>
              </w:rPr>
              <w:t>:</w:t>
            </w:r>
          </w:p>
        </w:tc>
        <w:tc>
          <w:tcPr>
            <w:tcW w:w="7449" w:type="dxa"/>
            <w:gridSpan w:val="22"/>
            <w:tcBorders>
              <w:top w:val="single" w:sz="4" w:space="0" w:color="000000"/>
              <w:left w:val="single" w:sz="4" w:space="0" w:color="000000"/>
              <w:bottom w:val="single" w:sz="4" w:space="0" w:color="000000"/>
              <w:right w:val="single" w:sz="4" w:space="0" w:color="000000"/>
            </w:tcBorders>
          </w:tcPr>
          <w:p w14:paraId="1687592D" w14:textId="77777777" w:rsidR="00614382" w:rsidRDefault="00614382">
            <w:pPr>
              <w:pStyle w:val="TableParagraph"/>
              <w:kinsoku w:val="0"/>
              <w:overflowPunct w:val="0"/>
              <w:rPr>
                <w:rFonts w:ascii="Times New Roman" w:hAnsi="Times New Roman" w:cs="Times New Roman"/>
                <w:sz w:val="16"/>
                <w:szCs w:val="16"/>
              </w:rPr>
            </w:pPr>
          </w:p>
        </w:tc>
      </w:tr>
      <w:tr w:rsidR="00614382" w14:paraId="59AB42F2" w14:textId="77777777">
        <w:tblPrEx>
          <w:tblCellMar>
            <w:top w:w="0" w:type="dxa"/>
            <w:left w:w="0" w:type="dxa"/>
            <w:bottom w:w="0" w:type="dxa"/>
            <w:right w:w="0" w:type="dxa"/>
          </w:tblCellMar>
        </w:tblPrEx>
        <w:trPr>
          <w:trHeight w:val="760"/>
        </w:trPr>
        <w:tc>
          <w:tcPr>
            <w:tcW w:w="2717" w:type="dxa"/>
            <w:tcBorders>
              <w:top w:val="single" w:sz="4" w:space="0" w:color="000000"/>
              <w:left w:val="single" w:sz="4" w:space="0" w:color="000000"/>
              <w:bottom w:val="single" w:sz="4" w:space="0" w:color="000000"/>
              <w:right w:val="single" w:sz="4" w:space="0" w:color="000000"/>
            </w:tcBorders>
          </w:tcPr>
          <w:p w14:paraId="5883783F" w14:textId="77777777" w:rsidR="00614382" w:rsidRDefault="00614382">
            <w:pPr>
              <w:pStyle w:val="TableParagraph"/>
              <w:kinsoku w:val="0"/>
              <w:overflowPunct w:val="0"/>
              <w:spacing w:before="10"/>
              <w:rPr>
                <w:b/>
                <w:bCs/>
                <w:sz w:val="23"/>
                <w:szCs w:val="23"/>
              </w:rPr>
            </w:pPr>
          </w:p>
          <w:p w14:paraId="46A8E067" w14:textId="77777777" w:rsidR="00614382" w:rsidRDefault="00614382">
            <w:pPr>
              <w:pStyle w:val="TableParagraph"/>
              <w:kinsoku w:val="0"/>
              <w:overflowPunct w:val="0"/>
              <w:ind w:left="69"/>
              <w:rPr>
                <w:sz w:val="18"/>
                <w:szCs w:val="18"/>
              </w:rPr>
            </w:pPr>
            <w:r>
              <w:rPr>
                <w:sz w:val="18"/>
                <w:szCs w:val="18"/>
              </w:rPr>
              <w:t>Naslov/sedež:</w:t>
            </w:r>
          </w:p>
        </w:tc>
        <w:tc>
          <w:tcPr>
            <w:tcW w:w="7449" w:type="dxa"/>
            <w:gridSpan w:val="22"/>
            <w:tcBorders>
              <w:top w:val="single" w:sz="4" w:space="0" w:color="000000"/>
              <w:left w:val="single" w:sz="4" w:space="0" w:color="000000"/>
              <w:bottom w:val="single" w:sz="4" w:space="0" w:color="000000"/>
              <w:right w:val="single" w:sz="4" w:space="0" w:color="000000"/>
            </w:tcBorders>
          </w:tcPr>
          <w:p w14:paraId="57B5AF40" w14:textId="77777777" w:rsidR="00614382" w:rsidRDefault="00614382">
            <w:pPr>
              <w:pStyle w:val="TableParagraph"/>
              <w:tabs>
                <w:tab w:val="left" w:pos="7161"/>
              </w:tabs>
              <w:kinsoku w:val="0"/>
              <w:overflowPunct w:val="0"/>
              <w:spacing w:before="100"/>
              <w:ind w:left="66"/>
              <w:rPr>
                <w:rFonts w:ascii="Times New Roman" w:hAnsi="Times New Roman" w:cs="Times New Roman"/>
                <w:w w:val="99"/>
                <w:sz w:val="20"/>
                <w:szCs w:val="20"/>
              </w:rPr>
            </w:pPr>
            <w:r>
              <w:rPr>
                <w:sz w:val="20"/>
                <w:szCs w:val="20"/>
              </w:rPr>
              <w:t>Ulica/hišna</w:t>
            </w:r>
            <w:r>
              <w:rPr>
                <w:spacing w:val="-6"/>
                <w:sz w:val="20"/>
                <w:szCs w:val="20"/>
              </w:rPr>
              <w:t xml:space="preserve"> </w:t>
            </w:r>
            <w:r>
              <w:rPr>
                <w:sz w:val="20"/>
                <w:szCs w:val="20"/>
              </w:rPr>
              <w:t>št.:</w:t>
            </w:r>
            <w:r>
              <w:rPr>
                <w:spacing w:val="-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p w14:paraId="7011104D" w14:textId="77777777" w:rsidR="00614382" w:rsidRDefault="00614382">
            <w:pPr>
              <w:pStyle w:val="TableParagraph"/>
              <w:tabs>
                <w:tab w:val="left" w:pos="3048"/>
                <w:tab w:val="left" w:pos="7183"/>
              </w:tabs>
              <w:kinsoku w:val="0"/>
              <w:overflowPunct w:val="0"/>
              <w:spacing w:before="99"/>
              <w:ind w:left="66"/>
              <w:rPr>
                <w:rFonts w:ascii="Times New Roman" w:hAnsi="Times New Roman" w:cs="Times New Roman"/>
                <w:w w:val="99"/>
                <w:sz w:val="20"/>
                <w:szCs w:val="20"/>
              </w:rPr>
            </w:pPr>
            <w:r>
              <w:rPr>
                <w:sz w:val="20"/>
                <w:szCs w:val="20"/>
              </w:rPr>
              <w:t>Poštna</w:t>
            </w:r>
            <w:r>
              <w:rPr>
                <w:spacing w:val="-3"/>
                <w:sz w:val="20"/>
                <w:szCs w:val="20"/>
              </w:rPr>
              <w:t xml:space="preserve"> </w:t>
            </w:r>
            <w:r>
              <w:rPr>
                <w:sz w:val="20"/>
                <w:szCs w:val="20"/>
              </w:rPr>
              <w:t>št./kraj:</w:t>
            </w:r>
            <w:r>
              <w:rPr>
                <w:spacing w:val="-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rFonts w:ascii="Times New Roman" w:hAnsi="Times New Roman" w:cs="Times New Roman"/>
                <w:sz w:val="20"/>
                <w:szCs w:val="20"/>
              </w:rPr>
              <w:t xml:space="preserve"> </w:t>
            </w:r>
            <w:r>
              <w:rPr>
                <w:rFonts w:ascii="Times New Roman" w:hAnsi="Times New Roman" w:cs="Times New Roman"/>
                <w:spacing w:val="-13"/>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tc>
      </w:tr>
      <w:tr w:rsidR="00614382" w14:paraId="53ED7183" w14:textId="77777777">
        <w:tblPrEx>
          <w:tblCellMar>
            <w:top w:w="0" w:type="dxa"/>
            <w:left w:w="0" w:type="dxa"/>
            <w:bottom w:w="0" w:type="dxa"/>
            <w:right w:w="0" w:type="dxa"/>
          </w:tblCellMar>
        </w:tblPrEx>
        <w:trPr>
          <w:trHeight w:val="457"/>
        </w:trPr>
        <w:tc>
          <w:tcPr>
            <w:tcW w:w="2717" w:type="dxa"/>
            <w:tcBorders>
              <w:top w:val="single" w:sz="4" w:space="0" w:color="000000"/>
              <w:left w:val="single" w:sz="4" w:space="0" w:color="000000"/>
              <w:bottom w:val="single" w:sz="4" w:space="0" w:color="000000"/>
              <w:right w:val="single" w:sz="4" w:space="0" w:color="000000"/>
            </w:tcBorders>
          </w:tcPr>
          <w:p w14:paraId="1A342A30" w14:textId="77777777" w:rsidR="00614382" w:rsidRDefault="00614382">
            <w:pPr>
              <w:pStyle w:val="TableParagraph"/>
              <w:kinsoku w:val="0"/>
              <w:overflowPunct w:val="0"/>
              <w:spacing w:before="126"/>
              <w:ind w:left="69"/>
              <w:rPr>
                <w:sz w:val="18"/>
                <w:szCs w:val="18"/>
              </w:rPr>
            </w:pPr>
            <w:r>
              <w:rPr>
                <w:sz w:val="18"/>
                <w:szCs w:val="18"/>
              </w:rPr>
              <w:t>Telefonska številka:</w:t>
            </w:r>
          </w:p>
        </w:tc>
        <w:tc>
          <w:tcPr>
            <w:tcW w:w="7449" w:type="dxa"/>
            <w:gridSpan w:val="22"/>
            <w:tcBorders>
              <w:top w:val="single" w:sz="4" w:space="0" w:color="000000"/>
              <w:left w:val="single" w:sz="4" w:space="0" w:color="000000"/>
              <w:bottom w:val="single" w:sz="4" w:space="0" w:color="000000"/>
              <w:right w:val="single" w:sz="4" w:space="0" w:color="000000"/>
            </w:tcBorders>
          </w:tcPr>
          <w:p w14:paraId="5E4338F8" w14:textId="77777777" w:rsidR="00614382" w:rsidRDefault="00614382">
            <w:pPr>
              <w:pStyle w:val="TableParagraph"/>
              <w:kinsoku w:val="0"/>
              <w:overflowPunct w:val="0"/>
              <w:rPr>
                <w:rFonts w:ascii="Times New Roman" w:hAnsi="Times New Roman" w:cs="Times New Roman"/>
                <w:sz w:val="16"/>
                <w:szCs w:val="16"/>
              </w:rPr>
            </w:pPr>
          </w:p>
        </w:tc>
      </w:tr>
      <w:tr w:rsidR="00614382" w14:paraId="1979F9AB" w14:textId="77777777">
        <w:tblPrEx>
          <w:tblCellMar>
            <w:top w:w="0" w:type="dxa"/>
            <w:left w:w="0" w:type="dxa"/>
            <w:bottom w:w="0" w:type="dxa"/>
            <w:right w:w="0" w:type="dxa"/>
          </w:tblCellMar>
        </w:tblPrEx>
        <w:trPr>
          <w:trHeight w:val="460"/>
        </w:trPr>
        <w:tc>
          <w:tcPr>
            <w:tcW w:w="2717" w:type="dxa"/>
            <w:tcBorders>
              <w:top w:val="single" w:sz="4" w:space="0" w:color="000000"/>
              <w:left w:val="single" w:sz="4" w:space="0" w:color="000000"/>
              <w:bottom w:val="single" w:sz="4" w:space="0" w:color="000000"/>
              <w:right w:val="single" w:sz="4" w:space="0" w:color="000000"/>
            </w:tcBorders>
          </w:tcPr>
          <w:p w14:paraId="57288C40" w14:textId="77777777" w:rsidR="00614382" w:rsidRDefault="00614382">
            <w:pPr>
              <w:pStyle w:val="TableParagraph"/>
              <w:kinsoku w:val="0"/>
              <w:overflowPunct w:val="0"/>
              <w:spacing w:before="128"/>
              <w:ind w:left="69"/>
              <w:rPr>
                <w:sz w:val="18"/>
                <w:szCs w:val="18"/>
              </w:rPr>
            </w:pPr>
            <w:r>
              <w:rPr>
                <w:sz w:val="18"/>
                <w:szCs w:val="18"/>
              </w:rPr>
              <w:t>Elektronski naslov:</w:t>
            </w:r>
          </w:p>
        </w:tc>
        <w:tc>
          <w:tcPr>
            <w:tcW w:w="7449" w:type="dxa"/>
            <w:gridSpan w:val="22"/>
            <w:tcBorders>
              <w:top w:val="single" w:sz="4" w:space="0" w:color="000000"/>
              <w:left w:val="single" w:sz="4" w:space="0" w:color="000000"/>
              <w:bottom w:val="single" w:sz="4" w:space="0" w:color="000000"/>
              <w:right w:val="single" w:sz="4" w:space="0" w:color="000000"/>
            </w:tcBorders>
          </w:tcPr>
          <w:p w14:paraId="49994F09" w14:textId="77777777" w:rsidR="00614382" w:rsidRDefault="00614382">
            <w:pPr>
              <w:pStyle w:val="TableParagraph"/>
              <w:kinsoku w:val="0"/>
              <w:overflowPunct w:val="0"/>
              <w:rPr>
                <w:rFonts w:ascii="Times New Roman" w:hAnsi="Times New Roman" w:cs="Times New Roman"/>
                <w:sz w:val="16"/>
                <w:szCs w:val="16"/>
              </w:rPr>
            </w:pPr>
          </w:p>
        </w:tc>
      </w:tr>
      <w:tr w:rsidR="00614382" w14:paraId="2BEFC2AF" w14:textId="77777777">
        <w:tblPrEx>
          <w:tblCellMar>
            <w:top w:w="0" w:type="dxa"/>
            <w:left w:w="0" w:type="dxa"/>
            <w:bottom w:w="0" w:type="dxa"/>
            <w:right w:w="0" w:type="dxa"/>
          </w:tblCellMar>
        </w:tblPrEx>
        <w:trPr>
          <w:trHeight w:val="494"/>
        </w:trPr>
        <w:tc>
          <w:tcPr>
            <w:tcW w:w="2717" w:type="dxa"/>
            <w:tcBorders>
              <w:top w:val="single" w:sz="4" w:space="0" w:color="000000"/>
              <w:left w:val="single" w:sz="4" w:space="0" w:color="000000"/>
              <w:bottom w:val="single" w:sz="4" w:space="0" w:color="000000"/>
              <w:right w:val="single" w:sz="4" w:space="0" w:color="000000"/>
            </w:tcBorders>
          </w:tcPr>
          <w:p w14:paraId="776BD016" w14:textId="77777777" w:rsidR="00614382" w:rsidRDefault="00614382">
            <w:pPr>
              <w:pStyle w:val="TableParagraph"/>
              <w:kinsoku w:val="0"/>
              <w:overflowPunct w:val="0"/>
              <w:spacing w:before="39" w:line="207" w:lineRule="exact"/>
              <w:ind w:left="69"/>
              <w:rPr>
                <w:sz w:val="18"/>
                <w:szCs w:val="18"/>
              </w:rPr>
            </w:pPr>
            <w:r>
              <w:rPr>
                <w:sz w:val="18"/>
                <w:szCs w:val="18"/>
              </w:rPr>
              <w:t>Upravičenec je mladi kmet</w:t>
            </w:r>
          </w:p>
          <w:p w14:paraId="7E1ADA51" w14:textId="77777777" w:rsidR="00614382" w:rsidRDefault="00614382">
            <w:pPr>
              <w:pStyle w:val="TableParagraph"/>
              <w:kinsoku w:val="0"/>
              <w:overflowPunct w:val="0"/>
              <w:spacing w:line="207" w:lineRule="exact"/>
              <w:ind w:left="69"/>
              <w:rPr>
                <w:sz w:val="18"/>
                <w:szCs w:val="18"/>
              </w:rPr>
            </w:pPr>
            <w:r>
              <w:rPr>
                <w:i/>
                <w:iCs/>
                <w:sz w:val="16"/>
                <w:szCs w:val="16"/>
              </w:rPr>
              <w:t>(obkroži)</w:t>
            </w:r>
            <w:r>
              <w:rPr>
                <w:sz w:val="18"/>
                <w:szCs w:val="18"/>
              </w:rPr>
              <w:t>:</w:t>
            </w:r>
          </w:p>
        </w:tc>
        <w:tc>
          <w:tcPr>
            <w:tcW w:w="7449" w:type="dxa"/>
            <w:gridSpan w:val="22"/>
            <w:tcBorders>
              <w:top w:val="single" w:sz="4" w:space="0" w:color="000000"/>
              <w:left w:val="single" w:sz="4" w:space="0" w:color="000000"/>
              <w:bottom w:val="single" w:sz="4" w:space="0" w:color="000000"/>
              <w:right w:val="single" w:sz="4" w:space="0" w:color="000000"/>
            </w:tcBorders>
          </w:tcPr>
          <w:p w14:paraId="67365F38" w14:textId="77777777" w:rsidR="00614382" w:rsidRDefault="00614382">
            <w:pPr>
              <w:pStyle w:val="TableParagraph"/>
              <w:tabs>
                <w:tab w:val="left" w:pos="2053"/>
              </w:tabs>
              <w:kinsoku w:val="0"/>
              <w:overflowPunct w:val="0"/>
              <w:spacing w:before="131"/>
              <w:ind w:right="41"/>
              <w:jc w:val="center"/>
              <w:rPr>
                <w:sz w:val="20"/>
                <w:szCs w:val="20"/>
              </w:rPr>
            </w:pPr>
            <w:r>
              <w:rPr>
                <w:sz w:val="20"/>
                <w:szCs w:val="20"/>
              </w:rPr>
              <w:t>DA</w:t>
            </w:r>
            <w:r>
              <w:rPr>
                <w:sz w:val="20"/>
                <w:szCs w:val="20"/>
              </w:rPr>
              <w:tab/>
              <w:t>NE</w:t>
            </w:r>
          </w:p>
        </w:tc>
      </w:tr>
      <w:tr w:rsidR="00614382" w14:paraId="7CF6FD04" w14:textId="77777777">
        <w:tblPrEx>
          <w:tblCellMar>
            <w:top w:w="0" w:type="dxa"/>
            <w:left w:w="0" w:type="dxa"/>
            <w:bottom w:w="0" w:type="dxa"/>
            <w:right w:w="0" w:type="dxa"/>
          </w:tblCellMar>
        </w:tblPrEx>
        <w:trPr>
          <w:trHeight w:val="397"/>
        </w:trPr>
        <w:tc>
          <w:tcPr>
            <w:tcW w:w="2717" w:type="dxa"/>
            <w:tcBorders>
              <w:top w:val="single" w:sz="4" w:space="0" w:color="000000"/>
              <w:left w:val="single" w:sz="4" w:space="0" w:color="000000"/>
              <w:bottom w:val="single" w:sz="4" w:space="0" w:color="000000"/>
              <w:right w:val="single" w:sz="4" w:space="0" w:color="000000"/>
            </w:tcBorders>
          </w:tcPr>
          <w:p w14:paraId="280C7729" w14:textId="77777777" w:rsidR="00614382" w:rsidRDefault="00614382">
            <w:pPr>
              <w:pStyle w:val="TableParagraph"/>
              <w:kinsoku w:val="0"/>
              <w:overflowPunct w:val="0"/>
              <w:spacing w:before="95"/>
              <w:ind w:left="69"/>
              <w:rPr>
                <w:sz w:val="18"/>
                <w:szCs w:val="18"/>
              </w:rPr>
            </w:pPr>
            <w:r>
              <w:rPr>
                <w:sz w:val="18"/>
                <w:szCs w:val="18"/>
              </w:rPr>
              <w:t>Davčna številka:</w:t>
            </w:r>
          </w:p>
        </w:tc>
        <w:tc>
          <w:tcPr>
            <w:tcW w:w="490" w:type="dxa"/>
            <w:gridSpan w:val="2"/>
            <w:tcBorders>
              <w:top w:val="single" w:sz="4" w:space="0" w:color="000000"/>
              <w:left w:val="single" w:sz="4" w:space="0" w:color="000000"/>
              <w:bottom w:val="single" w:sz="4" w:space="0" w:color="000000"/>
              <w:right w:val="dotted" w:sz="8" w:space="0" w:color="000000"/>
            </w:tcBorders>
          </w:tcPr>
          <w:p w14:paraId="01443398" w14:textId="77777777" w:rsidR="00614382" w:rsidRDefault="00614382">
            <w:pPr>
              <w:pStyle w:val="TableParagraph"/>
              <w:kinsoku w:val="0"/>
              <w:overflowPunct w:val="0"/>
              <w:rPr>
                <w:rFonts w:ascii="Times New Roman" w:hAnsi="Times New Roman" w:cs="Times New Roman"/>
                <w:sz w:val="16"/>
                <w:szCs w:val="16"/>
              </w:rPr>
            </w:pPr>
          </w:p>
        </w:tc>
        <w:tc>
          <w:tcPr>
            <w:tcW w:w="491" w:type="dxa"/>
            <w:gridSpan w:val="2"/>
            <w:tcBorders>
              <w:top w:val="single" w:sz="4" w:space="0" w:color="000000"/>
              <w:left w:val="dotted" w:sz="8" w:space="0" w:color="000000"/>
              <w:bottom w:val="single" w:sz="4" w:space="0" w:color="000000"/>
              <w:right w:val="dotted" w:sz="8" w:space="0" w:color="000000"/>
            </w:tcBorders>
          </w:tcPr>
          <w:p w14:paraId="307BFD93" w14:textId="77777777" w:rsidR="00614382" w:rsidRDefault="00614382">
            <w:pPr>
              <w:pStyle w:val="TableParagraph"/>
              <w:kinsoku w:val="0"/>
              <w:overflowPunct w:val="0"/>
              <w:rPr>
                <w:rFonts w:ascii="Times New Roman" w:hAnsi="Times New Roman" w:cs="Times New Roman"/>
                <w:sz w:val="16"/>
                <w:szCs w:val="16"/>
              </w:rPr>
            </w:pPr>
          </w:p>
        </w:tc>
        <w:tc>
          <w:tcPr>
            <w:tcW w:w="478" w:type="dxa"/>
            <w:gridSpan w:val="2"/>
            <w:tcBorders>
              <w:top w:val="single" w:sz="4" w:space="0" w:color="000000"/>
              <w:left w:val="dotted" w:sz="8" w:space="0" w:color="000000"/>
              <w:bottom w:val="single" w:sz="4" w:space="0" w:color="000000"/>
              <w:right w:val="dotted" w:sz="8" w:space="0" w:color="000000"/>
            </w:tcBorders>
          </w:tcPr>
          <w:p w14:paraId="1FBBC274" w14:textId="77777777" w:rsidR="00614382" w:rsidRDefault="00614382">
            <w:pPr>
              <w:pStyle w:val="TableParagraph"/>
              <w:kinsoku w:val="0"/>
              <w:overflowPunct w:val="0"/>
              <w:rPr>
                <w:rFonts w:ascii="Times New Roman" w:hAnsi="Times New Roman" w:cs="Times New Roman"/>
                <w:sz w:val="16"/>
                <w:szCs w:val="16"/>
              </w:rPr>
            </w:pPr>
          </w:p>
        </w:tc>
        <w:tc>
          <w:tcPr>
            <w:tcW w:w="507" w:type="dxa"/>
            <w:gridSpan w:val="2"/>
            <w:tcBorders>
              <w:top w:val="single" w:sz="4" w:space="0" w:color="000000"/>
              <w:left w:val="dotted" w:sz="8" w:space="0" w:color="000000"/>
              <w:bottom w:val="single" w:sz="4" w:space="0" w:color="000000"/>
              <w:right w:val="dotted" w:sz="8" w:space="0" w:color="000000"/>
            </w:tcBorders>
          </w:tcPr>
          <w:p w14:paraId="011F9727" w14:textId="77777777" w:rsidR="00614382" w:rsidRDefault="00614382">
            <w:pPr>
              <w:pStyle w:val="TableParagraph"/>
              <w:kinsoku w:val="0"/>
              <w:overflowPunct w:val="0"/>
              <w:rPr>
                <w:rFonts w:ascii="Times New Roman" w:hAnsi="Times New Roman" w:cs="Times New Roman"/>
                <w:sz w:val="16"/>
                <w:szCs w:val="16"/>
              </w:rPr>
            </w:pPr>
          </w:p>
        </w:tc>
        <w:tc>
          <w:tcPr>
            <w:tcW w:w="531" w:type="dxa"/>
            <w:gridSpan w:val="2"/>
            <w:tcBorders>
              <w:top w:val="single" w:sz="4" w:space="0" w:color="000000"/>
              <w:left w:val="dotted" w:sz="8" w:space="0" w:color="000000"/>
              <w:bottom w:val="single" w:sz="4" w:space="0" w:color="000000"/>
              <w:right w:val="dotted" w:sz="8" w:space="0" w:color="000000"/>
            </w:tcBorders>
          </w:tcPr>
          <w:p w14:paraId="33F65513" w14:textId="77777777" w:rsidR="00614382" w:rsidRDefault="00614382">
            <w:pPr>
              <w:pStyle w:val="TableParagraph"/>
              <w:kinsoku w:val="0"/>
              <w:overflowPunct w:val="0"/>
              <w:rPr>
                <w:rFonts w:ascii="Times New Roman" w:hAnsi="Times New Roman" w:cs="Times New Roman"/>
                <w:sz w:val="16"/>
                <w:szCs w:val="16"/>
              </w:rPr>
            </w:pPr>
          </w:p>
        </w:tc>
        <w:tc>
          <w:tcPr>
            <w:tcW w:w="414" w:type="dxa"/>
            <w:tcBorders>
              <w:top w:val="single" w:sz="4" w:space="0" w:color="000000"/>
              <w:left w:val="dotted" w:sz="8" w:space="0" w:color="000000"/>
              <w:bottom w:val="single" w:sz="4" w:space="0" w:color="000000"/>
              <w:right w:val="dotted" w:sz="8" w:space="0" w:color="000000"/>
            </w:tcBorders>
          </w:tcPr>
          <w:p w14:paraId="0C2A87F2" w14:textId="77777777" w:rsidR="00614382" w:rsidRDefault="00614382">
            <w:pPr>
              <w:pStyle w:val="TableParagraph"/>
              <w:kinsoku w:val="0"/>
              <w:overflowPunct w:val="0"/>
              <w:rPr>
                <w:rFonts w:ascii="Times New Roman" w:hAnsi="Times New Roman" w:cs="Times New Roman"/>
                <w:sz w:val="16"/>
                <w:szCs w:val="16"/>
              </w:rPr>
            </w:pPr>
          </w:p>
        </w:tc>
        <w:tc>
          <w:tcPr>
            <w:tcW w:w="508" w:type="dxa"/>
            <w:gridSpan w:val="2"/>
            <w:tcBorders>
              <w:top w:val="single" w:sz="4" w:space="0" w:color="000000"/>
              <w:left w:val="dotted" w:sz="8" w:space="0" w:color="000000"/>
              <w:bottom w:val="single" w:sz="4" w:space="0" w:color="000000"/>
              <w:right w:val="dotted" w:sz="8" w:space="0" w:color="000000"/>
            </w:tcBorders>
          </w:tcPr>
          <w:p w14:paraId="56AE0191" w14:textId="77777777" w:rsidR="00614382" w:rsidRDefault="00614382">
            <w:pPr>
              <w:pStyle w:val="TableParagraph"/>
              <w:kinsoku w:val="0"/>
              <w:overflowPunct w:val="0"/>
              <w:rPr>
                <w:rFonts w:ascii="Times New Roman" w:hAnsi="Times New Roman" w:cs="Times New Roman"/>
                <w:sz w:val="16"/>
                <w:szCs w:val="16"/>
              </w:rPr>
            </w:pPr>
          </w:p>
        </w:tc>
        <w:tc>
          <w:tcPr>
            <w:tcW w:w="531" w:type="dxa"/>
            <w:gridSpan w:val="2"/>
            <w:tcBorders>
              <w:top w:val="single" w:sz="4" w:space="0" w:color="000000"/>
              <w:left w:val="dotted" w:sz="8" w:space="0" w:color="000000"/>
              <w:bottom w:val="single" w:sz="4" w:space="0" w:color="000000"/>
              <w:right w:val="single" w:sz="4" w:space="0" w:color="000000"/>
            </w:tcBorders>
          </w:tcPr>
          <w:p w14:paraId="6C7EE96C" w14:textId="77777777" w:rsidR="00614382" w:rsidRDefault="00614382">
            <w:pPr>
              <w:pStyle w:val="TableParagraph"/>
              <w:kinsoku w:val="0"/>
              <w:overflowPunct w:val="0"/>
              <w:rPr>
                <w:rFonts w:ascii="Times New Roman" w:hAnsi="Times New Roman" w:cs="Times New Roman"/>
                <w:sz w:val="16"/>
                <w:szCs w:val="16"/>
              </w:rPr>
            </w:pPr>
          </w:p>
        </w:tc>
        <w:tc>
          <w:tcPr>
            <w:tcW w:w="3499" w:type="dxa"/>
            <w:gridSpan w:val="7"/>
            <w:tcBorders>
              <w:top w:val="single" w:sz="4" w:space="0" w:color="000000"/>
              <w:left w:val="single" w:sz="4" w:space="0" w:color="000000"/>
              <w:bottom w:val="single" w:sz="4" w:space="0" w:color="000000"/>
              <w:right w:val="single" w:sz="4" w:space="0" w:color="000000"/>
            </w:tcBorders>
          </w:tcPr>
          <w:p w14:paraId="5BCDB497" w14:textId="77777777" w:rsidR="00614382" w:rsidRDefault="00614382">
            <w:pPr>
              <w:pStyle w:val="TableParagraph"/>
              <w:kinsoku w:val="0"/>
              <w:overflowPunct w:val="0"/>
              <w:spacing w:before="3"/>
              <w:rPr>
                <w:b/>
                <w:bCs/>
                <w:sz w:val="12"/>
                <w:szCs w:val="12"/>
              </w:rPr>
            </w:pPr>
          </w:p>
          <w:p w14:paraId="7D95F578" w14:textId="77777777" w:rsidR="00614382" w:rsidRDefault="00614382">
            <w:pPr>
              <w:pStyle w:val="TableParagraph"/>
              <w:kinsoku w:val="0"/>
              <w:overflowPunct w:val="0"/>
              <w:ind w:left="38"/>
              <w:rPr>
                <w:sz w:val="10"/>
                <w:szCs w:val="10"/>
              </w:rPr>
            </w:pPr>
            <w:r>
              <w:rPr>
                <w:sz w:val="10"/>
                <w:szCs w:val="10"/>
              </w:rPr>
              <w:t>x x x x x x x x x x x x x x x x x x x x x x x x x x x x x x x x x x x x x x x x x x x</w:t>
            </w:r>
          </w:p>
        </w:tc>
      </w:tr>
      <w:tr w:rsidR="00614382" w14:paraId="6368932A" w14:textId="77777777">
        <w:tblPrEx>
          <w:tblCellMar>
            <w:top w:w="0" w:type="dxa"/>
            <w:left w:w="0" w:type="dxa"/>
            <w:bottom w:w="0" w:type="dxa"/>
            <w:right w:w="0" w:type="dxa"/>
          </w:tblCellMar>
        </w:tblPrEx>
        <w:trPr>
          <w:trHeight w:val="395"/>
        </w:trPr>
        <w:tc>
          <w:tcPr>
            <w:tcW w:w="2717" w:type="dxa"/>
            <w:tcBorders>
              <w:top w:val="single" w:sz="4" w:space="0" w:color="000000"/>
              <w:left w:val="single" w:sz="4" w:space="0" w:color="000000"/>
              <w:bottom w:val="single" w:sz="4" w:space="0" w:color="000000"/>
              <w:right w:val="single" w:sz="4" w:space="0" w:color="000000"/>
            </w:tcBorders>
          </w:tcPr>
          <w:p w14:paraId="2A558F8B" w14:textId="77777777" w:rsidR="00614382" w:rsidRDefault="00614382">
            <w:pPr>
              <w:pStyle w:val="TableParagraph"/>
              <w:kinsoku w:val="0"/>
              <w:overflowPunct w:val="0"/>
              <w:spacing w:before="83"/>
              <w:ind w:left="69"/>
              <w:rPr>
                <w:sz w:val="20"/>
                <w:szCs w:val="20"/>
              </w:rPr>
            </w:pPr>
            <w:r>
              <w:rPr>
                <w:sz w:val="18"/>
                <w:szCs w:val="18"/>
              </w:rPr>
              <w:t xml:space="preserve">Matična št. </w:t>
            </w:r>
            <w:r>
              <w:rPr>
                <w:i/>
                <w:iCs/>
                <w:sz w:val="16"/>
                <w:szCs w:val="16"/>
              </w:rPr>
              <w:t>(za pravne osebe)</w:t>
            </w:r>
            <w:r>
              <w:rPr>
                <w:sz w:val="20"/>
                <w:szCs w:val="20"/>
              </w:rPr>
              <w:t>:</w:t>
            </w:r>
          </w:p>
        </w:tc>
        <w:tc>
          <w:tcPr>
            <w:tcW w:w="490" w:type="dxa"/>
            <w:gridSpan w:val="2"/>
            <w:tcBorders>
              <w:top w:val="single" w:sz="4" w:space="0" w:color="000000"/>
              <w:left w:val="single" w:sz="4" w:space="0" w:color="000000"/>
              <w:bottom w:val="single" w:sz="4" w:space="0" w:color="000000"/>
              <w:right w:val="dotted" w:sz="8" w:space="0" w:color="000000"/>
            </w:tcBorders>
          </w:tcPr>
          <w:p w14:paraId="2F70A289" w14:textId="77777777" w:rsidR="00614382" w:rsidRDefault="00614382">
            <w:pPr>
              <w:pStyle w:val="TableParagraph"/>
              <w:kinsoku w:val="0"/>
              <w:overflowPunct w:val="0"/>
              <w:rPr>
                <w:rFonts w:ascii="Times New Roman" w:hAnsi="Times New Roman" w:cs="Times New Roman"/>
                <w:sz w:val="16"/>
                <w:szCs w:val="16"/>
              </w:rPr>
            </w:pPr>
          </w:p>
        </w:tc>
        <w:tc>
          <w:tcPr>
            <w:tcW w:w="491" w:type="dxa"/>
            <w:gridSpan w:val="2"/>
            <w:tcBorders>
              <w:top w:val="single" w:sz="4" w:space="0" w:color="000000"/>
              <w:left w:val="dotted" w:sz="8" w:space="0" w:color="000000"/>
              <w:bottom w:val="single" w:sz="4" w:space="0" w:color="000000"/>
              <w:right w:val="dotted" w:sz="8" w:space="0" w:color="000000"/>
            </w:tcBorders>
          </w:tcPr>
          <w:p w14:paraId="0F182FD9" w14:textId="77777777" w:rsidR="00614382" w:rsidRDefault="00614382">
            <w:pPr>
              <w:pStyle w:val="TableParagraph"/>
              <w:kinsoku w:val="0"/>
              <w:overflowPunct w:val="0"/>
              <w:rPr>
                <w:rFonts w:ascii="Times New Roman" w:hAnsi="Times New Roman" w:cs="Times New Roman"/>
                <w:sz w:val="16"/>
                <w:szCs w:val="16"/>
              </w:rPr>
            </w:pPr>
          </w:p>
        </w:tc>
        <w:tc>
          <w:tcPr>
            <w:tcW w:w="478" w:type="dxa"/>
            <w:gridSpan w:val="2"/>
            <w:tcBorders>
              <w:top w:val="single" w:sz="4" w:space="0" w:color="000000"/>
              <w:left w:val="dotted" w:sz="8" w:space="0" w:color="000000"/>
              <w:bottom w:val="single" w:sz="4" w:space="0" w:color="000000"/>
              <w:right w:val="dotted" w:sz="8" w:space="0" w:color="000000"/>
            </w:tcBorders>
          </w:tcPr>
          <w:p w14:paraId="2DF055A6" w14:textId="77777777" w:rsidR="00614382" w:rsidRDefault="00614382">
            <w:pPr>
              <w:pStyle w:val="TableParagraph"/>
              <w:kinsoku w:val="0"/>
              <w:overflowPunct w:val="0"/>
              <w:rPr>
                <w:rFonts w:ascii="Times New Roman" w:hAnsi="Times New Roman" w:cs="Times New Roman"/>
                <w:sz w:val="16"/>
                <w:szCs w:val="16"/>
              </w:rPr>
            </w:pPr>
          </w:p>
        </w:tc>
        <w:tc>
          <w:tcPr>
            <w:tcW w:w="507" w:type="dxa"/>
            <w:gridSpan w:val="2"/>
            <w:tcBorders>
              <w:top w:val="single" w:sz="4" w:space="0" w:color="000000"/>
              <w:left w:val="dotted" w:sz="8" w:space="0" w:color="000000"/>
              <w:bottom w:val="single" w:sz="4" w:space="0" w:color="000000"/>
              <w:right w:val="dotted" w:sz="8" w:space="0" w:color="000000"/>
            </w:tcBorders>
          </w:tcPr>
          <w:p w14:paraId="78129585" w14:textId="77777777" w:rsidR="00614382" w:rsidRDefault="00614382">
            <w:pPr>
              <w:pStyle w:val="TableParagraph"/>
              <w:kinsoku w:val="0"/>
              <w:overflowPunct w:val="0"/>
              <w:rPr>
                <w:rFonts w:ascii="Times New Roman" w:hAnsi="Times New Roman" w:cs="Times New Roman"/>
                <w:sz w:val="16"/>
                <w:szCs w:val="16"/>
              </w:rPr>
            </w:pPr>
          </w:p>
        </w:tc>
        <w:tc>
          <w:tcPr>
            <w:tcW w:w="531" w:type="dxa"/>
            <w:gridSpan w:val="2"/>
            <w:tcBorders>
              <w:top w:val="single" w:sz="4" w:space="0" w:color="000000"/>
              <w:left w:val="dotted" w:sz="8" w:space="0" w:color="000000"/>
              <w:bottom w:val="single" w:sz="4" w:space="0" w:color="000000"/>
              <w:right w:val="dotted" w:sz="8" w:space="0" w:color="000000"/>
            </w:tcBorders>
          </w:tcPr>
          <w:p w14:paraId="7BFF15CF" w14:textId="77777777" w:rsidR="00614382" w:rsidRDefault="00614382">
            <w:pPr>
              <w:pStyle w:val="TableParagraph"/>
              <w:kinsoku w:val="0"/>
              <w:overflowPunct w:val="0"/>
              <w:rPr>
                <w:rFonts w:ascii="Times New Roman" w:hAnsi="Times New Roman" w:cs="Times New Roman"/>
                <w:sz w:val="16"/>
                <w:szCs w:val="16"/>
              </w:rPr>
            </w:pPr>
          </w:p>
        </w:tc>
        <w:tc>
          <w:tcPr>
            <w:tcW w:w="414" w:type="dxa"/>
            <w:tcBorders>
              <w:top w:val="single" w:sz="4" w:space="0" w:color="000000"/>
              <w:left w:val="dotted" w:sz="8" w:space="0" w:color="000000"/>
              <w:bottom w:val="single" w:sz="4" w:space="0" w:color="000000"/>
              <w:right w:val="dotted" w:sz="8" w:space="0" w:color="000000"/>
            </w:tcBorders>
          </w:tcPr>
          <w:p w14:paraId="03F4A834" w14:textId="77777777" w:rsidR="00614382" w:rsidRDefault="00614382">
            <w:pPr>
              <w:pStyle w:val="TableParagraph"/>
              <w:kinsoku w:val="0"/>
              <w:overflowPunct w:val="0"/>
              <w:rPr>
                <w:rFonts w:ascii="Times New Roman" w:hAnsi="Times New Roman" w:cs="Times New Roman"/>
                <w:sz w:val="16"/>
                <w:szCs w:val="16"/>
              </w:rPr>
            </w:pPr>
          </w:p>
        </w:tc>
        <w:tc>
          <w:tcPr>
            <w:tcW w:w="508" w:type="dxa"/>
            <w:gridSpan w:val="2"/>
            <w:tcBorders>
              <w:top w:val="single" w:sz="4" w:space="0" w:color="000000"/>
              <w:left w:val="dotted" w:sz="8" w:space="0" w:color="000000"/>
              <w:bottom w:val="single" w:sz="4" w:space="0" w:color="000000"/>
              <w:right w:val="dotted" w:sz="4" w:space="0" w:color="000000"/>
            </w:tcBorders>
          </w:tcPr>
          <w:p w14:paraId="5BE58C0F" w14:textId="77777777" w:rsidR="00614382" w:rsidRDefault="00614382">
            <w:pPr>
              <w:pStyle w:val="TableParagraph"/>
              <w:kinsoku w:val="0"/>
              <w:overflowPunct w:val="0"/>
              <w:rPr>
                <w:rFonts w:ascii="Times New Roman" w:hAnsi="Times New Roman" w:cs="Times New Roman"/>
                <w:sz w:val="16"/>
                <w:szCs w:val="16"/>
              </w:rPr>
            </w:pPr>
          </w:p>
        </w:tc>
        <w:tc>
          <w:tcPr>
            <w:tcW w:w="531" w:type="dxa"/>
            <w:gridSpan w:val="2"/>
            <w:tcBorders>
              <w:top w:val="single" w:sz="4" w:space="0" w:color="000000"/>
              <w:left w:val="dotted" w:sz="4" w:space="0" w:color="000000"/>
              <w:bottom w:val="single" w:sz="4" w:space="0" w:color="000000"/>
              <w:right w:val="dotted" w:sz="4" w:space="0" w:color="000000"/>
            </w:tcBorders>
          </w:tcPr>
          <w:p w14:paraId="103B0BFF" w14:textId="77777777" w:rsidR="00614382" w:rsidRDefault="00614382">
            <w:pPr>
              <w:pStyle w:val="TableParagraph"/>
              <w:kinsoku w:val="0"/>
              <w:overflowPunct w:val="0"/>
              <w:rPr>
                <w:rFonts w:ascii="Times New Roman" w:hAnsi="Times New Roman" w:cs="Times New Roman"/>
                <w:sz w:val="16"/>
                <w:szCs w:val="16"/>
              </w:rPr>
            </w:pPr>
          </w:p>
        </w:tc>
        <w:tc>
          <w:tcPr>
            <w:tcW w:w="427" w:type="dxa"/>
            <w:tcBorders>
              <w:top w:val="single" w:sz="4" w:space="0" w:color="000000"/>
              <w:left w:val="dotted" w:sz="4" w:space="0" w:color="000000"/>
              <w:bottom w:val="single" w:sz="4" w:space="0" w:color="000000"/>
              <w:right w:val="dotted" w:sz="4" w:space="0" w:color="000000"/>
            </w:tcBorders>
          </w:tcPr>
          <w:p w14:paraId="4447E25E" w14:textId="77777777" w:rsidR="00614382" w:rsidRDefault="00614382">
            <w:pPr>
              <w:pStyle w:val="TableParagraph"/>
              <w:kinsoku w:val="0"/>
              <w:overflowPunct w:val="0"/>
              <w:rPr>
                <w:rFonts w:ascii="Times New Roman" w:hAnsi="Times New Roman" w:cs="Times New Roman"/>
                <w:sz w:val="16"/>
                <w:szCs w:val="16"/>
              </w:rPr>
            </w:pPr>
          </w:p>
        </w:tc>
        <w:tc>
          <w:tcPr>
            <w:tcW w:w="507" w:type="dxa"/>
            <w:gridSpan w:val="2"/>
            <w:tcBorders>
              <w:top w:val="single" w:sz="4" w:space="0" w:color="000000"/>
              <w:left w:val="dotted" w:sz="4" w:space="0" w:color="000000"/>
              <w:bottom w:val="single" w:sz="4" w:space="0" w:color="000000"/>
              <w:right w:val="single" w:sz="4" w:space="0" w:color="000000"/>
            </w:tcBorders>
          </w:tcPr>
          <w:p w14:paraId="14C41AD9" w14:textId="77777777" w:rsidR="00614382" w:rsidRDefault="00614382">
            <w:pPr>
              <w:pStyle w:val="TableParagraph"/>
              <w:kinsoku w:val="0"/>
              <w:overflowPunct w:val="0"/>
              <w:rPr>
                <w:rFonts w:ascii="Times New Roman" w:hAnsi="Times New Roman" w:cs="Times New Roman"/>
                <w:sz w:val="16"/>
                <w:szCs w:val="16"/>
              </w:rPr>
            </w:pPr>
          </w:p>
        </w:tc>
        <w:tc>
          <w:tcPr>
            <w:tcW w:w="2565" w:type="dxa"/>
            <w:gridSpan w:val="4"/>
            <w:tcBorders>
              <w:top w:val="single" w:sz="4" w:space="0" w:color="000000"/>
              <w:left w:val="single" w:sz="4" w:space="0" w:color="000000"/>
              <w:bottom w:val="single" w:sz="4" w:space="0" w:color="000000"/>
              <w:right w:val="single" w:sz="4" w:space="0" w:color="000000"/>
            </w:tcBorders>
          </w:tcPr>
          <w:p w14:paraId="4246C37C" w14:textId="77777777" w:rsidR="00614382" w:rsidRDefault="00614382">
            <w:pPr>
              <w:pStyle w:val="TableParagraph"/>
              <w:kinsoku w:val="0"/>
              <w:overflowPunct w:val="0"/>
              <w:spacing w:before="3"/>
              <w:rPr>
                <w:b/>
                <w:bCs/>
                <w:sz w:val="12"/>
                <w:szCs w:val="12"/>
              </w:rPr>
            </w:pPr>
          </w:p>
          <w:p w14:paraId="2FC63EEB" w14:textId="77777777" w:rsidR="00614382" w:rsidRDefault="00614382">
            <w:pPr>
              <w:pStyle w:val="TableParagraph"/>
              <w:kinsoku w:val="0"/>
              <w:overflowPunct w:val="0"/>
              <w:ind w:left="59"/>
              <w:rPr>
                <w:sz w:val="10"/>
                <w:szCs w:val="10"/>
              </w:rPr>
            </w:pPr>
            <w:r>
              <w:rPr>
                <w:sz w:val="10"/>
                <w:szCs w:val="10"/>
              </w:rPr>
              <w:t>x x x x x x x x x x x x x x x x x x x x x x x x x x x x x x x</w:t>
            </w:r>
          </w:p>
        </w:tc>
      </w:tr>
      <w:tr w:rsidR="00614382" w14:paraId="74C374B4" w14:textId="77777777">
        <w:tblPrEx>
          <w:tblCellMar>
            <w:top w:w="0" w:type="dxa"/>
            <w:left w:w="0" w:type="dxa"/>
            <w:bottom w:w="0" w:type="dxa"/>
            <w:right w:w="0" w:type="dxa"/>
          </w:tblCellMar>
        </w:tblPrEx>
        <w:trPr>
          <w:trHeight w:val="287"/>
        </w:trPr>
        <w:tc>
          <w:tcPr>
            <w:tcW w:w="2717" w:type="dxa"/>
            <w:tcBorders>
              <w:top w:val="single" w:sz="4" w:space="0" w:color="000000"/>
              <w:left w:val="single" w:sz="4" w:space="0" w:color="000000"/>
              <w:bottom w:val="single" w:sz="4" w:space="0" w:color="000000"/>
              <w:right w:val="single" w:sz="4" w:space="0" w:color="000000"/>
            </w:tcBorders>
          </w:tcPr>
          <w:p w14:paraId="3DE28B46" w14:textId="77777777" w:rsidR="00614382" w:rsidRDefault="00614382">
            <w:pPr>
              <w:pStyle w:val="TableParagraph"/>
              <w:kinsoku w:val="0"/>
              <w:overflowPunct w:val="0"/>
              <w:spacing w:before="42"/>
              <w:ind w:left="69"/>
              <w:rPr>
                <w:sz w:val="18"/>
                <w:szCs w:val="18"/>
              </w:rPr>
            </w:pPr>
            <w:r>
              <w:rPr>
                <w:sz w:val="18"/>
                <w:szCs w:val="18"/>
              </w:rPr>
              <w:t xml:space="preserve">Davčni zavezanec </w:t>
            </w:r>
            <w:r>
              <w:rPr>
                <w:i/>
                <w:iCs/>
                <w:sz w:val="16"/>
                <w:szCs w:val="16"/>
              </w:rPr>
              <w:t>(obkroži)</w:t>
            </w:r>
            <w:r>
              <w:rPr>
                <w:sz w:val="18"/>
                <w:szCs w:val="18"/>
              </w:rPr>
              <w:t>:</w:t>
            </w:r>
          </w:p>
        </w:tc>
        <w:tc>
          <w:tcPr>
            <w:tcW w:w="7449" w:type="dxa"/>
            <w:gridSpan w:val="22"/>
            <w:tcBorders>
              <w:top w:val="single" w:sz="4" w:space="0" w:color="000000"/>
              <w:left w:val="single" w:sz="4" w:space="0" w:color="000000"/>
              <w:bottom w:val="single" w:sz="4" w:space="0" w:color="000000"/>
              <w:right w:val="single" w:sz="4" w:space="0" w:color="000000"/>
            </w:tcBorders>
          </w:tcPr>
          <w:p w14:paraId="3705CE2D" w14:textId="77777777" w:rsidR="00614382" w:rsidRDefault="00614382">
            <w:pPr>
              <w:pStyle w:val="TableParagraph"/>
              <w:tabs>
                <w:tab w:val="left" w:pos="2053"/>
              </w:tabs>
              <w:kinsoku w:val="0"/>
              <w:overflowPunct w:val="0"/>
              <w:spacing w:before="28"/>
              <w:ind w:right="41"/>
              <w:jc w:val="center"/>
              <w:rPr>
                <w:sz w:val="20"/>
                <w:szCs w:val="20"/>
              </w:rPr>
            </w:pPr>
            <w:r>
              <w:rPr>
                <w:sz w:val="20"/>
                <w:szCs w:val="20"/>
              </w:rPr>
              <w:t>DA</w:t>
            </w:r>
            <w:r>
              <w:rPr>
                <w:sz w:val="20"/>
                <w:szCs w:val="20"/>
              </w:rPr>
              <w:tab/>
              <w:t>NE</w:t>
            </w:r>
          </w:p>
        </w:tc>
      </w:tr>
      <w:tr w:rsidR="00614382" w14:paraId="1E386F1B" w14:textId="77777777">
        <w:tblPrEx>
          <w:tblCellMar>
            <w:top w:w="0" w:type="dxa"/>
            <w:left w:w="0" w:type="dxa"/>
            <w:bottom w:w="0" w:type="dxa"/>
            <w:right w:w="0" w:type="dxa"/>
          </w:tblCellMar>
        </w:tblPrEx>
        <w:trPr>
          <w:trHeight w:val="398"/>
        </w:trPr>
        <w:tc>
          <w:tcPr>
            <w:tcW w:w="2717" w:type="dxa"/>
            <w:tcBorders>
              <w:top w:val="single" w:sz="4" w:space="0" w:color="000000"/>
              <w:left w:val="single" w:sz="4" w:space="0" w:color="000000"/>
              <w:bottom w:val="single" w:sz="4" w:space="0" w:color="000000"/>
              <w:right w:val="single" w:sz="4" w:space="0" w:color="000000"/>
            </w:tcBorders>
          </w:tcPr>
          <w:p w14:paraId="09610DDD" w14:textId="77777777" w:rsidR="00614382" w:rsidRDefault="00614382">
            <w:pPr>
              <w:pStyle w:val="TableParagraph"/>
              <w:kinsoku w:val="0"/>
              <w:overflowPunct w:val="0"/>
              <w:spacing w:before="95"/>
              <w:ind w:left="69"/>
              <w:rPr>
                <w:sz w:val="18"/>
                <w:szCs w:val="18"/>
              </w:rPr>
            </w:pPr>
            <w:r>
              <w:rPr>
                <w:sz w:val="18"/>
                <w:szCs w:val="18"/>
              </w:rPr>
              <w:t>Številka računa:</w:t>
            </w:r>
          </w:p>
        </w:tc>
        <w:tc>
          <w:tcPr>
            <w:tcW w:w="360" w:type="dxa"/>
            <w:tcBorders>
              <w:top w:val="single" w:sz="4" w:space="0" w:color="000000"/>
              <w:left w:val="single" w:sz="4" w:space="0" w:color="000000"/>
              <w:bottom w:val="single" w:sz="4" w:space="0" w:color="000000"/>
              <w:right w:val="dotted" w:sz="8" w:space="0" w:color="000000"/>
            </w:tcBorders>
          </w:tcPr>
          <w:p w14:paraId="6B5D7D1F" w14:textId="77777777" w:rsidR="00614382" w:rsidRDefault="00614382">
            <w:pPr>
              <w:pStyle w:val="TableParagraph"/>
              <w:kinsoku w:val="0"/>
              <w:overflowPunct w:val="0"/>
              <w:rPr>
                <w:rFonts w:ascii="Times New Roman" w:hAnsi="Times New Roman" w:cs="Times New Roman"/>
                <w:sz w:val="16"/>
                <w:szCs w:val="16"/>
              </w:rPr>
            </w:pPr>
          </w:p>
        </w:tc>
        <w:tc>
          <w:tcPr>
            <w:tcW w:w="361" w:type="dxa"/>
            <w:gridSpan w:val="2"/>
            <w:tcBorders>
              <w:top w:val="single" w:sz="4" w:space="0" w:color="000000"/>
              <w:left w:val="dotted" w:sz="8" w:space="0" w:color="000000"/>
              <w:bottom w:val="single" w:sz="4" w:space="0" w:color="000000"/>
              <w:right w:val="dotted" w:sz="8" w:space="0" w:color="000000"/>
            </w:tcBorders>
          </w:tcPr>
          <w:p w14:paraId="7C96040C" w14:textId="77777777" w:rsidR="00614382" w:rsidRDefault="00614382">
            <w:pPr>
              <w:pStyle w:val="TableParagraph"/>
              <w:kinsoku w:val="0"/>
              <w:overflowPunct w:val="0"/>
              <w:rPr>
                <w:rFonts w:ascii="Times New Roman" w:hAnsi="Times New Roman" w:cs="Times New Roman"/>
                <w:sz w:val="16"/>
                <w:szCs w:val="16"/>
              </w:rPr>
            </w:pPr>
          </w:p>
        </w:tc>
        <w:tc>
          <w:tcPr>
            <w:tcW w:w="362" w:type="dxa"/>
            <w:gridSpan w:val="2"/>
            <w:tcBorders>
              <w:top w:val="single" w:sz="4" w:space="0" w:color="000000"/>
              <w:left w:val="dotted" w:sz="8" w:space="0" w:color="000000"/>
              <w:bottom w:val="single" w:sz="4" w:space="0" w:color="000000"/>
              <w:right w:val="dotted" w:sz="8" w:space="0" w:color="000000"/>
            </w:tcBorders>
          </w:tcPr>
          <w:p w14:paraId="22262EE1" w14:textId="77777777" w:rsidR="00614382" w:rsidRDefault="00614382">
            <w:pPr>
              <w:pStyle w:val="TableParagraph"/>
              <w:kinsoku w:val="0"/>
              <w:overflowPunct w:val="0"/>
              <w:rPr>
                <w:rFonts w:ascii="Times New Roman" w:hAnsi="Times New Roman" w:cs="Times New Roman"/>
                <w:sz w:val="16"/>
                <w:szCs w:val="16"/>
              </w:rPr>
            </w:pPr>
          </w:p>
        </w:tc>
        <w:tc>
          <w:tcPr>
            <w:tcW w:w="376" w:type="dxa"/>
            <w:tcBorders>
              <w:top w:val="single" w:sz="4" w:space="0" w:color="000000"/>
              <w:left w:val="dotted" w:sz="8" w:space="0" w:color="000000"/>
              <w:bottom w:val="single" w:sz="4" w:space="0" w:color="000000"/>
              <w:right w:val="dotted" w:sz="8" w:space="0" w:color="000000"/>
            </w:tcBorders>
          </w:tcPr>
          <w:p w14:paraId="2DE14495" w14:textId="77777777" w:rsidR="00614382" w:rsidRDefault="00614382">
            <w:pPr>
              <w:pStyle w:val="TableParagraph"/>
              <w:kinsoku w:val="0"/>
              <w:overflowPunct w:val="0"/>
              <w:rPr>
                <w:rFonts w:ascii="Times New Roman" w:hAnsi="Times New Roman" w:cs="Times New Roman"/>
                <w:sz w:val="16"/>
                <w:szCs w:val="16"/>
              </w:rPr>
            </w:pPr>
          </w:p>
        </w:tc>
        <w:tc>
          <w:tcPr>
            <w:tcW w:w="347" w:type="dxa"/>
            <w:tcBorders>
              <w:top w:val="single" w:sz="4" w:space="0" w:color="000000"/>
              <w:left w:val="dotted" w:sz="8" w:space="0" w:color="000000"/>
              <w:bottom w:val="single" w:sz="4" w:space="0" w:color="000000"/>
              <w:right w:val="single" w:sz="4" w:space="0" w:color="000000"/>
            </w:tcBorders>
          </w:tcPr>
          <w:p w14:paraId="3610CF9D" w14:textId="77777777" w:rsidR="00614382" w:rsidRDefault="00614382">
            <w:pPr>
              <w:pStyle w:val="TableParagraph"/>
              <w:kinsoku w:val="0"/>
              <w:overflowPunct w:val="0"/>
              <w:rPr>
                <w:rFonts w:ascii="Times New Roman" w:hAnsi="Times New Roman" w:cs="Times New Roman"/>
                <w:sz w:val="16"/>
                <w:szCs w:val="16"/>
              </w:rPr>
            </w:pPr>
          </w:p>
        </w:tc>
        <w:tc>
          <w:tcPr>
            <w:tcW w:w="366" w:type="dxa"/>
            <w:gridSpan w:val="2"/>
            <w:tcBorders>
              <w:top w:val="single" w:sz="4" w:space="0" w:color="000000"/>
              <w:left w:val="single" w:sz="4" w:space="0" w:color="000000"/>
              <w:bottom w:val="single" w:sz="4" w:space="0" w:color="000000"/>
              <w:right w:val="single" w:sz="4" w:space="0" w:color="000000"/>
            </w:tcBorders>
          </w:tcPr>
          <w:p w14:paraId="3DF97873" w14:textId="77777777" w:rsidR="00614382" w:rsidRDefault="00614382">
            <w:pPr>
              <w:pStyle w:val="TableParagraph"/>
              <w:kinsoku w:val="0"/>
              <w:overflowPunct w:val="0"/>
              <w:spacing w:before="83"/>
              <w:ind w:left="118"/>
              <w:rPr>
                <w:w w:val="99"/>
                <w:sz w:val="20"/>
                <w:szCs w:val="20"/>
              </w:rPr>
            </w:pPr>
            <w:r>
              <w:rPr>
                <w:w w:val="99"/>
                <w:sz w:val="20"/>
                <w:szCs w:val="20"/>
              </w:rPr>
              <w:t>–</w:t>
            </w:r>
          </w:p>
        </w:tc>
        <w:tc>
          <w:tcPr>
            <w:tcW w:w="325" w:type="dxa"/>
            <w:tcBorders>
              <w:top w:val="single" w:sz="4" w:space="0" w:color="000000"/>
              <w:left w:val="single" w:sz="4" w:space="0" w:color="000000"/>
              <w:bottom w:val="single" w:sz="4" w:space="0" w:color="000000"/>
              <w:right w:val="dotted" w:sz="8" w:space="0" w:color="000000"/>
            </w:tcBorders>
          </w:tcPr>
          <w:p w14:paraId="268EB962" w14:textId="77777777" w:rsidR="00614382" w:rsidRDefault="00614382">
            <w:pPr>
              <w:pStyle w:val="TableParagraph"/>
              <w:kinsoku w:val="0"/>
              <w:overflowPunct w:val="0"/>
              <w:rPr>
                <w:rFonts w:ascii="Times New Roman" w:hAnsi="Times New Roman" w:cs="Times New Roman"/>
                <w:sz w:val="16"/>
                <w:szCs w:val="16"/>
              </w:rPr>
            </w:pPr>
          </w:p>
        </w:tc>
        <w:tc>
          <w:tcPr>
            <w:tcW w:w="414" w:type="dxa"/>
            <w:tcBorders>
              <w:top w:val="single" w:sz="4" w:space="0" w:color="000000"/>
              <w:left w:val="dotted" w:sz="8" w:space="0" w:color="000000"/>
              <w:bottom w:val="single" w:sz="4" w:space="0" w:color="000000"/>
              <w:right w:val="dotted" w:sz="8" w:space="0" w:color="000000"/>
            </w:tcBorders>
          </w:tcPr>
          <w:p w14:paraId="4C6AA3C4" w14:textId="77777777" w:rsidR="00614382" w:rsidRDefault="00614382">
            <w:pPr>
              <w:pStyle w:val="TableParagraph"/>
              <w:kinsoku w:val="0"/>
              <w:overflowPunct w:val="0"/>
              <w:rPr>
                <w:rFonts w:ascii="Times New Roman" w:hAnsi="Times New Roman" w:cs="Times New Roman"/>
                <w:sz w:val="16"/>
                <w:szCs w:val="16"/>
              </w:rPr>
            </w:pPr>
          </w:p>
        </w:tc>
        <w:tc>
          <w:tcPr>
            <w:tcW w:w="350" w:type="dxa"/>
            <w:tcBorders>
              <w:top w:val="single" w:sz="4" w:space="0" w:color="000000"/>
              <w:left w:val="dotted" w:sz="8" w:space="0" w:color="000000"/>
              <w:bottom w:val="single" w:sz="4" w:space="0" w:color="000000"/>
              <w:right w:val="dotted" w:sz="8" w:space="0" w:color="000000"/>
            </w:tcBorders>
          </w:tcPr>
          <w:p w14:paraId="321974C4" w14:textId="77777777" w:rsidR="00614382" w:rsidRDefault="00614382">
            <w:pPr>
              <w:pStyle w:val="TableParagraph"/>
              <w:kinsoku w:val="0"/>
              <w:overflowPunct w:val="0"/>
              <w:rPr>
                <w:rFonts w:ascii="Times New Roman" w:hAnsi="Times New Roman" w:cs="Times New Roman"/>
                <w:sz w:val="16"/>
                <w:szCs w:val="16"/>
              </w:rPr>
            </w:pPr>
          </w:p>
        </w:tc>
        <w:tc>
          <w:tcPr>
            <w:tcW w:w="364" w:type="dxa"/>
            <w:gridSpan w:val="2"/>
            <w:tcBorders>
              <w:top w:val="single" w:sz="4" w:space="0" w:color="000000"/>
              <w:left w:val="dotted" w:sz="8" w:space="0" w:color="000000"/>
              <w:bottom w:val="single" w:sz="4" w:space="0" w:color="000000"/>
              <w:right w:val="dotted" w:sz="8" w:space="0" w:color="000000"/>
            </w:tcBorders>
          </w:tcPr>
          <w:p w14:paraId="15A13F86" w14:textId="77777777" w:rsidR="00614382" w:rsidRDefault="00614382">
            <w:pPr>
              <w:pStyle w:val="TableParagraph"/>
              <w:kinsoku w:val="0"/>
              <w:overflowPunct w:val="0"/>
              <w:rPr>
                <w:rFonts w:ascii="Times New Roman" w:hAnsi="Times New Roman" w:cs="Times New Roman"/>
                <w:sz w:val="16"/>
                <w:szCs w:val="16"/>
              </w:rPr>
            </w:pPr>
          </w:p>
        </w:tc>
        <w:tc>
          <w:tcPr>
            <w:tcW w:w="325" w:type="dxa"/>
            <w:tcBorders>
              <w:top w:val="single" w:sz="4" w:space="0" w:color="000000"/>
              <w:left w:val="dotted" w:sz="8" w:space="0" w:color="000000"/>
              <w:bottom w:val="single" w:sz="4" w:space="0" w:color="000000"/>
              <w:right w:val="dotted" w:sz="8" w:space="0" w:color="000000"/>
            </w:tcBorders>
          </w:tcPr>
          <w:p w14:paraId="660EB39F" w14:textId="77777777" w:rsidR="00614382" w:rsidRDefault="00614382">
            <w:pPr>
              <w:pStyle w:val="TableParagraph"/>
              <w:kinsoku w:val="0"/>
              <w:overflowPunct w:val="0"/>
              <w:rPr>
                <w:rFonts w:ascii="Times New Roman" w:hAnsi="Times New Roman" w:cs="Times New Roman"/>
                <w:sz w:val="16"/>
                <w:szCs w:val="16"/>
              </w:rPr>
            </w:pPr>
          </w:p>
        </w:tc>
        <w:tc>
          <w:tcPr>
            <w:tcW w:w="427" w:type="dxa"/>
            <w:tcBorders>
              <w:top w:val="single" w:sz="4" w:space="0" w:color="000000"/>
              <w:left w:val="dotted" w:sz="8" w:space="0" w:color="000000"/>
              <w:bottom w:val="single" w:sz="4" w:space="0" w:color="000000"/>
              <w:right w:val="dotted" w:sz="8" w:space="0" w:color="000000"/>
            </w:tcBorders>
          </w:tcPr>
          <w:p w14:paraId="5D0DC096" w14:textId="77777777" w:rsidR="00614382" w:rsidRDefault="00614382">
            <w:pPr>
              <w:pStyle w:val="TableParagraph"/>
              <w:kinsoku w:val="0"/>
              <w:overflowPunct w:val="0"/>
              <w:rPr>
                <w:rFonts w:ascii="Times New Roman" w:hAnsi="Times New Roman" w:cs="Times New Roman"/>
                <w:sz w:val="16"/>
                <w:szCs w:val="16"/>
              </w:rPr>
            </w:pPr>
          </w:p>
        </w:tc>
        <w:tc>
          <w:tcPr>
            <w:tcW w:w="335" w:type="dxa"/>
            <w:tcBorders>
              <w:top w:val="single" w:sz="4" w:space="0" w:color="000000"/>
              <w:left w:val="dotted" w:sz="8" w:space="0" w:color="000000"/>
              <w:bottom w:val="single" w:sz="4" w:space="0" w:color="000000"/>
              <w:right w:val="dotted" w:sz="8" w:space="0" w:color="000000"/>
            </w:tcBorders>
          </w:tcPr>
          <w:p w14:paraId="73A234EC" w14:textId="77777777" w:rsidR="00614382" w:rsidRDefault="00614382">
            <w:pPr>
              <w:pStyle w:val="TableParagraph"/>
              <w:kinsoku w:val="0"/>
              <w:overflowPunct w:val="0"/>
              <w:rPr>
                <w:rFonts w:ascii="Times New Roman" w:hAnsi="Times New Roman" w:cs="Times New Roman"/>
                <w:sz w:val="16"/>
                <w:szCs w:val="16"/>
              </w:rPr>
            </w:pPr>
          </w:p>
        </w:tc>
        <w:tc>
          <w:tcPr>
            <w:tcW w:w="366" w:type="dxa"/>
            <w:gridSpan w:val="2"/>
            <w:tcBorders>
              <w:top w:val="single" w:sz="4" w:space="0" w:color="000000"/>
              <w:left w:val="dotted" w:sz="8" w:space="0" w:color="000000"/>
              <w:bottom w:val="single" w:sz="4" w:space="0" w:color="000000"/>
              <w:right w:val="dotted" w:sz="8" w:space="0" w:color="000000"/>
            </w:tcBorders>
          </w:tcPr>
          <w:p w14:paraId="30D53A4C" w14:textId="77777777" w:rsidR="00614382" w:rsidRDefault="00614382">
            <w:pPr>
              <w:pStyle w:val="TableParagraph"/>
              <w:kinsoku w:val="0"/>
              <w:overflowPunct w:val="0"/>
              <w:rPr>
                <w:rFonts w:ascii="Times New Roman" w:hAnsi="Times New Roman" w:cs="Times New Roman"/>
                <w:sz w:val="16"/>
                <w:szCs w:val="16"/>
              </w:rPr>
            </w:pPr>
          </w:p>
        </w:tc>
        <w:tc>
          <w:tcPr>
            <w:tcW w:w="366" w:type="dxa"/>
            <w:tcBorders>
              <w:top w:val="single" w:sz="4" w:space="0" w:color="000000"/>
              <w:left w:val="dotted" w:sz="8" w:space="0" w:color="000000"/>
              <w:bottom w:val="single" w:sz="4" w:space="0" w:color="000000"/>
              <w:right w:val="dotted" w:sz="8" w:space="0" w:color="000000"/>
            </w:tcBorders>
          </w:tcPr>
          <w:p w14:paraId="7F2A331F" w14:textId="77777777" w:rsidR="00614382" w:rsidRDefault="00614382">
            <w:pPr>
              <w:pStyle w:val="TableParagraph"/>
              <w:kinsoku w:val="0"/>
              <w:overflowPunct w:val="0"/>
              <w:rPr>
                <w:rFonts w:ascii="Times New Roman" w:hAnsi="Times New Roman" w:cs="Times New Roman"/>
                <w:sz w:val="16"/>
                <w:szCs w:val="16"/>
              </w:rPr>
            </w:pPr>
          </w:p>
        </w:tc>
        <w:tc>
          <w:tcPr>
            <w:tcW w:w="364" w:type="dxa"/>
            <w:tcBorders>
              <w:top w:val="single" w:sz="4" w:space="0" w:color="000000"/>
              <w:left w:val="dotted" w:sz="8" w:space="0" w:color="000000"/>
              <w:bottom w:val="single" w:sz="4" w:space="0" w:color="000000"/>
              <w:right w:val="single" w:sz="4" w:space="0" w:color="000000"/>
            </w:tcBorders>
          </w:tcPr>
          <w:p w14:paraId="10F83156" w14:textId="77777777" w:rsidR="00614382" w:rsidRDefault="00614382">
            <w:pPr>
              <w:pStyle w:val="TableParagraph"/>
              <w:kinsoku w:val="0"/>
              <w:overflowPunct w:val="0"/>
              <w:rPr>
                <w:rFonts w:ascii="Times New Roman" w:hAnsi="Times New Roman" w:cs="Times New Roman"/>
                <w:sz w:val="16"/>
                <w:szCs w:val="16"/>
              </w:rPr>
            </w:pPr>
          </w:p>
        </w:tc>
        <w:tc>
          <w:tcPr>
            <w:tcW w:w="1641" w:type="dxa"/>
            <w:tcBorders>
              <w:top w:val="single" w:sz="4" w:space="0" w:color="000000"/>
              <w:left w:val="single" w:sz="4" w:space="0" w:color="000000"/>
              <w:bottom w:val="single" w:sz="4" w:space="0" w:color="000000"/>
              <w:right w:val="single" w:sz="4" w:space="0" w:color="000000"/>
            </w:tcBorders>
          </w:tcPr>
          <w:p w14:paraId="1C897A80" w14:textId="77777777" w:rsidR="00614382" w:rsidRDefault="00614382">
            <w:pPr>
              <w:pStyle w:val="TableParagraph"/>
              <w:kinsoku w:val="0"/>
              <w:overflowPunct w:val="0"/>
              <w:spacing w:before="3"/>
              <w:rPr>
                <w:b/>
                <w:bCs/>
                <w:sz w:val="12"/>
                <w:szCs w:val="12"/>
              </w:rPr>
            </w:pPr>
          </w:p>
          <w:p w14:paraId="612D3433" w14:textId="77777777" w:rsidR="00614382" w:rsidRDefault="00614382">
            <w:pPr>
              <w:pStyle w:val="TableParagraph"/>
              <w:kinsoku w:val="0"/>
              <w:overflowPunct w:val="0"/>
              <w:ind w:left="49"/>
              <w:rPr>
                <w:sz w:val="10"/>
                <w:szCs w:val="10"/>
              </w:rPr>
            </w:pPr>
            <w:r>
              <w:rPr>
                <w:sz w:val="10"/>
                <w:szCs w:val="10"/>
              </w:rPr>
              <w:t>x x x x x x x x x x x x x x x x x x x</w:t>
            </w:r>
          </w:p>
        </w:tc>
      </w:tr>
      <w:tr w:rsidR="00614382" w14:paraId="2647D9FC" w14:textId="77777777">
        <w:tblPrEx>
          <w:tblCellMar>
            <w:top w:w="0" w:type="dxa"/>
            <w:left w:w="0" w:type="dxa"/>
            <w:bottom w:w="0" w:type="dxa"/>
            <w:right w:w="0" w:type="dxa"/>
          </w:tblCellMar>
        </w:tblPrEx>
        <w:trPr>
          <w:trHeight w:val="534"/>
        </w:trPr>
        <w:tc>
          <w:tcPr>
            <w:tcW w:w="2717" w:type="dxa"/>
            <w:tcBorders>
              <w:top w:val="single" w:sz="4" w:space="0" w:color="000000"/>
              <w:left w:val="single" w:sz="4" w:space="0" w:color="000000"/>
              <w:bottom w:val="single" w:sz="4" w:space="0" w:color="000000"/>
              <w:right w:val="single" w:sz="4" w:space="0" w:color="000000"/>
            </w:tcBorders>
          </w:tcPr>
          <w:p w14:paraId="760B2BD5" w14:textId="77777777" w:rsidR="00614382" w:rsidRDefault="00614382">
            <w:pPr>
              <w:pStyle w:val="TableParagraph"/>
              <w:kinsoku w:val="0"/>
              <w:overflowPunct w:val="0"/>
              <w:spacing w:before="6" w:line="240" w:lineRule="atLeast"/>
              <w:ind w:left="69" w:right="667"/>
              <w:rPr>
                <w:sz w:val="18"/>
                <w:szCs w:val="18"/>
              </w:rPr>
            </w:pPr>
            <w:r>
              <w:rPr>
                <w:sz w:val="18"/>
                <w:szCs w:val="18"/>
              </w:rPr>
              <w:t>Banka, pri kateri je odprt račun:</w:t>
            </w:r>
          </w:p>
        </w:tc>
        <w:tc>
          <w:tcPr>
            <w:tcW w:w="7449" w:type="dxa"/>
            <w:gridSpan w:val="22"/>
            <w:tcBorders>
              <w:top w:val="single" w:sz="4" w:space="0" w:color="000000"/>
              <w:left w:val="single" w:sz="4" w:space="0" w:color="000000"/>
              <w:bottom w:val="single" w:sz="4" w:space="0" w:color="000000"/>
              <w:right w:val="single" w:sz="4" w:space="0" w:color="000000"/>
            </w:tcBorders>
          </w:tcPr>
          <w:p w14:paraId="259D8018" w14:textId="77777777" w:rsidR="00614382" w:rsidRDefault="00614382">
            <w:pPr>
              <w:pStyle w:val="TableParagraph"/>
              <w:kinsoku w:val="0"/>
              <w:overflowPunct w:val="0"/>
              <w:rPr>
                <w:rFonts w:ascii="Times New Roman" w:hAnsi="Times New Roman" w:cs="Times New Roman"/>
                <w:sz w:val="16"/>
                <w:szCs w:val="16"/>
              </w:rPr>
            </w:pPr>
          </w:p>
        </w:tc>
      </w:tr>
    </w:tbl>
    <w:p w14:paraId="2D82540B" w14:textId="77777777" w:rsidR="00614382" w:rsidRDefault="00614382">
      <w:pPr>
        <w:pStyle w:val="Telobesedila"/>
        <w:kinsoku w:val="0"/>
        <w:overflowPunct w:val="0"/>
        <w:spacing w:before="8"/>
        <w:rPr>
          <w:b/>
          <w:bCs/>
          <w:sz w:val="19"/>
          <w:szCs w:val="19"/>
        </w:rPr>
      </w:pPr>
    </w:p>
    <w:p w14:paraId="7BDEE603" w14:textId="77777777" w:rsidR="00614382" w:rsidRDefault="00614382">
      <w:pPr>
        <w:pStyle w:val="Telobesedila"/>
        <w:kinsoku w:val="0"/>
        <w:overflowPunct w:val="0"/>
        <w:ind w:left="224"/>
        <w:rPr>
          <w:i/>
          <w:iCs/>
          <w:sz w:val="18"/>
          <w:szCs w:val="18"/>
        </w:rPr>
      </w:pPr>
      <w:r>
        <w:rPr>
          <w:i/>
          <w:iCs/>
          <w:sz w:val="18"/>
          <w:szCs w:val="18"/>
        </w:rPr>
        <w:t xml:space="preserve">/Opomba: Vlagatelj mora imeti v času oddaje vloge v lasti ali zakupu najmanj 1 ha primerljivih kmetijskih površin, ki ležijo na območju občine </w:t>
      </w:r>
      <w:r w:rsidR="004B6644">
        <w:rPr>
          <w:i/>
          <w:iCs/>
          <w:sz w:val="18"/>
          <w:szCs w:val="18"/>
        </w:rPr>
        <w:t>Bovec</w:t>
      </w:r>
      <w:r w:rsidR="00C83D3F">
        <w:rPr>
          <w:i/>
          <w:iCs/>
          <w:sz w:val="18"/>
          <w:szCs w:val="18"/>
        </w:rPr>
        <w:t>, pri čemer je pri čebelarjih ta pogoj izvzet, nadomesti ga pogoj, da razpolagajo z najmanj dvema čebeljima panjema</w:t>
      </w:r>
      <w:r>
        <w:rPr>
          <w:i/>
          <w:iCs/>
          <w:sz w:val="18"/>
          <w:szCs w:val="18"/>
        </w:rPr>
        <w:t>./</w:t>
      </w:r>
    </w:p>
    <w:p w14:paraId="312AEDE3" w14:textId="77777777" w:rsidR="00614382" w:rsidRDefault="00614382">
      <w:pPr>
        <w:pStyle w:val="Telobesedila"/>
        <w:kinsoku w:val="0"/>
        <w:overflowPunct w:val="0"/>
        <w:ind w:left="224"/>
        <w:rPr>
          <w:i/>
          <w:iCs/>
          <w:sz w:val="18"/>
          <w:szCs w:val="18"/>
        </w:rPr>
        <w:sectPr w:rsidR="00614382">
          <w:footerReference w:type="default" r:id="rId7"/>
          <w:pgSz w:w="11910" w:h="16840"/>
          <w:pgMar w:top="960" w:right="700" w:bottom="800" w:left="740" w:header="0" w:footer="604" w:gutter="0"/>
          <w:pgNumType w:start="1"/>
          <w:cols w:space="708"/>
          <w:noEndnote/>
        </w:sectPr>
      </w:pPr>
    </w:p>
    <w:p w14:paraId="56F4ED6A" w14:textId="5F4AA42A" w:rsidR="00614382" w:rsidRDefault="002035DE">
      <w:pPr>
        <w:pStyle w:val="Telobesedila"/>
        <w:kinsoku w:val="0"/>
        <w:overflowPunct w:val="0"/>
        <w:ind w:left="111"/>
      </w:pPr>
      <w:r>
        <w:rPr>
          <w:noProof/>
        </w:rPr>
        <w:lastRenderedPageBreak/>
        <mc:AlternateContent>
          <mc:Choice Requires="wps">
            <w:drawing>
              <wp:inline distT="0" distB="0" distL="0" distR="0" wp14:anchorId="5866530A" wp14:editId="5CC727B1">
                <wp:extent cx="6460490" cy="181610"/>
                <wp:effectExtent l="6985" t="12700" r="9525" b="5715"/>
                <wp:docPr id="183066995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181610"/>
                        </a:xfrm>
                        <a:prstGeom prst="rect">
                          <a:avLst/>
                        </a:prstGeom>
                        <a:solidFill>
                          <a:srgbClr val="595959"/>
                        </a:solidFill>
                        <a:ln w="6096">
                          <a:solidFill>
                            <a:srgbClr val="000000"/>
                          </a:solidFill>
                          <a:miter lim="800000"/>
                          <a:headEnd/>
                          <a:tailEnd/>
                        </a:ln>
                      </wps:spPr>
                      <wps:txbx>
                        <w:txbxContent>
                          <w:p w14:paraId="1E36C7EE" w14:textId="77777777" w:rsidR="00614382" w:rsidRDefault="00614382">
                            <w:pPr>
                              <w:pStyle w:val="Telobesedila"/>
                              <w:kinsoku w:val="0"/>
                              <w:overflowPunct w:val="0"/>
                              <w:spacing w:line="276" w:lineRule="exact"/>
                              <w:ind w:left="103"/>
                              <w:rPr>
                                <w:b/>
                                <w:bCs/>
                                <w:color w:val="FFFFFF"/>
                                <w:sz w:val="24"/>
                                <w:szCs w:val="24"/>
                              </w:rPr>
                            </w:pPr>
                            <w:r>
                              <w:rPr>
                                <w:b/>
                                <w:bCs/>
                                <w:color w:val="FFFFFF"/>
                                <w:sz w:val="24"/>
                                <w:szCs w:val="24"/>
                              </w:rPr>
                              <w:t>2. OSNOVNI PODATKI O NALOŽBI, ČASU IZVEDBE IN PREDVIDENIH STROŠKIH</w:t>
                            </w:r>
                          </w:p>
                        </w:txbxContent>
                      </wps:txbx>
                      <wps:bodyPr rot="0" vert="horz" wrap="square" lIns="0" tIns="0" rIns="0" bIns="0" anchor="t" anchorCtr="0" upright="1">
                        <a:noAutofit/>
                      </wps:bodyPr>
                    </wps:wsp>
                  </a:graphicData>
                </a:graphic>
              </wp:inline>
            </w:drawing>
          </mc:Choice>
          <mc:Fallback>
            <w:pict>
              <v:shape w14:anchorId="5866530A" id="Text Box 19" o:spid="_x0000_s1028" type="#_x0000_t202" style="width:508.7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" fillcolor="#595959" strokeweight=".48pt">
                <v:textbox inset="0,0,0,0">
                  <w:txbxContent>
                    <w:p w14:paraId="1E36C7EE" w14:textId="77777777" w:rsidR="00614382" w:rsidRDefault="00614382">
                      <w:pPr>
                        <w:pStyle w:val="Telobesedila"/>
                        <w:kinsoku w:val="0"/>
                        <w:overflowPunct w:val="0"/>
                        <w:spacing w:line="276" w:lineRule="exact"/>
                        <w:ind w:left="103"/>
                        <w:rPr>
                          <w:b/>
                          <w:bCs/>
                          <w:color w:val="FFFFFF"/>
                          <w:sz w:val="24"/>
                          <w:szCs w:val="24"/>
                        </w:rPr>
                      </w:pPr>
                      <w:r>
                        <w:rPr>
                          <w:b/>
                          <w:bCs/>
                          <w:color w:val="FFFFFF"/>
                          <w:sz w:val="24"/>
                          <w:szCs w:val="24"/>
                        </w:rPr>
                        <w:t>2. OSNOVNI PODATKI O NALOŽBI, ČASU IZVEDBE IN PREDVIDENIH STROŠKIH</w:t>
                      </w:r>
                    </w:p>
                  </w:txbxContent>
                </v:textbox>
                <w10:anchorlock/>
              </v:shape>
            </w:pict>
          </mc:Fallback>
        </mc:AlternateContent>
      </w:r>
    </w:p>
    <w:p w14:paraId="0D44CE15" w14:textId="77777777" w:rsidR="00614382" w:rsidRDefault="00614382">
      <w:pPr>
        <w:pStyle w:val="Telobesedila"/>
        <w:kinsoku w:val="0"/>
        <w:overflowPunct w:val="0"/>
        <w:spacing w:line="192" w:lineRule="exact"/>
        <w:ind w:left="224"/>
        <w:rPr>
          <w:i/>
          <w:iCs/>
        </w:rPr>
      </w:pPr>
      <w:r>
        <w:rPr>
          <w:i/>
          <w:iCs/>
        </w:rPr>
        <w:t>(ustrezno vpišite oz. označite)</w:t>
      </w:r>
    </w:p>
    <w:p w14:paraId="23A2B58D" w14:textId="77777777" w:rsidR="00614382" w:rsidRDefault="00614382">
      <w:pPr>
        <w:pStyle w:val="Telobesedila"/>
        <w:kinsoku w:val="0"/>
        <w:overflowPunct w:val="0"/>
        <w:spacing w:before="10"/>
        <w:rPr>
          <w:i/>
          <w:iCs/>
        </w:rPr>
      </w:pPr>
    </w:p>
    <w:p w14:paraId="341BA55C" w14:textId="6A24C36A" w:rsidR="00614382" w:rsidRDefault="002035DE">
      <w:pPr>
        <w:pStyle w:val="Odstavekseznama"/>
        <w:numPr>
          <w:ilvl w:val="0"/>
          <w:numId w:val="15"/>
        </w:numPr>
        <w:tabs>
          <w:tab w:val="left" w:pos="507"/>
        </w:tabs>
        <w:kinsoku w:val="0"/>
        <w:overflowPunct w:val="0"/>
        <w:spacing w:before="1"/>
        <w:rPr>
          <w:i/>
          <w:iCs/>
          <w:sz w:val="22"/>
          <w:szCs w:val="22"/>
        </w:rPr>
      </w:pPr>
      <w:r>
        <w:rPr>
          <w:noProof/>
        </w:rPr>
        <mc:AlternateContent>
          <mc:Choice Requires="wps">
            <w:drawing>
              <wp:anchor distT="0" distB="0" distL="0" distR="0" simplePos="0" relativeHeight="251643904" behindDoc="0" locked="0" layoutInCell="0" allowOverlap="1" wp14:anchorId="7276E4A0" wp14:editId="10DC2FDC">
                <wp:simplePos x="0" y="0"/>
                <wp:positionH relativeFrom="page">
                  <wp:posOffset>544195</wp:posOffset>
                </wp:positionH>
                <wp:positionV relativeFrom="paragraph">
                  <wp:posOffset>240030</wp:posOffset>
                </wp:positionV>
                <wp:extent cx="6460490" cy="3569335"/>
                <wp:effectExtent l="0" t="0" r="0" b="0"/>
                <wp:wrapTopAndBottom/>
                <wp:docPr id="20314591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356933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DA303AB" w14:textId="77777777" w:rsidR="00614382" w:rsidRDefault="00614382">
                            <w:pPr>
                              <w:pStyle w:val="Telobesedila"/>
                              <w:kinsoku w:val="0"/>
                              <w:overflowPunct w:val="0"/>
                              <w:rPr>
                                <w:i/>
                                <w:iCs/>
                                <w:sz w:val="21"/>
                                <w:szCs w:val="21"/>
                              </w:rPr>
                            </w:pPr>
                          </w:p>
                          <w:p w14:paraId="01D0922A" w14:textId="77777777" w:rsidR="00614382" w:rsidRDefault="00614382">
                            <w:pPr>
                              <w:pStyle w:val="Telobesedila"/>
                              <w:numPr>
                                <w:ilvl w:val="0"/>
                                <w:numId w:val="14"/>
                              </w:numPr>
                              <w:tabs>
                                <w:tab w:val="left" w:pos="464"/>
                              </w:tabs>
                              <w:kinsoku w:val="0"/>
                              <w:overflowPunct w:val="0"/>
                              <w:ind w:hanging="361"/>
                              <w:rPr>
                                <w:b/>
                                <w:bCs/>
                              </w:rPr>
                            </w:pPr>
                            <w:r>
                              <w:rPr>
                                <w:b/>
                                <w:bCs/>
                              </w:rPr>
                              <w:t>1. Posodabljanje živinorejske in rastlinske proizvodnje na kmetijskih</w:t>
                            </w:r>
                            <w:r>
                              <w:rPr>
                                <w:b/>
                                <w:bCs/>
                                <w:spacing w:val="-10"/>
                              </w:rPr>
                              <w:t xml:space="preserve"> </w:t>
                            </w:r>
                            <w:r>
                              <w:rPr>
                                <w:b/>
                                <w:bCs/>
                              </w:rPr>
                              <w:t>gospodarstvih:</w:t>
                            </w:r>
                          </w:p>
                          <w:p w14:paraId="3983FCF8" w14:textId="77777777" w:rsidR="00614382" w:rsidRDefault="00614382">
                            <w:pPr>
                              <w:pStyle w:val="Telobesedila"/>
                              <w:numPr>
                                <w:ilvl w:val="1"/>
                                <w:numId w:val="14"/>
                              </w:numPr>
                              <w:tabs>
                                <w:tab w:val="left" w:pos="762"/>
                              </w:tabs>
                              <w:kinsoku w:val="0"/>
                              <w:overflowPunct w:val="0"/>
                              <w:spacing w:before="118"/>
                              <w:ind w:right="103" w:hanging="293"/>
                            </w:pPr>
                            <w:r>
                              <w:t>izdelava projektne dokumentacije za gradnjo ali rekonstrukcijo hlevov in gospodarskih poslopij na kmetijskih gospodarstvih, ki služijo primarni kmetijski</w:t>
                            </w:r>
                            <w:r>
                              <w:rPr>
                                <w:spacing w:val="-11"/>
                              </w:rPr>
                              <w:t xml:space="preserve"> </w:t>
                            </w:r>
                            <w:r>
                              <w:t>proizvodnji;</w:t>
                            </w:r>
                          </w:p>
                          <w:p w14:paraId="178C9A47" w14:textId="77777777" w:rsidR="00614382" w:rsidRDefault="00614382">
                            <w:pPr>
                              <w:pStyle w:val="Telobesedila"/>
                              <w:numPr>
                                <w:ilvl w:val="1"/>
                                <w:numId w:val="14"/>
                              </w:numPr>
                              <w:tabs>
                                <w:tab w:val="left" w:pos="762"/>
                              </w:tabs>
                              <w:kinsoku w:val="0"/>
                              <w:overflowPunct w:val="0"/>
                              <w:spacing w:before="42"/>
                              <w:ind w:left="761" w:hanging="295"/>
                            </w:pPr>
                            <w:r>
                              <w:t>gradnja, rekonstrukcija ali adaptacija hlevov in gospodarskih poslopij na kmetijskih</w:t>
                            </w:r>
                            <w:r>
                              <w:rPr>
                                <w:spacing w:val="-20"/>
                              </w:rPr>
                              <w:t xml:space="preserve"> </w:t>
                            </w:r>
                            <w:r>
                              <w:t>gospodarstvih;</w:t>
                            </w:r>
                          </w:p>
                          <w:p w14:paraId="08075AA8" w14:textId="77777777" w:rsidR="00614382" w:rsidRDefault="00614382">
                            <w:pPr>
                              <w:pStyle w:val="Telobesedila"/>
                              <w:numPr>
                                <w:ilvl w:val="1"/>
                                <w:numId w:val="14"/>
                              </w:numPr>
                              <w:tabs>
                                <w:tab w:val="left" w:pos="762"/>
                              </w:tabs>
                              <w:kinsoku w:val="0"/>
                              <w:overflowPunct w:val="0"/>
                              <w:spacing w:before="39"/>
                              <w:ind w:left="761" w:hanging="295"/>
                            </w:pPr>
                            <w:r>
                              <w:t>nakup nove opreme in novih strojev, ki služijo primarni kmetijski proizvodnji, do njihove tržne</w:t>
                            </w:r>
                            <w:r>
                              <w:rPr>
                                <w:spacing w:val="-25"/>
                              </w:rPr>
                              <w:t xml:space="preserve"> </w:t>
                            </w:r>
                            <w:r>
                              <w:t>vrednosti;</w:t>
                            </w:r>
                          </w:p>
                          <w:p w14:paraId="1D2D8FBD" w14:textId="77777777" w:rsidR="00614382" w:rsidRDefault="00614382">
                            <w:pPr>
                              <w:pStyle w:val="Telobesedila"/>
                              <w:numPr>
                                <w:ilvl w:val="1"/>
                                <w:numId w:val="14"/>
                              </w:numPr>
                              <w:tabs>
                                <w:tab w:val="left" w:pos="762"/>
                              </w:tabs>
                              <w:kinsoku w:val="0"/>
                              <w:overflowPunct w:val="0"/>
                              <w:spacing w:before="41"/>
                              <w:ind w:left="761" w:hanging="295"/>
                            </w:pPr>
                            <w:r>
                              <w:t>nakup in montaža nove opreme v hlevih in gospodarskih poslopjih na kmetijskih</w:t>
                            </w:r>
                            <w:r>
                              <w:rPr>
                                <w:spacing w:val="-21"/>
                              </w:rPr>
                              <w:t xml:space="preserve"> </w:t>
                            </w:r>
                            <w:r>
                              <w:t>gospodarstvih;</w:t>
                            </w:r>
                          </w:p>
                          <w:p w14:paraId="77EFFBAE" w14:textId="77777777" w:rsidR="00614382" w:rsidRDefault="00614382">
                            <w:pPr>
                              <w:pStyle w:val="Telobesedila"/>
                              <w:numPr>
                                <w:ilvl w:val="1"/>
                                <w:numId w:val="14"/>
                              </w:numPr>
                              <w:tabs>
                                <w:tab w:val="left" w:pos="762"/>
                              </w:tabs>
                              <w:kinsoku w:val="0"/>
                              <w:overflowPunct w:val="0"/>
                              <w:spacing w:before="39"/>
                              <w:ind w:right="104" w:hanging="293"/>
                            </w:pPr>
                            <w:r>
                              <w:t>nakup kmetijskih zemljišč do največ deset odstotkov skupnih upravičenih stroškov naložbe, če je nakup kmetijskih zemljišč sestavni del naložbe;</w:t>
                            </w:r>
                          </w:p>
                          <w:p w14:paraId="4C9740FD" w14:textId="77777777" w:rsidR="00614382" w:rsidRDefault="00614382">
                            <w:pPr>
                              <w:pStyle w:val="Telobesedila"/>
                              <w:numPr>
                                <w:ilvl w:val="1"/>
                                <w:numId w:val="14"/>
                              </w:numPr>
                              <w:tabs>
                                <w:tab w:val="left" w:pos="762"/>
                              </w:tabs>
                              <w:kinsoku w:val="0"/>
                              <w:overflowPunct w:val="0"/>
                              <w:spacing w:before="41"/>
                              <w:ind w:left="761" w:hanging="295"/>
                            </w:pPr>
                            <w:r>
                              <w:t>nakup računalniške programske opreme, patentov, licenc, avtorskih pravic in blagovnih</w:t>
                            </w:r>
                            <w:r>
                              <w:rPr>
                                <w:spacing w:val="-17"/>
                              </w:rPr>
                              <w:t xml:space="preserve"> </w:t>
                            </w:r>
                            <w:r>
                              <w:t>znamk;</w:t>
                            </w:r>
                          </w:p>
                          <w:p w14:paraId="61A510A3" w14:textId="77777777" w:rsidR="00614382" w:rsidRDefault="00614382">
                            <w:pPr>
                              <w:pStyle w:val="Telobesedila"/>
                              <w:numPr>
                                <w:ilvl w:val="1"/>
                                <w:numId w:val="14"/>
                              </w:numPr>
                              <w:tabs>
                                <w:tab w:val="left" w:pos="762"/>
                              </w:tabs>
                              <w:kinsoku w:val="0"/>
                              <w:overflowPunct w:val="0"/>
                              <w:spacing w:before="39"/>
                              <w:ind w:left="761" w:hanging="295"/>
                            </w:pPr>
                            <w:r>
                              <w:t>nakup in postavitev rastlinjaka za pridelavo vrtnin s pripadajočo</w:t>
                            </w:r>
                            <w:r>
                              <w:rPr>
                                <w:spacing w:val="-9"/>
                              </w:rPr>
                              <w:t xml:space="preserve"> </w:t>
                            </w:r>
                            <w:r>
                              <w:t>opremo;</w:t>
                            </w:r>
                          </w:p>
                          <w:p w14:paraId="147C182E" w14:textId="77777777" w:rsidR="00614382" w:rsidRDefault="00614382">
                            <w:pPr>
                              <w:pStyle w:val="Telobesedila"/>
                              <w:numPr>
                                <w:ilvl w:val="1"/>
                                <w:numId w:val="14"/>
                              </w:numPr>
                              <w:tabs>
                                <w:tab w:val="left" w:pos="762"/>
                              </w:tabs>
                              <w:kinsoku w:val="0"/>
                              <w:overflowPunct w:val="0"/>
                              <w:spacing w:before="39"/>
                              <w:ind w:right="102" w:hanging="293"/>
                            </w:pPr>
                            <w:r>
                              <w:t>nakup in postavitev zaščite pred slabimi vremenskimi razmerami in škodljivimi organizmi rastlin (mreža proti toči, zaščitna folija proti pokanju in ožigu plodov, zaščitna mreža proti</w:t>
                            </w:r>
                            <w:r>
                              <w:rPr>
                                <w:spacing w:val="-17"/>
                              </w:rPr>
                              <w:t xml:space="preserve"> </w:t>
                            </w:r>
                            <w:r>
                              <w:t>ptičem).</w:t>
                            </w:r>
                          </w:p>
                          <w:p w14:paraId="77B863D1" w14:textId="77777777" w:rsidR="00614382" w:rsidRDefault="00614382">
                            <w:pPr>
                              <w:pStyle w:val="Telobesedila"/>
                              <w:kinsoku w:val="0"/>
                              <w:overflowPunct w:val="0"/>
                              <w:rPr>
                                <w:sz w:val="22"/>
                                <w:szCs w:val="22"/>
                              </w:rPr>
                            </w:pPr>
                          </w:p>
                          <w:p w14:paraId="77DA3139" w14:textId="77777777" w:rsidR="00614382" w:rsidRDefault="00614382">
                            <w:pPr>
                              <w:pStyle w:val="Telobesedila"/>
                              <w:kinsoku w:val="0"/>
                              <w:overflowPunct w:val="0"/>
                              <w:spacing w:before="4"/>
                              <w:rPr>
                                <w:sz w:val="22"/>
                                <w:szCs w:val="22"/>
                              </w:rPr>
                            </w:pPr>
                          </w:p>
                          <w:p w14:paraId="089F51EB" w14:textId="77777777" w:rsidR="00614382" w:rsidRDefault="00614382">
                            <w:pPr>
                              <w:pStyle w:val="Telobesedila"/>
                              <w:numPr>
                                <w:ilvl w:val="0"/>
                                <w:numId w:val="14"/>
                              </w:numPr>
                              <w:tabs>
                                <w:tab w:val="left" w:pos="464"/>
                              </w:tabs>
                              <w:kinsoku w:val="0"/>
                              <w:overflowPunct w:val="0"/>
                              <w:ind w:hanging="361"/>
                              <w:rPr>
                                <w:b/>
                                <w:bCs/>
                              </w:rPr>
                            </w:pPr>
                            <w:r>
                              <w:rPr>
                                <w:b/>
                                <w:bCs/>
                              </w:rPr>
                              <w:t xml:space="preserve">2. </w:t>
                            </w:r>
                            <w:r>
                              <w:rPr>
                                <w:b/>
                                <w:bCs/>
                                <w:spacing w:val="-144"/>
                                <w:u w:val="thick" w:color="000000"/>
                              </w:rPr>
                              <w:t>U</w:t>
                            </w:r>
                            <w:r>
                              <w:rPr>
                                <w:b/>
                                <w:bCs/>
                                <w:spacing w:val="92"/>
                              </w:rPr>
                              <w:t xml:space="preserve"> </w:t>
                            </w:r>
                            <w:r>
                              <w:rPr>
                                <w:b/>
                                <w:bCs/>
                                <w:u w:val="thick" w:color="000000"/>
                              </w:rPr>
                              <w:t>rejanje kmetijskih zemljišč in/ali urejanje</w:t>
                            </w:r>
                            <w:r>
                              <w:rPr>
                                <w:b/>
                                <w:bCs/>
                                <w:spacing w:val="-4"/>
                                <w:u w:val="thick" w:color="000000"/>
                              </w:rPr>
                              <w:t xml:space="preserve"> </w:t>
                            </w:r>
                            <w:r>
                              <w:rPr>
                                <w:b/>
                                <w:bCs/>
                                <w:u w:val="thick" w:color="000000"/>
                              </w:rPr>
                              <w:t>pašnikov</w:t>
                            </w:r>
                            <w:r>
                              <w:rPr>
                                <w:b/>
                                <w:bCs/>
                              </w:rPr>
                              <w:t>:</w:t>
                            </w:r>
                          </w:p>
                          <w:p w14:paraId="631661BC" w14:textId="77777777" w:rsidR="00614382" w:rsidRDefault="00614382">
                            <w:pPr>
                              <w:pStyle w:val="Telobesedila"/>
                              <w:numPr>
                                <w:ilvl w:val="1"/>
                                <w:numId w:val="14"/>
                              </w:numPr>
                              <w:tabs>
                                <w:tab w:val="left" w:pos="762"/>
                              </w:tabs>
                              <w:kinsoku w:val="0"/>
                              <w:overflowPunct w:val="0"/>
                              <w:spacing w:before="123"/>
                              <w:ind w:left="761" w:hanging="295"/>
                            </w:pPr>
                            <w:r>
                              <w:t>izdelava načrta ureditve kmetijskih zemljišč (nezahtevna agromelioracija) in ureditve</w:t>
                            </w:r>
                            <w:r>
                              <w:rPr>
                                <w:spacing w:val="-15"/>
                              </w:rPr>
                              <w:t xml:space="preserve"> </w:t>
                            </w:r>
                            <w:r>
                              <w:t>pašnikov;</w:t>
                            </w:r>
                          </w:p>
                          <w:p w14:paraId="6CB0606E" w14:textId="77777777" w:rsidR="00614382" w:rsidRDefault="00614382">
                            <w:pPr>
                              <w:pStyle w:val="Telobesedila"/>
                              <w:numPr>
                                <w:ilvl w:val="1"/>
                                <w:numId w:val="14"/>
                              </w:numPr>
                              <w:tabs>
                                <w:tab w:val="left" w:pos="762"/>
                              </w:tabs>
                              <w:kinsoku w:val="0"/>
                              <w:overflowPunct w:val="0"/>
                              <w:spacing w:before="38"/>
                              <w:ind w:left="761" w:hanging="295"/>
                            </w:pPr>
                            <w:r>
                              <w:t>izvedba nezahtevnih agromelioracijskih del pri urejanju kmetijskih</w:t>
                            </w:r>
                            <w:r>
                              <w:rPr>
                                <w:spacing w:val="-8"/>
                              </w:rPr>
                              <w:t xml:space="preserve"> </w:t>
                            </w:r>
                            <w:r>
                              <w:t>zemljišč;</w:t>
                            </w:r>
                          </w:p>
                          <w:p w14:paraId="457054D2" w14:textId="77777777" w:rsidR="00614382" w:rsidRDefault="00614382">
                            <w:pPr>
                              <w:pStyle w:val="Telobesedila"/>
                              <w:numPr>
                                <w:ilvl w:val="1"/>
                                <w:numId w:val="14"/>
                              </w:numPr>
                              <w:tabs>
                                <w:tab w:val="left" w:pos="762"/>
                              </w:tabs>
                              <w:kinsoku w:val="0"/>
                              <w:overflowPunct w:val="0"/>
                              <w:spacing w:before="42"/>
                              <w:ind w:left="761" w:hanging="295"/>
                            </w:pPr>
                            <w:r>
                              <w:t>nakup opreme za ograditev in pregraditev pašnikov z</w:t>
                            </w:r>
                            <w:r>
                              <w:rPr>
                                <w:spacing w:val="4"/>
                              </w:rPr>
                              <w:t xml:space="preserve"> </w:t>
                            </w:r>
                            <w:r>
                              <w:t>ograjo;</w:t>
                            </w:r>
                          </w:p>
                          <w:p w14:paraId="0172D5AF" w14:textId="77777777" w:rsidR="00614382" w:rsidRDefault="00614382">
                            <w:pPr>
                              <w:pStyle w:val="Telobesedila"/>
                              <w:numPr>
                                <w:ilvl w:val="1"/>
                                <w:numId w:val="14"/>
                              </w:numPr>
                              <w:tabs>
                                <w:tab w:val="left" w:pos="762"/>
                              </w:tabs>
                              <w:kinsoku w:val="0"/>
                              <w:overflowPunct w:val="0"/>
                              <w:spacing w:before="38"/>
                              <w:ind w:left="761" w:hanging="295"/>
                            </w:pPr>
                            <w:r>
                              <w:t>nakup opreme za ureditev napajališč za</w:t>
                            </w:r>
                            <w:r>
                              <w:rPr>
                                <w:spacing w:val="-3"/>
                              </w:rPr>
                              <w:t xml:space="preserve"> </w:t>
                            </w:r>
                            <w:r>
                              <w:t>živino.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76E4A0" id="Text Box 20" o:spid="_x0000_s1029" type="#_x0000_t202" style="position:absolute;left:0;text-align:left;margin-left:42.85pt;margin-top:18.9pt;width:508.7pt;height:281.0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" o:allowincell="f" filled="f" strokeweight=".48pt">
                <v:textbox inset="0,0,0,0">
                  <w:txbxContent>
                    <w:p w14:paraId="4DA303AB" w14:textId="77777777" w:rsidR="00614382" w:rsidRDefault="00614382">
                      <w:pPr>
                        <w:pStyle w:val="Telobesedila"/>
                        <w:kinsoku w:val="0"/>
                        <w:overflowPunct w:val="0"/>
                        <w:rPr>
                          <w:i/>
                          <w:iCs/>
                          <w:sz w:val="21"/>
                          <w:szCs w:val="21"/>
                        </w:rPr>
                      </w:pPr>
                    </w:p>
                    <w:p w14:paraId="01D0922A" w14:textId="77777777" w:rsidR="00614382" w:rsidRDefault="00614382">
                      <w:pPr>
                        <w:pStyle w:val="Telobesedila"/>
                        <w:numPr>
                          <w:ilvl w:val="0"/>
                          <w:numId w:val="14"/>
                        </w:numPr>
                        <w:tabs>
                          <w:tab w:val="left" w:pos="464"/>
                        </w:tabs>
                        <w:kinsoku w:val="0"/>
                        <w:overflowPunct w:val="0"/>
                        <w:ind w:hanging="361"/>
                        <w:rPr>
                          <w:b/>
                          <w:bCs/>
                        </w:rPr>
                      </w:pPr>
                      <w:r>
                        <w:rPr>
                          <w:b/>
                          <w:bCs/>
                        </w:rPr>
                        <w:t>1. Posodabljanje živinorejske in rastlinske proizvodnje na kmetijskih</w:t>
                      </w:r>
                      <w:r>
                        <w:rPr>
                          <w:b/>
                          <w:bCs/>
                          <w:spacing w:val="-10"/>
                        </w:rPr>
                        <w:t xml:space="preserve"> </w:t>
                      </w:r>
                      <w:r>
                        <w:rPr>
                          <w:b/>
                          <w:bCs/>
                        </w:rPr>
                        <w:t>gospodarstvih:</w:t>
                      </w:r>
                    </w:p>
                    <w:p w14:paraId="3983FCF8" w14:textId="77777777" w:rsidR="00614382" w:rsidRDefault="00614382">
                      <w:pPr>
                        <w:pStyle w:val="Telobesedila"/>
                        <w:numPr>
                          <w:ilvl w:val="1"/>
                          <w:numId w:val="14"/>
                        </w:numPr>
                        <w:tabs>
                          <w:tab w:val="left" w:pos="762"/>
                        </w:tabs>
                        <w:kinsoku w:val="0"/>
                        <w:overflowPunct w:val="0"/>
                        <w:spacing w:before="118"/>
                        <w:ind w:right="103" w:hanging="293"/>
                      </w:pPr>
                      <w:r>
                        <w:t>izdelava projektne dokumentacije za gradnjo ali rekonstrukcijo hlevov in gospodarskih poslopij na kmetijskih gospodarstvih, ki služijo primarni kmetijski</w:t>
                      </w:r>
                      <w:r>
                        <w:rPr>
                          <w:spacing w:val="-11"/>
                        </w:rPr>
                        <w:t xml:space="preserve"> </w:t>
                      </w:r>
                      <w:r>
                        <w:t>proizvodnji;</w:t>
                      </w:r>
                    </w:p>
                    <w:p w14:paraId="178C9A47" w14:textId="77777777" w:rsidR="00614382" w:rsidRDefault="00614382">
                      <w:pPr>
                        <w:pStyle w:val="Telobesedila"/>
                        <w:numPr>
                          <w:ilvl w:val="1"/>
                          <w:numId w:val="14"/>
                        </w:numPr>
                        <w:tabs>
                          <w:tab w:val="left" w:pos="762"/>
                        </w:tabs>
                        <w:kinsoku w:val="0"/>
                        <w:overflowPunct w:val="0"/>
                        <w:spacing w:before="42"/>
                        <w:ind w:left="761" w:hanging="295"/>
                      </w:pPr>
                      <w:r>
                        <w:t>gradnja, rekonstrukcija ali adaptacija hlevov in gospodarskih poslopij na kmetijskih</w:t>
                      </w:r>
                      <w:r>
                        <w:rPr>
                          <w:spacing w:val="-20"/>
                        </w:rPr>
                        <w:t xml:space="preserve"> </w:t>
                      </w:r>
                      <w:r>
                        <w:t>gospodarstvih;</w:t>
                      </w:r>
                    </w:p>
                    <w:p w14:paraId="08075AA8" w14:textId="77777777" w:rsidR="00614382" w:rsidRDefault="00614382">
                      <w:pPr>
                        <w:pStyle w:val="Telobesedila"/>
                        <w:numPr>
                          <w:ilvl w:val="1"/>
                          <w:numId w:val="14"/>
                        </w:numPr>
                        <w:tabs>
                          <w:tab w:val="left" w:pos="762"/>
                        </w:tabs>
                        <w:kinsoku w:val="0"/>
                        <w:overflowPunct w:val="0"/>
                        <w:spacing w:before="39"/>
                        <w:ind w:left="761" w:hanging="295"/>
                      </w:pPr>
                      <w:r>
                        <w:t>nakup nove opreme in novih strojev, ki služijo primarni kmetijski proizvodnji, do njihove tržne</w:t>
                      </w:r>
                      <w:r>
                        <w:rPr>
                          <w:spacing w:val="-25"/>
                        </w:rPr>
                        <w:t xml:space="preserve"> </w:t>
                      </w:r>
                      <w:r>
                        <w:t>vrednosti;</w:t>
                      </w:r>
                    </w:p>
                    <w:p w14:paraId="1D2D8FBD" w14:textId="77777777" w:rsidR="00614382" w:rsidRDefault="00614382">
                      <w:pPr>
                        <w:pStyle w:val="Telobesedila"/>
                        <w:numPr>
                          <w:ilvl w:val="1"/>
                          <w:numId w:val="14"/>
                        </w:numPr>
                        <w:tabs>
                          <w:tab w:val="left" w:pos="762"/>
                        </w:tabs>
                        <w:kinsoku w:val="0"/>
                        <w:overflowPunct w:val="0"/>
                        <w:spacing w:before="41"/>
                        <w:ind w:left="761" w:hanging="295"/>
                      </w:pPr>
                      <w:r>
                        <w:t>nakup in montaža nove opreme v hlevih in gospodarskih poslopjih na kmetijskih</w:t>
                      </w:r>
                      <w:r>
                        <w:rPr>
                          <w:spacing w:val="-21"/>
                        </w:rPr>
                        <w:t xml:space="preserve"> </w:t>
                      </w:r>
                      <w:r>
                        <w:t>gospodarstvih;</w:t>
                      </w:r>
                    </w:p>
                    <w:p w14:paraId="77EFFBAE" w14:textId="77777777" w:rsidR="00614382" w:rsidRDefault="00614382">
                      <w:pPr>
                        <w:pStyle w:val="Telobesedila"/>
                        <w:numPr>
                          <w:ilvl w:val="1"/>
                          <w:numId w:val="14"/>
                        </w:numPr>
                        <w:tabs>
                          <w:tab w:val="left" w:pos="762"/>
                        </w:tabs>
                        <w:kinsoku w:val="0"/>
                        <w:overflowPunct w:val="0"/>
                        <w:spacing w:before="39"/>
                        <w:ind w:right="104" w:hanging="293"/>
                      </w:pPr>
                      <w:r>
                        <w:t>nakup kmetijskih zemljišč do največ deset odstotkov skupnih upravičenih stroškov naložbe, če je nakup kmetijskih zemljišč sestavni del naložbe;</w:t>
                      </w:r>
                    </w:p>
                    <w:p w14:paraId="4C9740FD" w14:textId="77777777" w:rsidR="00614382" w:rsidRDefault="00614382">
                      <w:pPr>
                        <w:pStyle w:val="Telobesedila"/>
                        <w:numPr>
                          <w:ilvl w:val="1"/>
                          <w:numId w:val="14"/>
                        </w:numPr>
                        <w:tabs>
                          <w:tab w:val="left" w:pos="762"/>
                        </w:tabs>
                        <w:kinsoku w:val="0"/>
                        <w:overflowPunct w:val="0"/>
                        <w:spacing w:before="41"/>
                        <w:ind w:left="761" w:hanging="295"/>
                      </w:pPr>
                      <w:r>
                        <w:t>nakup računalniške programske opreme, patentov, licenc, avtorskih pravic in blagovnih</w:t>
                      </w:r>
                      <w:r>
                        <w:rPr>
                          <w:spacing w:val="-17"/>
                        </w:rPr>
                        <w:t xml:space="preserve"> </w:t>
                      </w:r>
                      <w:r>
                        <w:t>znamk;</w:t>
                      </w:r>
                    </w:p>
                    <w:p w14:paraId="61A510A3" w14:textId="77777777" w:rsidR="00614382" w:rsidRDefault="00614382">
                      <w:pPr>
                        <w:pStyle w:val="Telobesedila"/>
                        <w:numPr>
                          <w:ilvl w:val="1"/>
                          <w:numId w:val="14"/>
                        </w:numPr>
                        <w:tabs>
                          <w:tab w:val="left" w:pos="762"/>
                        </w:tabs>
                        <w:kinsoku w:val="0"/>
                        <w:overflowPunct w:val="0"/>
                        <w:spacing w:before="39"/>
                        <w:ind w:left="761" w:hanging="295"/>
                      </w:pPr>
                      <w:r>
                        <w:t>nakup in postavitev rastlinjaka za pridelavo vrtnin s pripadajočo</w:t>
                      </w:r>
                      <w:r>
                        <w:rPr>
                          <w:spacing w:val="-9"/>
                        </w:rPr>
                        <w:t xml:space="preserve"> </w:t>
                      </w:r>
                      <w:r>
                        <w:t>opremo;</w:t>
                      </w:r>
                    </w:p>
                    <w:p w14:paraId="147C182E" w14:textId="77777777" w:rsidR="00614382" w:rsidRDefault="00614382">
                      <w:pPr>
                        <w:pStyle w:val="Telobesedila"/>
                        <w:numPr>
                          <w:ilvl w:val="1"/>
                          <w:numId w:val="14"/>
                        </w:numPr>
                        <w:tabs>
                          <w:tab w:val="left" w:pos="762"/>
                        </w:tabs>
                        <w:kinsoku w:val="0"/>
                        <w:overflowPunct w:val="0"/>
                        <w:spacing w:before="39"/>
                        <w:ind w:right="102" w:hanging="293"/>
                      </w:pPr>
                      <w:r>
                        <w:t>nakup in postavitev zaščite pred slabimi vremenskimi razmerami in škodljivimi organizmi rastlin (mreža proti toči, zaščitna folija proti pokanju in ožigu plodov, zaščitna mreža proti</w:t>
                      </w:r>
                      <w:r>
                        <w:rPr>
                          <w:spacing w:val="-17"/>
                        </w:rPr>
                        <w:t xml:space="preserve"> </w:t>
                      </w:r>
                      <w:r>
                        <w:t>ptičem).</w:t>
                      </w:r>
                    </w:p>
                    <w:p w14:paraId="77B863D1" w14:textId="77777777" w:rsidR="00614382" w:rsidRDefault="00614382">
                      <w:pPr>
                        <w:pStyle w:val="Telobesedila"/>
                        <w:kinsoku w:val="0"/>
                        <w:overflowPunct w:val="0"/>
                        <w:rPr>
                          <w:sz w:val="22"/>
                          <w:szCs w:val="22"/>
                        </w:rPr>
                      </w:pPr>
                    </w:p>
                    <w:p w14:paraId="77DA3139" w14:textId="77777777" w:rsidR="00614382" w:rsidRDefault="00614382">
                      <w:pPr>
                        <w:pStyle w:val="Telobesedila"/>
                        <w:kinsoku w:val="0"/>
                        <w:overflowPunct w:val="0"/>
                        <w:spacing w:before="4"/>
                        <w:rPr>
                          <w:sz w:val="22"/>
                          <w:szCs w:val="22"/>
                        </w:rPr>
                      </w:pPr>
                    </w:p>
                    <w:p w14:paraId="089F51EB" w14:textId="77777777" w:rsidR="00614382" w:rsidRDefault="00614382">
                      <w:pPr>
                        <w:pStyle w:val="Telobesedila"/>
                        <w:numPr>
                          <w:ilvl w:val="0"/>
                          <w:numId w:val="14"/>
                        </w:numPr>
                        <w:tabs>
                          <w:tab w:val="left" w:pos="464"/>
                        </w:tabs>
                        <w:kinsoku w:val="0"/>
                        <w:overflowPunct w:val="0"/>
                        <w:ind w:hanging="361"/>
                        <w:rPr>
                          <w:b/>
                          <w:bCs/>
                        </w:rPr>
                      </w:pPr>
                      <w:r>
                        <w:rPr>
                          <w:b/>
                          <w:bCs/>
                        </w:rPr>
                        <w:t xml:space="preserve">2. </w:t>
                      </w:r>
                      <w:r>
                        <w:rPr>
                          <w:b/>
                          <w:bCs/>
                          <w:spacing w:val="-144"/>
                          <w:u w:val="thick" w:color="000000"/>
                        </w:rPr>
                        <w:t>U</w:t>
                      </w:r>
                      <w:r>
                        <w:rPr>
                          <w:b/>
                          <w:bCs/>
                          <w:spacing w:val="92"/>
                        </w:rPr>
                        <w:t xml:space="preserve"> </w:t>
                      </w:r>
                      <w:r>
                        <w:rPr>
                          <w:b/>
                          <w:bCs/>
                          <w:u w:val="thick" w:color="000000"/>
                        </w:rPr>
                        <w:t>rejanje kmetijskih zemljišč in/ali urejanje</w:t>
                      </w:r>
                      <w:r>
                        <w:rPr>
                          <w:b/>
                          <w:bCs/>
                          <w:spacing w:val="-4"/>
                          <w:u w:val="thick" w:color="000000"/>
                        </w:rPr>
                        <w:t xml:space="preserve"> </w:t>
                      </w:r>
                      <w:r>
                        <w:rPr>
                          <w:b/>
                          <w:bCs/>
                          <w:u w:val="thick" w:color="000000"/>
                        </w:rPr>
                        <w:t>pašnikov</w:t>
                      </w:r>
                      <w:r>
                        <w:rPr>
                          <w:b/>
                          <w:bCs/>
                        </w:rPr>
                        <w:t>:</w:t>
                      </w:r>
                    </w:p>
                    <w:p w14:paraId="631661BC" w14:textId="77777777" w:rsidR="00614382" w:rsidRDefault="00614382">
                      <w:pPr>
                        <w:pStyle w:val="Telobesedila"/>
                        <w:numPr>
                          <w:ilvl w:val="1"/>
                          <w:numId w:val="14"/>
                        </w:numPr>
                        <w:tabs>
                          <w:tab w:val="left" w:pos="762"/>
                        </w:tabs>
                        <w:kinsoku w:val="0"/>
                        <w:overflowPunct w:val="0"/>
                        <w:spacing w:before="123"/>
                        <w:ind w:left="761" w:hanging="295"/>
                      </w:pPr>
                      <w:r>
                        <w:t>izdelava načrta ureditve kmetijskih zemljišč (nezahtevna agromelioracija) in ureditve</w:t>
                      </w:r>
                      <w:r>
                        <w:rPr>
                          <w:spacing w:val="-15"/>
                        </w:rPr>
                        <w:t xml:space="preserve"> </w:t>
                      </w:r>
                      <w:r>
                        <w:t>pašnikov;</w:t>
                      </w:r>
                    </w:p>
                    <w:p w14:paraId="6CB0606E" w14:textId="77777777" w:rsidR="00614382" w:rsidRDefault="00614382">
                      <w:pPr>
                        <w:pStyle w:val="Telobesedila"/>
                        <w:numPr>
                          <w:ilvl w:val="1"/>
                          <w:numId w:val="14"/>
                        </w:numPr>
                        <w:tabs>
                          <w:tab w:val="left" w:pos="762"/>
                        </w:tabs>
                        <w:kinsoku w:val="0"/>
                        <w:overflowPunct w:val="0"/>
                        <w:spacing w:before="38"/>
                        <w:ind w:left="761" w:hanging="295"/>
                      </w:pPr>
                      <w:r>
                        <w:t>izvedba nezahtevnih agromelioracijskih del pri urejanju kmetijskih</w:t>
                      </w:r>
                      <w:r>
                        <w:rPr>
                          <w:spacing w:val="-8"/>
                        </w:rPr>
                        <w:t xml:space="preserve"> </w:t>
                      </w:r>
                      <w:r>
                        <w:t>zemljišč;</w:t>
                      </w:r>
                    </w:p>
                    <w:p w14:paraId="457054D2" w14:textId="77777777" w:rsidR="00614382" w:rsidRDefault="00614382">
                      <w:pPr>
                        <w:pStyle w:val="Telobesedila"/>
                        <w:numPr>
                          <w:ilvl w:val="1"/>
                          <w:numId w:val="14"/>
                        </w:numPr>
                        <w:tabs>
                          <w:tab w:val="left" w:pos="762"/>
                        </w:tabs>
                        <w:kinsoku w:val="0"/>
                        <w:overflowPunct w:val="0"/>
                        <w:spacing w:before="42"/>
                        <w:ind w:left="761" w:hanging="295"/>
                      </w:pPr>
                      <w:r>
                        <w:t>nakup opreme za ograditev in pregraditev pašnikov z</w:t>
                      </w:r>
                      <w:r>
                        <w:rPr>
                          <w:spacing w:val="4"/>
                        </w:rPr>
                        <w:t xml:space="preserve"> </w:t>
                      </w:r>
                      <w:r>
                        <w:t>ograjo;</w:t>
                      </w:r>
                    </w:p>
                    <w:p w14:paraId="0172D5AF" w14:textId="77777777" w:rsidR="00614382" w:rsidRDefault="00614382">
                      <w:pPr>
                        <w:pStyle w:val="Telobesedila"/>
                        <w:numPr>
                          <w:ilvl w:val="1"/>
                          <w:numId w:val="14"/>
                        </w:numPr>
                        <w:tabs>
                          <w:tab w:val="left" w:pos="762"/>
                        </w:tabs>
                        <w:kinsoku w:val="0"/>
                        <w:overflowPunct w:val="0"/>
                        <w:spacing w:before="38"/>
                        <w:ind w:left="761" w:hanging="295"/>
                      </w:pPr>
                      <w:r>
                        <w:t>nakup opreme za ureditev napajališč za</w:t>
                      </w:r>
                      <w:r>
                        <w:rPr>
                          <w:spacing w:val="-3"/>
                        </w:rPr>
                        <w:t xml:space="preserve"> </w:t>
                      </w:r>
                      <w:r>
                        <w:t>živino.</w:t>
                      </w:r>
                    </w:p>
                  </w:txbxContent>
                </v:textbox>
                <w10:wrap type="topAndBottom" anchorx="page"/>
              </v:shape>
            </w:pict>
          </mc:Fallback>
        </mc:AlternateContent>
      </w:r>
      <w:r>
        <w:rPr>
          <w:noProof/>
        </w:rPr>
        <mc:AlternateContent>
          <mc:Choice Requires="wps">
            <w:drawing>
              <wp:anchor distT="0" distB="0" distL="114300" distR="114300" simplePos="0" relativeHeight="251644928" behindDoc="0" locked="0" layoutInCell="0" allowOverlap="1" wp14:anchorId="562DBC32" wp14:editId="1FD3316D">
                <wp:simplePos x="0" y="0"/>
                <wp:positionH relativeFrom="page">
                  <wp:posOffset>911225</wp:posOffset>
                </wp:positionH>
                <wp:positionV relativeFrom="paragraph">
                  <wp:posOffset>535940</wp:posOffset>
                </wp:positionV>
                <wp:extent cx="5011420" cy="12700"/>
                <wp:effectExtent l="0" t="0" r="0" b="0"/>
                <wp:wrapNone/>
                <wp:docPr id="1612454019"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1420" cy="12700"/>
                        </a:xfrm>
                        <a:custGeom>
                          <a:avLst/>
                          <a:gdLst>
                            <a:gd name="T0" fmla="*/ 0 w 7892"/>
                            <a:gd name="T1" fmla="*/ 0 h 20"/>
                            <a:gd name="T2" fmla="*/ 7891 w 7892"/>
                            <a:gd name="T3" fmla="*/ 0 h 20"/>
                          </a:gdLst>
                          <a:ahLst/>
                          <a:cxnLst>
                            <a:cxn ang="0">
                              <a:pos x="T0" y="T1"/>
                            </a:cxn>
                            <a:cxn ang="0">
                              <a:pos x="T2" y="T3"/>
                            </a:cxn>
                          </a:cxnLst>
                          <a:rect l="0" t="0" r="r" b="b"/>
                          <a:pathLst>
                            <a:path w="7892" h="20">
                              <a:moveTo>
                                <a:pt x="0" y="0"/>
                              </a:moveTo>
                              <a:lnTo>
                                <a:pt x="7891" y="0"/>
                              </a:lnTo>
                            </a:path>
                          </a:pathLst>
                        </a:custGeom>
                        <a:noFill/>
                        <a:ln w="137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87F0C1" id="Freeform 21"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1.75pt,42.2pt,466.3pt,42.2pt" coordsize="789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" o:allowincell="f" filled="f" strokeweight="1.08pt">
                <v:path arrowok="t" o:connecttype="custom" o:connectlocs="0,0;5010785,0" o:connectangles="0,0"/>
                <w10:wrap anchorx="page"/>
              </v:polyline>
            </w:pict>
          </mc:Fallback>
        </mc:AlternateContent>
      </w:r>
      <w:r w:rsidR="00614382">
        <w:rPr>
          <w:b/>
          <w:bCs/>
          <w:sz w:val="22"/>
          <w:szCs w:val="22"/>
        </w:rPr>
        <w:t xml:space="preserve">Vrsta naložbe </w:t>
      </w:r>
      <w:r w:rsidR="00614382">
        <w:rPr>
          <w:i/>
          <w:iCs/>
          <w:sz w:val="22"/>
          <w:szCs w:val="22"/>
        </w:rPr>
        <w:t>(ustrezno</w:t>
      </w:r>
      <w:r w:rsidR="00614382">
        <w:rPr>
          <w:i/>
          <w:iCs/>
          <w:spacing w:val="-2"/>
          <w:sz w:val="22"/>
          <w:szCs w:val="22"/>
        </w:rPr>
        <w:t xml:space="preserve"> </w:t>
      </w:r>
      <w:r w:rsidR="00614382">
        <w:rPr>
          <w:i/>
          <w:iCs/>
          <w:sz w:val="22"/>
          <w:szCs w:val="22"/>
        </w:rPr>
        <w:t>označite):</w:t>
      </w:r>
    </w:p>
    <w:p w14:paraId="23A38AAC" w14:textId="77777777" w:rsidR="00614382" w:rsidRDefault="00614382">
      <w:pPr>
        <w:pStyle w:val="Telobesedila"/>
        <w:kinsoku w:val="0"/>
        <w:overflowPunct w:val="0"/>
        <w:rPr>
          <w:i/>
          <w:iCs/>
        </w:rPr>
      </w:pPr>
    </w:p>
    <w:p w14:paraId="540BB091" w14:textId="77777777" w:rsidR="00614382" w:rsidRDefault="00614382">
      <w:pPr>
        <w:pStyle w:val="Odstavekseznama"/>
        <w:numPr>
          <w:ilvl w:val="0"/>
          <w:numId w:val="15"/>
        </w:numPr>
        <w:tabs>
          <w:tab w:val="left" w:pos="507"/>
        </w:tabs>
        <w:kinsoku w:val="0"/>
        <w:overflowPunct w:val="0"/>
        <w:spacing w:before="211"/>
        <w:rPr>
          <w:b/>
          <w:bCs/>
          <w:sz w:val="22"/>
          <w:szCs w:val="22"/>
        </w:rPr>
      </w:pPr>
      <w:r>
        <w:rPr>
          <w:b/>
          <w:bCs/>
          <w:sz w:val="22"/>
          <w:szCs w:val="22"/>
        </w:rPr>
        <w:t>Lokacija</w:t>
      </w:r>
      <w:r>
        <w:rPr>
          <w:b/>
          <w:bCs/>
          <w:spacing w:val="-4"/>
          <w:sz w:val="22"/>
          <w:szCs w:val="22"/>
        </w:rPr>
        <w:t xml:space="preserve"> </w:t>
      </w:r>
      <w:r>
        <w:rPr>
          <w:b/>
          <w:bCs/>
          <w:sz w:val="22"/>
          <w:szCs w:val="22"/>
        </w:rPr>
        <w:t>naložbe:</w:t>
      </w:r>
    </w:p>
    <w:p w14:paraId="5F817A79" w14:textId="77777777" w:rsidR="00614382" w:rsidRDefault="00614382">
      <w:pPr>
        <w:pStyle w:val="Telobesedila"/>
        <w:kinsoku w:val="0"/>
        <w:overflowPunct w:val="0"/>
        <w:spacing w:before="4"/>
        <w:rPr>
          <w:b/>
          <w:bCs/>
          <w:sz w:val="10"/>
          <w:szCs w:val="10"/>
        </w:rPr>
      </w:pPr>
    </w:p>
    <w:tbl>
      <w:tblPr>
        <w:tblW w:w="0" w:type="auto"/>
        <w:tblInd w:w="160" w:type="dxa"/>
        <w:tblLayout w:type="fixed"/>
        <w:tblCellMar>
          <w:left w:w="0" w:type="dxa"/>
          <w:right w:w="0" w:type="dxa"/>
        </w:tblCellMar>
        <w:tblLook w:val="0000" w:firstRow="0" w:lastRow="0" w:firstColumn="0" w:lastColumn="0" w:noHBand="0" w:noVBand="0"/>
      </w:tblPr>
      <w:tblGrid>
        <w:gridCol w:w="3600"/>
        <w:gridCol w:w="646"/>
        <w:gridCol w:w="324"/>
        <w:gridCol w:w="646"/>
        <w:gridCol w:w="324"/>
        <w:gridCol w:w="1294"/>
        <w:gridCol w:w="658"/>
        <w:gridCol w:w="332"/>
        <w:gridCol w:w="661"/>
        <w:gridCol w:w="330"/>
        <w:gridCol w:w="992"/>
        <w:gridCol w:w="330"/>
      </w:tblGrid>
      <w:tr w:rsidR="00614382" w14:paraId="1215F703" w14:textId="77777777">
        <w:tblPrEx>
          <w:tblCellMar>
            <w:top w:w="0" w:type="dxa"/>
            <w:left w:w="0" w:type="dxa"/>
            <w:bottom w:w="0" w:type="dxa"/>
            <w:right w:w="0" w:type="dxa"/>
          </w:tblCellMar>
        </w:tblPrEx>
        <w:trPr>
          <w:trHeight w:val="328"/>
        </w:trPr>
        <w:tc>
          <w:tcPr>
            <w:tcW w:w="3600" w:type="dxa"/>
            <w:tcBorders>
              <w:top w:val="single" w:sz="4" w:space="0" w:color="000000"/>
              <w:left w:val="single" w:sz="4" w:space="0" w:color="000000"/>
              <w:bottom w:val="single" w:sz="4" w:space="0" w:color="000000"/>
              <w:right w:val="single" w:sz="4" w:space="0" w:color="000000"/>
            </w:tcBorders>
          </w:tcPr>
          <w:p w14:paraId="05445EF5" w14:textId="77777777" w:rsidR="00614382" w:rsidRDefault="00614382">
            <w:pPr>
              <w:pStyle w:val="TableParagraph"/>
              <w:kinsoku w:val="0"/>
              <w:overflowPunct w:val="0"/>
              <w:spacing w:before="61"/>
              <w:ind w:left="69"/>
              <w:rPr>
                <w:sz w:val="18"/>
                <w:szCs w:val="18"/>
              </w:rPr>
            </w:pPr>
            <w:r>
              <w:rPr>
                <w:sz w:val="18"/>
                <w:szCs w:val="18"/>
              </w:rPr>
              <w:t>Občina:</w:t>
            </w:r>
          </w:p>
        </w:tc>
        <w:tc>
          <w:tcPr>
            <w:tcW w:w="6537" w:type="dxa"/>
            <w:gridSpan w:val="11"/>
            <w:tcBorders>
              <w:top w:val="single" w:sz="4" w:space="0" w:color="000000"/>
              <w:left w:val="single" w:sz="4" w:space="0" w:color="000000"/>
              <w:bottom w:val="single" w:sz="4" w:space="0" w:color="000000"/>
              <w:right w:val="single" w:sz="4" w:space="0" w:color="000000"/>
            </w:tcBorders>
          </w:tcPr>
          <w:p w14:paraId="2AFB9F2B" w14:textId="77777777" w:rsidR="00614382" w:rsidRDefault="00614382">
            <w:pPr>
              <w:pStyle w:val="TableParagraph"/>
              <w:kinsoku w:val="0"/>
              <w:overflowPunct w:val="0"/>
              <w:rPr>
                <w:rFonts w:ascii="Times New Roman" w:hAnsi="Times New Roman" w:cs="Times New Roman"/>
                <w:sz w:val="18"/>
                <w:szCs w:val="18"/>
              </w:rPr>
            </w:pPr>
          </w:p>
        </w:tc>
      </w:tr>
      <w:tr w:rsidR="00614382" w14:paraId="56DBA470" w14:textId="77777777">
        <w:tblPrEx>
          <w:tblCellMar>
            <w:top w:w="0" w:type="dxa"/>
            <w:left w:w="0" w:type="dxa"/>
            <w:bottom w:w="0" w:type="dxa"/>
            <w:right w:w="0" w:type="dxa"/>
          </w:tblCellMar>
        </w:tblPrEx>
        <w:trPr>
          <w:trHeight w:val="325"/>
        </w:trPr>
        <w:tc>
          <w:tcPr>
            <w:tcW w:w="3600" w:type="dxa"/>
            <w:tcBorders>
              <w:top w:val="single" w:sz="4" w:space="0" w:color="000000"/>
              <w:left w:val="single" w:sz="4" w:space="0" w:color="000000"/>
              <w:bottom w:val="single" w:sz="4" w:space="0" w:color="000000"/>
              <w:right w:val="single" w:sz="4" w:space="0" w:color="000000"/>
            </w:tcBorders>
          </w:tcPr>
          <w:p w14:paraId="6FB1DF04" w14:textId="77777777" w:rsidR="00614382" w:rsidRDefault="00614382">
            <w:pPr>
              <w:pStyle w:val="TableParagraph"/>
              <w:kinsoku w:val="0"/>
              <w:overflowPunct w:val="0"/>
              <w:spacing w:before="59"/>
              <w:ind w:left="69"/>
              <w:rPr>
                <w:sz w:val="18"/>
                <w:szCs w:val="18"/>
              </w:rPr>
            </w:pPr>
            <w:r>
              <w:rPr>
                <w:sz w:val="18"/>
                <w:szCs w:val="18"/>
              </w:rPr>
              <w:t>Kraj oz. naslov lokacije naložbe*:</w:t>
            </w:r>
          </w:p>
        </w:tc>
        <w:tc>
          <w:tcPr>
            <w:tcW w:w="6537" w:type="dxa"/>
            <w:gridSpan w:val="11"/>
            <w:tcBorders>
              <w:top w:val="single" w:sz="4" w:space="0" w:color="000000"/>
              <w:left w:val="single" w:sz="4" w:space="0" w:color="000000"/>
              <w:bottom w:val="single" w:sz="4" w:space="0" w:color="000000"/>
              <w:right w:val="single" w:sz="4" w:space="0" w:color="000000"/>
            </w:tcBorders>
          </w:tcPr>
          <w:p w14:paraId="15C58DBF" w14:textId="77777777" w:rsidR="00614382" w:rsidRDefault="00614382">
            <w:pPr>
              <w:pStyle w:val="TableParagraph"/>
              <w:kinsoku w:val="0"/>
              <w:overflowPunct w:val="0"/>
              <w:rPr>
                <w:rFonts w:ascii="Times New Roman" w:hAnsi="Times New Roman" w:cs="Times New Roman"/>
                <w:sz w:val="18"/>
                <w:szCs w:val="18"/>
              </w:rPr>
            </w:pPr>
          </w:p>
        </w:tc>
      </w:tr>
      <w:tr w:rsidR="00614382" w14:paraId="6AA9616C" w14:textId="77777777">
        <w:tblPrEx>
          <w:tblCellMar>
            <w:top w:w="0" w:type="dxa"/>
            <w:left w:w="0" w:type="dxa"/>
            <w:bottom w:w="0" w:type="dxa"/>
            <w:right w:w="0" w:type="dxa"/>
          </w:tblCellMar>
        </w:tblPrEx>
        <w:trPr>
          <w:trHeight w:val="328"/>
        </w:trPr>
        <w:tc>
          <w:tcPr>
            <w:tcW w:w="3600" w:type="dxa"/>
            <w:tcBorders>
              <w:top w:val="single" w:sz="4" w:space="0" w:color="000000"/>
              <w:left w:val="single" w:sz="4" w:space="0" w:color="000000"/>
              <w:bottom w:val="single" w:sz="4" w:space="0" w:color="000000"/>
              <w:right w:val="single" w:sz="4" w:space="0" w:color="000000"/>
            </w:tcBorders>
          </w:tcPr>
          <w:p w14:paraId="4340448A" w14:textId="77777777" w:rsidR="00614382" w:rsidRDefault="00614382">
            <w:pPr>
              <w:pStyle w:val="TableParagraph"/>
              <w:kinsoku w:val="0"/>
              <w:overflowPunct w:val="0"/>
              <w:spacing w:before="59"/>
              <w:ind w:left="69"/>
              <w:rPr>
                <w:sz w:val="18"/>
                <w:szCs w:val="18"/>
              </w:rPr>
            </w:pPr>
            <w:r>
              <w:rPr>
                <w:sz w:val="18"/>
                <w:szCs w:val="18"/>
              </w:rPr>
              <w:t>Katastrska občina:</w:t>
            </w:r>
          </w:p>
        </w:tc>
        <w:tc>
          <w:tcPr>
            <w:tcW w:w="6537" w:type="dxa"/>
            <w:gridSpan w:val="11"/>
            <w:tcBorders>
              <w:top w:val="single" w:sz="4" w:space="0" w:color="000000"/>
              <w:left w:val="single" w:sz="4" w:space="0" w:color="000000"/>
              <w:bottom w:val="single" w:sz="4" w:space="0" w:color="000000"/>
              <w:right w:val="single" w:sz="4" w:space="0" w:color="000000"/>
            </w:tcBorders>
          </w:tcPr>
          <w:p w14:paraId="13923289" w14:textId="77777777" w:rsidR="00614382" w:rsidRDefault="00614382">
            <w:pPr>
              <w:pStyle w:val="TableParagraph"/>
              <w:kinsoku w:val="0"/>
              <w:overflowPunct w:val="0"/>
              <w:rPr>
                <w:rFonts w:ascii="Times New Roman" w:hAnsi="Times New Roman" w:cs="Times New Roman"/>
                <w:sz w:val="18"/>
                <w:szCs w:val="18"/>
              </w:rPr>
            </w:pPr>
          </w:p>
        </w:tc>
      </w:tr>
      <w:tr w:rsidR="00614382" w14:paraId="014E73A5" w14:textId="77777777">
        <w:tblPrEx>
          <w:tblCellMar>
            <w:top w:w="0" w:type="dxa"/>
            <w:left w:w="0" w:type="dxa"/>
            <w:bottom w:w="0" w:type="dxa"/>
            <w:right w:w="0" w:type="dxa"/>
          </w:tblCellMar>
        </w:tblPrEx>
        <w:trPr>
          <w:trHeight w:val="325"/>
        </w:trPr>
        <w:tc>
          <w:tcPr>
            <w:tcW w:w="3600" w:type="dxa"/>
            <w:tcBorders>
              <w:top w:val="single" w:sz="4" w:space="0" w:color="000000"/>
              <w:left w:val="single" w:sz="4" w:space="0" w:color="000000"/>
              <w:bottom w:val="single" w:sz="4" w:space="0" w:color="000000"/>
              <w:right w:val="single" w:sz="4" w:space="0" w:color="000000"/>
            </w:tcBorders>
          </w:tcPr>
          <w:p w14:paraId="7F0B5A27" w14:textId="77777777" w:rsidR="00614382" w:rsidRDefault="00614382">
            <w:pPr>
              <w:pStyle w:val="TableParagraph"/>
              <w:kinsoku w:val="0"/>
              <w:overflowPunct w:val="0"/>
              <w:spacing w:before="59"/>
              <w:ind w:left="69"/>
              <w:rPr>
                <w:sz w:val="18"/>
                <w:szCs w:val="18"/>
              </w:rPr>
            </w:pPr>
            <w:r>
              <w:rPr>
                <w:sz w:val="18"/>
                <w:szCs w:val="18"/>
              </w:rPr>
              <w:t>Številka parcele/razdelek:</w:t>
            </w:r>
          </w:p>
        </w:tc>
        <w:tc>
          <w:tcPr>
            <w:tcW w:w="6537" w:type="dxa"/>
            <w:gridSpan w:val="11"/>
            <w:tcBorders>
              <w:top w:val="single" w:sz="4" w:space="0" w:color="000000"/>
              <w:left w:val="single" w:sz="4" w:space="0" w:color="000000"/>
              <w:bottom w:val="single" w:sz="4" w:space="0" w:color="000000"/>
              <w:right w:val="single" w:sz="4" w:space="0" w:color="000000"/>
            </w:tcBorders>
          </w:tcPr>
          <w:p w14:paraId="718E75EA" w14:textId="77777777" w:rsidR="00614382" w:rsidRDefault="00614382">
            <w:pPr>
              <w:pStyle w:val="TableParagraph"/>
              <w:kinsoku w:val="0"/>
              <w:overflowPunct w:val="0"/>
              <w:rPr>
                <w:rFonts w:ascii="Times New Roman" w:hAnsi="Times New Roman" w:cs="Times New Roman"/>
                <w:sz w:val="18"/>
                <w:szCs w:val="18"/>
              </w:rPr>
            </w:pPr>
          </w:p>
        </w:tc>
      </w:tr>
      <w:tr w:rsidR="00614382" w14:paraId="68E877E2" w14:textId="77777777">
        <w:tblPrEx>
          <w:tblCellMar>
            <w:top w:w="0" w:type="dxa"/>
            <w:left w:w="0" w:type="dxa"/>
            <w:bottom w:w="0" w:type="dxa"/>
            <w:right w:w="0" w:type="dxa"/>
          </w:tblCellMar>
        </w:tblPrEx>
        <w:trPr>
          <w:trHeight w:val="306"/>
        </w:trPr>
        <w:tc>
          <w:tcPr>
            <w:tcW w:w="3600" w:type="dxa"/>
            <w:vMerge w:val="restart"/>
            <w:tcBorders>
              <w:top w:val="single" w:sz="4" w:space="0" w:color="000000"/>
              <w:left w:val="single" w:sz="4" w:space="0" w:color="000000"/>
              <w:bottom w:val="single" w:sz="4" w:space="0" w:color="000000"/>
              <w:right w:val="single" w:sz="4" w:space="0" w:color="000000"/>
            </w:tcBorders>
          </w:tcPr>
          <w:p w14:paraId="39B72821" w14:textId="77777777" w:rsidR="00614382" w:rsidRDefault="00614382">
            <w:pPr>
              <w:pStyle w:val="TableParagraph"/>
              <w:kinsoku w:val="0"/>
              <w:overflowPunct w:val="0"/>
              <w:spacing w:before="10"/>
              <w:rPr>
                <w:b/>
                <w:bCs/>
                <w:sz w:val="18"/>
                <w:szCs w:val="18"/>
              </w:rPr>
            </w:pPr>
          </w:p>
          <w:p w14:paraId="428B53C1" w14:textId="77777777" w:rsidR="00614382" w:rsidRDefault="00614382">
            <w:pPr>
              <w:pStyle w:val="TableParagraph"/>
              <w:kinsoku w:val="0"/>
              <w:overflowPunct w:val="0"/>
              <w:ind w:left="69"/>
              <w:rPr>
                <w:sz w:val="18"/>
                <w:szCs w:val="18"/>
              </w:rPr>
            </w:pPr>
            <w:r>
              <w:rPr>
                <w:sz w:val="18"/>
                <w:szCs w:val="18"/>
              </w:rPr>
              <w:t>Načrtovan terminski plan naložbe:</w:t>
            </w:r>
          </w:p>
        </w:tc>
        <w:tc>
          <w:tcPr>
            <w:tcW w:w="3234" w:type="dxa"/>
            <w:gridSpan w:val="5"/>
            <w:tcBorders>
              <w:top w:val="single" w:sz="4" w:space="0" w:color="000000"/>
              <w:left w:val="single" w:sz="4" w:space="0" w:color="000000"/>
              <w:bottom w:val="single" w:sz="4" w:space="0" w:color="000000"/>
              <w:right w:val="single" w:sz="4" w:space="0" w:color="000000"/>
            </w:tcBorders>
          </w:tcPr>
          <w:p w14:paraId="7618E947" w14:textId="77777777" w:rsidR="00614382" w:rsidRDefault="00614382">
            <w:pPr>
              <w:pStyle w:val="TableParagraph"/>
              <w:kinsoku w:val="0"/>
              <w:overflowPunct w:val="0"/>
              <w:spacing w:before="42"/>
              <w:ind w:left="357"/>
              <w:rPr>
                <w:sz w:val="20"/>
                <w:szCs w:val="20"/>
              </w:rPr>
            </w:pPr>
            <w:r>
              <w:rPr>
                <w:sz w:val="20"/>
                <w:szCs w:val="20"/>
              </w:rPr>
              <w:t>Začetek izvajanja naložbe**:</w:t>
            </w:r>
          </w:p>
        </w:tc>
        <w:tc>
          <w:tcPr>
            <w:tcW w:w="3303" w:type="dxa"/>
            <w:gridSpan w:val="6"/>
            <w:tcBorders>
              <w:top w:val="single" w:sz="4" w:space="0" w:color="000000"/>
              <w:left w:val="single" w:sz="4" w:space="0" w:color="000000"/>
              <w:bottom w:val="single" w:sz="4" w:space="0" w:color="000000"/>
              <w:right w:val="single" w:sz="4" w:space="0" w:color="000000"/>
            </w:tcBorders>
          </w:tcPr>
          <w:p w14:paraId="34BA44A7" w14:textId="77777777" w:rsidR="00614382" w:rsidRDefault="00614382">
            <w:pPr>
              <w:pStyle w:val="TableParagraph"/>
              <w:kinsoku w:val="0"/>
              <w:overflowPunct w:val="0"/>
              <w:spacing w:before="42"/>
              <w:ind w:left="421"/>
              <w:rPr>
                <w:sz w:val="20"/>
                <w:szCs w:val="20"/>
              </w:rPr>
            </w:pPr>
            <w:r>
              <w:rPr>
                <w:sz w:val="20"/>
                <w:szCs w:val="20"/>
              </w:rPr>
              <w:t>Konec izvajanja naložbe***:</w:t>
            </w:r>
          </w:p>
        </w:tc>
      </w:tr>
      <w:tr w:rsidR="00614382" w14:paraId="1EC27158" w14:textId="77777777">
        <w:tblPrEx>
          <w:tblCellMar>
            <w:top w:w="0" w:type="dxa"/>
            <w:left w:w="0" w:type="dxa"/>
            <w:bottom w:w="0" w:type="dxa"/>
            <w:right w:w="0" w:type="dxa"/>
          </w:tblCellMar>
        </w:tblPrEx>
        <w:trPr>
          <w:trHeight w:val="293"/>
        </w:trPr>
        <w:tc>
          <w:tcPr>
            <w:tcW w:w="3600" w:type="dxa"/>
            <w:vMerge/>
            <w:tcBorders>
              <w:top w:val="nil"/>
              <w:left w:val="single" w:sz="4" w:space="0" w:color="000000"/>
              <w:bottom w:val="single" w:sz="4" w:space="0" w:color="000000"/>
              <w:right w:val="single" w:sz="4" w:space="0" w:color="000000"/>
            </w:tcBorders>
          </w:tcPr>
          <w:p w14:paraId="394C024D" w14:textId="77777777" w:rsidR="00614382" w:rsidRDefault="00614382">
            <w:pPr>
              <w:pStyle w:val="Telobesedila"/>
              <w:kinsoku w:val="0"/>
              <w:overflowPunct w:val="0"/>
              <w:spacing w:before="4"/>
              <w:rPr>
                <w:b/>
                <w:bCs/>
                <w:sz w:val="2"/>
                <w:szCs w:val="2"/>
              </w:rPr>
            </w:pPr>
          </w:p>
        </w:tc>
        <w:tc>
          <w:tcPr>
            <w:tcW w:w="646" w:type="dxa"/>
            <w:tcBorders>
              <w:top w:val="single" w:sz="8" w:space="0" w:color="000000"/>
              <w:left w:val="single" w:sz="4" w:space="0" w:color="000000"/>
              <w:bottom w:val="single" w:sz="8" w:space="0" w:color="000000"/>
              <w:right w:val="single" w:sz="4" w:space="0" w:color="000000"/>
            </w:tcBorders>
          </w:tcPr>
          <w:p w14:paraId="34011EB6" w14:textId="77777777" w:rsidR="00614382" w:rsidRDefault="00614382">
            <w:pPr>
              <w:pStyle w:val="TableParagraph"/>
              <w:kinsoku w:val="0"/>
              <w:overflowPunct w:val="0"/>
              <w:spacing w:before="10"/>
              <w:rPr>
                <w:b/>
                <w:bCs/>
                <w:sz w:val="3"/>
                <w:szCs w:val="3"/>
              </w:rPr>
            </w:pPr>
          </w:p>
          <w:p w14:paraId="2A0404AF" w14:textId="73A29362" w:rsidR="00614382" w:rsidRDefault="002035DE">
            <w:pPr>
              <w:pStyle w:val="TableParagraph"/>
              <w:kinsoku w:val="0"/>
              <w:overflowPunct w:val="0"/>
              <w:spacing w:line="211" w:lineRule="exact"/>
              <w:ind w:left="314"/>
              <w:rPr>
                <w:position w:val="-4"/>
                <w:sz w:val="20"/>
                <w:szCs w:val="20"/>
              </w:rPr>
            </w:pPr>
            <w:r>
              <w:rPr>
                <w:noProof/>
                <w:position w:val="-4"/>
                <w:sz w:val="20"/>
                <w:szCs w:val="20"/>
              </w:rPr>
              <mc:AlternateContent>
                <mc:Choice Requires="wpg">
                  <w:drawing>
                    <wp:inline distT="0" distB="0" distL="0" distR="0" wp14:anchorId="33999D8F" wp14:editId="53515E7C">
                      <wp:extent cx="12700" cy="134620"/>
                      <wp:effectExtent l="0" t="1270" r="0" b="0"/>
                      <wp:docPr id="448078215"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0" y="0"/>
                                <a:chExt cx="20" cy="212"/>
                              </a:xfrm>
                            </wpg:grpSpPr>
                            <wps:wsp>
                              <wps:cNvPr id="1190457000" name="Freeform 23"/>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711986" name="Freeform 24"/>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5492117" name="Freeform 25"/>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0330011" name="Freeform 26"/>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4299386" name="Freeform 27"/>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6467209" name="Freeform 28"/>
                              <wps:cNvSpPr>
                                <a:spLocks/>
                              </wps:cNvSpPr>
                              <wps:spPr bwMode="auto">
                                <a:xfrm>
                                  <a:off x="0" y="191"/>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A10AB59" id="Group 22" o:spid="_x0000_s1026" style="width:1pt;height:10.6pt;mso-position-horizontal-relative:char;mso-position-vertical-relative:line"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">
                      <v:shape id="Freeform 23"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" path="m19,19l,19,,,19,r,19xe" fillcolor="black" stroked="f">
                        <v:path arrowok="t" o:connecttype="custom" o:connectlocs="19,19;0,19;0,0;19,0;19,19" o:connectangles="0,0,0,0,0"/>
                      </v:shape>
                      <v:shape id="Freeform 24"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" path="m19,19l,19,,,19,r,19xe" fillcolor="black" stroked="f">
                        <v:path arrowok="t" o:connecttype="custom" o:connectlocs="19,19;0,19;0,0;19,0;19,19" o:connectangles="0,0,0,0,0"/>
                      </v:shape>
                      <v:shape id="Freeform 25"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" path="m19,19l,19,,,19,r,19xe" fillcolor="black" stroked="f">
                        <v:path arrowok="t" o:connecttype="custom" o:connectlocs="19,19;0,19;0,0;19,0;19,19" o:connectangles="0,0,0,0,0"/>
                      </v:shape>
                      <v:shape id="Freeform 26"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" path="m19,19l,19,,,19,r,19xe" fillcolor="black" stroked="f">
                        <v:path arrowok="t" o:connecttype="custom" o:connectlocs="19,19;0,19;0,0;19,0;19,19" o:connectangles="0,0,0,0,0"/>
                      </v:shape>
                      <v:shape id="Freeform 27"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" path="m19,19l,19,,,19,r,19xe" fillcolor="black" stroked="f">
                        <v:path arrowok="t" o:connecttype="custom" o:connectlocs="19,19;0,19;0,0;19,0;19,19" o:connectangles="0,0,0,0,0"/>
                      </v:shape>
                      <v:shape id="Freeform 28" o:spid="_x0000_s1032" style="position:absolute;top:191;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" path="m19,19l,19,,,19,r,19xe" fillcolor="black" stroked="f">
                        <v:path arrowok="t" o:connecttype="custom" o:connectlocs="19,19;0,19;0,0;19,0;19,19" o:connectangles="0,0,0,0,0"/>
                      </v:shape>
                      <w10:anchorlock/>
                    </v:group>
                  </w:pict>
                </mc:Fallback>
              </mc:AlternateContent>
            </w:r>
          </w:p>
        </w:tc>
        <w:tc>
          <w:tcPr>
            <w:tcW w:w="324" w:type="dxa"/>
            <w:tcBorders>
              <w:top w:val="single" w:sz="4" w:space="0" w:color="000000"/>
              <w:left w:val="single" w:sz="4" w:space="0" w:color="000000"/>
              <w:bottom w:val="single" w:sz="4" w:space="0" w:color="000000"/>
              <w:right w:val="single" w:sz="4" w:space="0" w:color="000000"/>
            </w:tcBorders>
          </w:tcPr>
          <w:p w14:paraId="77347BDF" w14:textId="77777777" w:rsidR="00614382" w:rsidRDefault="00614382">
            <w:pPr>
              <w:pStyle w:val="TableParagraph"/>
              <w:kinsoku w:val="0"/>
              <w:overflowPunct w:val="0"/>
              <w:spacing w:before="32"/>
              <w:ind w:left="4"/>
              <w:jc w:val="center"/>
              <w:rPr>
                <w:b/>
                <w:bCs/>
                <w:w w:val="99"/>
                <w:sz w:val="20"/>
                <w:szCs w:val="20"/>
              </w:rPr>
            </w:pPr>
            <w:r>
              <w:rPr>
                <w:b/>
                <w:bCs/>
                <w:w w:val="99"/>
                <w:sz w:val="20"/>
                <w:szCs w:val="20"/>
              </w:rPr>
              <w:t>.</w:t>
            </w:r>
          </w:p>
        </w:tc>
        <w:tc>
          <w:tcPr>
            <w:tcW w:w="646" w:type="dxa"/>
            <w:tcBorders>
              <w:top w:val="single" w:sz="8" w:space="0" w:color="000000"/>
              <w:left w:val="single" w:sz="4" w:space="0" w:color="000000"/>
              <w:bottom w:val="single" w:sz="8" w:space="0" w:color="000000"/>
              <w:right w:val="single" w:sz="4" w:space="0" w:color="000000"/>
            </w:tcBorders>
          </w:tcPr>
          <w:p w14:paraId="33811319" w14:textId="77777777" w:rsidR="00614382" w:rsidRDefault="00614382">
            <w:pPr>
              <w:pStyle w:val="TableParagraph"/>
              <w:kinsoku w:val="0"/>
              <w:overflowPunct w:val="0"/>
              <w:spacing w:before="10"/>
              <w:rPr>
                <w:b/>
                <w:bCs/>
                <w:sz w:val="3"/>
                <w:szCs w:val="3"/>
              </w:rPr>
            </w:pPr>
          </w:p>
          <w:p w14:paraId="79C66DEF" w14:textId="2339A2AD" w:rsidR="00614382" w:rsidRDefault="002035DE">
            <w:pPr>
              <w:pStyle w:val="TableParagraph"/>
              <w:kinsoku w:val="0"/>
              <w:overflowPunct w:val="0"/>
              <w:spacing w:line="211" w:lineRule="exact"/>
              <w:ind w:left="313"/>
              <w:rPr>
                <w:position w:val="-4"/>
                <w:sz w:val="20"/>
                <w:szCs w:val="20"/>
              </w:rPr>
            </w:pPr>
            <w:r>
              <w:rPr>
                <w:noProof/>
                <w:position w:val="-4"/>
                <w:sz w:val="20"/>
                <w:szCs w:val="20"/>
              </w:rPr>
              <mc:AlternateContent>
                <mc:Choice Requires="wpg">
                  <w:drawing>
                    <wp:inline distT="0" distB="0" distL="0" distR="0" wp14:anchorId="1DA27C10" wp14:editId="3AE94CF2">
                      <wp:extent cx="12700" cy="134620"/>
                      <wp:effectExtent l="0" t="1270" r="1270" b="0"/>
                      <wp:docPr id="979848702"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0" y="0"/>
                                <a:chExt cx="20" cy="212"/>
                              </a:xfrm>
                            </wpg:grpSpPr>
                            <wps:wsp>
                              <wps:cNvPr id="1464991217" name="Freeform 30"/>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6212872" name="Freeform 31"/>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2342984" name="Freeform 32"/>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277770" name="Freeform 33"/>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8496769" name="Freeform 34"/>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1251875" name="Freeform 35"/>
                              <wps:cNvSpPr>
                                <a:spLocks/>
                              </wps:cNvSpPr>
                              <wps:spPr bwMode="auto">
                                <a:xfrm>
                                  <a:off x="0" y="191"/>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3C1B0D8" id="Group 29" o:spid="_x0000_s1026" style="width:1pt;height:10.6pt;mso-position-horizontal-relative:char;mso-position-vertical-relative:line"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">
                      <v:shape id="Freeform 30"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" path="m19,19l,19,,,19,r,19xe" fillcolor="black" stroked="f">
                        <v:path arrowok="t" o:connecttype="custom" o:connectlocs="19,19;0,19;0,0;19,0;19,19" o:connectangles="0,0,0,0,0"/>
                      </v:shape>
                      <v:shape id="Freeform 31"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" path="m19,19l,19,,,19,r,19xe" fillcolor="black" stroked="f">
                        <v:path arrowok="t" o:connecttype="custom" o:connectlocs="19,19;0,19;0,0;19,0;19,19" o:connectangles="0,0,0,0,0"/>
                      </v:shape>
                      <v:shape id="Freeform 32"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" path="m19,19l,19,,,19,r,19xe" fillcolor="black" stroked="f">
                        <v:path arrowok="t" o:connecttype="custom" o:connectlocs="19,19;0,19;0,0;19,0;19,19" o:connectangles="0,0,0,0,0"/>
                      </v:shape>
                      <v:shape id="Freeform 33"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" path="m19,19l,19,,,19,r,19xe" fillcolor="black" stroked="f">
                        <v:path arrowok="t" o:connecttype="custom" o:connectlocs="19,19;0,19;0,0;19,0;19,19" o:connectangles="0,0,0,0,0"/>
                      </v:shape>
                      <v:shape id="Freeform 34"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" path="m19,19l,19,,,19,r,19xe" fillcolor="black" stroked="f">
                        <v:path arrowok="t" o:connecttype="custom" o:connectlocs="19,19;0,19;0,0;19,0;19,19" o:connectangles="0,0,0,0,0"/>
                      </v:shape>
                      <v:shape id="Freeform 35" o:spid="_x0000_s1032" style="position:absolute;top:191;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" path="m19,19l,19,,,19,r,19xe" fillcolor="black" stroked="f">
                        <v:path arrowok="t" o:connecttype="custom" o:connectlocs="19,19;0,19;0,0;19,0;19,19" o:connectangles="0,0,0,0,0"/>
                      </v:shape>
                      <w10:anchorlock/>
                    </v:group>
                  </w:pict>
                </mc:Fallback>
              </mc:AlternateContent>
            </w:r>
          </w:p>
        </w:tc>
        <w:tc>
          <w:tcPr>
            <w:tcW w:w="324" w:type="dxa"/>
            <w:tcBorders>
              <w:top w:val="single" w:sz="4" w:space="0" w:color="000000"/>
              <w:left w:val="single" w:sz="4" w:space="0" w:color="000000"/>
              <w:bottom w:val="single" w:sz="4" w:space="0" w:color="000000"/>
              <w:right w:val="single" w:sz="4" w:space="0" w:color="000000"/>
            </w:tcBorders>
          </w:tcPr>
          <w:p w14:paraId="4C747172" w14:textId="77777777" w:rsidR="00614382" w:rsidRDefault="00614382">
            <w:pPr>
              <w:pStyle w:val="TableParagraph"/>
              <w:kinsoku w:val="0"/>
              <w:overflowPunct w:val="0"/>
              <w:spacing w:before="32"/>
              <w:ind w:left="3"/>
              <w:jc w:val="center"/>
              <w:rPr>
                <w:b/>
                <w:bCs/>
                <w:w w:val="99"/>
                <w:sz w:val="20"/>
                <w:szCs w:val="20"/>
              </w:rPr>
            </w:pPr>
            <w:r>
              <w:rPr>
                <w:b/>
                <w:bCs/>
                <w:w w:val="99"/>
                <w:sz w:val="20"/>
                <w:szCs w:val="20"/>
              </w:rPr>
              <w:t>.</w:t>
            </w:r>
          </w:p>
        </w:tc>
        <w:tc>
          <w:tcPr>
            <w:tcW w:w="1294" w:type="dxa"/>
            <w:tcBorders>
              <w:top w:val="thickThinMediumGap" w:sz="4" w:space="0" w:color="000000"/>
              <w:left w:val="single" w:sz="4" w:space="0" w:color="000000"/>
              <w:bottom w:val="thickThinMediumGap" w:sz="4" w:space="0" w:color="000000"/>
              <w:right w:val="single" w:sz="4" w:space="0" w:color="000000"/>
            </w:tcBorders>
          </w:tcPr>
          <w:p w14:paraId="2A30F390" w14:textId="77777777" w:rsidR="00614382" w:rsidRDefault="00614382">
            <w:pPr>
              <w:pStyle w:val="TableParagraph"/>
              <w:tabs>
                <w:tab w:val="left" w:pos="426"/>
                <w:tab w:val="left" w:pos="750"/>
                <w:tab w:val="left" w:pos="1071"/>
              </w:tabs>
              <w:kinsoku w:val="0"/>
              <w:overflowPunct w:val="0"/>
              <w:spacing w:before="32"/>
              <w:ind w:left="105"/>
              <w:rPr>
                <w:b/>
                <w:bCs/>
                <w:sz w:val="20"/>
                <w:szCs w:val="20"/>
              </w:rPr>
            </w:pPr>
            <w:r>
              <w:rPr>
                <w:b/>
                <w:bCs/>
                <w:sz w:val="20"/>
                <w:szCs w:val="20"/>
              </w:rPr>
              <w:t>2</w:t>
            </w:r>
            <w:r>
              <w:rPr>
                <w:b/>
                <w:bCs/>
                <w:sz w:val="20"/>
                <w:szCs w:val="20"/>
              </w:rPr>
              <w:tab/>
              <w:t>0</w:t>
            </w:r>
            <w:r>
              <w:rPr>
                <w:b/>
                <w:bCs/>
                <w:sz w:val="20"/>
                <w:szCs w:val="20"/>
              </w:rPr>
              <w:tab/>
              <w:t>2</w:t>
            </w:r>
            <w:r>
              <w:rPr>
                <w:b/>
                <w:bCs/>
                <w:sz w:val="20"/>
                <w:szCs w:val="20"/>
              </w:rPr>
              <w:tab/>
            </w:r>
            <w:r w:rsidR="00901311">
              <w:rPr>
                <w:b/>
                <w:bCs/>
                <w:sz w:val="20"/>
                <w:szCs w:val="20"/>
              </w:rPr>
              <w:t>6</w:t>
            </w:r>
          </w:p>
        </w:tc>
        <w:tc>
          <w:tcPr>
            <w:tcW w:w="658" w:type="dxa"/>
            <w:tcBorders>
              <w:top w:val="single" w:sz="8" w:space="0" w:color="000000"/>
              <w:left w:val="single" w:sz="4" w:space="0" w:color="000000"/>
              <w:bottom w:val="single" w:sz="8" w:space="0" w:color="000000"/>
              <w:right w:val="single" w:sz="4" w:space="0" w:color="000000"/>
            </w:tcBorders>
          </w:tcPr>
          <w:p w14:paraId="32FCAA4A" w14:textId="77777777" w:rsidR="00614382" w:rsidRDefault="00614382">
            <w:pPr>
              <w:pStyle w:val="TableParagraph"/>
              <w:kinsoku w:val="0"/>
              <w:overflowPunct w:val="0"/>
              <w:spacing w:before="10"/>
              <w:rPr>
                <w:b/>
                <w:bCs/>
                <w:sz w:val="3"/>
                <w:szCs w:val="3"/>
              </w:rPr>
            </w:pPr>
          </w:p>
          <w:p w14:paraId="221D9D98" w14:textId="52F54D0D" w:rsidR="00614382" w:rsidRDefault="002035DE">
            <w:pPr>
              <w:pStyle w:val="TableParagraph"/>
              <w:kinsoku w:val="0"/>
              <w:overflowPunct w:val="0"/>
              <w:spacing w:line="211" w:lineRule="exact"/>
              <w:ind w:left="317"/>
              <w:rPr>
                <w:position w:val="-4"/>
                <w:sz w:val="20"/>
                <w:szCs w:val="20"/>
              </w:rPr>
            </w:pPr>
            <w:r>
              <w:rPr>
                <w:noProof/>
                <w:position w:val="-4"/>
                <w:sz w:val="20"/>
                <w:szCs w:val="20"/>
              </w:rPr>
              <mc:AlternateContent>
                <mc:Choice Requires="wpg">
                  <w:drawing>
                    <wp:inline distT="0" distB="0" distL="0" distR="0" wp14:anchorId="705740C7" wp14:editId="2D7DECE1">
                      <wp:extent cx="12700" cy="134620"/>
                      <wp:effectExtent l="0" t="1270" r="0" b="0"/>
                      <wp:docPr id="118570877"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0" y="0"/>
                                <a:chExt cx="20" cy="212"/>
                              </a:xfrm>
                            </wpg:grpSpPr>
                            <wps:wsp>
                              <wps:cNvPr id="330629425" name="Freeform 37"/>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645004" name="Freeform 38"/>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7199603" name="Freeform 39"/>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8598289" name="Freeform 40"/>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3841153" name="Freeform 41"/>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647920" name="Freeform 42"/>
                              <wps:cNvSpPr>
                                <a:spLocks/>
                              </wps:cNvSpPr>
                              <wps:spPr bwMode="auto">
                                <a:xfrm>
                                  <a:off x="0" y="191"/>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5EB5591" id="Group 36" o:spid="_x0000_s1026" style="width:1pt;height:10.6pt;mso-position-horizontal-relative:char;mso-position-vertical-relative:line"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">
                      <v:shape id="Freeform 37"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" path="m19,19l,19,,,19,r,19xe" fillcolor="black" stroked="f">
                        <v:path arrowok="t" o:connecttype="custom" o:connectlocs="19,19;0,19;0,0;19,0;19,19" o:connectangles="0,0,0,0,0"/>
                      </v:shape>
                      <v:shape id="Freeform 38"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" path="m19,19l,19,,,19,r,19xe" fillcolor="black" stroked="f">
                        <v:path arrowok="t" o:connecttype="custom" o:connectlocs="19,19;0,19;0,0;19,0;19,19" o:connectangles="0,0,0,0,0"/>
                      </v:shape>
                      <v:shape id="Freeform 39"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" path="m19,19l,19,,,19,r,19xe" fillcolor="black" stroked="f">
                        <v:path arrowok="t" o:connecttype="custom" o:connectlocs="19,19;0,19;0,0;19,0;19,19" o:connectangles="0,0,0,0,0"/>
                      </v:shape>
                      <v:shape id="Freeform 40"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" path="m19,19l,19,,,19,r,19xe" fillcolor="black" stroked="f">
                        <v:path arrowok="t" o:connecttype="custom" o:connectlocs="19,19;0,19;0,0;19,0;19,19" o:connectangles="0,0,0,0,0"/>
                      </v:shape>
                      <v:shape id="Freeform 41"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" path="m19,19l,19,,,19,r,19xe" fillcolor="black" stroked="f">
                        <v:path arrowok="t" o:connecttype="custom" o:connectlocs="19,19;0,19;0,0;19,0;19,19" o:connectangles="0,0,0,0,0"/>
                      </v:shape>
                      <v:shape id="Freeform 42" o:spid="_x0000_s1032" style="position:absolute;top:191;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" path="m19,19l,19,,,19,r,19xe" fillcolor="black" stroked="f">
                        <v:path arrowok="t" o:connecttype="custom" o:connectlocs="19,19;0,19;0,0;19,0;19,19" o:connectangles="0,0,0,0,0"/>
                      </v:shape>
                      <w10:anchorlock/>
                    </v:group>
                  </w:pict>
                </mc:Fallback>
              </mc:AlternateContent>
            </w:r>
          </w:p>
        </w:tc>
        <w:tc>
          <w:tcPr>
            <w:tcW w:w="332" w:type="dxa"/>
            <w:tcBorders>
              <w:top w:val="single" w:sz="4" w:space="0" w:color="000000"/>
              <w:left w:val="single" w:sz="4" w:space="0" w:color="000000"/>
              <w:bottom w:val="single" w:sz="4" w:space="0" w:color="000000"/>
              <w:right w:val="single" w:sz="4" w:space="0" w:color="000000"/>
            </w:tcBorders>
          </w:tcPr>
          <w:p w14:paraId="65339959" w14:textId="77777777" w:rsidR="00614382" w:rsidRDefault="00614382">
            <w:pPr>
              <w:pStyle w:val="TableParagraph"/>
              <w:kinsoku w:val="0"/>
              <w:overflowPunct w:val="0"/>
              <w:spacing w:before="32"/>
              <w:ind w:left="3"/>
              <w:jc w:val="center"/>
              <w:rPr>
                <w:b/>
                <w:bCs/>
                <w:w w:val="99"/>
                <w:sz w:val="20"/>
                <w:szCs w:val="20"/>
              </w:rPr>
            </w:pPr>
            <w:r>
              <w:rPr>
                <w:b/>
                <w:bCs/>
                <w:w w:val="99"/>
                <w:sz w:val="20"/>
                <w:szCs w:val="20"/>
              </w:rPr>
              <w:t>.</w:t>
            </w:r>
          </w:p>
        </w:tc>
        <w:tc>
          <w:tcPr>
            <w:tcW w:w="661" w:type="dxa"/>
            <w:tcBorders>
              <w:top w:val="single" w:sz="8" w:space="0" w:color="000000"/>
              <w:left w:val="single" w:sz="4" w:space="0" w:color="000000"/>
              <w:bottom w:val="single" w:sz="8" w:space="0" w:color="000000"/>
              <w:right w:val="single" w:sz="4" w:space="0" w:color="000000"/>
            </w:tcBorders>
          </w:tcPr>
          <w:p w14:paraId="078ECFF7" w14:textId="77777777" w:rsidR="00614382" w:rsidRDefault="00614382">
            <w:pPr>
              <w:pStyle w:val="TableParagraph"/>
              <w:kinsoku w:val="0"/>
              <w:overflowPunct w:val="0"/>
              <w:spacing w:before="10"/>
              <w:rPr>
                <w:b/>
                <w:bCs/>
                <w:sz w:val="3"/>
                <w:szCs w:val="3"/>
              </w:rPr>
            </w:pPr>
          </w:p>
          <w:p w14:paraId="0CCCE809" w14:textId="29E7FC08" w:rsidR="00614382" w:rsidRDefault="002035DE">
            <w:pPr>
              <w:pStyle w:val="TableParagraph"/>
              <w:kinsoku w:val="0"/>
              <w:overflowPunct w:val="0"/>
              <w:spacing w:line="211" w:lineRule="exact"/>
              <w:ind w:left="316"/>
              <w:rPr>
                <w:position w:val="-4"/>
                <w:sz w:val="20"/>
                <w:szCs w:val="20"/>
              </w:rPr>
            </w:pPr>
            <w:r>
              <w:rPr>
                <w:noProof/>
                <w:position w:val="-4"/>
                <w:sz w:val="20"/>
                <w:szCs w:val="20"/>
              </w:rPr>
              <mc:AlternateContent>
                <mc:Choice Requires="wpg">
                  <w:drawing>
                    <wp:inline distT="0" distB="0" distL="0" distR="0" wp14:anchorId="32A42F02" wp14:editId="4D3FF6B2">
                      <wp:extent cx="12700" cy="134620"/>
                      <wp:effectExtent l="0" t="1270" r="0" b="0"/>
                      <wp:docPr id="43687705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0" y="0"/>
                                <a:chExt cx="20" cy="212"/>
                              </a:xfrm>
                            </wpg:grpSpPr>
                            <wps:wsp>
                              <wps:cNvPr id="30856932" name="Freeform 44"/>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6311738" name="Freeform 45"/>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9942436" name="Freeform 46"/>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141138" name="Freeform 47"/>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2180847" name="Freeform 48"/>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7026162" name="Freeform 49"/>
                              <wps:cNvSpPr>
                                <a:spLocks/>
                              </wps:cNvSpPr>
                              <wps:spPr bwMode="auto">
                                <a:xfrm>
                                  <a:off x="0" y="191"/>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834F0C6" id="Group 43" o:spid="_x0000_s1026" style="width:1pt;height:10.6pt;mso-position-horizontal-relative:char;mso-position-vertical-relative:line"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">
                      <v:shape id="Freeform 44"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" path="m19,19l,19,,,19,r,19xe" fillcolor="black" stroked="f">
                        <v:path arrowok="t" o:connecttype="custom" o:connectlocs="19,19;0,19;0,0;19,0;19,19" o:connectangles="0,0,0,0,0"/>
                      </v:shape>
                      <v:shape id="Freeform 45"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" path="m19,19l,19,,,19,r,19xe" fillcolor="black" stroked="f">
                        <v:path arrowok="t" o:connecttype="custom" o:connectlocs="19,19;0,19;0,0;19,0;19,19" o:connectangles="0,0,0,0,0"/>
                      </v:shape>
                      <v:shape id="Freeform 46"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" path="m19,19l,19,,,19,r,19xe" fillcolor="black" stroked="f">
                        <v:path arrowok="t" o:connecttype="custom" o:connectlocs="19,19;0,19;0,0;19,0;19,19" o:connectangles="0,0,0,0,0"/>
                      </v:shape>
                      <v:shape id="Freeform 47"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" path="m19,19l,19,,,19,r,19xe" fillcolor="black" stroked="f">
                        <v:path arrowok="t" o:connecttype="custom" o:connectlocs="19,19;0,19;0,0;19,0;19,19" o:connectangles="0,0,0,0,0"/>
                      </v:shape>
                      <v:shape id="Freeform 48"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" path="m19,19l,19,,,19,r,19xe" fillcolor="black" stroked="f">
                        <v:path arrowok="t" o:connecttype="custom" o:connectlocs="19,19;0,19;0,0;19,0;19,19" o:connectangles="0,0,0,0,0"/>
                      </v:shape>
                      <v:shape id="Freeform 49" o:spid="_x0000_s1032" style="position:absolute;top:191;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" path="m19,19l,19,,,19,r,19xe" fillcolor="black" stroked="f">
                        <v:path arrowok="t" o:connecttype="custom" o:connectlocs="19,19;0,19;0,0;19,0;19,19" o:connectangles="0,0,0,0,0"/>
                      </v:shape>
                      <w10:anchorlock/>
                    </v:group>
                  </w:pict>
                </mc:Fallback>
              </mc:AlternateContent>
            </w:r>
          </w:p>
        </w:tc>
        <w:tc>
          <w:tcPr>
            <w:tcW w:w="330" w:type="dxa"/>
            <w:tcBorders>
              <w:top w:val="single" w:sz="4" w:space="0" w:color="000000"/>
              <w:left w:val="single" w:sz="4" w:space="0" w:color="000000"/>
              <w:bottom w:val="single" w:sz="4" w:space="0" w:color="000000"/>
              <w:right w:val="single" w:sz="4" w:space="0" w:color="000000"/>
            </w:tcBorders>
          </w:tcPr>
          <w:p w14:paraId="2BEE68AE" w14:textId="77777777" w:rsidR="00614382" w:rsidRDefault="00614382">
            <w:pPr>
              <w:pStyle w:val="TableParagraph"/>
              <w:kinsoku w:val="0"/>
              <w:overflowPunct w:val="0"/>
              <w:spacing w:before="32"/>
              <w:ind w:right="1"/>
              <w:jc w:val="center"/>
              <w:rPr>
                <w:b/>
                <w:bCs/>
                <w:w w:val="99"/>
                <w:sz w:val="20"/>
                <w:szCs w:val="20"/>
              </w:rPr>
            </w:pPr>
            <w:r>
              <w:rPr>
                <w:b/>
                <w:bCs/>
                <w:w w:val="99"/>
                <w:sz w:val="20"/>
                <w:szCs w:val="20"/>
              </w:rPr>
              <w:t>.</w:t>
            </w:r>
          </w:p>
        </w:tc>
        <w:tc>
          <w:tcPr>
            <w:tcW w:w="992" w:type="dxa"/>
            <w:tcBorders>
              <w:top w:val="thickThinMediumGap" w:sz="4" w:space="0" w:color="000000"/>
              <w:left w:val="single" w:sz="4" w:space="0" w:color="000000"/>
              <w:bottom w:val="thickThinMediumGap" w:sz="4" w:space="0" w:color="000000"/>
              <w:right w:val="single" w:sz="4" w:space="0" w:color="000000"/>
            </w:tcBorders>
          </w:tcPr>
          <w:p w14:paraId="743292A8" w14:textId="77777777" w:rsidR="00614382" w:rsidRDefault="00614382">
            <w:pPr>
              <w:pStyle w:val="TableParagraph"/>
              <w:tabs>
                <w:tab w:val="left" w:pos="431"/>
                <w:tab w:val="left" w:pos="763"/>
              </w:tabs>
              <w:kinsoku w:val="0"/>
              <w:overflowPunct w:val="0"/>
              <w:spacing w:before="32"/>
              <w:ind w:left="103"/>
              <w:rPr>
                <w:b/>
                <w:bCs/>
                <w:sz w:val="20"/>
                <w:szCs w:val="20"/>
              </w:rPr>
            </w:pPr>
            <w:r>
              <w:rPr>
                <w:b/>
                <w:bCs/>
                <w:sz w:val="20"/>
                <w:szCs w:val="20"/>
              </w:rPr>
              <w:t>2</w:t>
            </w:r>
            <w:r>
              <w:rPr>
                <w:b/>
                <w:bCs/>
                <w:sz w:val="20"/>
                <w:szCs w:val="20"/>
              </w:rPr>
              <w:tab/>
              <w:t>0</w:t>
            </w:r>
            <w:r>
              <w:rPr>
                <w:b/>
                <w:bCs/>
                <w:sz w:val="20"/>
                <w:szCs w:val="20"/>
              </w:rPr>
              <w:tab/>
              <w:t>2</w:t>
            </w:r>
          </w:p>
        </w:tc>
        <w:tc>
          <w:tcPr>
            <w:tcW w:w="330" w:type="dxa"/>
            <w:tcBorders>
              <w:top w:val="single" w:sz="4" w:space="0" w:color="000000"/>
              <w:left w:val="single" w:sz="4" w:space="0" w:color="000000"/>
              <w:bottom w:val="single" w:sz="4" w:space="0" w:color="000000"/>
              <w:right w:val="single" w:sz="4" w:space="0" w:color="000000"/>
            </w:tcBorders>
          </w:tcPr>
          <w:p w14:paraId="533120C1" w14:textId="77777777" w:rsidR="00614382" w:rsidRDefault="00901311">
            <w:pPr>
              <w:pStyle w:val="TableParagraph"/>
              <w:kinsoku w:val="0"/>
              <w:overflowPunct w:val="0"/>
              <w:spacing w:before="32"/>
              <w:ind w:left="99"/>
              <w:rPr>
                <w:b/>
                <w:bCs/>
                <w:w w:val="99"/>
                <w:sz w:val="20"/>
                <w:szCs w:val="20"/>
              </w:rPr>
            </w:pPr>
            <w:r>
              <w:rPr>
                <w:b/>
                <w:bCs/>
                <w:w w:val="99"/>
                <w:sz w:val="20"/>
                <w:szCs w:val="20"/>
              </w:rPr>
              <w:t>6</w:t>
            </w:r>
          </w:p>
        </w:tc>
      </w:tr>
    </w:tbl>
    <w:p w14:paraId="2482FFA8" w14:textId="6BE82EE9" w:rsidR="00614382" w:rsidRDefault="002035DE">
      <w:pPr>
        <w:pStyle w:val="Telobesedila"/>
        <w:kinsoku w:val="0"/>
        <w:overflowPunct w:val="0"/>
        <w:spacing w:before="56"/>
        <w:ind w:left="224"/>
        <w:rPr>
          <w:i/>
          <w:iCs/>
          <w:sz w:val="16"/>
          <w:szCs w:val="16"/>
        </w:rPr>
      </w:pPr>
      <w:r>
        <w:rPr>
          <w:noProof/>
        </w:rPr>
        <mc:AlternateContent>
          <mc:Choice Requires="wpg">
            <w:drawing>
              <wp:anchor distT="0" distB="0" distL="114300" distR="114300" simplePos="0" relativeHeight="251645952" behindDoc="1" locked="0" layoutInCell="0" allowOverlap="1" wp14:anchorId="69C24888" wp14:editId="4825C44A">
                <wp:simplePos x="0" y="0"/>
                <wp:positionH relativeFrom="page">
                  <wp:posOffset>4283710</wp:posOffset>
                </wp:positionH>
                <wp:positionV relativeFrom="paragraph">
                  <wp:posOffset>-173355</wp:posOffset>
                </wp:positionV>
                <wp:extent cx="12700" cy="134620"/>
                <wp:effectExtent l="0" t="0" r="0" b="0"/>
                <wp:wrapNone/>
                <wp:docPr id="1909231929"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6746" y="-273"/>
                          <a:chExt cx="20" cy="212"/>
                        </a:xfrm>
                      </wpg:grpSpPr>
                      <wps:wsp>
                        <wps:cNvPr id="1478486379" name="Freeform 51"/>
                        <wps:cNvSpPr>
                          <a:spLocks/>
                        </wps:cNvSpPr>
                        <wps:spPr bwMode="auto">
                          <a:xfrm>
                            <a:off x="6746" y="-273"/>
                            <a:ext cx="20" cy="212"/>
                          </a:xfrm>
                          <a:custGeom>
                            <a:avLst/>
                            <a:gdLst>
                              <a:gd name="T0" fmla="*/ 19 w 20"/>
                              <a:gd name="T1" fmla="*/ 192 h 212"/>
                              <a:gd name="T2" fmla="*/ 0 w 20"/>
                              <a:gd name="T3" fmla="*/ 192 h 212"/>
                              <a:gd name="T4" fmla="*/ 0 w 20"/>
                              <a:gd name="T5" fmla="*/ 211 h 212"/>
                              <a:gd name="T6" fmla="*/ 19 w 20"/>
                              <a:gd name="T7" fmla="*/ 211 h 212"/>
                              <a:gd name="T8" fmla="*/ 19 w 20"/>
                              <a:gd name="T9" fmla="*/ 192 h 212"/>
                            </a:gdLst>
                            <a:ahLst/>
                            <a:cxnLst>
                              <a:cxn ang="0">
                                <a:pos x="T0" y="T1"/>
                              </a:cxn>
                              <a:cxn ang="0">
                                <a:pos x="T2" y="T3"/>
                              </a:cxn>
                              <a:cxn ang="0">
                                <a:pos x="T4" y="T5"/>
                              </a:cxn>
                              <a:cxn ang="0">
                                <a:pos x="T6" y="T7"/>
                              </a:cxn>
                              <a:cxn ang="0">
                                <a:pos x="T8" y="T9"/>
                              </a:cxn>
                            </a:cxnLst>
                            <a:rect l="0" t="0" r="r" b="b"/>
                            <a:pathLst>
                              <a:path w="20" h="212">
                                <a:moveTo>
                                  <a:pt x="19" y="192"/>
                                </a:moveTo>
                                <a:lnTo>
                                  <a:pt x="0" y="192"/>
                                </a:lnTo>
                                <a:lnTo>
                                  <a:pt x="0" y="211"/>
                                </a:lnTo>
                                <a:lnTo>
                                  <a:pt x="19" y="211"/>
                                </a:lnTo>
                                <a:lnTo>
                                  <a:pt x="19" y="19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8868860" name="Freeform 52"/>
                        <wps:cNvSpPr>
                          <a:spLocks/>
                        </wps:cNvSpPr>
                        <wps:spPr bwMode="auto">
                          <a:xfrm>
                            <a:off x="6746" y="-273"/>
                            <a:ext cx="20" cy="212"/>
                          </a:xfrm>
                          <a:custGeom>
                            <a:avLst/>
                            <a:gdLst>
                              <a:gd name="T0" fmla="*/ 19 w 20"/>
                              <a:gd name="T1" fmla="*/ 153 h 212"/>
                              <a:gd name="T2" fmla="*/ 0 w 20"/>
                              <a:gd name="T3" fmla="*/ 153 h 212"/>
                              <a:gd name="T4" fmla="*/ 0 w 20"/>
                              <a:gd name="T5" fmla="*/ 172 h 212"/>
                              <a:gd name="T6" fmla="*/ 19 w 20"/>
                              <a:gd name="T7" fmla="*/ 172 h 212"/>
                              <a:gd name="T8" fmla="*/ 19 w 20"/>
                              <a:gd name="T9" fmla="*/ 153 h 212"/>
                            </a:gdLst>
                            <a:ahLst/>
                            <a:cxnLst>
                              <a:cxn ang="0">
                                <a:pos x="T0" y="T1"/>
                              </a:cxn>
                              <a:cxn ang="0">
                                <a:pos x="T2" y="T3"/>
                              </a:cxn>
                              <a:cxn ang="0">
                                <a:pos x="T4" y="T5"/>
                              </a:cxn>
                              <a:cxn ang="0">
                                <a:pos x="T6" y="T7"/>
                              </a:cxn>
                              <a:cxn ang="0">
                                <a:pos x="T8" y="T9"/>
                              </a:cxn>
                            </a:cxnLst>
                            <a:rect l="0" t="0" r="r" b="b"/>
                            <a:pathLst>
                              <a:path w="20" h="212">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924419" name="Freeform 53"/>
                        <wps:cNvSpPr>
                          <a:spLocks/>
                        </wps:cNvSpPr>
                        <wps:spPr bwMode="auto">
                          <a:xfrm>
                            <a:off x="6746" y="-273"/>
                            <a:ext cx="20" cy="212"/>
                          </a:xfrm>
                          <a:custGeom>
                            <a:avLst/>
                            <a:gdLst>
                              <a:gd name="T0" fmla="*/ 19 w 20"/>
                              <a:gd name="T1" fmla="*/ 115 h 212"/>
                              <a:gd name="T2" fmla="*/ 0 w 20"/>
                              <a:gd name="T3" fmla="*/ 115 h 212"/>
                              <a:gd name="T4" fmla="*/ 0 w 20"/>
                              <a:gd name="T5" fmla="*/ 134 h 212"/>
                              <a:gd name="T6" fmla="*/ 19 w 20"/>
                              <a:gd name="T7" fmla="*/ 134 h 212"/>
                              <a:gd name="T8" fmla="*/ 19 w 20"/>
                              <a:gd name="T9" fmla="*/ 115 h 212"/>
                            </a:gdLst>
                            <a:ahLst/>
                            <a:cxnLst>
                              <a:cxn ang="0">
                                <a:pos x="T0" y="T1"/>
                              </a:cxn>
                              <a:cxn ang="0">
                                <a:pos x="T2" y="T3"/>
                              </a:cxn>
                              <a:cxn ang="0">
                                <a:pos x="T4" y="T5"/>
                              </a:cxn>
                              <a:cxn ang="0">
                                <a:pos x="T6" y="T7"/>
                              </a:cxn>
                              <a:cxn ang="0">
                                <a:pos x="T8" y="T9"/>
                              </a:cxn>
                            </a:cxnLst>
                            <a:rect l="0" t="0" r="r" b="b"/>
                            <a:pathLst>
                              <a:path w="20" h="212">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061044" name="Freeform 54"/>
                        <wps:cNvSpPr>
                          <a:spLocks/>
                        </wps:cNvSpPr>
                        <wps:spPr bwMode="auto">
                          <a:xfrm>
                            <a:off x="6746" y="-273"/>
                            <a:ext cx="20" cy="212"/>
                          </a:xfrm>
                          <a:custGeom>
                            <a:avLst/>
                            <a:gdLst>
                              <a:gd name="T0" fmla="*/ 19 w 20"/>
                              <a:gd name="T1" fmla="*/ 76 h 212"/>
                              <a:gd name="T2" fmla="*/ 0 w 20"/>
                              <a:gd name="T3" fmla="*/ 76 h 212"/>
                              <a:gd name="T4" fmla="*/ 0 w 20"/>
                              <a:gd name="T5" fmla="*/ 96 h 212"/>
                              <a:gd name="T6" fmla="*/ 19 w 20"/>
                              <a:gd name="T7" fmla="*/ 96 h 212"/>
                              <a:gd name="T8" fmla="*/ 19 w 20"/>
                              <a:gd name="T9" fmla="*/ 76 h 212"/>
                            </a:gdLst>
                            <a:ahLst/>
                            <a:cxnLst>
                              <a:cxn ang="0">
                                <a:pos x="T0" y="T1"/>
                              </a:cxn>
                              <a:cxn ang="0">
                                <a:pos x="T2" y="T3"/>
                              </a:cxn>
                              <a:cxn ang="0">
                                <a:pos x="T4" y="T5"/>
                              </a:cxn>
                              <a:cxn ang="0">
                                <a:pos x="T6" y="T7"/>
                              </a:cxn>
                              <a:cxn ang="0">
                                <a:pos x="T8" y="T9"/>
                              </a:cxn>
                            </a:cxnLst>
                            <a:rect l="0" t="0" r="r" b="b"/>
                            <a:pathLst>
                              <a:path w="20" h="212">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1608116" name="Freeform 55"/>
                        <wps:cNvSpPr>
                          <a:spLocks/>
                        </wps:cNvSpPr>
                        <wps:spPr bwMode="auto">
                          <a:xfrm>
                            <a:off x="6746" y="-273"/>
                            <a:ext cx="20" cy="212"/>
                          </a:xfrm>
                          <a:custGeom>
                            <a:avLst/>
                            <a:gdLst>
                              <a:gd name="T0" fmla="*/ 19 w 20"/>
                              <a:gd name="T1" fmla="*/ 38 h 212"/>
                              <a:gd name="T2" fmla="*/ 0 w 20"/>
                              <a:gd name="T3" fmla="*/ 38 h 212"/>
                              <a:gd name="T4" fmla="*/ 0 w 20"/>
                              <a:gd name="T5" fmla="*/ 57 h 212"/>
                              <a:gd name="T6" fmla="*/ 19 w 20"/>
                              <a:gd name="T7" fmla="*/ 57 h 212"/>
                              <a:gd name="T8" fmla="*/ 19 w 20"/>
                              <a:gd name="T9" fmla="*/ 38 h 212"/>
                            </a:gdLst>
                            <a:ahLst/>
                            <a:cxnLst>
                              <a:cxn ang="0">
                                <a:pos x="T0" y="T1"/>
                              </a:cxn>
                              <a:cxn ang="0">
                                <a:pos x="T2" y="T3"/>
                              </a:cxn>
                              <a:cxn ang="0">
                                <a:pos x="T4" y="T5"/>
                              </a:cxn>
                              <a:cxn ang="0">
                                <a:pos x="T6" y="T7"/>
                              </a:cxn>
                              <a:cxn ang="0">
                                <a:pos x="T8" y="T9"/>
                              </a:cxn>
                            </a:cxnLst>
                            <a:rect l="0" t="0" r="r" b="b"/>
                            <a:pathLst>
                              <a:path w="20" h="212">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61020" name="Freeform 56"/>
                        <wps:cNvSpPr>
                          <a:spLocks/>
                        </wps:cNvSpPr>
                        <wps:spPr bwMode="auto">
                          <a:xfrm>
                            <a:off x="6746" y="-273"/>
                            <a:ext cx="20" cy="212"/>
                          </a:xfrm>
                          <a:custGeom>
                            <a:avLst/>
                            <a:gdLst>
                              <a:gd name="T0" fmla="*/ 19 w 20"/>
                              <a:gd name="T1" fmla="*/ 0 h 212"/>
                              <a:gd name="T2" fmla="*/ 0 w 20"/>
                              <a:gd name="T3" fmla="*/ 0 h 212"/>
                              <a:gd name="T4" fmla="*/ 0 w 20"/>
                              <a:gd name="T5" fmla="*/ 19 h 212"/>
                              <a:gd name="T6" fmla="*/ 19 w 20"/>
                              <a:gd name="T7" fmla="*/ 19 h 212"/>
                              <a:gd name="T8" fmla="*/ 19 w 20"/>
                              <a:gd name="T9" fmla="*/ 0 h 212"/>
                            </a:gdLst>
                            <a:ahLst/>
                            <a:cxnLst>
                              <a:cxn ang="0">
                                <a:pos x="T0" y="T1"/>
                              </a:cxn>
                              <a:cxn ang="0">
                                <a:pos x="T2" y="T3"/>
                              </a:cxn>
                              <a:cxn ang="0">
                                <a:pos x="T4" y="T5"/>
                              </a:cxn>
                              <a:cxn ang="0">
                                <a:pos x="T6" y="T7"/>
                              </a:cxn>
                              <a:cxn ang="0">
                                <a:pos x="T8" y="T9"/>
                              </a:cxn>
                            </a:cxnLst>
                            <a:rect l="0" t="0" r="r" b="b"/>
                            <a:pathLst>
                              <a:path w="20" h="212">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84E809" id="Group 50" o:spid="_x0000_s1026" style="position:absolute;margin-left:337.3pt;margin-top:-13.65pt;width:1pt;height:10.6pt;z-index:-251670528;mso-position-horizontal-relative:page" coordorigin="6746,-273"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" o:allowincell="f">
                <v:shape id="Freeform 51" o:spid="_x0000_s1027" style="position:absolute;left:674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" path="m19,192l,192r,19l19,211r,-19e" fillcolor="black" stroked="f">
                  <v:path arrowok="t" o:connecttype="custom" o:connectlocs="19,192;0,192;0,211;19,211;19,192" o:connectangles="0,0,0,0,0"/>
                </v:shape>
                <v:shape id="Freeform 52" o:spid="_x0000_s1028" style="position:absolute;left:674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" path="m19,153l,153r,19l19,172r,-19e" fillcolor="black" stroked="f">
                  <v:path arrowok="t" o:connecttype="custom" o:connectlocs="19,153;0,153;0,172;19,172;19,153" o:connectangles="0,0,0,0,0"/>
                </v:shape>
                <v:shape id="Freeform 53" o:spid="_x0000_s1029" style="position:absolute;left:674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" path="m19,115l,115r,19l19,134r,-19e" fillcolor="black" stroked="f">
                  <v:path arrowok="t" o:connecttype="custom" o:connectlocs="19,115;0,115;0,134;19,134;19,115" o:connectangles="0,0,0,0,0"/>
                </v:shape>
                <v:shape id="Freeform 54" o:spid="_x0000_s1030" style="position:absolute;left:674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" path="m19,76l,76,,96r19,l19,76e" fillcolor="black" stroked="f">
                  <v:path arrowok="t" o:connecttype="custom" o:connectlocs="19,76;0,76;0,96;19,96;19,76" o:connectangles="0,0,0,0,0"/>
                </v:shape>
                <v:shape id="Freeform 55" o:spid="_x0000_s1031" style="position:absolute;left:674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" path="m19,38l,38,,57r19,l19,38e" fillcolor="black" stroked="f">
                  <v:path arrowok="t" o:connecttype="custom" o:connectlocs="19,38;0,38;0,57;19,57;19,38" o:connectangles="0,0,0,0,0"/>
                </v:shape>
                <v:shape id="Freeform 56" o:spid="_x0000_s1032" style="position:absolute;left:674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46976" behindDoc="1" locked="0" layoutInCell="0" allowOverlap="1" wp14:anchorId="5D6577D9" wp14:editId="00EED9B6">
                <wp:simplePos x="0" y="0"/>
                <wp:positionH relativeFrom="page">
                  <wp:posOffset>4489450</wp:posOffset>
                </wp:positionH>
                <wp:positionV relativeFrom="paragraph">
                  <wp:posOffset>-173355</wp:posOffset>
                </wp:positionV>
                <wp:extent cx="12700" cy="134620"/>
                <wp:effectExtent l="0" t="0" r="0" b="0"/>
                <wp:wrapNone/>
                <wp:docPr id="791069814"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7070" y="-273"/>
                          <a:chExt cx="20" cy="212"/>
                        </a:xfrm>
                      </wpg:grpSpPr>
                      <wps:wsp>
                        <wps:cNvPr id="1468302753" name="Freeform 58"/>
                        <wps:cNvSpPr>
                          <a:spLocks/>
                        </wps:cNvSpPr>
                        <wps:spPr bwMode="auto">
                          <a:xfrm>
                            <a:off x="7070" y="-273"/>
                            <a:ext cx="20" cy="212"/>
                          </a:xfrm>
                          <a:custGeom>
                            <a:avLst/>
                            <a:gdLst>
                              <a:gd name="T0" fmla="*/ 19 w 20"/>
                              <a:gd name="T1" fmla="*/ 192 h 212"/>
                              <a:gd name="T2" fmla="*/ 0 w 20"/>
                              <a:gd name="T3" fmla="*/ 192 h 212"/>
                              <a:gd name="T4" fmla="*/ 0 w 20"/>
                              <a:gd name="T5" fmla="*/ 211 h 212"/>
                              <a:gd name="T6" fmla="*/ 19 w 20"/>
                              <a:gd name="T7" fmla="*/ 211 h 212"/>
                              <a:gd name="T8" fmla="*/ 19 w 20"/>
                              <a:gd name="T9" fmla="*/ 192 h 212"/>
                            </a:gdLst>
                            <a:ahLst/>
                            <a:cxnLst>
                              <a:cxn ang="0">
                                <a:pos x="T0" y="T1"/>
                              </a:cxn>
                              <a:cxn ang="0">
                                <a:pos x="T2" y="T3"/>
                              </a:cxn>
                              <a:cxn ang="0">
                                <a:pos x="T4" y="T5"/>
                              </a:cxn>
                              <a:cxn ang="0">
                                <a:pos x="T6" y="T7"/>
                              </a:cxn>
                              <a:cxn ang="0">
                                <a:pos x="T8" y="T9"/>
                              </a:cxn>
                            </a:cxnLst>
                            <a:rect l="0" t="0" r="r" b="b"/>
                            <a:pathLst>
                              <a:path w="20" h="212">
                                <a:moveTo>
                                  <a:pt x="19" y="192"/>
                                </a:moveTo>
                                <a:lnTo>
                                  <a:pt x="0" y="192"/>
                                </a:lnTo>
                                <a:lnTo>
                                  <a:pt x="0" y="211"/>
                                </a:lnTo>
                                <a:lnTo>
                                  <a:pt x="19" y="211"/>
                                </a:lnTo>
                                <a:lnTo>
                                  <a:pt x="19" y="19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291464" name="Freeform 59"/>
                        <wps:cNvSpPr>
                          <a:spLocks/>
                        </wps:cNvSpPr>
                        <wps:spPr bwMode="auto">
                          <a:xfrm>
                            <a:off x="7070" y="-273"/>
                            <a:ext cx="20" cy="212"/>
                          </a:xfrm>
                          <a:custGeom>
                            <a:avLst/>
                            <a:gdLst>
                              <a:gd name="T0" fmla="*/ 19 w 20"/>
                              <a:gd name="T1" fmla="*/ 153 h 212"/>
                              <a:gd name="T2" fmla="*/ 0 w 20"/>
                              <a:gd name="T3" fmla="*/ 153 h 212"/>
                              <a:gd name="T4" fmla="*/ 0 w 20"/>
                              <a:gd name="T5" fmla="*/ 172 h 212"/>
                              <a:gd name="T6" fmla="*/ 19 w 20"/>
                              <a:gd name="T7" fmla="*/ 172 h 212"/>
                              <a:gd name="T8" fmla="*/ 19 w 20"/>
                              <a:gd name="T9" fmla="*/ 153 h 212"/>
                            </a:gdLst>
                            <a:ahLst/>
                            <a:cxnLst>
                              <a:cxn ang="0">
                                <a:pos x="T0" y="T1"/>
                              </a:cxn>
                              <a:cxn ang="0">
                                <a:pos x="T2" y="T3"/>
                              </a:cxn>
                              <a:cxn ang="0">
                                <a:pos x="T4" y="T5"/>
                              </a:cxn>
                              <a:cxn ang="0">
                                <a:pos x="T6" y="T7"/>
                              </a:cxn>
                              <a:cxn ang="0">
                                <a:pos x="T8" y="T9"/>
                              </a:cxn>
                            </a:cxnLst>
                            <a:rect l="0" t="0" r="r" b="b"/>
                            <a:pathLst>
                              <a:path w="20" h="212">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1923878" name="Freeform 60"/>
                        <wps:cNvSpPr>
                          <a:spLocks/>
                        </wps:cNvSpPr>
                        <wps:spPr bwMode="auto">
                          <a:xfrm>
                            <a:off x="7070" y="-273"/>
                            <a:ext cx="20" cy="212"/>
                          </a:xfrm>
                          <a:custGeom>
                            <a:avLst/>
                            <a:gdLst>
                              <a:gd name="T0" fmla="*/ 19 w 20"/>
                              <a:gd name="T1" fmla="*/ 115 h 212"/>
                              <a:gd name="T2" fmla="*/ 0 w 20"/>
                              <a:gd name="T3" fmla="*/ 115 h 212"/>
                              <a:gd name="T4" fmla="*/ 0 w 20"/>
                              <a:gd name="T5" fmla="*/ 134 h 212"/>
                              <a:gd name="T6" fmla="*/ 19 w 20"/>
                              <a:gd name="T7" fmla="*/ 134 h 212"/>
                              <a:gd name="T8" fmla="*/ 19 w 20"/>
                              <a:gd name="T9" fmla="*/ 115 h 212"/>
                            </a:gdLst>
                            <a:ahLst/>
                            <a:cxnLst>
                              <a:cxn ang="0">
                                <a:pos x="T0" y="T1"/>
                              </a:cxn>
                              <a:cxn ang="0">
                                <a:pos x="T2" y="T3"/>
                              </a:cxn>
                              <a:cxn ang="0">
                                <a:pos x="T4" y="T5"/>
                              </a:cxn>
                              <a:cxn ang="0">
                                <a:pos x="T6" y="T7"/>
                              </a:cxn>
                              <a:cxn ang="0">
                                <a:pos x="T8" y="T9"/>
                              </a:cxn>
                            </a:cxnLst>
                            <a:rect l="0" t="0" r="r" b="b"/>
                            <a:pathLst>
                              <a:path w="20" h="212">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8076980" name="Freeform 61"/>
                        <wps:cNvSpPr>
                          <a:spLocks/>
                        </wps:cNvSpPr>
                        <wps:spPr bwMode="auto">
                          <a:xfrm>
                            <a:off x="7070" y="-273"/>
                            <a:ext cx="20" cy="212"/>
                          </a:xfrm>
                          <a:custGeom>
                            <a:avLst/>
                            <a:gdLst>
                              <a:gd name="T0" fmla="*/ 19 w 20"/>
                              <a:gd name="T1" fmla="*/ 76 h 212"/>
                              <a:gd name="T2" fmla="*/ 0 w 20"/>
                              <a:gd name="T3" fmla="*/ 76 h 212"/>
                              <a:gd name="T4" fmla="*/ 0 w 20"/>
                              <a:gd name="T5" fmla="*/ 96 h 212"/>
                              <a:gd name="T6" fmla="*/ 19 w 20"/>
                              <a:gd name="T7" fmla="*/ 96 h 212"/>
                              <a:gd name="T8" fmla="*/ 19 w 20"/>
                              <a:gd name="T9" fmla="*/ 76 h 212"/>
                            </a:gdLst>
                            <a:ahLst/>
                            <a:cxnLst>
                              <a:cxn ang="0">
                                <a:pos x="T0" y="T1"/>
                              </a:cxn>
                              <a:cxn ang="0">
                                <a:pos x="T2" y="T3"/>
                              </a:cxn>
                              <a:cxn ang="0">
                                <a:pos x="T4" y="T5"/>
                              </a:cxn>
                              <a:cxn ang="0">
                                <a:pos x="T6" y="T7"/>
                              </a:cxn>
                              <a:cxn ang="0">
                                <a:pos x="T8" y="T9"/>
                              </a:cxn>
                            </a:cxnLst>
                            <a:rect l="0" t="0" r="r" b="b"/>
                            <a:pathLst>
                              <a:path w="20" h="212">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1258331" name="Freeform 62"/>
                        <wps:cNvSpPr>
                          <a:spLocks/>
                        </wps:cNvSpPr>
                        <wps:spPr bwMode="auto">
                          <a:xfrm>
                            <a:off x="7070" y="-273"/>
                            <a:ext cx="20" cy="212"/>
                          </a:xfrm>
                          <a:custGeom>
                            <a:avLst/>
                            <a:gdLst>
                              <a:gd name="T0" fmla="*/ 19 w 20"/>
                              <a:gd name="T1" fmla="*/ 38 h 212"/>
                              <a:gd name="T2" fmla="*/ 0 w 20"/>
                              <a:gd name="T3" fmla="*/ 38 h 212"/>
                              <a:gd name="T4" fmla="*/ 0 w 20"/>
                              <a:gd name="T5" fmla="*/ 57 h 212"/>
                              <a:gd name="T6" fmla="*/ 19 w 20"/>
                              <a:gd name="T7" fmla="*/ 57 h 212"/>
                              <a:gd name="T8" fmla="*/ 19 w 20"/>
                              <a:gd name="T9" fmla="*/ 38 h 212"/>
                            </a:gdLst>
                            <a:ahLst/>
                            <a:cxnLst>
                              <a:cxn ang="0">
                                <a:pos x="T0" y="T1"/>
                              </a:cxn>
                              <a:cxn ang="0">
                                <a:pos x="T2" y="T3"/>
                              </a:cxn>
                              <a:cxn ang="0">
                                <a:pos x="T4" y="T5"/>
                              </a:cxn>
                              <a:cxn ang="0">
                                <a:pos x="T6" y="T7"/>
                              </a:cxn>
                              <a:cxn ang="0">
                                <a:pos x="T8" y="T9"/>
                              </a:cxn>
                            </a:cxnLst>
                            <a:rect l="0" t="0" r="r" b="b"/>
                            <a:pathLst>
                              <a:path w="20" h="212">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5121876" name="Freeform 63"/>
                        <wps:cNvSpPr>
                          <a:spLocks/>
                        </wps:cNvSpPr>
                        <wps:spPr bwMode="auto">
                          <a:xfrm>
                            <a:off x="7070" y="-273"/>
                            <a:ext cx="20" cy="212"/>
                          </a:xfrm>
                          <a:custGeom>
                            <a:avLst/>
                            <a:gdLst>
                              <a:gd name="T0" fmla="*/ 19 w 20"/>
                              <a:gd name="T1" fmla="*/ 0 h 212"/>
                              <a:gd name="T2" fmla="*/ 0 w 20"/>
                              <a:gd name="T3" fmla="*/ 0 h 212"/>
                              <a:gd name="T4" fmla="*/ 0 w 20"/>
                              <a:gd name="T5" fmla="*/ 19 h 212"/>
                              <a:gd name="T6" fmla="*/ 19 w 20"/>
                              <a:gd name="T7" fmla="*/ 19 h 212"/>
                              <a:gd name="T8" fmla="*/ 19 w 20"/>
                              <a:gd name="T9" fmla="*/ 0 h 212"/>
                            </a:gdLst>
                            <a:ahLst/>
                            <a:cxnLst>
                              <a:cxn ang="0">
                                <a:pos x="T0" y="T1"/>
                              </a:cxn>
                              <a:cxn ang="0">
                                <a:pos x="T2" y="T3"/>
                              </a:cxn>
                              <a:cxn ang="0">
                                <a:pos x="T4" y="T5"/>
                              </a:cxn>
                              <a:cxn ang="0">
                                <a:pos x="T6" y="T7"/>
                              </a:cxn>
                              <a:cxn ang="0">
                                <a:pos x="T8" y="T9"/>
                              </a:cxn>
                            </a:cxnLst>
                            <a:rect l="0" t="0" r="r" b="b"/>
                            <a:pathLst>
                              <a:path w="20" h="212">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09EE6F" id="Group 57" o:spid="_x0000_s1026" style="position:absolute;margin-left:353.5pt;margin-top:-13.65pt;width:1pt;height:10.6pt;z-index:-251669504;mso-position-horizontal-relative:page" coordorigin="7070,-273"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" o:allowincell="f">
                <v:shape id="Freeform 58" o:spid="_x0000_s1027" style="position:absolute;left:7070;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" path="m19,192l,192r,19l19,211r,-19e" fillcolor="black" stroked="f">
                  <v:path arrowok="t" o:connecttype="custom" o:connectlocs="19,192;0,192;0,211;19,211;19,192" o:connectangles="0,0,0,0,0"/>
                </v:shape>
                <v:shape id="Freeform 59" o:spid="_x0000_s1028" style="position:absolute;left:7070;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" path="m19,153l,153r,19l19,172r,-19e" fillcolor="black" stroked="f">
                  <v:path arrowok="t" o:connecttype="custom" o:connectlocs="19,153;0,153;0,172;19,172;19,153" o:connectangles="0,0,0,0,0"/>
                </v:shape>
                <v:shape id="Freeform 60" o:spid="_x0000_s1029" style="position:absolute;left:7070;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" path="m19,115l,115r,19l19,134r,-19e" fillcolor="black" stroked="f">
                  <v:path arrowok="t" o:connecttype="custom" o:connectlocs="19,115;0,115;0,134;19,134;19,115" o:connectangles="0,0,0,0,0"/>
                </v:shape>
                <v:shape id="Freeform 61" o:spid="_x0000_s1030" style="position:absolute;left:7070;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" path="m19,76l,76,,96r19,l19,76e" fillcolor="black" stroked="f">
                  <v:path arrowok="t" o:connecttype="custom" o:connectlocs="19,76;0,76;0,96;19,96;19,76" o:connectangles="0,0,0,0,0"/>
                </v:shape>
                <v:shape id="Freeform 62" o:spid="_x0000_s1031" style="position:absolute;left:7070;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" path="m19,38l,38,,57r19,l19,38e" fillcolor="black" stroked="f">
                  <v:path arrowok="t" o:connecttype="custom" o:connectlocs="19,38;0,38;0,57;19,57;19,38" o:connectangles="0,0,0,0,0"/>
                </v:shape>
                <v:shape id="Freeform 63" o:spid="_x0000_s1032" style="position:absolute;left:7070;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48000" behindDoc="1" locked="0" layoutInCell="0" allowOverlap="1" wp14:anchorId="18B3B5FF" wp14:editId="095001B9">
                <wp:simplePos x="0" y="0"/>
                <wp:positionH relativeFrom="page">
                  <wp:posOffset>4695190</wp:posOffset>
                </wp:positionH>
                <wp:positionV relativeFrom="paragraph">
                  <wp:posOffset>-173355</wp:posOffset>
                </wp:positionV>
                <wp:extent cx="12700" cy="134620"/>
                <wp:effectExtent l="0" t="0" r="0" b="0"/>
                <wp:wrapNone/>
                <wp:docPr id="1722739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7394" y="-273"/>
                          <a:chExt cx="20" cy="212"/>
                        </a:xfrm>
                      </wpg:grpSpPr>
                      <wps:wsp>
                        <wps:cNvPr id="1091133126" name="Freeform 65"/>
                        <wps:cNvSpPr>
                          <a:spLocks/>
                        </wps:cNvSpPr>
                        <wps:spPr bwMode="auto">
                          <a:xfrm>
                            <a:off x="7394" y="-273"/>
                            <a:ext cx="20" cy="212"/>
                          </a:xfrm>
                          <a:custGeom>
                            <a:avLst/>
                            <a:gdLst>
                              <a:gd name="T0" fmla="*/ 19 w 20"/>
                              <a:gd name="T1" fmla="*/ 192 h 212"/>
                              <a:gd name="T2" fmla="*/ 0 w 20"/>
                              <a:gd name="T3" fmla="*/ 192 h 212"/>
                              <a:gd name="T4" fmla="*/ 0 w 20"/>
                              <a:gd name="T5" fmla="*/ 211 h 212"/>
                              <a:gd name="T6" fmla="*/ 19 w 20"/>
                              <a:gd name="T7" fmla="*/ 211 h 212"/>
                              <a:gd name="T8" fmla="*/ 19 w 20"/>
                              <a:gd name="T9" fmla="*/ 192 h 212"/>
                            </a:gdLst>
                            <a:ahLst/>
                            <a:cxnLst>
                              <a:cxn ang="0">
                                <a:pos x="T0" y="T1"/>
                              </a:cxn>
                              <a:cxn ang="0">
                                <a:pos x="T2" y="T3"/>
                              </a:cxn>
                              <a:cxn ang="0">
                                <a:pos x="T4" y="T5"/>
                              </a:cxn>
                              <a:cxn ang="0">
                                <a:pos x="T6" y="T7"/>
                              </a:cxn>
                              <a:cxn ang="0">
                                <a:pos x="T8" y="T9"/>
                              </a:cxn>
                            </a:cxnLst>
                            <a:rect l="0" t="0" r="r" b="b"/>
                            <a:pathLst>
                              <a:path w="20" h="212">
                                <a:moveTo>
                                  <a:pt x="19" y="192"/>
                                </a:moveTo>
                                <a:lnTo>
                                  <a:pt x="0" y="192"/>
                                </a:lnTo>
                                <a:lnTo>
                                  <a:pt x="0" y="211"/>
                                </a:lnTo>
                                <a:lnTo>
                                  <a:pt x="19" y="211"/>
                                </a:lnTo>
                                <a:lnTo>
                                  <a:pt x="19" y="19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15633" name="Freeform 66"/>
                        <wps:cNvSpPr>
                          <a:spLocks/>
                        </wps:cNvSpPr>
                        <wps:spPr bwMode="auto">
                          <a:xfrm>
                            <a:off x="7394" y="-273"/>
                            <a:ext cx="20" cy="212"/>
                          </a:xfrm>
                          <a:custGeom>
                            <a:avLst/>
                            <a:gdLst>
                              <a:gd name="T0" fmla="*/ 19 w 20"/>
                              <a:gd name="T1" fmla="*/ 153 h 212"/>
                              <a:gd name="T2" fmla="*/ 0 w 20"/>
                              <a:gd name="T3" fmla="*/ 153 h 212"/>
                              <a:gd name="T4" fmla="*/ 0 w 20"/>
                              <a:gd name="T5" fmla="*/ 172 h 212"/>
                              <a:gd name="T6" fmla="*/ 19 w 20"/>
                              <a:gd name="T7" fmla="*/ 172 h 212"/>
                              <a:gd name="T8" fmla="*/ 19 w 20"/>
                              <a:gd name="T9" fmla="*/ 153 h 212"/>
                            </a:gdLst>
                            <a:ahLst/>
                            <a:cxnLst>
                              <a:cxn ang="0">
                                <a:pos x="T0" y="T1"/>
                              </a:cxn>
                              <a:cxn ang="0">
                                <a:pos x="T2" y="T3"/>
                              </a:cxn>
                              <a:cxn ang="0">
                                <a:pos x="T4" y="T5"/>
                              </a:cxn>
                              <a:cxn ang="0">
                                <a:pos x="T6" y="T7"/>
                              </a:cxn>
                              <a:cxn ang="0">
                                <a:pos x="T8" y="T9"/>
                              </a:cxn>
                            </a:cxnLst>
                            <a:rect l="0" t="0" r="r" b="b"/>
                            <a:pathLst>
                              <a:path w="20" h="212">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9202277" name="Freeform 67"/>
                        <wps:cNvSpPr>
                          <a:spLocks/>
                        </wps:cNvSpPr>
                        <wps:spPr bwMode="auto">
                          <a:xfrm>
                            <a:off x="7394" y="-273"/>
                            <a:ext cx="20" cy="212"/>
                          </a:xfrm>
                          <a:custGeom>
                            <a:avLst/>
                            <a:gdLst>
                              <a:gd name="T0" fmla="*/ 19 w 20"/>
                              <a:gd name="T1" fmla="*/ 115 h 212"/>
                              <a:gd name="T2" fmla="*/ 0 w 20"/>
                              <a:gd name="T3" fmla="*/ 115 h 212"/>
                              <a:gd name="T4" fmla="*/ 0 w 20"/>
                              <a:gd name="T5" fmla="*/ 134 h 212"/>
                              <a:gd name="T6" fmla="*/ 19 w 20"/>
                              <a:gd name="T7" fmla="*/ 134 h 212"/>
                              <a:gd name="T8" fmla="*/ 19 w 20"/>
                              <a:gd name="T9" fmla="*/ 115 h 212"/>
                            </a:gdLst>
                            <a:ahLst/>
                            <a:cxnLst>
                              <a:cxn ang="0">
                                <a:pos x="T0" y="T1"/>
                              </a:cxn>
                              <a:cxn ang="0">
                                <a:pos x="T2" y="T3"/>
                              </a:cxn>
                              <a:cxn ang="0">
                                <a:pos x="T4" y="T5"/>
                              </a:cxn>
                              <a:cxn ang="0">
                                <a:pos x="T6" y="T7"/>
                              </a:cxn>
                              <a:cxn ang="0">
                                <a:pos x="T8" y="T9"/>
                              </a:cxn>
                            </a:cxnLst>
                            <a:rect l="0" t="0" r="r" b="b"/>
                            <a:pathLst>
                              <a:path w="20" h="212">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6404375" name="Freeform 68"/>
                        <wps:cNvSpPr>
                          <a:spLocks/>
                        </wps:cNvSpPr>
                        <wps:spPr bwMode="auto">
                          <a:xfrm>
                            <a:off x="7394" y="-273"/>
                            <a:ext cx="20" cy="212"/>
                          </a:xfrm>
                          <a:custGeom>
                            <a:avLst/>
                            <a:gdLst>
                              <a:gd name="T0" fmla="*/ 19 w 20"/>
                              <a:gd name="T1" fmla="*/ 76 h 212"/>
                              <a:gd name="T2" fmla="*/ 0 w 20"/>
                              <a:gd name="T3" fmla="*/ 76 h 212"/>
                              <a:gd name="T4" fmla="*/ 0 w 20"/>
                              <a:gd name="T5" fmla="*/ 96 h 212"/>
                              <a:gd name="T6" fmla="*/ 19 w 20"/>
                              <a:gd name="T7" fmla="*/ 96 h 212"/>
                              <a:gd name="T8" fmla="*/ 19 w 20"/>
                              <a:gd name="T9" fmla="*/ 76 h 212"/>
                            </a:gdLst>
                            <a:ahLst/>
                            <a:cxnLst>
                              <a:cxn ang="0">
                                <a:pos x="T0" y="T1"/>
                              </a:cxn>
                              <a:cxn ang="0">
                                <a:pos x="T2" y="T3"/>
                              </a:cxn>
                              <a:cxn ang="0">
                                <a:pos x="T4" y="T5"/>
                              </a:cxn>
                              <a:cxn ang="0">
                                <a:pos x="T6" y="T7"/>
                              </a:cxn>
                              <a:cxn ang="0">
                                <a:pos x="T8" y="T9"/>
                              </a:cxn>
                            </a:cxnLst>
                            <a:rect l="0" t="0" r="r" b="b"/>
                            <a:pathLst>
                              <a:path w="20" h="212">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5404918" name="Freeform 69"/>
                        <wps:cNvSpPr>
                          <a:spLocks/>
                        </wps:cNvSpPr>
                        <wps:spPr bwMode="auto">
                          <a:xfrm>
                            <a:off x="7394" y="-273"/>
                            <a:ext cx="20" cy="212"/>
                          </a:xfrm>
                          <a:custGeom>
                            <a:avLst/>
                            <a:gdLst>
                              <a:gd name="T0" fmla="*/ 19 w 20"/>
                              <a:gd name="T1" fmla="*/ 38 h 212"/>
                              <a:gd name="T2" fmla="*/ 0 w 20"/>
                              <a:gd name="T3" fmla="*/ 38 h 212"/>
                              <a:gd name="T4" fmla="*/ 0 w 20"/>
                              <a:gd name="T5" fmla="*/ 57 h 212"/>
                              <a:gd name="T6" fmla="*/ 19 w 20"/>
                              <a:gd name="T7" fmla="*/ 57 h 212"/>
                              <a:gd name="T8" fmla="*/ 19 w 20"/>
                              <a:gd name="T9" fmla="*/ 38 h 212"/>
                            </a:gdLst>
                            <a:ahLst/>
                            <a:cxnLst>
                              <a:cxn ang="0">
                                <a:pos x="T0" y="T1"/>
                              </a:cxn>
                              <a:cxn ang="0">
                                <a:pos x="T2" y="T3"/>
                              </a:cxn>
                              <a:cxn ang="0">
                                <a:pos x="T4" y="T5"/>
                              </a:cxn>
                              <a:cxn ang="0">
                                <a:pos x="T6" y="T7"/>
                              </a:cxn>
                              <a:cxn ang="0">
                                <a:pos x="T8" y="T9"/>
                              </a:cxn>
                            </a:cxnLst>
                            <a:rect l="0" t="0" r="r" b="b"/>
                            <a:pathLst>
                              <a:path w="20" h="212">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2614158" name="Freeform 70"/>
                        <wps:cNvSpPr>
                          <a:spLocks/>
                        </wps:cNvSpPr>
                        <wps:spPr bwMode="auto">
                          <a:xfrm>
                            <a:off x="7394" y="-273"/>
                            <a:ext cx="20" cy="212"/>
                          </a:xfrm>
                          <a:custGeom>
                            <a:avLst/>
                            <a:gdLst>
                              <a:gd name="T0" fmla="*/ 19 w 20"/>
                              <a:gd name="T1" fmla="*/ 0 h 212"/>
                              <a:gd name="T2" fmla="*/ 0 w 20"/>
                              <a:gd name="T3" fmla="*/ 0 h 212"/>
                              <a:gd name="T4" fmla="*/ 0 w 20"/>
                              <a:gd name="T5" fmla="*/ 19 h 212"/>
                              <a:gd name="T6" fmla="*/ 19 w 20"/>
                              <a:gd name="T7" fmla="*/ 19 h 212"/>
                              <a:gd name="T8" fmla="*/ 19 w 20"/>
                              <a:gd name="T9" fmla="*/ 0 h 212"/>
                            </a:gdLst>
                            <a:ahLst/>
                            <a:cxnLst>
                              <a:cxn ang="0">
                                <a:pos x="T0" y="T1"/>
                              </a:cxn>
                              <a:cxn ang="0">
                                <a:pos x="T2" y="T3"/>
                              </a:cxn>
                              <a:cxn ang="0">
                                <a:pos x="T4" y="T5"/>
                              </a:cxn>
                              <a:cxn ang="0">
                                <a:pos x="T6" y="T7"/>
                              </a:cxn>
                              <a:cxn ang="0">
                                <a:pos x="T8" y="T9"/>
                              </a:cxn>
                            </a:cxnLst>
                            <a:rect l="0" t="0" r="r" b="b"/>
                            <a:pathLst>
                              <a:path w="20" h="212">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196BF2" id="Group 64" o:spid="_x0000_s1026" style="position:absolute;margin-left:369.7pt;margin-top:-13.65pt;width:1pt;height:10.6pt;z-index:-251668480;mso-position-horizontal-relative:page" coordorigin="7394,-273"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" o:allowincell="f">
                <v:shape id="Freeform 65" o:spid="_x0000_s1027" style="position:absolute;left:7394;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" path="m19,192l,192r,19l19,211r,-19e" fillcolor="black" stroked="f">
                  <v:path arrowok="t" o:connecttype="custom" o:connectlocs="19,192;0,192;0,211;19,211;19,192" o:connectangles="0,0,0,0,0"/>
                </v:shape>
                <v:shape id="Freeform 66" o:spid="_x0000_s1028" style="position:absolute;left:7394;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" path="m19,153l,153r,19l19,172r,-19e" fillcolor="black" stroked="f">
                  <v:path arrowok="t" o:connecttype="custom" o:connectlocs="19,153;0,153;0,172;19,172;19,153" o:connectangles="0,0,0,0,0"/>
                </v:shape>
                <v:shape id="Freeform 67" o:spid="_x0000_s1029" style="position:absolute;left:7394;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" path="m19,115l,115r,19l19,134r,-19e" fillcolor="black" stroked="f">
                  <v:path arrowok="t" o:connecttype="custom" o:connectlocs="19,115;0,115;0,134;19,134;19,115" o:connectangles="0,0,0,0,0"/>
                </v:shape>
                <v:shape id="Freeform 68" o:spid="_x0000_s1030" style="position:absolute;left:7394;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" path="m19,76l,76,,96r19,l19,76e" fillcolor="black" stroked="f">
                  <v:path arrowok="t" o:connecttype="custom" o:connectlocs="19,76;0,76;0,96;19,96;19,76" o:connectangles="0,0,0,0,0"/>
                </v:shape>
                <v:shape id="Freeform 69" o:spid="_x0000_s1031" style="position:absolute;left:7394;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" path="m19,38l,38,,57r19,l19,38e" fillcolor="black" stroked="f">
                  <v:path arrowok="t" o:connecttype="custom" o:connectlocs="19,38;0,38;0,57;19,57;19,38" o:connectangles="0,0,0,0,0"/>
                </v:shape>
                <v:shape id="Freeform 70" o:spid="_x0000_s1032" style="position:absolute;left:7394;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49024" behindDoc="1" locked="0" layoutInCell="0" allowOverlap="1" wp14:anchorId="4159BC45" wp14:editId="708EC9B4">
                <wp:simplePos x="0" y="0"/>
                <wp:positionH relativeFrom="page">
                  <wp:posOffset>6367145</wp:posOffset>
                </wp:positionH>
                <wp:positionV relativeFrom="paragraph">
                  <wp:posOffset>-173355</wp:posOffset>
                </wp:positionV>
                <wp:extent cx="12700" cy="134620"/>
                <wp:effectExtent l="0" t="0" r="0" b="0"/>
                <wp:wrapNone/>
                <wp:docPr id="281670879"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10027" y="-273"/>
                          <a:chExt cx="20" cy="212"/>
                        </a:xfrm>
                      </wpg:grpSpPr>
                      <wps:wsp>
                        <wps:cNvPr id="1065128199" name="Freeform 72"/>
                        <wps:cNvSpPr>
                          <a:spLocks/>
                        </wps:cNvSpPr>
                        <wps:spPr bwMode="auto">
                          <a:xfrm>
                            <a:off x="10027" y="-273"/>
                            <a:ext cx="20" cy="212"/>
                          </a:xfrm>
                          <a:custGeom>
                            <a:avLst/>
                            <a:gdLst>
                              <a:gd name="T0" fmla="*/ 19 w 20"/>
                              <a:gd name="T1" fmla="*/ 192 h 212"/>
                              <a:gd name="T2" fmla="*/ 0 w 20"/>
                              <a:gd name="T3" fmla="*/ 192 h 212"/>
                              <a:gd name="T4" fmla="*/ 0 w 20"/>
                              <a:gd name="T5" fmla="*/ 211 h 212"/>
                              <a:gd name="T6" fmla="*/ 19 w 20"/>
                              <a:gd name="T7" fmla="*/ 211 h 212"/>
                              <a:gd name="T8" fmla="*/ 19 w 20"/>
                              <a:gd name="T9" fmla="*/ 192 h 212"/>
                            </a:gdLst>
                            <a:ahLst/>
                            <a:cxnLst>
                              <a:cxn ang="0">
                                <a:pos x="T0" y="T1"/>
                              </a:cxn>
                              <a:cxn ang="0">
                                <a:pos x="T2" y="T3"/>
                              </a:cxn>
                              <a:cxn ang="0">
                                <a:pos x="T4" y="T5"/>
                              </a:cxn>
                              <a:cxn ang="0">
                                <a:pos x="T6" y="T7"/>
                              </a:cxn>
                              <a:cxn ang="0">
                                <a:pos x="T8" y="T9"/>
                              </a:cxn>
                            </a:cxnLst>
                            <a:rect l="0" t="0" r="r" b="b"/>
                            <a:pathLst>
                              <a:path w="20" h="212">
                                <a:moveTo>
                                  <a:pt x="19" y="192"/>
                                </a:moveTo>
                                <a:lnTo>
                                  <a:pt x="0" y="192"/>
                                </a:lnTo>
                                <a:lnTo>
                                  <a:pt x="0" y="211"/>
                                </a:lnTo>
                                <a:lnTo>
                                  <a:pt x="19" y="211"/>
                                </a:lnTo>
                                <a:lnTo>
                                  <a:pt x="19" y="19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752330" name="Freeform 73"/>
                        <wps:cNvSpPr>
                          <a:spLocks/>
                        </wps:cNvSpPr>
                        <wps:spPr bwMode="auto">
                          <a:xfrm>
                            <a:off x="10027" y="-273"/>
                            <a:ext cx="20" cy="212"/>
                          </a:xfrm>
                          <a:custGeom>
                            <a:avLst/>
                            <a:gdLst>
                              <a:gd name="T0" fmla="*/ 19 w 20"/>
                              <a:gd name="T1" fmla="*/ 153 h 212"/>
                              <a:gd name="T2" fmla="*/ 0 w 20"/>
                              <a:gd name="T3" fmla="*/ 153 h 212"/>
                              <a:gd name="T4" fmla="*/ 0 w 20"/>
                              <a:gd name="T5" fmla="*/ 172 h 212"/>
                              <a:gd name="T6" fmla="*/ 19 w 20"/>
                              <a:gd name="T7" fmla="*/ 172 h 212"/>
                              <a:gd name="T8" fmla="*/ 19 w 20"/>
                              <a:gd name="T9" fmla="*/ 153 h 212"/>
                            </a:gdLst>
                            <a:ahLst/>
                            <a:cxnLst>
                              <a:cxn ang="0">
                                <a:pos x="T0" y="T1"/>
                              </a:cxn>
                              <a:cxn ang="0">
                                <a:pos x="T2" y="T3"/>
                              </a:cxn>
                              <a:cxn ang="0">
                                <a:pos x="T4" y="T5"/>
                              </a:cxn>
                              <a:cxn ang="0">
                                <a:pos x="T6" y="T7"/>
                              </a:cxn>
                              <a:cxn ang="0">
                                <a:pos x="T8" y="T9"/>
                              </a:cxn>
                            </a:cxnLst>
                            <a:rect l="0" t="0" r="r" b="b"/>
                            <a:pathLst>
                              <a:path w="20" h="212">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741206" name="Freeform 74"/>
                        <wps:cNvSpPr>
                          <a:spLocks/>
                        </wps:cNvSpPr>
                        <wps:spPr bwMode="auto">
                          <a:xfrm>
                            <a:off x="10027" y="-273"/>
                            <a:ext cx="20" cy="212"/>
                          </a:xfrm>
                          <a:custGeom>
                            <a:avLst/>
                            <a:gdLst>
                              <a:gd name="T0" fmla="*/ 19 w 20"/>
                              <a:gd name="T1" fmla="*/ 115 h 212"/>
                              <a:gd name="T2" fmla="*/ 0 w 20"/>
                              <a:gd name="T3" fmla="*/ 115 h 212"/>
                              <a:gd name="T4" fmla="*/ 0 w 20"/>
                              <a:gd name="T5" fmla="*/ 134 h 212"/>
                              <a:gd name="T6" fmla="*/ 19 w 20"/>
                              <a:gd name="T7" fmla="*/ 134 h 212"/>
                              <a:gd name="T8" fmla="*/ 19 w 20"/>
                              <a:gd name="T9" fmla="*/ 115 h 212"/>
                            </a:gdLst>
                            <a:ahLst/>
                            <a:cxnLst>
                              <a:cxn ang="0">
                                <a:pos x="T0" y="T1"/>
                              </a:cxn>
                              <a:cxn ang="0">
                                <a:pos x="T2" y="T3"/>
                              </a:cxn>
                              <a:cxn ang="0">
                                <a:pos x="T4" y="T5"/>
                              </a:cxn>
                              <a:cxn ang="0">
                                <a:pos x="T6" y="T7"/>
                              </a:cxn>
                              <a:cxn ang="0">
                                <a:pos x="T8" y="T9"/>
                              </a:cxn>
                            </a:cxnLst>
                            <a:rect l="0" t="0" r="r" b="b"/>
                            <a:pathLst>
                              <a:path w="20" h="212">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6719337" name="Freeform 75"/>
                        <wps:cNvSpPr>
                          <a:spLocks/>
                        </wps:cNvSpPr>
                        <wps:spPr bwMode="auto">
                          <a:xfrm>
                            <a:off x="10027" y="-273"/>
                            <a:ext cx="20" cy="212"/>
                          </a:xfrm>
                          <a:custGeom>
                            <a:avLst/>
                            <a:gdLst>
                              <a:gd name="T0" fmla="*/ 19 w 20"/>
                              <a:gd name="T1" fmla="*/ 76 h 212"/>
                              <a:gd name="T2" fmla="*/ 0 w 20"/>
                              <a:gd name="T3" fmla="*/ 76 h 212"/>
                              <a:gd name="T4" fmla="*/ 0 w 20"/>
                              <a:gd name="T5" fmla="*/ 96 h 212"/>
                              <a:gd name="T6" fmla="*/ 19 w 20"/>
                              <a:gd name="T7" fmla="*/ 96 h 212"/>
                              <a:gd name="T8" fmla="*/ 19 w 20"/>
                              <a:gd name="T9" fmla="*/ 76 h 212"/>
                            </a:gdLst>
                            <a:ahLst/>
                            <a:cxnLst>
                              <a:cxn ang="0">
                                <a:pos x="T0" y="T1"/>
                              </a:cxn>
                              <a:cxn ang="0">
                                <a:pos x="T2" y="T3"/>
                              </a:cxn>
                              <a:cxn ang="0">
                                <a:pos x="T4" y="T5"/>
                              </a:cxn>
                              <a:cxn ang="0">
                                <a:pos x="T6" y="T7"/>
                              </a:cxn>
                              <a:cxn ang="0">
                                <a:pos x="T8" y="T9"/>
                              </a:cxn>
                            </a:cxnLst>
                            <a:rect l="0" t="0" r="r" b="b"/>
                            <a:pathLst>
                              <a:path w="20" h="212">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7811392" name="Freeform 76"/>
                        <wps:cNvSpPr>
                          <a:spLocks/>
                        </wps:cNvSpPr>
                        <wps:spPr bwMode="auto">
                          <a:xfrm>
                            <a:off x="10027" y="-273"/>
                            <a:ext cx="20" cy="212"/>
                          </a:xfrm>
                          <a:custGeom>
                            <a:avLst/>
                            <a:gdLst>
                              <a:gd name="T0" fmla="*/ 19 w 20"/>
                              <a:gd name="T1" fmla="*/ 38 h 212"/>
                              <a:gd name="T2" fmla="*/ 0 w 20"/>
                              <a:gd name="T3" fmla="*/ 38 h 212"/>
                              <a:gd name="T4" fmla="*/ 0 w 20"/>
                              <a:gd name="T5" fmla="*/ 57 h 212"/>
                              <a:gd name="T6" fmla="*/ 19 w 20"/>
                              <a:gd name="T7" fmla="*/ 57 h 212"/>
                              <a:gd name="T8" fmla="*/ 19 w 20"/>
                              <a:gd name="T9" fmla="*/ 38 h 212"/>
                            </a:gdLst>
                            <a:ahLst/>
                            <a:cxnLst>
                              <a:cxn ang="0">
                                <a:pos x="T0" y="T1"/>
                              </a:cxn>
                              <a:cxn ang="0">
                                <a:pos x="T2" y="T3"/>
                              </a:cxn>
                              <a:cxn ang="0">
                                <a:pos x="T4" y="T5"/>
                              </a:cxn>
                              <a:cxn ang="0">
                                <a:pos x="T6" y="T7"/>
                              </a:cxn>
                              <a:cxn ang="0">
                                <a:pos x="T8" y="T9"/>
                              </a:cxn>
                            </a:cxnLst>
                            <a:rect l="0" t="0" r="r" b="b"/>
                            <a:pathLst>
                              <a:path w="20" h="212">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006159" name="Freeform 77"/>
                        <wps:cNvSpPr>
                          <a:spLocks/>
                        </wps:cNvSpPr>
                        <wps:spPr bwMode="auto">
                          <a:xfrm>
                            <a:off x="10027" y="-273"/>
                            <a:ext cx="20" cy="212"/>
                          </a:xfrm>
                          <a:custGeom>
                            <a:avLst/>
                            <a:gdLst>
                              <a:gd name="T0" fmla="*/ 19 w 20"/>
                              <a:gd name="T1" fmla="*/ 0 h 212"/>
                              <a:gd name="T2" fmla="*/ 0 w 20"/>
                              <a:gd name="T3" fmla="*/ 0 h 212"/>
                              <a:gd name="T4" fmla="*/ 0 w 20"/>
                              <a:gd name="T5" fmla="*/ 19 h 212"/>
                              <a:gd name="T6" fmla="*/ 19 w 20"/>
                              <a:gd name="T7" fmla="*/ 19 h 212"/>
                              <a:gd name="T8" fmla="*/ 19 w 20"/>
                              <a:gd name="T9" fmla="*/ 0 h 212"/>
                            </a:gdLst>
                            <a:ahLst/>
                            <a:cxnLst>
                              <a:cxn ang="0">
                                <a:pos x="T0" y="T1"/>
                              </a:cxn>
                              <a:cxn ang="0">
                                <a:pos x="T2" y="T3"/>
                              </a:cxn>
                              <a:cxn ang="0">
                                <a:pos x="T4" y="T5"/>
                              </a:cxn>
                              <a:cxn ang="0">
                                <a:pos x="T6" y="T7"/>
                              </a:cxn>
                              <a:cxn ang="0">
                                <a:pos x="T8" y="T9"/>
                              </a:cxn>
                            </a:cxnLst>
                            <a:rect l="0" t="0" r="r" b="b"/>
                            <a:pathLst>
                              <a:path w="20" h="212">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461EB5" id="Group 71" o:spid="_x0000_s1026" style="position:absolute;margin-left:501.35pt;margin-top:-13.65pt;width:1pt;height:10.6pt;z-index:-251667456;mso-position-horizontal-relative:page" coordorigin="10027,-273"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" o:allowincell="f">
                <v:shape id="Freeform 72" o:spid="_x0000_s1027" style="position:absolute;left:10027;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" path="m19,192l,192r,19l19,211r,-19e" fillcolor="black" stroked="f">
                  <v:path arrowok="t" o:connecttype="custom" o:connectlocs="19,192;0,192;0,211;19,211;19,192" o:connectangles="0,0,0,0,0"/>
                </v:shape>
                <v:shape id="Freeform 73" o:spid="_x0000_s1028" style="position:absolute;left:10027;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" path="m19,153l,153r,19l19,172r,-19e" fillcolor="black" stroked="f">
                  <v:path arrowok="t" o:connecttype="custom" o:connectlocs="19,153;0,153;0,172;19,172;19,153" o:connectangles="0,0,0,0,0"/>
                </v:shape>
                <v:shape id="Freeform 74" o:spid="_x0000_s1029" style="position:absolute;left:10027;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" path="m19,115l,115r,19l19,134r,-19e" fillcolor="black" stroked="f">
                  <v:path arrowok="t" o:connecttype="custom" o:connectlocs="19,115;0,115;0,134;19,134;19,115" o:connectangles="0,0,0,0,0"/>
                </v:shape>
                <v:shape id="Freeform 75" o:spid="_x0000_s1030" style="position:absolute;left:10027;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" path="m19,76l,76,,96r19,l19,76e" fillcolor="black" stroked="f">
                  <v:path arrowok="t" o:connecttype="custom" o:connectlocs="19,76;0,76;0,96;19,96;19,76" o:connectangles="0,0,0,0,0"/>
                </v:shape>
                <v:shape id="Freeform 76" o:spid="_x0000_s1031" style="position:absolute;left:10027;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" path="m19,38l,38,,57r19,l19,38e" fillcolor="black" stroked="f">
                  <v:path arrowok="t" o:connecttype="custom" o:connectlocs="19,38;0,38;0,57;19,57;19,38" o:connectangles="0,0,0,0,0"/>
                </v:shape>
                <v:shape id="Freeform 77" o:spid="_x0000_s1032" style="position:absolute;left:10027;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50048" behindDoc="1" locked="0" layoutInCell="0" allowOverlap="1" wp14:anchorId="2A988B98" wp14:editId="46D55BFE">
                <wp:simplePos x="0" y="0"/>
                <wp:positionH relativeFrom="page">
                  <wp:posOffset>6576060</wp:posOffset>
                </wp:positionH>
                <wp:positionV relativeFrom="paragraph">
                  <wp:posOffset>-173355</wp:posOffset>
                </wp:positionV>
                <wp:extent cx="12700" cy="134620"/>
                <wp:effectExtent l="0" t="0" r="0" b="0"/>
                <wp:wrapNone/>
                <wp:docPr id="1420637916"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34620"/>
                          <a:chOff x="10356" y="-273"/>
                          <a:chExt cx="20" cy="212"/>
                        </a:xfrm>
                      </wpg:grpSpPr>
                      <wps:wsp>
                        <wps:cNvPr id="1060755385" name="Freeform 79"/>
                        <wps:cNvSpPr>
                          <a:spLocks/>
                        </wps:cNvSpPr>
                        <wps:spPr bwMode="auto">
                          <a:xfrm>
                            <a:off x="10356" y="-273"/>
                            <a:ext cx="20" cy="212"/>
                          </a:xfrm>
                          <a:custGeom>
                            <a:avLst/>
                            <a:gdLst>
                              <a:gd name="T0" fmla="*/ 19 w 20"/>
                              <a:gd name="T1" fmla="*/ 192 h 212"/>
                              <a:gd name="T2" fmla="*/ 0 w 20"/>
                              <a:gd name="T3" fmla="*/ 192 h 212"/>
                              <a:gd name="T4" fmla="*/ 0 w 20"/>
                              <a:gd name="T5" fmla="*/ 211 h 212"/>
                              <a:gd name="T6" fmla="*/ 19 w 20"/>
                              <a:gd name="T7" fmla="*/ 211 h 212"/>
                              <a:gd name="T8" fmla="*/ 19 w 20"/>
                              <a:gd name="T9" fmla="*/ 192 h 212"/>
                            </a:gdLst>
                            <a:ahLst/>
                            <a:cxnLst>
                              <a:cxn ang="0">
                                <a:pos x="T0" y="T1"/>
                              </a:cxn>
                              <a:cxn ang="0">
                                <a:pos x="T2" y="T3"/>
                              </a:cxn>
                              <a:cxn ang="0">
                                <a:pos x="T4" y="T5"/>
                              </a:cxn>
                              <a:cxn ang="0">
                                <a:pos x="T6" y="T7"/>
                              </a:cxn>
                              <a:cxn ang="0">
                                <a:pos x="T8" y="T9"/>
                              </a:cxn>
                            </a:cxnLst>
                            <a:rect l="0" t="0" r="r" b="b"/>
                            <a:pathLst>
                              <a:path w="20" h="212">
                                <a:moveTo>
                                  <a:pt x="19" y="192"/>
                                </a:moveTo>
                                <a:lnTo>
                                  <a:pt x="0" y="192"/>
                                </a:lnTo>
                                <a:lnTo>
                                  <a:pt x="0" y="211"/>
                                </a:lnTo>
                                <a:lnTo>
                                  <a:pt x="19" y="211"/>
                                </a:lnTo>
                                <a:lnTo>
                                  <a:pt x="19" y="19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2555711" name="Freeform 80"/>
                        <wps:cNvSpPr>
                          <a:spLocks/>
                        </wps:cNvSpPr>
                        <wps:spPr bwMode="auto">
                          <a:xfrm>
                            <a:off x="10356" y="-273"/>
                            <a:ext cx="20" cy="212"/>
                          </a:xfrm>
                          <a:custGeom>
                            <a:avLst/>
                            <a:gdLst>
                              <a:gd name="T0" fmla="*/ 19 w 20"/>
                              <a:gd name="T1" fmla="*/ 153 h 212"/>
                              <a:gd name="T2" fmla="*/ 0 w 20"/>
                              <a:gd name="T3" fmla="*/ 153 h 212"/>
                              <a:gd name="T4" fmla="*/ 0 w 20"/>
                              <a:gd name="T5" fmla="*/ 172 h 212"/>
                              <a:gd name="T6" fmla="*/ 19 w 20"/>
                              <a:gd name="T7" fmla="*/ 172 h 212"/>
                              <a:gd name="T8" fmla="*/ 19 w 20"/>
                              <a:gd name="T9" fmla="*/ 153 h 212"/>
                            </a:gdLst>
                            <a:ahLst/>
                            <a:cxnLst>
                              <a:cxn ang="0">
                                <a:pos x="T0" y="T1"/>
                              </a:cxn>
                              <a:cxn ang="0">
                                <a:pos x="T2" y="T3"/>
                              </a:cxn>
                              <a:cxn ang="0">
                                <a:pos x="T4" y="T5"/>
                              </a:cxn>
                              <a:cxn ang="0">
                                <a:pos x="T6" y="T7"/>
                              </a:cxn>
                              <a:cxn ang="0">
                                <a:pos x="T8" y="T9"/>
                              </a:cxn>
                            </a:cxnLst>
                            <a:rect l="0" t="0" r="r" b="b"/>
                            <a:pathLst>
                              <a:path w="20" h="212">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1143386" name="Freeform 81"/>
                        <wps:cNvSpPr>
                          <a:spLocks/>
                        </wps:cNvSpPr>
                        <wps:spPr bwMode="auto">
                          <a:xfrm>
                            <a:off x="10356" y="-273"/>
                            <a:ext cx="20" cy="212"/>
                          </a:xfrm>
                          <a:custGeom>
                            <a:avLst/>
                            <a:gdLst>
                              <a:gd name="T0" fmla="*/ 19 w 20"/>
                              <a:gd name="T1" fmla="*/ 115 h 212"/>
                              <a:gd name="T2" fmla="*/ 0 w 20"/>
                              <a:gd name="T3" fmla="*/ 115 h 212"/>
                              <a:gd name="T4" fmla="*/ 0 w 20"/>
                              <a:gd name="T5" fmla="*/ 134 h 212"/>
                              <a:gd name="T6" fmla="*/ 19 w 20"/>
                              <a:gd name="T7" fmla="*/ 134 h 212"/>
                              <a:gd name="T8" fmla="*/ 19 w 20"/>
                              <a:gd name="T9" fmla="*/ 115 h 212"/>
                            </a:gdLst>
                            <a:ahLst/>
                            <a:cxnLst>
                              <a:cxn ang="0">
                                <a:pos x="T0" y="T1"/>
                              </a:cxn>
                              <a:cxn ang="0">
                                <a:pos x="T2" y="T3"/>
                              </a:cxn>
                              <a:cxn ang="0">
                                <a:pos x="T4" y="T5"/>
                              </a:cxn>
                              <a:cxn ang="0">
                                <a:pos x="T6" y="T7"/>
                              </a:cxn>
                              <a:cxn ang="0">
                                <a:pos x="T8" y="T9"/>
                              </a:cxn>
                            </a:cxnLst>
                            <a:rect l="0" t="0" r="r" b="b"/>
                            <a:pathLst>
                              <a:path w="20" h="212">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1385131" name="Freeform 82"/>
                        <wps:cNvSpPr>
                          <a:spLocks/>
                        </wps:cNvSpPr>
                        <wps:spPr bwMode="auto">
                          <a:xfrm>
                            <a:off x="10356" y="-273"/>
                            <a:ext cx="20" cy="212"/>
                          </a:xfrm>
                          <a:custGeom>
                            <a:avLst/>
                            <a:gdLst>
                              <a:gd name="T0" fmla="*/ 19 w 20"/>
                              <a:gd name="T1" fmla="*/ 76 h 212"/>
                              <a:gd name="T2" fmla="*/ 0 w 20"/>
                              <a:gd name="T3" fmla="*/ 76 h 212"/>
                              <a:gd name="T4" fmla="*/ 0 w 20"/>
                              <a:gd name="T5" fmla="*/ 96 h 212"/>
                              <a:gd name="T6" fmla="*/ 19 w 20"/>
                              <a:gd name="T7" fmla="*/ 96 h 212"/>
                              <a:gd name="T8" fmla="*/ 19 w 20"/>
                              <a:gd name="T9" fmla="*/ 76 h 212"/>
                            </a:gdLst>
                            <a:ahLst/>
                            <a:cxnLst>
                              <a:cxn ang="0">
                                <a:pos x="T0" y="T1"/>
                              </a:cxn>
                              <a:cxn ang="0">
                                <a:pos x="T2" y="T3"/>
                              </a:cxn>
                              <a:cxn ang="0">
                                <a:pos x="T4" y="T5"/>
                              </a:cxn>
                              <a:cxn ang="0">
                                <a:pos x="T6" y="T7"/>
                              </a:cxn>
                              <a:cxn ang="0">
                                <a:pos x="T8" y="T9"/>
                              </a:cxn>
                            </a:cxnLst>
                            <a:rect l="0" t="0" r="r" b="b"/>
                            <a:pathLst>
                              <a:path w="20" h="212">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397168" name="Freeform 83"/>
                        <wps:cNvSpPr>
                          <a:spLocks/>
                        </wps:cNvSpPr>
                        <wps:spPr bwMode="auto">
                          <a:xfrm>
                            <a:off x="10356" y="-273"/>
                            <a:ext cx="20" cy="212"/>
                          </a:xfrm>
                          <a:custGeom>
                            <a:avLst/>
                            <a:gdLst>
                              <a:gd name="T0" fmla="*/ 19 w 20"/>
                              <a:gd name="T1" fmla="*/ 38 h 212"/>
                              <a:gd name="T2" fmla="*/ 0 w 20"/>
                              <a:gd name="T3" fmla="*/ 38 h 212"/>
                              <a:gd name="T4" fmla="*/ 0 w 20"/>
                              <a:gd name="T5" fmla="*/ 57 h 212"/>
                              <a:gd name="T6" fmla="*/ 19 w 20"/>
                              <a:gd name="T7" fmla="*/ 57 h 212"/>
                              <a:gd name="T8" fmla="*/ 19 w 20"/>
                              <a:gd name="T9" fmla="*/ 38 h 212"/>
                            </a:gdLst>
                            <a:ahLst/>
                            <a:cxnLst>
                              <a:cxn ang="0">
                                <a:pos x="T0" y="T1"/>
                              </a:cxn>
                              <a:cxn ang="0">
                                <a:pos x="T2" y="T3"/>
                              </a:cxn>
                              <a:cxn ang="0">
                                <a:pos x="T4" y="T5"/>
                              </a:cxn>
                              <a:cxn ang="0">
                                <a:pos x="T6" y="T7"/>
                              </a:cxn>
                              <a:cxn ang="0">
                                <a:pos x="T8" y="T9"/>
                              </a:cxn>
                            </a:cxnLst>
                            <a:rect l="0" t="0" r="r" b="b"/>
                            <a:pathLst>
                              <a:path w="20" h="212">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92349" name="Freeform 84"/>
                        <wps:cNvSpPr>
                          <a:spLocks/>
                        </wps:cNvSpPr>
                        <wps:spPr bwMode="auto">
                          <a:xfrm>
                            <a:off x="10356" y="-273"/>
                            <a:ext cx="20" cy="212"/>
                          </a:xfrm>
                          <a:custGeom>
                            <a:avLst/>
                            <a:gdLst>
                              <a:gd name="T0" fmla="*/ 19 w 20"/>
                              <a:gd name="T1" fmla="*/ 0 h 212"/>
                              <a:gd name="T2" fmla="*/ 0 w 20"/>
                              <a:gd name="T3" fmla="*/ 0 h 212"/>
                              <a:gd name="T4" fmla="*/ 0 w 20"/>
                              <a:gd name="T5" fmla="*/ 19 h 212"/>
                              <a:gd name="T6" fmla="*/ 19 w 20"/>
                              <a:gd name="T7" fmla="*/ 19 h 212"/>
                              <a:gd name="T8" fmla="*/ 19 w 20"/>
                              <a:gd name="T9" fmla="*/ 0 h 212"/>
                            </a:gdLst>
                            <a:ahLst/>
                            <a:cxnLst>
                              <a:cxn ang="0">
                                <a:pos x="T0" y="T1"/>
                              </a:cxn>
                              <a:cxn ang="0">
                                <a:pos x="T2" y="T3"/>
                              </a:cxn>
                              <a:cxn ang="0">
                                <a:pos x="T4" y="T5"/>
                              </a:cxn>
                              <a:cxn ang="0">
                                <a:pos x="T6" y="T7"/>
                              </a:cxn>
                              <a:cxn ang="0">
                                <a:pos x="T8" y="T9"/>
                              </a:cxn>
                            </a:cxnLst>
                            <a:rect l="0" t="0" r="r" b="b"/>
                            <a:pathLst>
                              <a:path w="20" h="212">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ACF4E4" id="Group 78" o:spid="_x0000_s1026" style="position:absolute;margin-left:517.8pt;margin-top:-13.65pt;width:1pt;height:10.6pt;z-index:-251666432;mso-position-horizontal-relative:page" coordorigin="10356,-273" coordsize="2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" o:allowincell="f">
                <v:shape id="Freeform 79" o:spid="_x0000_s1027" style="position:absolute;left:1035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" path="m19,192l,192r,19l19,211r,-19e" fillcolor="black" stroked="f">
                  <v:path arrowok="t" o:connecttype="custom" o:connectlocs="19,192;0,192;0,211;19,211;19,192" o:connectangles="0,0,0,0,0"/>
                </v:shape>
                <v:shape id="Freeform 80" o:spid="_x0000_s1028" style="position:absolute;left:1035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" path="m19,153l,153r,19l19,172r,-19e" fillcolor="black" stroked="f">
                  <v:path arrowok="t" o:connecttype="custom" o:connectlocs="19,153;0,153;0,172;19,172;19,153" o:connectangles="0,0,0,0,0"/>
                </v:shape>
                <v:shape id="Freeform 81" o:spid="_x0000_s1029" style="position:absolute;left:1035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" path="m19,115l,115r,19l19,134r,-19e" fillcolor="black" stroked="f">
                  <v:path arrowok="t" o:connecttype="custom" o:connectlocs="19,115;0,115;0,134;19,134;19,115" o:connectangles="0,0,0,0,0"/>
                </v:shape>
                <v:shape id="Freeform 82" o:spid="_x0000_s1030" style="position:absolute;left:1035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" path="m19,76l,76,,96r19,l19,76e" fillcolor="black" stroked="f">
                  <v:path arrowok="t" o:connecttype="custom" o:connectlocs="19,76;0,76;0,96;19,96;19,76" o:connectangles="0,0,0,0,0"/>
                </v:shape>
                <v:shape id="Freeform 83" o:spid="_x0000_s1031" style="position:absolute;left:1035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" path="m19,38l,38,,57r19,l19,38e" fillcolor="black" stroked="f">
                  <v:path arrowok="t" o:connecttype="custom" o:connectlocs="19,38;0,38;0,57;19,57;19,38" o:connectangles="0,0,0,0,0"/>
                </v:shape>
                <v:shape id="Freeform 84" o:spid="_x0000_s1032" style="position:absolute;left:10356;top:-273;width:20;height:212;visibility:visible;mso-wrap-style:square;v-text-anchor:top" coordsize="2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" path="m19,l,,,19r19,l19,e" fillcolor="black" stroked="f">
                  <v:path arrowok="t" o:connecttype="custom" o:connectlocs="19,0;0,0;0,19;19,19;19,0" o:connectangles="0,0,0,0,0"/>
                </v:shape>
                <w10:wrap anchorx="page"/>
              </v:group>
            </w:pict>
          </mc:Fallback>
        </mc:AlternateContent>
      </w:r>
      <w:r w:rsidR="00614382">
        <w:rPr>
          <w:sz w:val="16"/>
          <w:szCs w:val="16"/>
        </w:rPr>
        <w:t xml:space="preserve">* </w:t>
      </w:r>
      <w:r w:rsidR="00614382">
        <w:rPr>
          <w:i/>
          <w:iCs/>
          <w:sz w:val="16"/>
          <w:szCs w:val="16"/>
        </w:rPr>
        <w:t>Če gre za naložbe v nakup kmetijske mehanizacije, se navede naslov (stalno prebivališče) oz. sedež vlagatelja.</w:t>
      </w:r>
    </w:p>
    <w:p w14:paraId="50969CD5" w14:textId="77777777" w:rsidR="00614382" w:rsidRDefault="00614382">
      <w:pPr>
        <w:pStyle w:val="Telobesedila"/>
        <w:kinsoku w:val="0"/>
        <w:overflowPunct w:val="0"/>
        <w:spacing w:before="61"/>
        <w:ind w:left="436" w:right="480" w:hanging="212"/>
        <w:rPr>
          <w:i/>
          <w:iCs/>
          <w:sz w:val="16"/>
          <w:szCs w:val="16"/>
        </w:rPr>
      </w:pPr>
      <w:r>
        <w:rPr>
          <w:i/>
          <w:iCs/>
          <w:sz w:val="16"/>
          <w:szCs w:val="16"/>
        </w:rPr>
        <w:t xml:space="preserve">** Vpiše se predvideni začetek naložbe (investicije). Dejansko se naložba ne sme začeti pred predložitvijo te vloge na javni razpis Občine </w:t>
      </w:r>
      <w:r w:rsidR="004B6644">
        <w:rPr>
          <w:i/>
          <w:iCs/>
          <w:sz w:val="16"/>
          <w:szCs w:val="16"/>
        </w:rPr>
        <w:t xml:space="preserve">Bovec </w:t>
      </w:r>
      <w:r>
        <w:rPr>
          <w:i/>
          <w:iCs/>
          <w:sz w:val="16"/>
          <w:szCs w:val="16"/>
        </w:rPr>
        <w:t>za dodelitev državne pomoči za leto 202</w:t>
      </w:r>
      <w:r w:rsidR="00901311">
        <w:rPr>
          <w:i/>
          <w:iCs/>
          <w:sz w:val="16"/>
          <w:szCs w:val="16"/>
        </w:rPr>
        <w:t>6</w:t>
      </w:r>
      <w:r>
        <w:rPr>
          <w:i/>
          <w:iCs/>
          <w:sz w:val="16"/>
          <w:szCs w:val="16"/>
        </w:rPr>
        <w:t>.</w:t>
      </w:r>
    </w:p>
    <w:p w14:paraId="3D0B7830" w14:textId="77777777" w:rsidR="00614382" w:rsidRDefault="00614382">
      <w:pPr>
        <w:pStyle w:val="Telobesedila"/>
        <w:kinsoku w:val="0"/>
        <w:overflowPunct w:val="0"/>
        <w:spacing w:before="59"/>
        <w:ind w:left="436" w:hanging="212"/>
        <w:rPr>
          <w:i/>
          <w:iCs/>
          <w:sz w:val="16"/>
          <w:szCs w:val="16"/>
        </w:rPr>
      </w:pPr>
      <w:r>
        <w:rPr>
          <w:i/>
          <w:iCs/>
          <w:sz w:val="16"/>
          <w:szCs w:val="16"/>
        </w:rPr>
        <w:t>*** Pozor! Naložba mora biti zaključena najkasneje</w:t>
      </w:r>
      <w:r w:rsidR="00661F41">
        <w:rPr>
          <w:i/>
          <w:iCs/>
          <w:sz w:val="16"/>
          <w:szCs w:val="16"/>
        </w:rPr>
        <w:t xml:space="preserve"> 1</w:t>
      </w:r>
      <w:r w:rsidR="00901311">
        <w:rPr>
          <w:i/>
          <w:iCs/>
          <w:sz w:val="16"/>
          <w:szCs w:val="16"/>
        </w:rPr>
        <w:t>4</w:t>
      </w:r>
      <w:r w:rsidR="00661F41">
        <w:rPr>
          <w:i/>
          <w:iCs/>
          <w:sz w:val="16"/>
          <w:szCs w:val="16"/>
        </w:rPr>
        <w:t>. 12</w:t>
      </w:r>
      <w:r w:rsidR="00661F41" w:rsidRPr="00661F41">
        <w:rPr>
          <w:i/>
          <w:iCs/>
          <w:sz w:val="16"/>
          <w:szCs w:val="16"/>
        </w:rPr>
        <w:t>.</w:t>
      </w:r>
      <w:r w:rsidR="006074ED" w:rsidRPr="00661F41">
        <w:rPr>
          <w:i/>
          <w:iCs/>
          <w:sz w:val="16"/>
          <w:szCs w:val="16"/>
        </w:rPr>
        <w:t xml:space="preserve"> </w:t>
      </w:r>
      <w:r w:rsidRPr="00661F41">
        <w:rPr>
          <w:i/>
          <w:iCs/>
          <w:sz w:val="16"/>
          <w:szCs w:val="16"/>
        </w:rPr>
        <w:t>202</w:t>
      </w:r>
      <w:r w:rsidR="00901311">
        <w:rPr>
          <w:i/>
          <w:iCs/>
          <w:sz w:val="16"/>
          <w:szCs w:val="16"/>
        </w:rPr>
        <w:t>6</w:t>
      </w:r>
      <w:r w:rsidRPr="00661F41">
        <w:rPr>
          <w:i/>
          <w:iCs/>
          <w:sz w:val="16"/>
          <w:szCs w:val="16"/>
        </w:rPr>
        <w:t>,</w:t>
      </w:r>
      <w:r>
        <w:rPr>
          <w:i/>
          <w:iCs/>
          <w:sz w:val="16"/>
          <w:szCs w:val="16"/>
        </w:rPr>
        <w:t xml:space="preserve"> najkasneje tega dne mora vlagatelj razpolagati z vsemi dokazili, povezanimi z naložbo (računi, potrdila o plačilu …) in jih najkasneje na ta dan predložiti na Občino </w:t>
      </w:r>
      <w:r w:rsidR="004B6644">
        <w:rPr>
          <w:i/>
          <w:iCs/>
          <w:sz w:val="16"/>
          <w:szCs w:val="16"/>
        </w:rPr>
        <w:t>Bovec</w:t>
      </w:r>
      <w:r>
        <w:rPr>
          <w:i/>
          <w:iCs/>
          <w:sz w:val="16"/>
          <w:szCs w:val="16"/>
        </w:rPr>
        <w:t>.</w:t>
      </w:r>
    </w:p>
    <w:p w14:paraId="7C0E96FC" w14:textId="77777777" w:rsidR="00614382" w:rsidRDefault="00614382">
      <w:pPr>
        <w:pStyle w:val="Telobesedila"/>
        <w:kinsoku w:val="0"/>
        <w:overflowPunct w:val="0"/>
        <w:rPr>
          <w:i/>
          <w:iCs/>
          <w:sz w:val="18"/>
          <w:szCs w:val="18"/>
        </w:rPr>
      </w:pPr>
    </w:p>
    <w:p w14:paraId="56C341AC" w14:textId="77777777" w:rsidR="00614382" w:rsidRDefault="00614382">
      <w:pPr>
        <w:pStyle w:val="Telobesedila"/>
        <w:kinsoku w:val="0"/>
        <w:overflowPunct w:val="0"/>
        <w:spacing w:before="11"/>
        <w:rPr>
          <w:i/>
          <w:iCs/>
          <w:sz w:val="22"/>
          <w:szCs w:val="22"/>
        </w:rPr>
      </w:pPr>
    </w:p>
    <w:p w14:paraId="1BBB54B4" w14:textId="77777777" w:rsidR="00614382" w:rsidRDefault="00614382">
      <w:pPr>
        <w:pStyle w:val="Naslov5"/>
        <w:kinsoku w:val="0"/>
        <w:overflowPunct w:val="0"/>
        <w:ind w:right="480"/>
        <w:rPr>
          <w:b/>
          <w:bCs/>
          <w:i w:val="0"/>
          <w:iCs w:val="0"/>
        </w:rPr>
      </w:pPr>
      <w:r>
        <w:rPr>
          <w:b/>
          <w:bCs/>
          <w:i w:val="0"/>
          <w:iCs w:val="0"/>
        </w:rPr>
        <w:t xml:space="preserve">C1. Kratek opis naložbe </w:t>
      </w:r>
      <w:r>
        <w:t>(na kratko opišite vrsto in namen naložbe, kaj naložba obsega, kaj boste z naložbo izboljšali oz. pričakovane rezultate naložbe…)</w:t>
      </w:r>
      <w:r>
        <w:rPr>
          <w:b/>
          <w:bCs/>
          <w:i w:val="0"/>
          <w:iCs w:val="0"/>
        </w:rPr>
        <w:t>:</w:t>
      </w:r>
    </w:p>
    <w:p w14:paraId="7CAD4279" w14:textId="77777777" w:rsidR="00614382" w:rsidRDefault="00614382">
      <w:pPr>
        <w:pStyle w:val="Telobesedila"/>
        <w:kinsoku w:val="0"/>
        <w:overflowPunct w:val="0"/>
        <w:spacing w:before="117"/>
        <w:ind w:left="224"/>
        <w:rPr>
          <w:sz w:val="18"/>
          <w:szCs w:val="18"/>
        </w:rPr>
      </w:pPr>
      <w:r>
        <w:rPr>
          <w:sz w:val="18"/>
          <w:szCs w:val="18"/>
        </w:rPr>
        <w:t>(Pri naložbah v postavitev rastlinjaka</w:t>
      </w:r>
      <w:r w:rsidR="00933179">
        <w:rPr>
          <w:sz w:val="18"/>
          <w:szCs w:val="18"/>
        </w:rPr>
        <w:t>/čebelnjaka</w:t>
      </w:r>
      <w:r>
        <w:rPr>
          <w:sz w:val="18"/>
          <w:szCs w:val="18"/>
        </w:rPr>
        <w:t xml:space="preserve"> obvezno navesti tudi površino rastlinjaka</w:t>
      </w:r>
      <w:r w:rsidR="00933179">
        <w:rPr>
          <w:sz w:val="18"/>
          <w:szCs w:val="18"/>
        </w:rPr>
        <w:t>/čebelnjaka</w:t>
      </w:r>
      <w:r>
        <w:rPr>
          <w:sz w:val="18"/>
          <w:szCs w:val="18"/>
        </w:rPr>
        <w:t>, pri naložbah v urejanje kmetijskih zemljišč in urejanje pašnikov obvezno navesti tudi površino(e), ki je (so) predmet urejanja v okviru prijavljene naložbe.)</w:t>
      </w:r>
    </w:p>
    <w:p w14:paraId="1DDC07EE" w14:textId="77777777" w:rsidR="00614382" w:rsidRDefault="00614382">
      <w:pPr>
        <w:pStyle w:val="Telobesedila"/>
        <w:kinsoku w:val="0"/>
        <w:overflowPunct w:val="0"/>
        <w:spacing w:before="11"/>
        <w:rPr>
          <w:sz w:val="12"/>
          <w:szCs w:val="12"/>
        </w:rPr>
      </w:pPr>
    </w:p>
    <w:p w14:paraId="1D290590"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49C71F75" w14:textId="77777777" w:rsidR="00614382" w:rsidRDefault="00614382">
      <w:pPr>
        <w:pStyle w:val="Telobesedila"/>
        <w:kinsoku w:val="0"/>
        <w:overflowPunct w:val="0"/>
        <w:rPr>
          <w:rFonts w:ascii="Times New Roman" w:hAnsi="Times New Roman" w:cs="Times New Roman"/>
          <w:sz w:val="12"/>
          <w:szCs w:val="12"/>
        </w:rPr>
      </w:pPr>
    </w:p>
    <w:p w14:paraId="770EA38B"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rPr>
          <w:rFonts w:ascii="Times New Roman" w:hAnsi="Times New Roman" w:cs="Times New Roman"/>
          <w:u w:val="single" w:color="000000"/>
        </w:rPr>
        <w:tab/>
      </w:r>
    </w:p>
    <w:p w14:paraId="07A4F5C0" w14:textId="77777777" w:rsidR="00614382" w:rsidRDefault="00614382">
      <w:pPr>
        <w:pStyle w:val="Telobesedila"/>
        <w:kinsoku w:val="0"/>
        <w:overflowPunct w:val="0"/>
        <w:spacing w:before="9"/>
        <w:rPr>
          <w:rFonts w:ascii="Times New Roman" w:hAnsi="Times New Roman" w:cs="Times New Roman"/>
          <w:sz w:val="11"/>
          <w:szCs w:val="11"/>
        </w:rPr>
      </w:pPr>
    </w:p>
    <w:p w14:paraId="5E7469BD"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33097132" w14:textId="77777777" w:rsidR="00614382" w:rsidRDefault="00614382">
      <w:pPr>
        <w:pStyle w:val="Telobesedila"/>
        <w:kinsoku w:val="0"/>
        <w:overflowPunct w:val="0"/>
        <w:rPr>
          <w:rFonts w:ascii="Times New Roman" w:hAnsi="Times New Roman" w:cs="Times New Roman"/>
          <w:sz w:val="12"/>
          <w:szCs w:val="12"/>
        </w:rPr>
      </w:pPr>
    </w:p>
    <w:p w14:paraId="0C485678"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4E2A0220" w14:textId="77777777" w:rsidR="00614382" w:rsidRDefault="00614382">
      <w:pPr>
        <w:pStyle w:val="Telobesedila"/>
        <w:kinsoku w:val="0"/>
        <w:overflowPunct w:val="0"/>
        <w:spacing w:before="9"/>
        <w:rPr>
          <w:rFonts w:ascii="Times New Roman" w:hAnsi="Times New Roman" w:cs="Times New Roman"/>
          <w:sz w:val="11"/>
          <w:szCs w:val="11"/>
        </w:rPr>
      </w:pPr>
    </w:p>
    <w:p w14:paraId="3CA058DF" w14:textId="77777777" w:rsidR="00614382" w:rsidRDefault="00614382">
      <w:pPr>
        <w:pStyle w:val="Telobesedila"/>
        <w:tabs>
          <w:tab w:val="left" w:pos="7455"/>
          <w:tab w:val="left" w:pos="9504"/>
        </w:tabs>
        <w:kinsoku w:val="0"/>
        <w:overflowPunct w:val="0"/>
        <w:spacing w:before="92"/>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6E7E3548" w14:textId="77777777" w:rsidR="00614382" w:rsidRDefault="00614382">
      <w:pPr>
        <w:pStyle w:val="Telobesedila"/>
        <w:tabs>
          <w:tab w:val="left" w:pos="7455"/>
          <w:tab w:val="left" w:pos="9504"/>
        </w:tabs>
        <w:kinsoku w:val="0"/>
        <w:overflowPunct w:val="0"/>
        <w:spacing w:before="92"/>
        <w:ind w:left="224"/>
        <w:rPr>
          <w:rFonts w:ascii="Times New Roman" w:hAnsi="Times New Roman" w:cs="Times New Roman"/>
        </w:rPr>
        <w:sectPr w:rsidR="00614382">
          <w:pgSz w:w="11910" w:h="16840"/>
          <w:pgMar w:top="1160" w:right="700" w:bottom="800" w:left="740" w:header="0" w:footer="604" w:gutter="0"/>
          <w:cols w:space="708"/>
          <w:noEndnote/>
        </w:sectPr>
      </w:pPr>
    </w:p>
    <w:p w14:paraId="7ACEF5ED" w14:textId="77777777" w:rsidR="00614382" w:rsidRDefault="00614382">
      <w:pPr>
        <w:pStyle w:val="Telobesedila"/>
        <w:tabs>
          <w:tab w:val="left" w:pos="7455"/>
          <w:tab w:val="left" w:pos="9504"/>
        </w:tabs>
        <w:kinsoku w:val="0"/>
        <w:overflowPunct w:val="0"/>
        <w:spacing w:before="66"/>
        <w:ind w:left="224"/>
        <w:rPr>
          <w:rFonts w:ascii="Times New Roman" w:hAnsi="Times New Roman" w:cs="Times New Roman"/>
        </w:rPr>
      </w:pPr>
      <w:r>
        <w:rPr>
          <w:rFonts w:ascii="Times New Roman" w:hAnsi="Times New Roman" w:cs="Times New Roman"/>
          <w:w w:val="99"/>
          <w:u w:val="single" w:color="000000"/>
        </w:rPr>
        <w:lastRenderedPageBreak/>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70BD7F27" w14:textId="77777777" w:rsidR="00614382" w:rsidRDefault="00614382">
      <w:pPr>
        <w:pStyle w:val="Telobesedila"/>
        <w:kinsoku w:val="0"/>
        <w:overflowPunct w:val="0"/>
        <w:spacing w:before="9"/>
        <w:rPr>
          <w:rFonts w:ascii="Times New Roman" w:hAnsi="Times New Roman" w:cs="Times New Roman"/>
          <w:sz w:val="11"/>
          <w:szCs w:val="11"/>
        </w:rPr>
      </w:pPr>
    </w:p>
    <w:p w14:paraId="30C3F753"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68F4043D" w14:textId="77777777" w:rsidR="00614382" w:rsidRDefault="00614382">
      <w:pPr>
        <w:pStyle w:val="Telobesedila"/>
        <w:kinsoku w:val="0"/>
        <w:overflowPunct w:val="0"/>
        <w:rPr>
          <w:rFonts w:ascii="Times New Roman" w:hAnsi="Times New Roman" w:cs="Times New Roman"/>
          <w:sz w:val="12"/>
          <w:szCs w:val="12"/>
        </w:rPr>
      </w:pPr>
    </w:p>
    <w:p w14:paraId="7453973C" w14:textId="77777777" w:rsidR="00614382" w:rsidRDefault="00614382">
      <w:pPr>
        <w:pStyle w:val="Telobesedila"/>
        <w:tabs>
          <w:tab w:val="left" w:pos="7455"/>
          <w:tab w:val="left" w:pos="9504"/>
        </w:tabs>
        <w:kinsoku w:val="0"/>
        <w:overflowPunct w:val="0"/>
        <w:spacing w:before="92"/>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45DDDB66" w14:textId="77777777" w:rsidR="00614382" w:rsidRDefault="00614382">
      <w:pPr>
        <w:pStyle w:val="Telobesedila"/>
        <w:kinsoku w:val="0"/>
        <w:overflowPunct w:val="0"/>
        <w:rPr>
          <w:rFonts w:ascii="Times New Roman" w:hAnsi="Times New Roman" w:cs="Times New Roman"/>
          <w:sz w:val="12"/>
          <w:szCs w:val="12"/>
        </w:rPr>
      </w:pPr>
    </w:p>
    <w:p w14:paraId="6B36A29B"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2A090A3F" w14:textId="77777777" w:rsidR="00614382" w:rsidRDefault="00614382">
      <w:pPr>
        <w:pStyle w:val="Telobesedila"/>
        <w:kinsoku w:val="0"/>
        <w:overflowPunct w:val="0"/>
        <w:spacing w:before="9"/>
        <w:rPr>
          <w:rFonts w:ascii="Times New Roman" w:hAnsi="Times New Roman" w:cs="Times New Roman"/>
          <w:sz w:val="11"/>
          <w:szCs w:val="11"/>
        </w:rPr>
      </w:pPr>
    </w:p>
    <w:p w14:paraId="37DAE921"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642E7373" w14:textId="77777777" w:rsidR="00614382" w:rsidRDefault="00614382">
      <w:pPr>
        <w:pStyle w:val="Telobesedila"/>
        <w:kinsoku w:val="0"/>
        <w:overflowPunct w:val="0"/>
        <w:rPr>
          <w:rFonts w:ascii="Times New Roman" w:hAnsi="Times New Roman" w:cs="Times New Roman"/>
          <w:sz w:val="12"/>
          <w:szCs w:val="12"/>
        </w:rPr>
      </w:pPr>
    </w:p>
    <w:p w14:paraId="650FE229"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2D642180" w14:textId="77777777" w:rsidR="00614382" w:rsidRDefault="00614382">
      <w:pPr>
        <w:pStyle w:val="Telobesedila"/>
        <w:kinsoku w:val="0"/>
        <w:overflowPunct w:val="0"/>
        <w:rPr>
          <w:rFonts w:ascii="Times New Roman" w:hAnsi="Times New Roman" w:cs="Times New Roman"/>
          <w:sz w:val="12"/>
          <w:szCs w:val="12"/>
        </w:rPr>
      </w:pPr>
    </w:p>
    <w:p w14:paraId="756606D6"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662129B0" w14:textId="77777777" w:rsidR="00614382" w:rsidRDefault="00614382">
      <w:pPr>
        <w:pStyle w:val="Telobesedila"/>
        <w:kinsoku w:val="0"/>
        <w:overflowPunct w:val="0"/>
        <w:spacing w:before="9"/>
        <w:rPr>
          <w:rFonts w:ascii="Times New Roman" w:hAnsi="Times New Roman" w:cs="Times New Roman"/>
          <w:sz w:val="11"/>
          <w:szCs w:val="11"/>
        </w:rPr>
      </w:pPr>
    </w:p>
    <w:p w14:paraId="21493F26"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12085219" w14:textId="77777777" w:rsidR="00614382" w:rsidRDefault="00614382">
      <w:pPr>
        <w:pStyle w:val="Telobesedila"/>
        <w:kinsoku w:val="0"/>
        <w:overflowPunct w:val="0"/>
        <w:rPr>
          <w:rFonts w:ascii="Times New Roman" w:hAnsi="Times New Roman" w:cs="Times New Roman"/>
          <w:sz w:val="12"/>
          <w:szCs w:val="12"/>
        </w:rPr>
      </w:pPr>
    </w:p>
    <w:p w14:paraId="644252E2" w14:textId="77777777" w:rsidR="00614382" w:rsidRDefault="00614382">
      <w:pPr>
        <w:pStyle w:val="Telobesedila"/>
        <w:tabs>
          <w:tab w:val="left" w:pos="7455"/>
          <w:tab w:val="left" w:pos="9504"/>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5F72A515" w14:textId="77777777" w:rsidR="00614382" w:rsidRDefault="00614382">
      <w:pPr>
        <w:pStyle w:val="Telobesedila"/>
        <w:kinsoku w:val="0"/>
        <w:overflowPunct w:val="0"/>
        <w:rPr>
          <w:rFonts w:ascii="Times New Roman" w:hAnsi="Times New Roman" w:cs="Times New Roman"/>
          <w:sz w:val="12"/>
          <w:szCs w:val="12"/>
        </w:rPr>
      </w:pPr>
    </w:p>
    <w:p w14:paraId="4C33EF92" w14:textId="77777777" w:rsidR="00614382" w:rsidRDefault="00614382">
      <w:pPr>
        <w:pStyle w:val="Telobesedila"/>
        <w:tabs>
          <w:tab w:val="left" w:pos="7455"/>
          <w:tab w:val="left" w:pos="9504"/>
        </w:tabs>
        <w:kinsoku w:val="0"/>
        <w:overflowPunct w:val="0"/>
        <w:spacing w:before="92"/>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7F7A7ED0" w14:textId="77777777" w:rsidR="00614382" w:rsidRDefault="00614382">
      <w:pPr>
        <w:pStyle w:val="Telobesedila"/>
        <w:kinsoku w:val="0"/>
        <w:overflowPunct w:val="0"/>
        <w:rPr>
          <w:rFonts w:ascii="Times New Roman" w:hAnsi="Times New Roman" w:cs="Times New Roman"/>
        </w:rPr>
      </w:pPr>
    </w:p>
    <w:p w14:paraId="195FFC68" w14:textId="77777777" w:rsidR="00614382" w:rsidRDefault="00614382">
      <w:pPr>
        <w:pStyle w:val="Telobesedila"/>
        <w:kinsoku w:val="0"/>
        <w:overflowPunct w:val="0"/>
        <w:spacing w:before="9"/>
        <w:rPr>
          <w:rFonts w:ascii="Times New Roman" w:hAnsi="Times New Roman" w:cs="Times New Roman"/>
        </w:rPr>
      </w:pPr>
    </w:p>
    <w:p w14:paraId="1262EB97" w14:textId="77777777" w:rsidR="00614382" w:rsidRDefault="00614382">
      <w:pPr>
        <w:pStyle w:val="Telobesedila"/>
        <w:kinsoku w:val="0"/>
        <w:overflowPunct w:val="0"/>
        <w:ind w:left="224" w:right="1093"/>
        <w:rPr>
          <w:sz w:val="22"/>
          <w:szCs w:val="22"/>
        </w:rPr>
      </w:pPr>
      <w:r>
        <w:rPr>
          <w:b/>
          <w:bCs/>
          <w:sz w:val="22"/>
          <w:szCs w:val="22"/>
        </w:rPr>
        <w:t xml:space="preserve">C2. Utemeljitev naložbe </w:t>
      </w:r>
      <w:r>
        <w:rPr>
          <w:sz w:val="22"/>
          <w:szCs w:val="22"/>
        </w:rPr>
        <w:t xml:space="preserve">(obvezna priloga: MNENJE STROKOVNE SLUŽBE (KSS </w:t>
      </w:r>
      <w:r w:rsidR="00613ECF">
        <w:rPr>
          <w:sz w:val="22"/>
          <w:szCs w:val="22"/>
        </w:rPr>
        <w:t>______</w:t>
      </w:r>
      <w:r>
        <w:rPr>
          <w:sz w:val="22"/>
          <w:szCs w:val="22"/>
        </w:rPr>
        <w:t>) O UPRAVIČENOSTI IN EKONOMIČNOSTI NALOŽBE).</w:t>
      </w:r>
    </w:p>
    <w:p w14:paraId="77F4B01B" w14:textId="77777777" w:rsidR="00614382" w:rsidRDefault="00614382">
      <w:pPr>
        <w:pStyle w:val="Telobesedila"/>
        <w:kinsoku w:val="0"/>
        <w:overflowPunct w:val="0"/>
        <w:spacing w:before="122"/>
        <w:ind w:left="224" w:right="273"/>
        <w:rPr>
          <w:sz w:val="16"/>
          <w:szCs w:val="16"/>
        </w:rPr>
      </w:pPr>
      <w:r>
        <w:rPr>
          <w:sz w:val="16"/>
          <w:szCs w:val="16"/>
        </w:rPr>
        <w:t xml:space="preserve">Opomba: </w:t>
      </w:r>
      <w:r>
        <w:rPr>
          <w:b/>
          <w:bCs/>
          <w:sz w:val="16"/>
          <w:szCs w:val="16"/>
        </w:rPr>
        <w:t>Mnenje mora vsebovati</w:t>
      </w:r>
      <w:r>
        <w:rPr>
          <w:sz w:val="16"/>
          <w:szCs w:val="16"/>
        </w:rPr>
        <w:t>: razloge za nujnost naložbe in opis stanja na kmetiji, povezanega z nujnostjo naložbe, rezultate naložbe ter realno ocenjen finančni vložek, potreben za naložbo in indikatorje (npr. stalež živali ob začetku naložbe/stalež živali ob zaključku naložbe, zmogljivost starega/novega stroja).</w:t>
      </w:r>
    </w:p>
    <w:p w14:paraId="0114FB1E" w14:textId="77777777" w:rsidR="00614382" w:rsidRDefault="00614382">
      <w:pPr>
        <w:pStyle w:val="Telobesedila"/>
        <w:kinsoku w:val="0"/>
        <w:overflowPunct w:val="0"/>
        <w:rPr>
          <w:sz w:val="18"/>
          <w:szCs w:val="18"/>
        </w:rPr>
      </w:pPr>
    </w:p>
    <w:p w14:paraId="1CF25264" w14:textId="77777777" w:rsidR="00614382" w:rsidRDefault="00614382">
      <w:pPr>
        <w:pStyle w:val="Telobesedila"/>
        <w:kinsoku w:val="0"/>
        <w:overflowPunct w:val="0"/>
        <w:rPr>
          <w:sz w:val="18"/>
          <w:szCs w:val="18"/>
        </w:rPr>
      </w:pPr>
    </w:p>
    <w:p w14:paraId="174F8B6A" w14:textId="77777777" w:rsidR="00614382" w:rsidRDefault="00614382">
      <w:pPr>
        <w:pStyle w:val="Telobesedila"/>
        <w:kinsoku w:val="0"/>
        <w:overflowPunct w:val="0"/>
        <w:spacing w:before="9"/>
        <w:rPr>
          <w:sz w:val="23"/>
          <w:szCs w:val="23"/>
        </w:rPr>
      </w:pPr>
    </w:p>
    <w:p w14:paraId="61A4329E" w14:textId="77777777" w:rsidR="00614382" w:rsidRDefault="00614382">
      <w:pPr>
        <w:pStyle w:val="Naslov3"/>
        <w:kinsoku w:val="0"/>
        <w:overflowPunct w:val="0"/>
      </w:pPr>
      <w:r>
        <w:t>D. Finančni podatki o naložbi</w:t>
      </w:r>
    </w:p>
    <w:p w14:paraId="7336B611" w14:textId="77777777" w:rsidR="00614382" w:rsidRDefault="00614382">
      <w:pPr>
        <w:pStyle w:val="Telobesedila"/>
        <w:kinsoku w:val="0"/>
        <w:overflowPunct w:val="0"/>
        <w:spacing w:before="9"/>
        <w:rPr>
          <w:b/>
          <w:bCs/>
        </w:rPr>
      </w:pPr>
    </w:p>
    <w:p w14:paraId="14F3AA75" w14:textId="77777777" w:rsidR="00614382" w:rsidRDefault="00614382">
      <w:pPr>
        <w:pStyle w:val="Telobesedila"/>
        <w:kinsoku w:val="0"/>
        <w:overflowPunct w:val="0"/>
        <w:ind w:left="224"/>
        <w:rPr>
          <w:b/>
          <w:bCs/>
          <w:sz w:val="22"/>
          <w:szCs w:val="22"/>
        </w:rPr>
      </w:pPr>
      <w:r>
        <w:rPr>
          <w:b/>
          <w:bCs/>
          <w:sz w:val="22"/>
          <w:szCs w:val="22"/>
        </w:rPr>
        <w:t xml:space="preserve">D1. Upravičeni stroški </w:t>
      </w:r>
      <w:r>
        <w:t>(ustrezno označite)</w:t>
      </w:r>
      <w:r>
        <w:rPr>
          <w:b/>
          <w:bCs/>
          <w:sz w:val="22"/>
          <w:szCs w:val="22"/>
        </w:rPr>
        <w:t>:</w:t>
      </w:r>
    </w:p>
    <w:p w14:paraId="62DEFCC7" w14:textId="77777777" w:rsidR="00614382" w:rsidRDefault="00614382">
      <w:pPr>
        <w:pStyle w:val="Naslov6"/>
        <w:numPr>
          <w:ilvl w:val="0"/>
          <w:numId w:val="13"/>
        </w:numPr>
        <w:tabs>
          <w:tab w:val="left" w:pos="446"/>
        </w:tabs>
        <w:kinsoku w:val="0"/>
        <w:overflowPunct w:val="0"/>
        <w:spacing w:before="26" w:line="350" w:lineRule="exact"/>
        <w:ind w:right="2302" w:hanging="154"/>
      </w:pPr>
      <w:r>
        <w:rPr>
          <w:u w:val="thick" w:color="000000"/>
        </w:rPr>
        <w:t>. Posodabljanje živinorejske in rastlinske proizvodnje na kmetijskih gospodarstvih</w:t>
      </w:r>
      <w:r>
        <w:t xml:space="preserve"> Upravičeni stroški</w:t>
      </w:r>
      <w:r>
        <w:rPr>
          <w:spacing w:val="3"/>
        </w:rPr>
        <w:t xml:space="preserve"> </w:t>
      </w:r>
      <w:r>
        <w:t>so:</w:t>
      </w:r>
    </w:p>
    <w:p w14:paraId="1F9459ED" w14:textId="77777777" w:rsidR="00614382" w:rsidRDefault="00614382">
      <w:pPr>
        <w:pStyle w:val="Odstavekseznama"/>
        <w:numPr>
          <w:ilvl w:val="1"/>
          <w:numId w:val="13"/>
        </w:numPr>
        <w:tabs>
          <w:tab w:val="left" w:pos="883"/>
        </w:tabs>
        <w:kinsoku w:val="0"/>
        <w:overflowPunct w:val="0"/>
        <w:spacing w:before="12" w:line="242" w:lineRule="auto"/>
        <w:ind w:right="174" w:hanging="293"/>
        <w:rPr>
          <w:sz w:val="20"/>
          <w:szCs w:val="20"/>
        </w:rPr>
      </w:pPr>
      <w:r>
        <w:rPr>
          <w:sz w:val="20"/>
          <w:szCs w:val="20"/>
        </w:rPr>
        <w:t>stroški izdelave projektne dokumentacije za gradnjo ali rekonstrukcijo hlevov in gospodarskih poslopij na kmetijskih gospodarstvih, ki služijo primarni kmetijski</w:t>
      </w:r>
      <w:r>
        <w:rPr>
          <w:spacing w:val="-11"/>
          <w:sz w:val="20"/>
          <w:szCs w:val="20"/>
        </w:rPr>
        <w:t xml:space="preserve"> </w:t>
      </w:r>
      <w:r>
        <w:rPr>
          <w:sz w:val="20"/>
          <w:szCs w:val="20"/>
        </w:rPr>
        <w:t>proizvodnji;</w:t>
      </w:r>
    </w:p>
    <w:p w14:paraId="194AA7B3" w14:textId="77777777" w:rsidR="00614382" w:rsidRDefault="00614382">
      <w:pPr>
        <w:pStyle w:val="Odstavekseznama"/>
        <w:numPr>
          <w:ilvl w:val="1"/>
          <w:numId w:val="13"/>
        </w:numPr>
        <w:tabs>
          <w:tab w:val="left" w:pos="883"/>
        </w:tabs>
        <w:kinsoku w:val="0"/>
        <w:overflowPunct w:val="0"/>
        <w:spacing w:before="37"/>
        <w:rPr>
          <w:sz w:val="20"/>
          <w:szCs w:val="20"/>
        </w:rPr>
      </w:pPr>
      <w:r>
        <w:rPr>
          <w:sz w:val="20"/>
          <w:szCs w:val="20"/>
        </w:rPr>
        <w:t>stroški gradnje, rekonstrukcije ali adaptacije hlevov</w:t>
      </w:r>
      <w:r w:rsidR="00D27376">
        <w:rPr>
          <w:sz w:val="20"/>
          <w:szCs w:val="20"/>
        </w:rPr>
        <w:t>, čebelnjakov</w:t>
      </w:r>
      <w:r>
        <w:rPr>
          <w:sz w:val="20"/>
          <w:szCs w:val="20"/>
        </w:rPr>
        <w:t xml:space="preserve"> in gospodarskih poslopij na kmetijskih</w:t>
      </w:r>
      <w:r>
        <w:rPr>
          <w:spacing w:val="-22"/>
          <w:sz w:val="20"/>
          <w:szCs w:val="20"/>
        </w:rPr>
        <w:t xml:space="preserve"> </w:t>
      </w:r>
      <w:r>
        <w:rPr>
          <w:sz w:val="20"/>
          <w:szCs w:val="20"/>
        </w:rPr>
        <w:t>gospodarstvih;</w:t>
      </w:r>
    </w:p>
    <w:p w14:paraId="60104642" w14:textId="77777777" w:rsidR="00614382" w:rsidRDefault="00614382">
      <w:pPr>
        <w:pStyle w:val="Odstavekseznama"/>
        <w:numPr>
          <w:ilvl w:val="1"/>
          <w:numId w:val="13"/>
        </w:numPr>
        <w:tabs>
          <w:tab w:val="left" w:pos="883"/>
        </w:tabs>
        <w:kinsoku w:val="0"/>
        <w:overflowPunct w:val="0"/>
        <w:spacing w:before="39"/>
        <w:ind w:right="174" w:hanging="293"/>
        <w:rPr>
          <w:sz w:val="20"/>
          <w:szCs w:val="20"/>
        </w:rPr>
      </w:pPr>
      <w:r>
        <w:rPr>
          <w:sz w:val="20"/>
          <w:szCs w:val="20"/>
        </w:rPr>
        <w:t>stroški nakupa nove opreme in novih strojev, ki služijo primarni kmetijski proizvodnji, do njihove tržne vrednosti;</w:t>
      </w:r>
    </w:p>
    <w:p w14:paraId="6B642FB6" w14:textId="77777777" w:rsidR="00614382" w:rsidRDefault="00614382">
      <w:pPr>
        <w:pStyle w:val="Odstavekseznama"/>
        <w:numPr>
          <w:ilvl w:val="1"/>
          <w:numId w:val="13"/>
        </w:numPr>
        <w:tabs>
          <w:tab w:val="left" w:pos="883"/>
        </w:tabs>
        <w:kinsoku w:val="0"/>
        <w:overflowPunct w:val="0"/>
        <w:spacing w:before="42"/>
        <w:rPr>
          <w:sz w:val="20"/>
          <w:szCs w:val="20"/>
        </w:rPr>
      </w:pPr>
      <w:r>
        <w:rPr>
          <w:sz w:val="20"/>
          <w:szCs w:val="20"/>
        </w:rPr>
        <w:t>stroški nakupa in montaže nove opreme v hlevih</w:t>
      </w:r>
      <w:r w:rsidR="00D27376">
        <w:rPr>
          <w:sz w:val="20"/>
          <w:szCs w:val="20"/>
        </w:rPr>
        <w:t>, čebelnjakih</w:t>
      </w:r>
      <w:r>
        <w:rPr>
          <w:sz w:val="20"/>
          <w:szCs w:val="20"/>
        </w:rPr>
        <w:t xml:space="preserve"> in gospodarskih poslopjih na kmetijskih</w:t>
      </w:r>
      <w:r>
        <w:rPr>
          <w:spacing w:val="-21"/>
          <w:sz w:val="20"/>
          <w:szCs w:val="20"/>
        </w:rPr>
        <w:t xml:space="preserve"> </w:t>
      </w:r>
      <w:r>
        <w:rPr>
          <w:sz w:val="20"/>
          <w:szCs w:val="20"/>
        </w:rPr>
        <w:t>gospodarstvih;</w:t>
      </w:r>
    </w:p>
    <w:p w14:paraId="7D873BDF" w14:textId="77777777" w:rsidR="00614382" w:rsidRDefault="00614382">
      <w:pPr>
        <w:pStyle w:val="Odstavekseznama"/>
        <w:numPr>
          <w:ilvl w:val="1"/>
          <w:numId w:val="13"/>
        </w:numPr>
        <w:tabs>
          <w:tab w:val="left" w:pos="883"/>
        </w:tabs>
        <w:kinsoku w:val="0"/>
        <w:overflowPunct w:val="0"/>
        <w:spacing w:before="38"/>
        <w:ind w:right="173" w:hanging="293"/>
        <w:rPr>
          <w:sz w:val="20"/>
          <w:szCs w:val="20"/>
        </w:rPr>
      </w:pPr>
      <w:r>
        <w:rPr>
          <w:sz w:val="20"/>
          <w:szCs w:val="20"/>
        </w:rPr>
        <w:t>stroški nakupa kmetijskih zemljišč do največ deset odstotkov skupnih upravičenih stroškov naložbe, če je nakup kmetijskih zemljišč sestavni del</w:t>
      </w:r>
      <w:r>
        <w:rPr>
          <w:spacing w:val="-2"/>
          <w:sz w:val="20"/>
          <w:szCs w:val="20"/>
        </w:rPr>
        <w:t xml:space="preserve"> </w:t>
      </w:r>
      <w:r>
        <w:rPr>
          <w:sz w:val="20"/>
          <w:szCs w:val="20"/>
        </w:rPr>
        <w:t>naložbe;</w:t>
      </w:r>
    </w:p>
    <w:p w14:paraId="4810C370" w14:textId="77777777" w:rsidR="00614382" w:rsidRDefault="00614382">
      <w:pPr>
        <w:pStyle w:val="Odstavekseznama"/>
        <w:numPr>
          <w:ilvl w:val="1"/>
          <w:numId w:val="13"/>
        </w:numPr>
        <w:tabs>
          <w:tab w:val="left" w:pos="883"/>
        </w:tabs>
        <w:kinsoku w:val="0"/>
        <w:overflowPunct w:val="0"/>
        <w:spacing w:before="42"/>
        <w:rPr>
          <w:sz w:val="20"/>
          <w:szCs w:val="20"/>
        </w:rPr>
      </w:pPr>
      <w:r>
        <w:rPr>
          <w:sz w:val="20"/>
          <w:szCs w:val="20"/>
        </w:rPr>
        <w:t>stroški nakupa računalniške programske opreme, patentov, licenc, avtorskih pravic in blagovnih</w:t>
      </w:r>
      <w:r>
        <w:rPr>
          <w:spacing w:val="-19"/>
          <w:sz w:val="20"/>
          <w:szCs w:val="20"/>
        </w:rPr>
        <w:t xml:space="preserve"> </w:t>
      </w:r>
      <w:r>
        <w:rPr>
          <w:sz w:val="20"/>
          <w:szCs w:val="20"/>
        </w:rPr>
        <w:t>znamk;</w:t>
      </w:r>
    </w:p>
    <w:p w14:paraId="4626690B" w14:textId="77777777" w:rsidR="00614382" w:rsidRDefault="00614382">
      <w:pPr>
        <w:pStyle w:val="Odstavekseznama"/>
        <w:numPr>
          <w:ilvl w:val="1"/>
          <w:numId w:val="13"/>
        </w:numPr>
        <w:tabs>
          <w:tab w:val="left" w:pos="883"/>
        </w:tabs>
        <w:kinsoku w:val="0"/>
        <w:overflowPunct w:val="0"/>
        <w:spacing w:before="39"/>
        <w:rPr>
          <w:sz w:val="20"/>
          <w:szCs w:val="20"/>
        </w:rPr>
      </w:pPr>
      <w:r>
        <w:rPr>
          <w:sz w:val="20"/>
          <w:szCs w:val="20"/>
        </w:rPr>
        <w:t>stroški nakupa in postavitve rastlinjaka za pridelavo vrtnin s pripadajočo</w:t>
      </w:r>
      <w:r>
        <w:rPr>
          <w:spacing w:val="-12"/>
          <w:sz w:val="20"/>
          <w:szCs w:val="20"/>
        </w:rPr>
        <w:t xml:space="preserve"> </w:t>
      </w:r>
      <w:r>
        <w:rPr>
          <w:sz w:val="20"/>
          <w:szCs w:val="20"/>
        </w:rPr>
        <w:t>opremo;</w:t>
      </w:r>
    </w:p>
    <w:p w14:paraId="4A989E2B" w14:textId="77777777" w:rsidR="00D27376" w:rsidRDefault="00D27376">
      <w:pPr>
        <w:pStyle w:val="Odstavekseznama"/>
        <w:numPr>
          <w:ilvl w:val="1"/>
          <w:numId w:val="13"/>
        </w:numPr>
        <w:tabs>
          <w:tab w:val="left" w:pos="883"/>
        </w:tabs>
        <w:kinsoku w:val="0"/>
        <w:overflowPunct w:val="0"/>
        <w:spacing w:before="39"/>
        <w:rPr>
          <w:sz w:val="20"/>
          <w:szCs w:val="20"/>
        </w:rPr>
      </w:pPr>
      <w:r>
        <w:rPr>
          <w:sz w:val="20"/>
          <w:szCs w:val="20"/>
        </w:rPr>
        <w:t>stroški nakupa in postavitve čebelnjaka za pridelavo medu s pripadajočo opremo;</w:t>
      </w:r>
    </w:p>
    <w:p w14:paraId="5BF8A2EC" w14:textId="77777777" w:rsidR="00614382" w:rsidRDefault="00614382">
      <w:pPr>
        <w:pStyle w:val="Odstavekseznama"/>
        <w:numPr>
          <w:ilvl w:val="1"/>
          <w:numId w:val="13"/>
        </w:numPr>
        <w:tabs>
          <w:tab w:val="left" w:pos="883"/>
        </w:tabs>
        <w:kinsoku w:val="0"/>
        <w:overflowPunct w:val="0"/>
        <w:spacing w:before="39"/>
        <w:ind w:right="172" w:hanging="293"/>
        <w:rPr>
          <w:sz w:val="20"/>
          <w:szCs w:val="20"/>
        </w:rPr>
      </w:pPr>
      <w:r>
        <w:rPr>
          <w:sz w:val="20"/>
          <w:szCs w:val="20"/>
        </w:rPr>
        <w:t>stroški nakupa in postavitve zaščite pred slabimi vremenskimi razmerami in škodljivimi organizmi rastlin (mreža proti toči, zaščitna folija proti pokanju in ožigu plodov, zaščitna mreža proti</w:t>
      </w:r>
      <w:r>
        <w:rPr>
          <w:spacing w:val="-20"/>
          <w:sz w:val="20"/>
          <w:szCs w:val="20"/>
        </w:rPr>
        <w:t xml:space="preserve"> </w:t>
      </w:r>
      <w:r>
        <w:rPr>
          <w:sz w:val="20"/>
          <w:szCs w:val="20"/>
        </w:rPr>
        <w:t>ptičem);</w:t>
      </w:r>
    </w:p>
    <w:p w14:paraId="6C8F26A0" w14:textId="77777777" w:rsidR="00614382" w:rsidRDefault="00614382">
      <w:pPr>
        <w:pStyle w:val="Odstavekseznama"/>
        <w:numPr>
          <w:ilvl w:val="1"/>
          <w:numId w:val="13"/>
        </w:numPr>
        <w:tabs>
          <w:tab w:val="left" w:pos="883"/>
        </w:tabs>
        <w:kinsoku w:val="0"/>
        <w:overflowPunct w:val="0"/>
        <w:spacing w:before="41"/>
        <w:rPr>
          <w:sz w:val="20"/>
          <w:szCs w:val="20"/>
        </w:rPr>
      </w:pPr>
      <w:r>
        <w:rPr>
          <w:sz w:val="20"/>
          <w:szCs w:val="20"/>
        </w:rPr>
        <w:t>davek na dodano vrednost za stroške iz prej navedenih točk, če ni</w:t>
      </w:r>
      <w:r>
        <w:rPr>
          <w:spacing w:val="-12"/>
          <w:sz w:val="20"/>
          <w:szCs w:val="20"/>
        </w:rPr>
        <w:t xml:space="preserve"> </w:t>
      </w:r>
      <w:r>
        <w:rPr>
          <w:sz w:val="20"/>
          <w:szCs w:val="20"/>
        </w:rPr>
        <w:t>izterljiv.</w:t>
      </w:r>
    </w:p>
    <w:p w14:paraId="4AC9C1BC" w14:textId="77777777" w:rsidR="00614382" w:rsidRDefault="00614382">
      <w:pPr>
        <w:pStyle w:val="Telobesedila"/>
        <w:kinsoku w:val="0"/>
        <w:overflowPunct w:val="0"/>
        <w:spacing w:before="9"/>
        <w:rPr>
          <w:sz w:val="25"/>
          <w:szCs w:val="25"/>
        </w:rPr>
      </w:pPr>
    </w:p>
    <w:p w14:paraId="391A1BA5" w14:textId="77777777" w:rsidR="00614382" w:rsidRDefault="00614382">
      <w:pPr>
        <w:pStyle w:val="Naslov6"/>
        <w:numPr>
          <w:ilvl w:val="0"/>
          <w:numId w:val="13"/>
        </w:numPr>
        <w:tabs>
          <w:tab w:val="left" w:pos="446"/>
        </w:tabs>
        <w:kinsoku w:val="0"/>
        <w:overflowPunct w:val="0"/>
        <w:spacing w:before="1" w:line="350" w:lineRule="exact"/>
        <w:ind w:right="5103" w:hanging="154"/>
      </w:pPr>
      <w:r>
        <w:rPr>
          <w:u w:val="thick" w:color="000000"/>
        </w:rPr>
        <w:t>. Urejanje kmetijskih zemljišč in/ali urejanje pašnikov</w:t>
      </w:r>
      <w:r>
        <w:t xml:space="preserve"> Upravičeni stroški so:</w:t>
      </w:r>
    </w:p>
    <w:p w14:paraId="39A35452" w14:textId="77777777" w:rsidR="00614382" w:rsidRDefault="00614382">
      <w:pPr>
        <w:pStyle w:val="Odstavekseznama"/>
        <w:numPr>
          <w:ilvl w:val="1"/>
          <w:numId w:val="13"/>
        </w:numPr>
        <w:tabs>
          <w:tab w:val="left" w:pos="883"/>
        </w:tabs>
        <w:kinsoku w:val="0"/>
        <w:overflowPunct w:val="0"/>
        <w:spacing w:before="14"/>
        <w:rPr>
          <w:sz w:val="20"/>
          <w:szCs w:val="20"/>
        </w:rPr>
      </w:pPr>
      <w:r>
        <w:rPr>
          <w:sz w:val="20"/>
          <w:szCs w:val="20"/>
        </w:rPr>
        <w:t>stroški izdelave načrta ureditve kmetijskih zemljišč (nezahtevna agromelioracija) in ureditve</w:t>
      </w:r>
      <w:r>
        <w:rPr>
          <w:spacing w:val="-21"/>
          <w:sz w:val="20"/>
          <w:szCs w:val="20"/>
        </w:rPr>
        <w:t xml:space="preserve"> </w:t>
      </w:r>
      <w:r>
        <w:rPr>
          <w:sz w:val="20"/>
          <w:szCs w:val="20"/>
        </w:rPr>
        <w:t>pašnikov;</w:t>
      </w:r>
    </w:p>
    <w:p w14:paraId="49E69D4A" w14:textId="77777777" w:rsidR="00614382" w:rsidRDefault="00614382">
      <w:pPr>
        <w:pStyle w:val="Odstavekseznama"/>
        <w:numPr>
          <w:ilvl w:val="1"/>
          <w:numId w:val="13"/>
        </w:numPr>
        <w:tabs>
          <w:tab w:val="left" w:pos="883"/>
        </w:tabs>
        <w:kinsoku w:val="0"/>
        <w:overflowPunct w:val="0"/>
        <w:spacing w:before="38"/>
        <w:rPr>
          <w:sz w:val="20"/>
          <w:szCs w:val="20"/>
        </w:rPr>
      </w:pPr>
      <w:r>
        <w:rPr>
          <w:sz w:val="20"/>
          <w:szCs w:val="20"/>
        </w:rPr>
        <w:t>stroški izvedbe nezahtevnih agromelioracijskih del pri urejanju kmetijskih</w:t>
      </w:r>
      <w:r>
        <w:rPr>
          <w:spacing w:val="-15"/>
          <w:sz w:val="20"/>
          <w:szCs w:val="20"/>
        </w:rPr>
        <w:t xml:space="preserve"> </w:t>
      </w:r>
      <w:r>
        <w:rPr>
          <w:sz w:val="20"/>
          <w:szCs w:val="20"/>
        </w:rPr>
        <w:t>zemljišč;</w:t>
      </w:r>
    </w:p>
    <w:p w14:paraId="2F2CEF02" w14:textId="77777777" w:rsidR="00614382" w:rsidRDefault="00614382">
      <w:pPr>
        <w:pStyle w:val="Odstavekseznama"/>
        <w:numPr>
          <w:ilvl w:val="1"/>
          <w:numId w:val="13"/>
        </w:numPr>
        <w:tabs>
          <w:tab w:val="left" w:pos="883"/>
        </w:tabs>
        <w:kinsoku w:val="0"/>
        <w:overflowPunct w:val="0"/>
        <w:spacing w:before="42"/>
        <w:rPr>
          <w:sz w:val="20"/>
          <w:szCs w:val="20"/>
        </w:rPr>
      </w:pPr>
      <w:r>
        <w:rPr>
          <w:sz w:val="20"/>
          <w:szCs w:val="20"/>
        </w:rPr>
        <w:t>stroški nakupa opreme za ograditev in pregraditev pašnikov z</w:t>
      </w:r>
      <w:r>
        <w:rPr>
          <w:spacing w:val="-3"/>
          <w:sz w:val="20"/>
          <w:szCs w:val="20"/>
        </w:rPr>
        <w:t xml:space="preserve"> </w:t>
      </w:r>
      <w:r>
        <w:rPr>
          <w:sz w:val="20"/>
          <w:szCs w:val="20"/>
        </w:rPr>
        <w:t>ograjo;</w:t>
      </w:r>
    </w:p>
    <w:p w14:paraId="69D9F25F" w14:textId="77777777" w:rsidR="00614382" w:rsidRDefault="00614382">
      <w:pPr>
        <w:pStyle w:val="Odstavekseznama"/>
        <w:numPr>
          <w:ilvl w:val="1"/>
          <w:numId w:val="13"/>
        </w:numPr>
        <w:tabs>
          <w:tab w:val="left" w:pos="883"/>
        </w:tabs>
        <w:kinsoku w:val="0"/>
        <w:overflowPunct w:val="0"/>
        <w:spacing w:before="38"/>
        <w:rPr>
          <w:sz w:val="20"/>
          <w:szCs w:val="20"/>
        </w:rPr>
      </w:pPr>
      <w:r>
        <w:rPr>
          <w:sz w:val="20"/>
          <w:szCs w:val="20"/>
        </w:rPr>
        <w:t>stroški nakupa opreme za ureditev napajališč za</w:t>
      </w:r>
      <w:r>
        <w:rPr>
          <w:spacing w:val="-5"/>
          <w:sz w:val="20"/>
          <w:szCs w:val="20"/>
        </w:rPr>
        <w:t xml:space="preserve"> </w:t>
      </w:r>
      <w:r>
        <w:rPr>
          <w:sz w:val="20"/>
          <w:szCs w:val="20"/>
        </w:rPr>
        <w:t>živino;</w:t>
      </w:r>
    </w:p>
    <w:p w14:paraId="69340DC3" w14:textId="77777777" w:rsidR="00614382" w:rsidRDefault="00614382">
      <w:pPr>
        <w:pStyle w:val="Odstavekseznama"/>
        <w:numPr>
          <w:ilvl w:val="1"/>
          <w:numId w:val="13"/>
        </w:numPr>
        <w:tabs>
          <w:tab w:val="left" w:pos="883"/>
        </w:tabs>
        <w:kinsoku w:val="0"/>
        <w:overflowPunct w:val="0"/>
        <w:spacing w:before="42"/>
        <w:rPr>
          <w:sz w:val="20"/>
          <w:szCs w:val="20"/>
        </w:rPr>
      </w:pPr>
      <w:r>
        <w:rPr>
          <w:sz w:val="20"/>
          <w:szCs w:val="20"/>
        </w:rPr>
        <w:t>davek na dodano vrednost za stroške iz prej navedenih točk, če ni</w:t>
      </w:r>
      <w:r>
        <w:rPr>
          <w:spacing w:val="-12"/>
          <w:sz w:val="20"/>
          <w:szCs w:val="20"/>
        </w:rPr>
        <w:t xml:space="preserve"> </w:t>
      </w:r>
      <w:r>
        <w:rPr>
          <w:sz w:val="20"/>
          <w:szCs w:val="20"/>
        </w:rPr>
        <w:t>izterljiv.</w:t>
      </w:r>
    </w:p>
    <w:p w14:paraId="0D00D739" w14:textId="77777777" w:rsidR="00614382" w:rsidRDefault="00614382">
      <w:pPr>
        <w:pStyle w:val="Odstavekseznama"/>
        <w:numPr>
          <w:ilvl w:val="1"/>
          <w:numId w:val="13"/>
        </w:numPr>
        <w:tabs>
          <w:tab w:val="left" w:pos="883"/>
        </w:tabs>
        <w:kinsoku w:val="0"/>
        <w:overflowPunct w:val="0"/>
        <w:spacing w:before="42"/>
        <w:rPr>
          <w:sz w:val="20"/>
          <w:szCs w:val="20"/>
        </w:rPr>
        <w:sectPr w:rsidR="00614382">
          <w:pgSz w:w="11910" w:h="16840"/>
          <w:pgMar w:top="880" w:right="700" w:bottom="800" w:left="740" w:header="0" w:footer="604" w:gutter="0"/>
          <w:cols w:space="708"/>
          <w:noEndnote/>
        </w:sectPr>
      </w:pPr>
    </w:p>
    <w:p w14:paraId="744D4FF7" w14:textId="77777777" w:rsidR="00614382" w:rsidRDefault="00614382">
      <w:pPr>
        <w:pStyle w:val="Naslov3"/>
        <w:kinsoku w:val="0"/>
        <w:overflowPunct w:val="0"/>
        <w:spacing w:before="77"/>
      </w:pPr>
      <w:r>
        <w:lastRenderedPageBreak/>
        <w:t>D2. Finančna konstrukcija</w:t>
      </w:r>
    </w:p>
    <w:p w14:paraId="5501A1A7" w14:textId="77777777" w:rsidR="00614382" w:rsidRDefault="00614382">
      <w:pPr>
        <w:pStyle w:val="Telobesedila"/>
        <w:kinsoku w:val="0"/>
        <w:overflowPunct w:val="0"/>
        <w:spacing w:before="3" w:after="1"/>
        <w:rPr>
          <w:b/>
          <w:bCs/>
          <w:sz w:val="10"/>
          <w:szCs w:val="10"/>
        </w:rPr>
      </w:pPr>
    </w:p>
    <w:tbl>
      <w:tblPr>
        <w:tblW w:w="0" w:type="auto"/>
        <w:tblInd w:w="398" w:type="dxa"/>
        <w:tblLayout w:type="fixed"/>
        <w:tblCellMar>
          <w:left w:w="0" w:type="dxa"/>
          <w:right w:w="0" w:type="dxa"/>
        </w:tblCellMar>
        <w:tblLook w:val="0000" w:firstRow="0" w:lastRow="0" w:firstColumn="0" w:lastColumn="0" w:noHBand="0" w:noVBand="0"/>
      </w:tblPr>
      <w:tblGrid>
        <w:gridCol w:w="4447"/>
        <w:gridCol w:w="2757"/>
        <w:gridCol w:w="2524"/>
      </w:tblGrid>
      <w:tr w:rsidR="00614382" w14:paraId="1D92343B" w14:textId="77777777">
        <w:tblPrEx>
          <w:tblCellMar>
            <w:top w:w="0" w:type="dxa"/>
            <w:left w:w="0" w:type="dxa"/>
            <w:bottom w:w="0" w:type="dxa"/>
            <w:right w:w="0" w:type="dxa"/>
          </w:tblCellMar>
        </w:tblPrEx>
        <w:trPr>
          <w:trHeight w:val="229"/>
        </w:trPr>
        <w:tc>
          <w:tcPr>
            <w:tcW w:w="4447" w:type="dxa"/>
            <w:tcBorders>
              <w:top w:val="single" w:sz="4" w:space="0" w:color="000000"/>
              <w:left w:val="single" w:sz="4" w:space="0" w:color="000000"/>
              <w:bottom w:val="single" w:sz="4" w:space="0" w:color="000000"/>
              <w:right w:val="single" w:sz="4" w:space="0" w:color="000000"/>
            </w:tcBorders>
          </w:tcPr>
          <w:p w14:paraId="3AA3654D" w14:textId="77777777" w:rsidR="00614382" w:rsidRDefault="00614382">
            <w:pPr>
              <w:pStyle w:val="TableParagraph"/>
              <w:kinsoku w:val="0"/>
              <w:overflowPunct w:val="0"/>
              <w:spacing w:line="210" w:lineRule="exact"/>
              <w:ind w:left="1471"/>
              <w:rPr>
                <w:b/>
                <w:bCs/>
                <w:sz w:val="20"/>
                <w:szCs w:val="20"/>
              </w:rPr>
            </w:pPr>
            <w:r>
              <w:rPr>
                <w:b/>
                <w:bCs/>
                <w:sz w:val="20"/>
                <w:szCs w:val="20"/>
              </w:rPr>
              <w:t>Viri financiranja</w:t>
            </w:r>
          </w:p>
        </w:tc>
        <w:tc>
          <w:tcPr>
            <w:tcW w:w="2757" w:type="dxa"/>
            <w:tcBorders>
              <w:top w:val="single" w:sz="4" w:space="0" w:color="000000"/>
              <w:left w:val="single" w:sz="4" w:space="0" w:color="000000"/>
              <w:bottom w:val="single" w:sz="4" w:space="0" w:color="000000"/>
              <w:right w:val="single" w:sz="4" w:space="0" w:color="000000"/>
            </w:tcBorders>
          </w:tcPr>
          <w:p w14:paraId="29720873" w14:textId="77777777" w:rsidR="00614382" w:rsidRDefault="00614382">
            <w:pPr>
              <w:pStyle w:val="TableParagraph"/>
              <w:kinsoku w:val="0"/>
              <w:overflowPunct w:val="0"/>
              <w:spacing w:line="210" w:lineRule="exact"/>
              <w:ind w:left="2"/>
              <w:jc w:val="center"/>
              <w:rPr>
                <w:sz w:val="20"/>
                <w:szCs w:val="20"/>
              </w:rPr>
            </w:pPr>
            <w:r>
              <w:rPr>
                <w:b/>
                <w:bCs/>
                <w:sz w:val="20"/>
                <w:szCs w:val="20"/>
              </w:rPr>
              <w:t xml:space="preserve">Vrednost </w:t>
            </w:r>
            <w:r>
              <w:rPr>
                <w:sz w:val="20"/>
                <w:szCs w:val="20"/>
              </w:rPr>
              <w:t>(v EUR)</w:t>
            </w:r>
          </w:p>
        </w:tc>
        <w:tc>
          <w:tcPr>
            <w:tcW w:w="2524" w:type="dxa"/>
            <w:tcBorders>
              <w:top w:val="single" w:sz="4" w:space="0" w:color="000000"/>
              <w:left w:val="single" w:sz="4" w:space="0" w:color="000000"/>
              <w:bottom w:val="single" w:sz="4" w:space="0" w:color="000000"/>
              <w:right w:val="single" w:sz="4" w:space="0" w:color="000000"/>
            </w:tcBorders>
          </w:tcPr>
          <w:p w14:paraId="16BAF693" w14:textId="77777777" w:rsidR="00614382" w:rsidRDefault="00614382">
            <w:pPr>
              <w:pStyle w:val="TableParagraph"/>
              <w:kinsoku w:val="0"/>
              <w:overflowPunct w:val="0"/>
              <w:spacing w:line="210" w:lineRule="exact"/>
              <w:ind w:left="7"/>
              <w:jc w:val="center"/>
              <w:rPr>
                <w:sz w:val="20"/>
                <w:szCs w:val="20"/>
              </w:rPr>
            </w:pPr>
            <w:r>
              <w:rPr>
                <w:b/>
                <w:bCs/>
                <w:sz w:val="20"/>
                <w:szCs w:val="20"/>
              </w:rPr>
              <w:t xml:space="preserve">Delež </w:t>
            </w:r>
            <w:r>
              <w:rPr>
                <w:sz w:val="20"/>
                <w:szCs w:val="20"/>
              </w:rPr>
              <w:t>(v %)</w:t>
            </w:r>
          </w:p>
        </w:tc>
      </w:tr>
      <w:tr w:rsidR="00614382" w14:paraId="24903713" w14:textId="77777777">
        <w:tblPrEx>
          <w:tblCellMar>
            <w:top w:w="0" w:type="dxa"/>
            <w:left w:w="0" w:type="dxa"/>
            <w:bottom w:w="0" w:type="dxa"/>
            <w:right w:w="0" w:type="dxa"/>
          </w:tblCellMar>
        </w:tblPrEx>
        <w:trPr>
          <w:trHeight w:val="568"/>
        </w:trPr>
        <w:tc>
          <w:tcPr>
            <w:tcW w:w="4447" w:type="dxa"/>
            <w:tcBorders>
              <w:top w:val="single" w:sz="4" w:space="0" w:color="000000"/>
              <w:left w:val="single" w:sz="4" w:space="0" w:color="000000"/>
              <w:bottom w:val="single" w:sz="4" w:space="0" w:color="000000"/>
              <w:right w:val="single" w:sz="4" w:space="0" w:color="000000"/>
            </w:tcBorders>
          </w:tcPr>
          <w:p w14:paraId="0CEA7236" w14:textId="77777777" w:rsidR="00614382" w:rsidRDefault="00614382">
            <w:pPr>
              <w:pStyle w:val="TableParagraph"/>
              <w:kinsoku w:val="0"/>
              <w:overflowPunct w:val="0"/>
              <w:spacing w:before="99"/>
              <w:ind w:left="69" w:right="258"/>
              <w:rPr>
                <w:sz w:val="16"/>
                <w:szCs w:val="16"/>
              </w:rPr>
            </w:pPr>
            <w:r>
              <w:rPr>
                <w:b/>
                <w:bCs/>
                <w:sz w:val="16"/>
                <w:szCs w:val="16"/>
              </w:rPr>
              <w:t xml:space="preserve">NEPOVRATNA SREDSTVA Občine </w:t>
            </w:r>
            <w:r w:rsidR="00942A9E">
              <w:rPr>
                <w:b/>
                <w:bCs/>
                <w:sz w:val="16"/>
                <w:szCs w:val="16"/>
              </w:rPr>
              <w:t>Bovec</w:t>
            </w:r>
            <w:r>
              <w:rPr>
                <w:b/>
                <w:bCs/>
                <w:sz w:val="16"/>
                <w:szCs w:val="16"/>
              </w:rPr>
              <w:t xml:space="preserve"> </w:t>
            </w:r>
            <w:r>
              <w:rPr>
                <w:sz w:val="16"/>
                <w:szCs w:val="16"/>
              </w:rPr>
              <w:t>(javni razpis kmetijstvo 202</w:t>
            </w:r>
            <w:r w:rsidR="00697BB8">
              <w:rPr>
                <w:sz w:val="16"/>
                <w:szCs w:val="16"/>
              </w:rPr>
              <w:t>5</w:t>
            </w:r>
            <w:r>
              <w:rPr>
                <w:sz w:val="16"/>
                <w:szCs w:val="16"/>
              </w:rPr>
              <w:t>):</w:t>
            </w:r>
          </w:p>
        </w:tc>
        <w:tc>
          <w:tcPr>
            <w:tcW w:w="2757" w:type="dxa"/>
            <w:tcBorders>
              <w:top w:val="single" w:sz="4" w:space="0" w:color="000000"/>
              <w:left w:val="single" w:sz="4" w:space="0" w:color="000000"/>
              <w:bottom w:val="single" w:sz="4" w:space="0" w:color="000000"/>
              <w:right w:val="single" w:sz="4" w:space="0" w:color="000000"/>
            </w:tcBorders>
          </w:tcPr>
          <w:p w14:paraId="192C2CA1" w14:textId="77777777" w:rsidR="00614382" w:rsidRDefault="00614382">
            <w:pPr>
              <w:pStyle w:val="TableParagraph"/>
              <w:tabs>
                <w:tab w:val="left" w:pos="1639"/>
              </w:tabs>
              <w:kinsoku w:val="0"/>
              <w:overflowPunct w:val="0"/>
              <w:spacing w:before="167"/>
              <w:ind w:left="3"/>
              <w:jc w:val="center"/>
              <w:rPr>
                <w:sz w:val="20"/>
                <w:szCs w:val="20"/>
              </w:rPr>
            </w:pPr>
            <w:r>
              <w:rPr>
                <w:rFonts w:ascii="Times New Roman" w:hAnsi="Times New Roman" w:cs="Times New Roman"/>
                <w:position w:val="11"/>
                <w:sz w:val="16"/>
                <w:szCs w:val="16"/>
                <w:u w:val="single" w:color="000000"/>
              </w:rPr>
              <w:t xml:space="preserve"> </w:t>
            </w:r>
            <w:r>
              <w:rPr>
                <w:rFonts w:ascii="Times New Roman" w:hAnsi="Times New Roman" w:cs="Times New Roman"/>
                <w:position w:val="11"/>
                <w:sz w:val="16"/>
                <w:szCs w:val="16"/>
                <w:u w:val="single" w:color="000000"/>
              </w:rPr>
              <w:tab/>
            </w:r>
            <w:r>
              <w:rPr>
                <w:rFonts w:ascii="Times New Roman" w:hAnsi="Times New Roman" w:cs="Times New Roman"/>
                <w:spacing w:val="-20"/>
                <w:position w:val="11"/>
                <w:sz w:val="16"/>
                <w:szCs w:val="16"/>
              </w:rPr>
              <w:t xml:space="preserve"> </w:t>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4EB8DA01" w14:textId="77777777" w:rsidR="00614382" w:rsidRDefault="00614382">
            <w:pPr>
              <w:pStyle w:val="TableParagraph"/>
              <w:tabs>
                <w:tab w:val="left" w:pos="678"/>
              </w:tabs>
              <w:kinsoku w:val="0"/>
              <w:overflowPunct w:val="0"/>
              <w:spacing w:before="167"/>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614382" w14:paraId="6D96E635" w14:textId="77777777">
        <w:tblPrEx>
          <w:tblCellMar>
            <w:top w:w="0" w:type="dxa"/>
            <w:left w:w="0" w:type="dxa"/>
            <w:bottom w:w="0" w:type="dxa"/>
            <w:right w:w="0" w:type="dxa"/>
          </w:tblCellMar>
        </w:tblPrEx>
        <w:trPr>
          <w:trHeight w:val="491"/>
        </w:trPr>
        <w:tc>
          <w:tcPr>
            <w:tcW w:w="4447" w:type="dxa"/>
            <w:tcBorders>
              <w:top w:val="single" w:sz="4" w:space="0" w:color="000000"/>
              <w:left w:val="single" w:sz="4" w:space="0" w:color="000000"/>
              <w:bottom w:val="single" w:sz="4" w:space="0" w:color="000000"/>
              <w:right w:val="single" w:sz="4" w:space="0" w:color="000000"/>
            </w:tcBorders>
          </w:tcPr>
          <w:p w14:paraId="4B9D9E28" w14:textId="77777777" w:rsidR="00614382" w:rsidRDefault="00614382">
            <w:pPr>
              <w:pStyle w:val="TableParagraph"/>
              <w:kinsoku w:val="0"/>
              <w:overflowPunct w:val="0"/>
              <w:spacing w:before="157"/>
              <w:ind w:left="69"/>
              <w:rPr>
                <w:sz w:val="16"/>
                <w:szCs w:val="16"/>
              </w:rPr>
            </w:pPr>
            <w:r>
              <w:rPr>
                <w:b/>
                <w:bCs/>
                <w:sz w:val="16"/>
                <w:szCs w:val="16"/>
              </w:rPr>
              <w:t>Posojilo</w:t>
            </w:r>
            <w:r>
              <w:rPr>
                <w:sz w:val="16"/>
                <w:szCs w:val="16"/>
              </w:rPr>
              <w:t>:</w:t>
            </w:r>
          </w:p>
        </w:tc>
        <w:tc>
          <w:tcPr>
            <w:tcW w:w="2757" w:type="dxa"/>
            <w:tcBorders>
              <w:top w:val="single" w:sz="4" w:space="0" w:color="000000"/>
              <w:left w:val="single" w:sz="4" w:space="0" w:color="000000"/>
              <w:bottom w:val="single" w:sz="4" w:space="0" w:color="000000"/>
              <w:right w:val="single" w:sz="4" w:space="0" w:color="000000"/>
            </w:tcBorders>
          </w:tcPr>
          <w:p w14:paraId="78C93E98" w14:textId="77777777" w:rsidR="00614382" w:rsidRDefault="00614382">
            <w:pPr>
              <w:pStyle w:val="TableParagraph"/>
              <w:tabs>
                <w:tab w:val="left" w:pos="1639"/>
              </w:tabs>
              <w:kinsoku w:val="0"/>
              <w:overflowPunct w:val="0"/>
              <w:spacing w:before="129"/>
              <w:ind w:left="3"/>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5B7333CB" w14:textId="77777777" w:rsidR="00614382" w:rsidRDefault="00614382">
            <w:pPr>
              <w:pStyle w:val="TableParagraph"/>
              <w:tabs>
                <w:tab w:val="left" w:pos="678"/>
              </w:tabs>
              <w:kinsoku w:val="0"/>
              <w:overflowPunct w:val="0"/>
              <w:spacing w:before="129"/>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614382" w14:paraId="6CC6E5DF" w14:textId="77777777">
        <w:tblPrEx>
          <w:tblCellMar>
            <w:top w:w="0" w:type="dxa"/>
            <w:left w:w="0" w:type="dxa"/>
            <w:bottom w:w="0" w:type="dxa"/>
            <w:right w:w="0" w:type="dxa"/>
          </w:tblCellMar>
        </w:tblPrEx>
        <w:trPr>
          <w:trHeight w:val="558"/>
        </w:trPr>
        <w:tc>
          <w:tcPr>
            <w:tcW w:w="4447" w:type="dxa"/>
            <w:tcBorders>
              <w:top w:val="single" w:sz="4" w:space="0" w:color="000000"/>
              <w:left w:val="single" w:sz="4" w:space="0" w:color="000000"/>
              <w:bottom w:val="single" w:sz="4" w:space="0" w:color="000000"/>
              <w:right w:val="single" w:sz="4" w:space="0" w:color="000000"/>
            </w:tcBorders>
          </w:tcPr>
          <w:p w14:paraId="510A7BEF" w14:textId="77777777" w:rsidR="00614382" w:rsidRDefault="00614382">
            <w:pPr>
              <w:pStyle w:val="TableParagraph"/>
              <w:kinsoku w:val="0"/>
              <w:overflowPunct w:val="0"/>
              <w:spacing w:before="6"/>
              <w:rPr>
                <w:b/>
                <w:bCs/>
                <w:sz w:val="16"/>
                <w:szCs w:val="16"/>
              </w:rPr>
            </w:pPr>
          </w:p>
          <w:p w14:paraId="1A416342" w14:textId="77777777" w:rsidR="00614382" w:rsidRDefault="00614382">
            <w:pPr>
              <w:pStyle w:val="TableParagraph"/>
              <w:kinsoku w:val="0"/>
              <w:overflowPunct w:val="0"/>
              <w:ind w:left="69"/>
              <w:rPr>
                <w:b/>
                <w:bCs/>
                <w:sz w:val="16"/>
                <w:szCs w:val="16"/>
              </w:rPr>
            </w:pPr>
            <w:r>
              <w:rPr>
                <w:b/>
                <w:bCs/>
                <w:sz w:val="16"/>
                <w:szCs w:val="16"/>
              </w:rPr>
              <w:t>Lastna sredstva:</w:t>
            </w:r>
          </w:p>
        </w:tc>
        <w:tc>
          <w:tcPr>
            <w:tcW w:w="2757" w:type="dxa"/>
            <w:tcBorders>
              <w:top w:val="single" w:sz="4" w:space="0" w:color="000000"/>
              <w:left w:val="single" w:sz="4" w:space="0" w:color="000000"/>
              <w:bottom w:val="single" w:sz="4" w:space="0" w:color="000000"/>
              <w:right w:val="single" w:sz="4" w:space="0" w:color="000000"/>
            </w:tcBorders>
          </w:tcPr>
          <w:p w14:paraId="59898FE0" w14:textId="77777777" w:rsidR="00614382" w:rsidRDefault="00614382">
            <w:pPr>
              <w:pStyle w:val="TableParagraph"/>
              <w:tabs>
                <w:tab w:val="left" w:pos="1639"/>
              </w:tabs>
              <w:kinsoku w:val="0"/>
              <w:overflowPunct w:val="0"/>
              <w:spacing w:before="162"/>
              <w:ind w:left="3"/>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0D61675C" w14:textId="77777777" w:rsidR="00614382" w:rsidRDefault="00614382">
            <w:pPr>
              <w:pStyle w:val="TableParagraph"/>
              <w:tabs>
                <w:tab w:val="left" w:pos="678"/>
              </w:tabs>
              <w:kinsoku w:val="0"/>
              <w:overflowPunct w:val="0"/>
              <w:spacing w:before="162"/>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614382" w14:paraId="3114DE8D" w14:textId="77777777">
        <w:tblPrEx>
          <w:tblCellMar>
            <w:top w:w="0" w:type="dxa"/>
            <w:left w:w="0" w:type="dxa"/>
            <w:bottom w:w="0" w:type="dxa"/>
            <w:right w:w="0" w:type="dxa"/>
          </w:tblCellMar>
        </w:tblPrEx>
        <w:trPr>
          <w:trHeight w:val="383"/>
        </w:trPr>
        <w:tc>
          <w:tcPr>
            <w:tcW w:w="4447" w:type="dxa"/>
            <w:tcBorders>
              <w:top w:val="single" w:sz="4" w:space="0" w:color="000000"/>
              <w:left w:val="single" w:sz="4" w:space="0" w:color="000000"/>
              <w:bottom w:val="single" w:sz="4" w:space="0" w:color="000000"/>
              <w:right w:val="single" w:sz="4" w:space="0" w:color="000000"/>
            </w:tcBorders>
          </w:tcPr>
          <w:p w14:paraId="256D97B8" w14:textId="77777777" w:rsidR="00614382" w:rsidRDefault="00614382">
            <w:pPr>
              <w:pStyle w:val="TableParagraph"/>
              <w:kinsoku w:val="0"/>
              <w:overflowPunct w:val="0"/>
              <w:spacing w:before="101"/>
              <w:ind w:left="69"/>
              <w:rPr>
                <w:b/>
                <w:bCs/>
                <w:sz w:val="16"/>
                <w:szCs w:val="16"/>
              </w:rPr>
            </w:pPr>
            <w:r>
              <w:rPr>
                <w:b/>
                <w:bCs/>
                <w:sz w:val="16"/>
                <w:szCs w:val="16"/>
              </w:rPr>
              <w:t>Vračilo vstopnega DDV:</w:t>
            </w:r>
          </w:p>
        </w:tc>
        <w:tc>
          <w:tcPr>
            <w:tcW w:w="2757" w:type="dxa"/>
            <w:tcBorders>
              <w:top w:val="single" w:sz="4" w:space="0" w:color="000000"/>
              <w:left w:val="single" w:sz="4" w:space="0" w:color="000000"/>
              <w:bottom w:val="single" w:sz="4" w:space="0" w:color="000000"/>
              <w:right w:val="single" w:sz="4" w:space="0" w:color="000000"/>
            </w:tcBorders>
          </w:tcPr>
          <w:p w14:paraId="7862437C" w14:textId="77777777" w:rsidR="00614382" w:rsidRDefault="00614382">
            <w:pPr>
              <w:pStyle w:val="TableParagraph"/>
              <w:tabs>
                <w:tab w:val="left" w:pos="1639"/>
              </w:tabs>
              <w:kinsoku w:val="0"/>
              <w:overflowPunct w:val="0"/>
              <w:spacing w:before="76"/>
              <w:ind w:left="3"/>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6CC3DD7C" w14:textId="77777777" w:rsidR="00614382" w:rsidRDefault="00614382">
            <w:pPr>
              <w:pStyle w:val="TableParagraph"/>
              <w:tabs>
                <w:tab w:val="left" w:pos="678"/>
              </w:tabs>
              <w:kinsoku w:val="0"/>
              <w:overflowPunct w:val="0"/>
              <w:spacing w:before="76"/>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614382" w14:paraId="1873CECB" w14:textId="77777777">
        <w:tblPrEx>
          <w:tblCellMar>
            <w:top w:w="0" w:type="dxa"/>
            <w:left w:w="0" w:type="dxa"/>
            <w:bottom w:w="0" w:type="dxa"/>
            <w:right w:w="0" w:type="dxa"/>
          </w:tblCellMar>
        </w:tblPrEx>
        <w:trPr>
          <w:trHeight w:val="952"/>
        </w:trPr>
        <w:tc>
          <w:tcPr>
            <w:tcW w:w="4447" w:type="dxa"/>
            <w:tcBorders>
              <w:top w:val="single" w:sz="4" w:space="0" w:color="000000"/>
              <w:left w:val="single" w:sz="4" w:space="0" w:color="000000"/>
              <w:bottom w:val="single" w:sz="4" w:space="0" w:color="000000"/>
              <w:right w:val="single" w:sz="4" w:space="0" w:color="000000"/>
            </w:tcBorders>
          </w:tcPr>
          <w:p w14:paraId="08AA8E7C" w14:textId="77777777" w:rsidR="00614382" w:rsidRDefault="00614382">
            <w:pPr>
              <w:pStyle w:val="TableParagraph"/>
              <w:tabs>
                <w:tab w:val="left" w:pos="4159"/>
              </w:tabs>
              <w:kinsoku w:val="0"/>
              <w:overflowPunct w:val="0"/>
              <w:spacing w:before="101"/>
              <w:ind w:left="69"/>
              <w:rPr>
                <w:rFonts w:ascii="Times New Roman" w:hAnsi="Times New Roman" w:cs="Times New Roman"/>
                <w:sz w:val="16"/>
                <w:szCs w:val="16"/>
              </w:rPr>
            </w:pPr>
            <w:r>
              <w:rPr>
                <w:b/>
                <w:bCs/>
                <w:sz w:val="16"/>
                <w:szCs w:val="16"/>
              </w:rPr>
              <w:t>Drugi viri EU in RS</w:t>
            </w:r>
            <w:r>
              <w:rPr>
                <w:b/>
                <w:bCs/>
                <w:spacing w:val="-6"/>
                <w:sz w:val="16"/>
                <w:szCs w:val="16"/>
              </w:rPr>
              <w:t xml:space="preserve"> </w:t>
            </w:r>
            <w:r>
              <w:rPr>
                <w:sz w:val="16"/>
                <w:szCs w:val="16"/>
              </w:rPr>
              <w:t>(navedite)</w:t>
            </w:r>
            <w:r>
              <w:rPr>
                <w:b/>
                <w:bCs/>
                <w:sz w:val="16"/>
                <w:szCs w:val="16"/>
              </w:rPr>
              <w:t>:</w:t>
            </w:r>
            <w:r>
              <w:rPr>
                <w:b/>
                <w:bCs/>
                <w:spacing w:val="-1"/>
                <w:sz w:val="16"/>
                <w:szCs w:val="16"/>
              </w:rPr>
              <w:t xml:space="preserve"> </w:t>
            </w: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p>
          <w:p w14:paraId="1228D48F" w14:textId="77777777" w:rsidR="00614382" w:rsidRDefault="00614382">
            <w:pPr>
              <w:pStyle w:val="TableParagraph"/>
              <w:tabs>
                <w:tab w:val="left" w:pos="4072"/>
              </w:tabs>
              <w:kinsoku w:val="0"/>
              <w:overflowPunct w:val="0"/>
              <w:spacing w:before="100"/>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p w14:paraId="436F3D8D" w14:textId="77777777" w:rsidR="00614382" w:rsidRDefault="00614382">
            <w:pPr>
              <w:pStyle w:val="TableParagraph"/>
              <w:tabs>
                <w:tab w:val="left" w:pos="4072"/>
              </w:tabs>
              <w:kinsoku w:val="0"/>
              <w:overflowPunct w:val="0"/>
              <w:spacing w:before="99"/>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tc>
        <w:tc>
          <w:tcPr>
            <w:tcW w:w="2757" w:type="dxa"/>
            <w:tcBorders>
              <w:top w:val="single" w:sz="4" w:space="0" w:color="000000"/>
              <w:left w:val="single" w:sz="4" w:space="0" w:color="000000"/>
              <w:bottom w:val="single" w:sz="4" w:space="0" w:color="000000"/>
              <w:right w:val="single" w:sz="4" w:space="0" w:color="000000"/>
            </w:tcBorders>
          </w:tcPr>
          <w:p w14:paraId="1D992EA1" w14:textId="77777777" w:rsidR="00614382" w:rsidRDefault="00614382">
            <w:pPr>
              <w:pStyle w:val="TableParagraph"/>
              <w:kinsoku w:val="0"/>
              <w:overflowPunct w:val="0"/>
              <w:spacing w:before="2"/>
              <w:rPr>
                <w:b/>
                <w:bCs/>
                <w:sz w:val="31"/>
                <w:szCs w:val="31"/>
              </w:rPr>
            </w:pPr>
          </w:p>
          <w:p w14:paraId="189E9941" w14:textId="77777777" w:rsidR="00614382" w:rsidRDefault="00614382">
            <w:pPr>
              <w:pStyle w:val="TableParagraph"/>
              <w:tabs>
                <w:tab w:val="left" w:pos="1639"/>
              </w:tabs>
              <w:kinsoku w:val="0"/>
              <w:overflowPunct w:val="0"/>
              <w:spacing w:before="1"/>
              <w:ind w:left="3"/>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176A0006" w14:textId="77777777" w:rsidR="00614382" w:rsidRDefault="00614382">
            <w:pPr>
              <w:pStyle w:val="TableParagraph"/>
              <w:kinsoku w:val="0"/>
              <w:overflowPunct w:val="0"/>
              <w:spacing w:before="2"/>
              <w:rPr>
                <w:b/>
                <w:bCs/>
                <w:sz w:val="31"/>
                <w:szCs w:val="31"/>
              </w:rPr>
            </w:pPr>
          </w:p>
          <w:p w14:paraId="588F9C80" w14:textId="77777777" w:rsidR="00614382" w:rsidRDefault="00614382">
            <w:pPr>
              <w:pStyle w:val="TableParagraph"/>
              <w:tabs>
                <w:tab w:val="left" w:pos="678"/>
              </w:tabs>
              <w:kinsoku w:val="0"/>
              <w:overflowPunct w:val="0"/>
              <w:spacing w:before="1"/>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614382" w14:paraId="42563584" w14:textId="77777777">
        <w:tblPrEx>
          <w:tblCellMar>
            <w:top w:w="0" w:type="dxa"/>
            <w:left w:w="0" w:type="dxa"/>
            <w:bottom w:w="0" w:type="dxa"/>
            <w:right w:w="0" w:type="dxa"/>
          </w:tblCellMar>
        </w:tblPrEx>
        <w:trPr>
          <w:trHeight w:val="950"/>
        </w:trPr>
        <w:tc>
          <w:tcPr>
            <w:tcW w:w="4447" w:type="dxa"/>
            <w:tcBorders>
              <w:top w:val="single" w:sz="4" w:space="0" w:color="000000"/>
              <w:left w:val="single" w:sz="4" w:space="0" w:color="000000"/>
              <w:bottom w:val="single" w:sz="4" w:space="0" w:color="000000"/>
              <w:right w:val="single" w:sz="4" w:space="0" w:color="000000"/>
            </w:tcBorders>
          </w:tcPr>
          <w:p w14:paraId="2DD0F1A0" w14:textId="77777777" w:rsidR="00614382" w:rsidRDefault="00614382">
            <w:pPr>
              <w:pStyle w:val="TableParagraph"/>
              <w:tabs>
                <w:tab w:val="left" w:pos="4062"/>
              </w:tabs>
              <w:kinsoku w:val="0"/>
              <w:overflowPunct w:val="0"/>
              <w:spacing w:before="101"/>
              <w:ind w:left="69"/>
              <w:rPr>
                <w:sz w:val="16"/>
                <w:szCs w:val="16"/>
              </w:rPr>
            </w:pPr>
            <w:r>
              <w:rPr>
                <w:b/>
                <w:bCs/>
                <w:sz w:val="16"/>
                <w:szCs w:val="16"/>
              </w:rPr>
              <w:t>Drugo</w:t>
            </w:r>
            <w:r>
              <w:rPr>
                <w:b/>
                <w:bCs/>
                <w:spacing w:val="-2"/>
                <w:sz w:val="16"/>
                <w:szCs w:val="16"/>
              </w:rPr>
              <w:t xml:space="preserve"> </w:t>
            </w:r>
            <w:r>
              <w:rPr>
                <w:sz w:val="16"/>
                <w:szCs w:val="16"/>
              </w:rPr>
              <w:t>(navedite)</w:t>
            </w:r>
            <w:r>
              <w:rPr>
                <w:b/>
                <w:bCs/>
                <w:sz w:val="16"/>
                <w:szCs w:val="16"/>
              </w:rPr>
              <w:t>:</w:t>
            </w:r>
            <w:r>
              <w:rPr>
                <w:b/>
                <w:bCs/>
                <w:sz w:val="16"/>
                <w:szCs w:val="16"/>
                <w:u w:val="single" w:color="000000"/>
              </w:rPr>
              <w:t xml:space="preserve"> </w:t>
            </w:r>
            <w:r>
              <w:rPr>
                <w:b/>
                <w:bCs/>
                <w:sz w:val="16"/>
                <w:szCs w:val="16"/>
                <w:u w:val="single" w:color="000000"/>
              </w:rPr>
              <w:tab/>
            </w:r>
            <w:r>
              <w:rPr>
                <w:sz w:val="16"/>
                <w:szCs w:val="16"/>
              </w:rPr>
              <w:t>_</w:t>
            </w:r>
          </w:p>
          <w:p w14:paraId="43D26396" w14:textId="77777777" w:rsidR="00614382" w:rsidRDefault="00614382">
            <w:pPr>
              <w:pStyle w:val="TableParagraph"/>
              <w:tabs>
                <w:tab w:val="left" w:pos="4072"/>
              </w:tabs>
              <w:kinsoku w:val="0"/>
              <w:overflowPunct w:val="0"/>
              <w:spacing w:before="100"/>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p w14:paraId="794350DF" w14:textId="77777777" w:rsidR="00614382" w:rsidRDefault="00614382">
            <w:pPr>
              <w:pStyle w:val="TableParagraph"/>
              <w:tabs>
                <w:tab w:val="left" w:pos="4072"/>
              </w:tabs>
              <w:kinsoku w:val="0"/>
              <w:overflowPunct w:val="0"/>
              <w:spacing w:before="99"/>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tc>
        <w:tc>
          <w:tcPr>
            <w:tcW w:w="2757" w:type="dxa"/>
            <w:tcBorders>
              <w:top w:val="single" w:sz="4" w:space="0" w:color="000000"/>
              <w:left w:val="single" w:sz="4" w:space="0" w:color="000000"/>
              <w:bottom w:val="single" w:sz="4" w:space="0" w:color="000000"/>
              <w:right w:val="single" w:sz="4" w:space="0" w:color="000000"/>
            </w:tcBorders>
          </w:tcPr>
          <w:p w14:paraId="268283FC" w14:textId="77777777" w:rsidR="00614382" w:rsidRDefault="00614382">
            <w:pPr>
              <w:pStyle w:val="TableParagraph"/>
              <w:kinsoku w:val="0"/>
              <w:overflowPunct w:val="0"/>
              <w:spacing w:before="2"/>
              <w:rPr>
                <w:b/>
                <w:bCs/>
                <w:sz w:val="31"/>
                <w:szCs w:val="31"/>
              </w:rPr>
            </w:pPr>
          </w:p>
          <w:p w14:paraId="780E0F85" w14:textId="77777777" w:rsidR="00614382" w:rsidRDefault="00614382">
            <w:pPr>
              <w:pStyle w:val="TableParagraph"/>
              <w:tabs>
                <w:tab w:val="left" w:pos="1639"/>
              </w:tabs>
              <w:kinsoku w:val="0"/>
              <w:overflowPunct w:val="0"/>
              <w:spacing w:before="1"/>
              <w:ind w:left="3"/>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4E764B44" w14:textId="77777777" w:rsidR="00614382" w:rsidRDefault="00614382">
            <w:pPr>
              <w:pStyle w:val="TableParagraph"/>
              <w:kinsoku w:val="0"/>
              <w:overflowPunct w:val="0"/>
              <w:spacing w:before="2"/>
              <w:rPr>
                <w:b/>
                <w:bCs/>
                <w:sz w:val="31"/>
                <w:szCs w:val="31"/>
              </w:rPr>
            </w:pPr>
          </w:p>
          <w:p w14:paraId="2B32438D" w14:textId="77777777" w:rsidR="00614382" w:rsidRDefault="00614382">
            <w:pPr>
              <w:pStyle w:val="TableParagraph"/>
              <w:tabs>
                <w:tab w:val="left" w:pos="678"/>
              </w:tabs>
              <w:kinsoku w:val="0"/>
              <w:overflowPunct w:val="0"/>
              <w:spacing w:before="1"/>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614382" w14:paraId="7071448A" w14:textId="77777777">
        <w:tblPrEx>
          <w:tblCellMar>
            <w:top w:w="0" w:type="dxa"/>
            <w:left w:w="0" w:type="dxa"/>
            <w:bottom w:w="0" w:type="dxa"/>
            <w:right w:w="0" w:type="dxa"/>
          </w:tblCellMar>
        </w:tblPrEx>
        <w:trPr>
          <w:trHeight w:val="448"/>
        </w:trPr>
        <w:tc>
          <w:tcPr>
            <w:tcW w:w="4447" w:type="dxa"/>
            <w:tcBorders>
              <w:top w:val="single" w:sz="4" w:space="0" w:color="000000"/>
              <w:left w:val="single" w:sz="4" w:space="0" w:color="000000"/>
              <w:bottom w:val="single" w:sz="4" w:space="0" w:color="000000"/>
              <w:right w:val="single" w:sz="4" w:space="0" w:color="000000"/>
            </w:tcBorders>
          </w:tcPr>
          <w:p w14:paraId="004FD2C3" w14:textId="77777777" w:rsidR="00614382" w:rsidRDefault="00614382">
            <w:pPr>
              <w:pStyle w:val="TableParagraph"/>
              <w:kinsoku w:val="0"/>
              <w:overflowPunct w:val="0"/>
              <w:spacing w:before="119"/>
              <w:ind w:left="69"/>
              <w:rPr>
                <w:b/>
                <w:bCs/>
                <w:sz w:val="18"/>
                <w:szCs w:val="18"/>
              </w:rPr>
            </w:pPr>
            <w:r>
              <w:rPr>
                <w:b/>
                <w:bCs/>
                <w:sz w:val="18"/>
                <w:szCs w:val="18"/>
              </w:rPr>
              <w:t>SKUPAJ (z DDV):</w:t>
            </w:r>
          </w:p>
        </w:tc>
        <w:tc>
          <w:tcPr>
            <w:tcW w:w="2757" w:type="dxa"/>
            <w:tcBorders>
              <w:top w:val="single" w:sz="4" w:space="0" w:color="000000"/>
              <w:left w:val="single" w:sz="4" w:space="0" w:color="000000"/>
              <w:bottom w:val="single" w:sz="4" w:space="0" w:color="000000"/>
              <w:right w:val="single" w:sz="4" w:space="0" w:color="000000"/>
            </w:tcBorders>
          </w:tcPr>
          <w:p w14:paraId="11553319" w14:textId="77777777" w:rsidR="00614382" w:rsidRDefault="00614382">
            <w:pPr>
              <w:pStyle w:val="TableParagraph"/>
              <w:tabs>
                <w:tab w:val="left" w:pos="1643"/>
              </w:tabs>
              <w:kinsoku w:val="0"/>
              <w:overflowPunct w:val="0"/>
              <w:spacing w:before="110"/>
              <w:ind w:left="3"/>
              <w:jc w:val="center"/>
              <w:rPr>
                <w:sz w:val="20"/>
                <w:szCs w:val="20"/>
              </w:rPr>
            </w:pPr>
            <w:r>
              <w:rPr>
                <w:rFonts w:ascii="Times New Roman" w:hAnsi="Times New Roman" w:cs="Times New Roman"/>
                <w:position w:val="1"/>
                <w:sz w:val="18"/>
                <w:szCs w:val="18"/>
                <w:u w:val="single" w:color="000000"/>
              </w:rPr>
              <w:t xml:space="preserve"> </w:t>
            </w:r>
            <w:r>
              <w:rPr>
                <w:rFonts w:ascii="Times New Roman" w:hAnsi="Times New Roman" w:cs="Times New Roman"/>
                <w:position w:val="1"/>
                <w:sz w:val="18"/>
                <w:szCs w:val="18"/>
                <w:u w:val="single" w:color="000000"/>
              </w:rPr>
              <w:tab/>
            </w:r>
            <w:r>
              <w:rPr>
                <w:sz w:val="20"/>
                <w:szCs w:val="20"/>
              </w:rPr>
              <w:t>EUR</w:t>
            </w:r>
          </w:p>
        </w:tc>
        <w:tc>
          <w:tcPr>
            <w:tcW w:w="2524" w:type="dxa"/>
            <w:tcBorders>
              <w:top w:val="single" w:sz="4" w:space="0" w:color="000000"/>
              <w:left w:val="single" w:sz="4" w:space="0" w:color="000000"/>
              <w:bottom w:val="single" w:sz="4" w:space="0" w:color="000000"/>
              <w:right w:val="single" w:sz="4" w:space="0" w:color="000000"/>
            </w:tcBorders>
          </w:tcPr>
          <w:p w14:paraId="0C95F8AA" w14:textId="77777777" w:rsidR="00614382" w:rsidRDefault="00614382">
            <w:pPr>
              <w:pStyle w:val="TableParagraph"/>
              <w:tabs>
                <w:tab w:val="left" w:pos="678"/>
              </w:tabs>
              <w:kinsoku w:val="0"/>
              <w:overflowPunct w:val="0"/>
              <w:spacing w:before="110"/>
              <w:ind w:left="11"/>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bl>
    <w:p w14:paraId="445F49AA" w14:textId="77777777" w:rsidR="00614382" w:rsidRDefault="00614382">
      <w:pPr>
        <w:pStyle w:val="Telobesedila"/>
        <w:kinsoku w:val="0"/>
        <w:overflowPunct w:val="0"/>
        <w:rPr>
          <w:b/>
          <w:bCs/>
          <w:sz w:val="24"/>
          <w:szCs w:val="24"/>
        </w:rPr>
      </w:pPr>
    </w:p>
    <w:p w14:paraId="1699E197" w14:textId="77777777" w:rsidR="00614382" w:rsidRDefault="00614382">
      <w:pPr>
        <w:pStyle w:val="Telobesedila"/>
        <w:kinsoku w:val="0"/>
        <w:overflowPunct w:val="0"/>
        <w:spacing w:before="2"/>
        <w:rPr>
          <w:b/>
          <w:bCs/>
          <w:sz w:val="28"/>
          <w:szCs w:val="28"/>
        </w:rPr>
      </w:pPr>
    </w:p>
    <w:p w14:paraId="287027BD" w14:textId="77777777" w:rsidR="00614382" w:rsidRDefault="00614382">
      <w:pPr>
        <w:pStyle w:val="Telobesedila"/>
        <w:kinsoku w:val="0"/>
        <w:overflowPunct w:val="0"/>
        <w:ind w:left="224"/>
        <w:rPr>
          <w:b/>
          <w:bCs/>
          <w:sz w:val="22"/>
          <w:szCs w:val="22"/>
        </w:rPr>
      </w:pPr>
      <w:r>
        <w:rPr>
          <w:b/>
          <w:bCs/>
          <w:sz w:val="22"/>
          <w:szCs w:val="22"/>
        </w:rPr>
        <w:t>D3. Specifikacija upravičenih stroškov:</w:t>
      </w:r>
    </w:p>
    <w:p w14:paraId="71B134E1" w14:textId="77777777" w:rsidR="00614382" w:rsidRDefault="00614382">
      <w:pPr>
        <w:pStyle w:val="Telobesedila"/>
        <w:kinsoku w:val="0"/>
        <w:overflowPunct w:val="0"/>
        <w:spacing w:before="4"/>
        <w:rPr>
          <w:b/>
          <w:bCs/>
          <w:sz w:val="10"/>
          <w:szCs w:val="10"/>
        </w:rPr>
      </w:pPr>
    </w:p>
    <w:tbl>
      <w:tblPr>
        <w:tblW w:w="0" w:type="auto"/>
        <w:tblInd w:w="668" w:type="dxa"/>
        <w:tblLayout w:type="fixed"/>
        <w:tblCellMar>
          <w:left w:w="0" w:type="dxa"/>
          <w:right w:w="0" w:type="dxa"/>
        </w:tblCellMar>
        <w:tblLook w:val="0000" w:firstRow="0" w:lastRow="0" w:firstColumn="0" w:lastColumn="0" w:noHBand="0" w:noVBand="0"/>
      </w:tblPr>
      <w:tblGrid>
        <w:gridCol w:w="5270"/>
        <w:gridCol w:w="1987"/>
        <w:gridCol w:w="1953"/>
      </w:tblGrid>
      <w:tr w:rsidR="00614382" w14:paraId="3349CC63" w14:textId="77777777">
        <w:tblPrEx>
          <w:tblCellMar>
            <w:top w:w="0" w:type="dxa"/>
            <w:left w:w="0" w:type="dxa"/>
            <w:bottom w:w="0" w:type="dxa"/>
            <w:right w:w="0" w:type="dxa"/>
          </w:tblCellMar>
        </w:tblPrEx>
        <w:trPr>
          <w:trHeight w:val="512"/>
        </w:trPr>
        <w:tc>
          <w:tcPr>
            <w:tcW w:w="5270" w:type="dxa"/>
            <w:tcBorders>
              <w:top w:val="single" w:sz="12" w:space="0" w:color="000000"/>
              <w:left w:val="single" w:sz="12" w:space="0" w:color="000000"/>
              <w:bottom w:val="single" w:sz="12" w:space="0" w:color="000000"/>
              <w:right w:val="single" w:sz="12" w:space="0" w:color="000000"/>
            </w:tcBorders>
          </w:tcPr>
          <w:p w14:paraId="364696EC" w14:textId="77777777" w:rsidR="00614382" w:rsidRDefault="00614382">
            <w:pPr>
              <w:pStyle w:val="TableParagraph"/>
              <w:kinsoku w:val="0"/>
              <w:overflowPunct w:val="0"/>
              <w:spacing w:before="152"/>
              <w:ind w:left="1422"/>
              <w:rPr>
                <w:b/>
                <w:bCs/>
                <w:sz w:val="18"/>
                <w:szCs w:val="18"/>
              </w:rPr>
            </w:pPr>
            <w:r>
              <w:rPr>
                <w:b/>
                <w:bCs/>
                <w:sz w:val="18"/>
                <w:szCs w:val="18"/>
              </w:rPr>
              <w:t>Vrsta upravičenega stroška*</w:t>
            </w:r>
          </w:p>
        </w:tc>
        <w:tc>
          <w:tcPr>
            <w:tcW w:w="1987" w:type="dxa"/>
            <w:tcBorders>
              <w:top w:val="single" w:sz="12" w:space="0" w:color="000000"/>
              <w:left w:val="single" w:sz="12" w:space="0" w:color="000000"/>
              <w:bottom w:val="single" w:sz="12" w:space="0" w:color="000000"/>
              <w:right w:val="single" w:sz="12" w:space="0" w:color="000000"/>
            </w:tcBorders>
          </w:tcPr>
          <w:p w14:paraId="4D18A6E3" w14:textId="77777777" w:rsidR="00614382" w:rsidRDefault="00614382">
            <w:pPr>
              <w:pStyle w:val="TableParagraph"/>
              <w:kinsoku w:val="0"/>
              <w:overflowPunct w:val="0"/>
              <w:spacing w:before="41"/>
              <w:ind w:left="155" w:right="130"/>
              <w:jc w:val="center"/>
              <w:rPr>
                <w:b/>
                <w:bCs/>
                <w:sz w:val="18"/>
                <w:szCs w:val="18"/>
              </w:rPr>
            </w:pPr>
            <w:r>
              <w:rPr>
                <w:b/>
                <w:bCs/>
                <w:sz w:val="18"/>
                <w:szCs w:val="18"/>
              </w:rPr>
              <w:t>Vrednost</w:t>
            </w:r>
            <w:r>
              <w:rPr>
                <w:b/>
                <w:bCs/>
                <w:sz w:val="18"/>
                <w:szCs w:val="18"/>
                <w:u w:val="single" w:color="000000"/>
              </w:rPr>
              <w:t xml:space="preserve"> brez</w:t>
            </w:r>
            <w:r>
              <w:rPr>
                <w:b/>
                <w:bCs/>
                <w:sz w:val="18"/>
                <w:szCs w:val="18"/>
              </w:rPr>
              <w:t xml:space="preserve"> DDV</w:t>
            </w:r>
          </w:p>
          <w:p w14:paraId="45C7336C" w14:textId="77777777" w:rsidR="00614382" w:rsidRDefault="00614382">
            <w:pPr>
              <w:pStyle w:val="TableParagraph"/>
              <w:kinsoku w:val="0"/>
              <w:overflowPunct w:val="0"/>
              <w:spacing w:before="40"/>
              <w:ind w:left="155" w:right="130"/>
              <w:jc w:val="center"/>
              <w:rPr>
                <w:sz w:val="16"/>
                <w:szCs w:val="16"/>
              </w:rPr>
            </w:pPr>
            <w:r>
              <w:rPr>
                <w:sz w:val="16"/>
                <w:szCs w:val="16"/>
              </w:rPr>
              <w:t>(v EUR)</w:t>
            </w:r>
          </w:p>
        </w:tc>
        <w:tc>
          <w:tcPr>
            <w:tcW w:w="1953" w:type="dxa"/>
            <w:tcBorders>
              <w:top w:val="single" w:sz="12" w:space="0" w:color="000000"/>
              <w:left w:val="single" w:sz="12" w:space="0" w:color="000000"/>
              <w:bottom w:val="single" w:sz="12" w:space="0" w:color="000000"/>
              <w:right w:val="single" w:sz="12" w:space="0" w:color="000000"/>
            </w:tcBorders>
          </w:tcPr>
          <w:p w14:paraId="060C91BA" w14:textId="77777777" w:rsidR="00614382" w:rsidRDefault="00614382">
            <w:pPr>
              <w:pStyle w:val="TableParagraph"/>
              <w:kinsoku w:val="0"/>
              <w:overflowPunct w:val="0"/>
              <w:spacing w:before="41"/>
              <w:ind w:left="277" w:right="249"/>
              <w:jc w:val="center"/>
              <w:rPr>
                <w:b/>
                <w:bCs/>
                <w:sz w:val="18"/>
                <w:szCs w:val="18"/>
              </w:rPr>
            </w:pPr>
            <w:r>
              <w:rPr>
                <w:b/>
                <w:bCs/>
                <w:sz w:val="18"/>
                <w:szCs w:val="18"/>
              </w:rPr>
              <w:t xml:space="preserve">Vrednost </w:t>
            </w:r>
            <w:r>
              <w:rPr>
                <w:b/>
                <w:bCs/>
                <w:spacing w:val="-90"/>
                <w:sz w:val="18"/>
                <w:szCs w:val="18"/>
                <w:u w:val="single" w:color="000000"/>
              </w:rPr>
              <w:t>z</w:t>
            </w:r>
            <w:r>
              <w:rPr>
                <w:b/>
                <w:bCs/>
                <w:spacing w:val="95"/>
                <w:sz w:val="18"/>
                <w:szCs w:val="18"/>
              </w:rPr>
              <w:t xml:space="preserve"> </w:t>
            </w:r>
            <w:r>
              <w:rPr>
                <w:b/>
                <w:bCs/>
                <w:sz w:val="18"/>
                <w:szCs w:val="18"/>
              </w:rPr>
              <w:t>DDV</w:t>
            </w:r>
          </w:p>
          <w:p w14:paraId="2B3F37BB" w14:textId="77777777" w:rsidR="00614382" w:rsidRDefault="00614382">
            <w:pPr>
              <w:pStyle w:val="TableParagraph"/>
              <w:kinsoku w:val="0"/>
              <w:overflowPunct w:val="0"/>
              <w:spacing w:before="40"/>
              <w:ind w:left="277" w:right="246"/>
              <w:jc w:val="center"/>
              <w:rPr>
                <w:sz w:val="16"/>
                <w:szCs w:val="16"/>
              </w:rPr>
            </w:pPr>
            <w:r>
              <w:rPr>
                <w:sz w:val="16"/>
                <w:szCs w:val="16"/>
              </w:rPr>
              <w:t>(v EUR)</w:t>
            </w:r>
          </w:p>
        </w:tc>
      </w:tr>
      <w:tr w:rsidR="00614382" w14:paraId="09C40D81" w14:textId="77777777">
        <w:tblPrEx>
          <w:tblCellMar>
            <w:top w:w="0" w:type="dxa"/>
            <w:left w:w="0" w:type="dxa"/>
            <w:bottom w:w="0" w:type="dxa"/>
            <w:right w:w="0" w:type="dxa"/>
          </w:tblCellMar>
        </w:tblPrEx>
        <w:trPr>
          <w:trHeight w:val="289"/>
        </w:trPr>
        <w:tc>
          <w:tcPr>
            <w:tcW w:w="5270" w:type="dxa"/>
            <w:tcBorders>
              <w:top w:val="single" w:sz="12" w:space="0" w:color="000000"/>
              <w:left w:val="single" w:sz="12" w:space="0" w:color="000000"/>
              <w:bottom w:val="single" w:sz="4" w:space="0" w:color="000000"/>
              <w:right w:val="single" w:sz="12" w:space="0" w:color="000000"/>
            </w:tcBorders>
          </w:tcPr>
          <w:p w14:paraId="3132C86F"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12" w:space="0" w:color="000000"/>
              <w:left w:val="single" w:sz="12" w:space="0" w:color="000000"/>
              <w:bottom w:val="single" w:sz="4" w:space="0" w:color="000000"/>
              <w:right w:val="single" w:sz="12" w:space="0" w:color="000000"/>
            </w:tcBorders>
          </w:tcPr>
          <w:p w14:paraId="04401555"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12" w:space="0" w:color="000000"/>
              <w:left w:val="single" w:sz="12" w:space="0" w:color="000000"/>
              <w:bottom w:val="single" w:sz="4" w:space="0" w:color="000000"/>
              <w:right w:val="single" w:sz="12" w:space="0" w:color="000000"/>
            </w:tcBorders>
          </w:tcPr>
          <w:p w14:paraId="297F0A8A" w14:textId="77777777" w:rsidR="00614382" w:rsidRDefault="00614382">
            <w:pPr>
              <w:pStyle w:val="TableParagraph"/>
              <w:kinsoku w:val="0"/>
              <w:overflowPunct w:val="0"/>
              <w:rPr>
                <w:rFonts w:ascii="Times New Roman" w:hAnsi="Times New Roman" w:cs="Times New Roman"/>
                <w:sz w:val="16"/>
                <w:szCs w:val="16"/>
              </w:rPr>
            </w:pPr>
          </w:p>
        </w:tc>
      </w:tr>
      <w:tr w:rsidR="00614382" w14:paraId="433E11C4"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4146B846"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511827ED"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26C0886A" w14:textId="77777777" w:rsidR="00614382" w:rsidRDefault="00614382">
            <w:pPr>
              <w:pStyle w:val="TableParagraph"/>
              <w:kinsoku w:val="0"/>
              <w:overflowPunct w:val="0"/>
              <w:rPr>
                <w:rFonts w:ascii="Times New Roman" w:hAnsi="Times New Roman" w:cs="Times New Roman"/>
                <w:sz w:val="16"/>
                <w:szCs w:val="16"/>
              </w:rPr>
            </w:pPr>
          </w:p>
        </w:tc>
      </w:tr>
      <w:tr w:rsidR="00614382" w14:paraId="2A7F26D9"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3F3C5C14"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09A536DF"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2236C70E" w14:textId="77777777" w:rsidR="00614382" w:rsidRDefault="00614382">
            <w:pPr>
              <w:pStyle w:val="TableParagraph"/>
              <w:kinsoku w:val="0"/>
              <w:overflowPunct w:val="0"/>
              <w:rPr>
                <w:rFonts w:ascii="Times New Roman" w:hAnsi="Times New Roman" w:cs="Times New Roman"/>
                <w:sz w:val="16"/>
                <w:szCs w:val="16"/>
              </w:rPr>
            </w:pPr>
          </w:p>
        </w:tc>
      </w:tr>
      <w:tr w:rsidR="00614382" w14:paraId="76BFFA67"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6B022699"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4C8FBEA2"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41911ADA" w14:textId="77777777" w:rsidR="00614382" w:rsidRDefault="00614382">
            <w:pPr>
              <w:pStyle w:val="TableParagraph"/>
              <w:kinsoku w:val="0"/>
              <w:overflowPunct w:val="0"/>
              <w:rPr>
                <w:rFonts w:ascii="Times New Roman" w:hAnsi="Times New Roman" w:cs="Times New Roman"/>
                <w:sz w:val="16"/>
                <w:szCs w:val="16"/>
              </w:rPr>
            </w:pPr>
          </w:p>
        </w:tc>
      </w:tr>
      <w:tr w:rsidR="00614382" w14:paraId="259DE18B"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3DF6401F"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2B06C519"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3DC40FC6" w14:textId="77777777" w:rsidR="00614382" w:rsidRDefault="00614382">
            <w:pPr>
              <w:pStyle w:val="TableParagraph"/>
              <w:kinsoku w:val="0"/>
              <w:overflowPunct w:val="0"/>
              <w:rPr>
                <w:rFonts w:ascii="Times New Roman" w:hAnsi="Times New Roman" w:cs="Times New Roman"/>
                <w:sz w:val="16"/>
                <w:szCs w:val="16"/>
              </w:rPr>
            </w:pPr>
          </w:p>
        </w:tc>
      </w:tr>
      <w:tr w:rsidR="00614382" w14:paraId="51BEDE24"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34E25755"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6A3D1671"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4492E097" w14:textId="77777777" w:rsidR="00614382" w:rsidRDefault="00614382">
            <w:pPr>
              <w:pStyle w:val="TableParagraph"/>
              <w:kinsoku w:val="0"/>
              <w:overflowPunct w:val="0"/>
              <w:rPr>
                <w:rFonts w:ascii="Times New Roman" w:hAnsi="Times New Roman" w:cs="Times New Roman"/>
                <w:sz w:val="16"/>
                <w:szCs w:val="16"/>
              </w:rPr>
            </w:pPr>
          </w:p>
        </w:tc>
      </w:tr>
      <w:tr w:rsidR="00614382" w14:paraId="37492AFE"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225CEA64"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6198B39A"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3A2EFA68" w14:textId="77777777" w:rsidR="00614382" w:rsidRDefault="00614382">
            <w:pPr>
              <w:pStyle w:val="TableParagraph"/>
              <w:kinsoku w:val="0"/>
              <w:overflowPunct w:val="0"/>
              <w:rPr>
                <w:rFonts w:ascii="Times New Roman" w:hAnsi="Times New Roman" w:cs="Times New Roman"/>
                <w:sz w:val="16"/>
                <w:szCs w:val="16"/>
              </w:rPr>
            </w:pPr>
          </w:p>
        </w:tc>
      </w:tr>
      <w:tr w:rsidR="00614382" w14:paraId="562BC912"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0D03297E"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4D5B8ABC"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4BE61E78" w14:textId="77777777" w:rsidR="00614382" w:rsidRDefault="00614382">
            <w:pPr>
              <w:pStyle w:val="TableParagraph"/>
              <w:kinsoku w:val="0"/>
              <w:overflowPunct w:val="0"/>
              <w:rPr>
                <w:rFonts w:ascii="Times New Roman" w:hAnsi="Times New Roman" w:cs="Times New Roman"/>
                <w:sz w:val="16"/>
                <w:szCs w:val="16"/>
              </w:rPr>
            </w:pPr>
          </w:p>
        </w:tc>
      </w:tr>
      <w:tr w:rsidR="00614382" w14:paraId="562B1A7A"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68CD8B75"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306BF221"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3834A1AC" w14:textId="77777777" w:rsidR="00614382" w:rsidRDefault="00614382">
            <w:pPr>
              <w:pStyle w:val="TableParagraph"/>
              <w:kinsoku w:val="0"/>
              <w:overflowPunct w:val="0"/>
              <w:rPr>
                <w:rFonts w:ascii="Times New Roman" w:hAnsi="Times New Roman" w:cs="Times New Roman"/>
                <w:sz w:val="16"/>
                <w:szCs w:val="16"/>
              </w:rPr>
            </w:pPr>
          </w:p>
        </w:tc>
      </w:tr>
      <w:tr w:rsidR="00614382" w14:paraId="7253AC96"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4EA38FBD"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73CE2232"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4602BE84" w14:textId="77777777" w:rsidR="00614382" w:rsidRDefault="00614382">
            <w:pPr>
              <w:pStyle w:val="TableParagraph"/>
              <w:kinsoku w:val="0"/>
              <w:overflowPunct w:val="0"/>
              <w:rPr>
                <w:rFonts w:ascii="Times New Roman" w:hAnsi="Times New Roman" w:cs="Times New Roman"/>
                <w:sz w:val="16"/>
                <w:szCs w:val="16"/>
              </w:rPr>
            </w:pPr>
          </w:p>
        </w:tc>
      </w:tr>
      <w:tr w:rsidR="00614382" w14:paraId="0AC5A3D4"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0F10E025"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single" w:sz="4" w:space="0" w:color="000000"/>
              <w:right w:val="single" w:sz="12" w:space="0" w:color="000000"/>
            </w:tcBorders>
          </w:tcPr>
          <w:p w14:paraId="1573A36A"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single" w:sz="4" w:space="0" w:color="000000"/>
              <w:right w:val="single" w:sz="12" w:space="0" w:color="000000"/>
            </w:tcBorders>
          </w:tcPr>
          <w:p w14:paraId="1050E749" w14:textId="77777777" w:rsidR="00614382" w:rsidRDefault="00614382">
            <w:pPr>
              <w:pStyle w:val="TableParagraph"/>
              <w:kinsoku w:val="0"/>
              <w:overflowPunct w:val="0"/>
              <w:rPr>
                <w:rFonts w:ascii="Times New Roman" w:hAnsi="Times New Roman" w:cs="Times New Roman"/>
                <w:sz w:val="16"/>
                <w:szCs w:val="16"/>
              </w:rPr>
            </w:pPr>
          </w:p>
        </w:tc>
      </w:tr>
      <w:tr w:rsidR="00614382" w14:paraId="62308676" w14:textId="77777777">
        <w:tblPrEx>
          <w:tblCellMar>
            <w:top w:w="0" w:type="dxa"/>
            <w:left w:w="0" w:type="dxa"/>
            <w:bottom w:w="0" w:type="dxa"/>
            <w:right w:w="0" w:type="dxa"/>
          </w:tblCellMar>
        </w:tblPrEx>
        <w:trPr>
          <w:trHeight w:val="289"/>
        </w:trPr>
        <w:tc>
          <w:tcPr>
            <w:tcW w:w="5270" w:type="dxa"/>
            <w:tcBorders>
              <w:top w:val="single" w:sz="4" w:space="0" w:color="000000"/>
              <w:left w:val="single" w:sz="12" w:space="0" w:color="000000"/>
              <w:bottom w:val="single" w:sz="12" w:space="0" w:color="000000"/>
              <w:right w:val="single" w:sz="12" w:space="0" w:color="000000"/>
            </w:tcBorders>
          </w:tcPr>
          <w:p w14:paraId="5B2ABA5B" w14:textId="77777777" w:rsidR="00614382" w:rsidRDefault="00614382">
            <w:pPr>
              <w:pStyle w:val="TableParagraph"/>
              <w:kinsoku w:val="0"/>
              <w:overflowPunct w:val="0"/>
              <w:rPr>
                <w:rFonts w:ascii="Times New Roman" w:hAnsi="Times New Roman" w:cs="Times New Roman"/>
                <w:sz w:val="16"/>
                <w:szCs w:val="16"/>
              </w:rPr>
            </w:pPr>
          </w:p>
        </w:tc>
        <w:tc>
          <w:tcPr>
            <w:tcW w:w="1987" w:type="dxa"/>
            <w:tcBorders>
              <w:top w:val="single" w:sz="4" w:space="0" w:color="000000"/>
              <w:left w:val="single" w:sz="12" w:space="0" w:color="000000"/>
              <w:bottom w:val="double" w:sz="2" w:space="0" w:color="000000"/>
              <w:right w:val="single" w:sz="12" w:space="0" w:color="000000"/>
            </w:tcBorders>
          </w:tcPr>
          <w:p w14:paraId="113C13B2"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single" w:sz="4" w:space="0" w:color="000000"/>
              <w:left w:val="single" w:sz="12" w:space="0" w:color="000000"/>
              <w:bottom w:val="double" w:sz="2" w:space="0" w:color="000000"/>
              <w:right w:val="single" w:sz="12" w:space="0" w:color="000000"/>
            </w:tcBorders>
          </w:tcPr>
          <w:p w14:paraId="48CC56F3" w14:textId="77777777" w:rsidR="00614382" w:rsidRDefault="00614382">
            <w:pPr>
              <w:pStyle w:val="TableParagraph"/>
              <w:kinsoku w:val="0"/>
              <w:overflowPunct w:val="0"/>
              <w:rPr>
                <w:rFonts w:ascii="Times New Roman" w:hAnsi="Times New Roman" w:cs="Times New Roman"/>
                <w:sz w:val="16"/>
                <w:szCs w:val="16"/>
              </w:rPr>
            </w:pPr>
          </w:p>
        </w:tc>
      </w:tr>
      <w:tr w:rsidR="00614382" w14:paraId="717C4676" w14:textId="77777777">
        <w:tblPrEx>
          <w:tblCellMar>
            <w:top w:w="0" w:type="dxa"/>
            <w:left w:w="0" w:type="dxa"/>
            <w:bottom w:w="0" w:type="dxa"/>
            <w:right w:w="0" w:type="dxa"/>
          </w:tblCellMar>
        </w:tblPrEx>
        <w:trPr>
          <w:trHeight w:val="454"/>
        </w:trPr>
        <w:tc>
          <w:tcPr>
            <w:tcW w:w="5270" w:type="dxa"/>
            <w:tcBorders>
              <w:top w:val="single" w:sz="12" w:space="0" w:color="000000"/>
              <w:left w:val="single" w:sz="12" w:space="0" w:color="000000"/>
              <w:bottom w:val="single" w:sz="12" w:space="0" w:color="000000"/>
              <w:right w:val="single" w:sz="12" w:space="0" w:color="000000"/>
            </w:tcBorders>
          </w:tcPr>
          <w:p w14:paraId="7AA34311" w14:textId="77777777" w:rsidR="00614382" w:rsidRDefault="00614382">
            <w:pPr>
              <w:pStyle w:val="TableParagraph"/>
              <w:kinsoku w:val="0"/>
              <w:overflowPunct w:val="0"/>
              <w:spacing w:before="123"/>
              <w:ind w:right="180"/>
              <w:jc w:val="right"/>
              <w:rPr>
                <w:b/>
                <w:bCs/>
                <w:sz w:val="18"/>
                <w:szCs w:val="18"/>
              </w:rPr>
            </w:pPr>
            <w:r>
              <w:rPr>
                <w:b/>
                <w:bCs/>
                <w:sz w:val="18"/>
                <w:szCs w:val="18"/>
              </w:rPr>
              <w:t>SKUPAJ:</w:t>
            </w:r>
          </w:p>
        </w:tc>
        <w:tc>
          <w:tcPr>
            <w:tcW w:w="1987" w:type="dxa"/>
            <w:tcBorders>
              <w:top w:val="double" w:sz="2" w:space="0" w:color="000000"/>
              <w:left w:val="single" w:sz="12" w:space="0" w:color="000000"/>
              <w:bottom w:val="single" w:sz="12" w:space="0" w:color="000000"/>
              <w:right w:val="single" w:sz="12" w:space="0" w:color="000000"/>
            </w:tcBorders>
          </w:tcPr>
          <w:p w14:paraId="6450DA16" w14:textId="77777777" w:rsidR="00614382" w:rsidRDefault="00614382">
            <w:pPr>
              <w:pStyle w:val="TableParagraph"/>
              <w:kinsoku w:val="0"/>
              <w:overflowPunct w:val="0"/>
              <w:rPr>
                <w:rFonts w:ascii="Times New Roman" w:hAnsi="Times New Roman" w:cs="Times New Roman"/>
                <w:sz w:val="16"/>
                <w:szCs w:val="16"/>
              </w:rPr>
            </w:pPr>
          </w:p>
        </w:tc>
        <w:tc>
          <w:tcPr>
            <w:tcW w:w="1953" w:type="dxa"/>
            <w:tcBorders>
              <w:top w:val="double" w:sz="2" w:space="0" w:color="000000"/>
              <w:left w:val="single" w:sz="12" w:space="0" w:color="000000"/>
              <w:bottom w:val="single" w:sz="12" w:space="0" w:color="000000"/>
              <w:right w:val="single" w:sz="12" w:space="0" w:color="000000"/>
            </w:tcBorders>
          </w:tcPr>
          <w:p w14:paraId="0CCB6206" w14:textId="77777777" w:rsidR="00614382" w:rsidRDefault="00614382">
            <w:pPr>
              <w:pStyle w:val="TableParagraph"/>
              <w:kinsoku w:val="0"/>
              <w:overflowPunct w:val="0"/>
              <w:rPr>
                <w:rFonts w:ascii="Times New Roman" w:hAnsi="Times New Roman" w:cs="Times New Roman"/>
                <w:sz w:val="16"/>
                <w:szCs w:val="16"/>
              </w:rPr>
            </w:pPr>
          </w:p>
        </w:tc>
      </w:tr>
    </w:tbl>
    <w:p w14:paraId="47A8053E" w14:textId="77777777" w:rsidR="00614382" w:rsidRDefault="00614382">
      <w:pPr>
        <w:pStyle w:val="Telobesedila"/>
        <w:kinsoku w:val="0"/>
        <w:overflowPunct w:val="0"/>
        <w:spacing w:before="59"/>
        <w:ind w:left="743"/>
        <w:rPr>
          <w:i/>
          <w:iCs/>
        </w:rPr>
      </w:pPr>
      <w:r>
        <w:rPr>
          <w:i/>
          <w:iCs/>
        </w:rPr>
        <w:t xml:space="preserve">* Za stroške, ki jih navedete v tabeli, morate obvezno priložiti </w:t>
      </w:r>
      <w:r>
        <w:rPr>
          <w:b/>
          <w:bCs/>
          <w:i/>
          <w:iCs/>
        </w:rPr>
        <w:t xml:space="preserve">predračune </w:t>
      </w:r>
      <w:r>
        <w:rPr>
          <w:i/>
          <w:iCs/>
        </w:rPr>
        <w:t xml:space="preserve">oz. </w:t>
      </w:r>
      <w:r>
        <w:rPr>
          <w:b/>
          <w:bCs/>
          <w:i/>
          <w:iCs/>
        </w:rPr>
        <w:t>ponudbe</w:t>
      </w:r>
      <w:r>
        <w:rPr>
          <w:i/>
          <w:iCs/>
        </w:rPr>
        <w:t>!</w:t>
      </w:r>
    </w:p>
    <w:p w14:paraId="13DDF66A" w14:textId="77777777" w:rsidR="00614382" w:rsidRDefault="00614382">
      <w:pPr>
        <w:pStyle w:val="Telobesedila"/>
        <w:kinsoku w:val="0"/>
        <w:overflowPunct w:val="0"/>
        <w:spacing w:before="186"/>
        <w:ind w:left="224"/>
      </w:pPr>
      <w:r>
        <w:t xml:space="preserve">Pomoč se odobri le za naložbe (investicije), ki se izvajajo na območju </w:t>
      </w:r>
      <w:r w:rsidR="00341593">
        <w:t>o</w:t>
      </w:r>
      <w:r>
        <w:t xml:space="preserve">bčine </w:t>
      </w:r>
      <w:r w:rsidR="00662C3D">
        <w:t>Bovec</w:t>
      </w:r>
      <w:r>
        <w:t>.</w:t>
      </w:r>
    </w:p>
    <w:p w14:paraId="454300A5" w14:textId="77777777" w:rsidR="00614382" w:rsidRDefault="00614382">
      <w:pPr>
        <w:pStyle w:val="Telobesedila"/>
        <w:kinsoku w:val="0"/>
        <w:overflowPunct w:val="0"/>
        <w:spacing w:before="186"/>
        <w:ind w:left="224"/>
        <w:sectPr w:rsidR="00614382">
          <w:pgSz w:w="11910" w:h="16840"/>
          <w:pgMar w:top="1340" w:right="700" w:bottom="800" w:left="740" w:header="0" w:footer="604" w:gutter="0"/>
          <w:cols w:space="708"/>
          <w:noEndnote/>
        </w:sectPr>
      </w:pPr>
    </w:p>
    <w:p w14:paraId="367CA65D" w14:textId="77777777" w:rsidR="00614382" w:rsidRDefault="00614382">
      <w:pPr>
        <w:pStyle w:val="Naslov6"/>
        <w:kinsoku w:val="0"/>
        <w:overflowPunct w:val="0"/>
        <w:spacing w:before="74"/>
        <w:ind w:left="224"/>
      </w:pPr>
      <w:r>
        <w:lastRenderedPageBreak/>
        <w:t>a.) Vrednost naložbe znaša:</w:t>
      </w:r>
    </w:p>
    <w:p w14:paraId="67071141" w14:textId="77777777" w:rsidR="00614382" w:rsidRDefault="00614382">
      <w:pPr>
        <w:pStyle w:val="Telobesedila"/>
        <w:kinsoku w:val="0"/>
        <w:overflowPunct w:val="0"/>
        <w:spacing w:before="5"/>
        <w:rPr>
          <w:b/>
          <w:bCs/>
        </w:rPr>
      </w:pPr>
    </w:p>
    <w:p w14:paraId="152DD1CB" w14:textId="77777777" w:rsidR="00614382" w:rsidRDefault="00614382">
      <w:pPr>
        <w:pStyle w:val="Odstavekseznama"/>
        <w:numPr>
          <w:ilvl w:val="0"/>
          <w:numId w:val="12"/>
        </w:numPr>
        <w:tabs>
          <w:tab w:val="left" w:pos="443"/>
          <w:tab w:val="left" w:pos="1641"/>
          <w:tab w:val="left" w:pos="4019"/>
        </w:tabs>
        <w:kinsoku w:val="0"/>
        <w:overflowPunct w:val="0"/>
        <w:ind w:hanging="123"/>
        <w:rPr>
          <w:sz w:val="20"/>
          <w:szCs w:val="20"/>
        </w:rPr>
      </w:pPr>
      <w:r>
        <w:rPr>
          <w:sz w:val="20"/>
          <w:szCs w:val="20"/>
        </w:rPr>
        <w:t>brez</w:t>
      </w:r>
      <w:r>
        <w:rPr>
          <w:spacing w:val="-2"/>
          <w:sz w:val="20"/>
          <w:szCs w:val="20"/>
        </w:rPr>
        <w:t xml:space="preserve"> </w:t>
      </w:r>
      <w:r>
        <w:rPr>
          <w:sz w:val="20"/>
          <w:szCs w:val="20"/>
        </w:rPr>
        <w:t>DDV:</w:t>
      </w:r>
      <w:r>
        <w:rPr>
          <w:sz w:val="20"/>
          <w:szCs w:val="20"/>
        </w:rPr>
        <w:tab/>
      </w:r>
      <w:r>
        <w:rPr>
          <w:sz w:val="20"/>
          <w:szCs w:val="20"/>
          <w:u w:val="single" w:color="000000"/>
        </w:rPr>
        <w:t xml:space="preserve"> </w:t>
      </w:r>
      <w:r>
        <w:rPr>
          <w:sz w:val="20"/>
          <w:szCs w:val="20"/>
          <w:u w:val="single" w:color="000000"/>
        </w:rPr>
        <w:tab/>
      </w:r>
      <w:r>
        <w:rPr>
          <w:sz w:val="20"/>
          <w:szCs w:val="20"/>
        </w:rPr>
        <w:t>EUR,</w:t>
      </w:r>
    </w:p>
    <w:p w14:paraId="19D610CC" w14:textId="77777777" w:rsidR="00614382" w:rsidRDefault="00614382">
      <w:pPr>
        <w:pStyle w:val="Telobesedila"/>
        <w:kinsoku w:val="0"/>
        <w:overflowPunct w:val="0"/>
        <w:spacing w:before="6"/>
      </w:pPr>
    </w:p>
    <w:p w14:paraId="444F107D" w14:textId="77777777" w:rsidR="00614382" w:rsidRDefault="00614382">
      <w:pPr>
        <w:pStyle w:val="Odstavekseznama"/>
        <w:numPr>
          <w:ilvl w:val="0"/>
          <w:numId w:val="12"/>
        </w:numPr>
        <w:tabs>
          <w:tab w:val="left" w:pos="443"/>
          <w:tab w:val="left" w:pos="1639"/>
          <w:tab w:val="left" w:pos="4019"/>
        </w:tabs>
        <w:kinsoku w:val="0"/>
        <w:overflowPunct w:val="0"/>
        <w:ind w:hanging="123"/>
        <w:rPr>
          <w:sz w:val="20"/>
          <w:szCs w:val="20"/>
        </w:rPr>
      </w:pPr>
      <w:r>
        <w:rPr>
          <w:sz w:val="20"/>
          <w:szCs w:val="20"/>
        </w:rPr>
        <w:t>z</w:t>
      </w:r>
      <w:r>
        <w:rPr>
          <w:spacing w:val="-1"/>
          <w:sz w:val="20"/>
          <w:szCs w:val="20"/>
        </w:rPr>
        <w:t xml:space="preserve"> </w:t>
      </w:r>
      <w:r>
        <w:rPr>
          <w:sz w:val="20"/>
          <w:szCs w:val="20"/>
        </w:rPr>
        <w:t>DDV:</w:t>
      </w:r>
      <w:r>
        <w:rPr>
          <w:sz w:val="20"/>
          <w:szCs w:val="20"/>
        </w:rPr>
        <w:tab/>
      </w:r>
      <w:r>
        <w:rPr>
          <w:sz w:val="20"/>
          <w:szCs w:val="20"/>
          <w:u w:val="single" w:color="000000"/>
        </w:rPr>
        <w:t xml:space="preserve"> </w:t>
      </w:r>
      <w:r>
        <w:rPr>
          <w:sz w:val="20"/>
          <w:szCs w:val="20"/>
          <w:u w:val="single" w:color="000000"/>
        </w:rPr>
        <w:tab/>
      </w:r>
      <w:r>
        <w:rPr>
          <w:sz w:val="20"/>
          <w:szCs w:val="20"/>
        </w:rPr>
        <w:t>EUR.</w:t>
      </w:r>
    </w:p>
    <w:p w14:paraId="283875F6" w14:textId="77777777" w:rsidR="00614382" w:rsidRDefault="00614382">
      <w:pPr>
        <w:pStyle w:val="Telobesedila"/>
        <w:kinsoku w:val="0"/>
        <w:overflowPunct w:val="0"/>
        <w:rPr>
          <w:sz w:val="22"/>
          <w:szCs w:val="22"/>
        </w:rPr>
      </w:pPr>
    </w:p>
    <w:p w14:paraId="19121D16" w14:textId="77777777" w:rsidR="00614382" w:rsidRDefault="00614382">
      <w:pPr>
        <w:pStyle w:val="Telobesedila"/>
        <w:kinsoku w:val="0"/>
        <w:overflowPunct w:val="0"/>
        <w:rPr>
          <w:sz w:val="22"/>
          <w:szCs w:val="22"/>
        </w:rPr>
      </w:pPr>
    </w:p>
    <w:p w14:paraId="66F289BD" w14:textId="77777777" w:rsidR="00614382" w:rsidRDefault="00614382">
      <w:pPr>
        <w:pStyle w:val="Telobesedila"/>
        <w:kinsoku w:val="0"/>
        <w:overflowPunct w:val="0"/>
        <w:rPr>
          <w:sz w:val="22"/>
          <w:szCs w:val="22"/>
        </w:rPr>
      </w:pPr>
    </w:p>
    <w:p w14:paraId="019B1312" w14:textId="77777777" w:rsidR="00614382" w:rsidRDefault="00614382">
      <w:pPr>
        <w:pStyle w:val="Telobesedila"/>
        <w:kinsoku w:val="0"/>
        <w:overflowPunct w:val="0"/>
        <w:spacing w:before="189"/>
        <w:ind w:left="224"/>
      </w:pPr>
      <w:r>
        <w:rPr>
          <w:b/>
          <w:bCs/>
        </w:rPr>
        <w:t xml:space="preserve">b.) Uveljavljanje davka na dodano vrednost (DDV) kot upravičenega stroška naložbe </w:t>
      </w:r>
      <w:r>
        <w:rPr>
          <w:i/>
          <w:iCs/>
          <w:sz w:val="18"/>
          <w:szCs w:val="18"/>
        </w:rPr>
        <w:t>(ustrezno obkrožite in dopolnite, ustrezno izpolnite tudi Izjavo o (ne)vključitvi v sistem DDV, ki je priloga vlogi)</w:t>
      </w:r>
      <w:r>
        <w:t>:</w:t>
      </w:r>
    </w:p>
    <w:p w14:paraId="3537533C" w14:textId="77777777" w:rsidR="00614382" w:rsidRDefault="00614382">
      <w:pPr>
        <w:pStyle w:val="Telobesedila"/>
        <w:kinsoku w:val="0"/>
        <w:overflowPunct w:val="0"/>
        <w:spacing w:before="1"/>
        <w:rPr>
          <w:sz w:val="12"/>
          <w:szCs w:val="12"/>
        </w:rPr>
      </w:pPr>
    </w:p>
    <w:p w14:paraId="2680F965" w14:textId="77777777" w:rsidR="00614382" w:rsidRDefault="00614382">
      <w:pPr>
        <w:pStyle w:val="Telobesedila"/>
        <w:kinsoku w:val="0"/>
        <w:overflowPunct w:val="0"/>
        <w:spacing w:before="1"/>
        <w:rPr>
          <w:sz w:val="12"/>
          <w:szCs w:val="12"/>
        </w:rPr>
        <w:sectPr w:rsidR="00614382">
          <w:pgSz w:w="11910" w:h="16840"/>
          <w:pgMar w:top="1100" w:right="700" w:bottom="800" w:left="740" w:header="0" w:footer="604" w:gutter="0"/>
          <w:cols w:space="708"/>
          <w:noEndnote/>
        </w:sectPr>
      </w:pPr>
    </w:p>
    <w:p w14:paraId="3CEC5971" w14:textId="77777777" w:rsidR="00614382" w:rsidRDefault="00614382">
      <w:pPr>
        <w:pStyle w:val="Naslov6"/>
        <w:kinsoku w:val="0"/>
        <w:overflowPunct w:val="0"/>
        <w:spacing w:before="93"/>
        <w:ind w:left="1648" w:right="1865"/>
        <w:jc w:val="center"/>
      </w:pPr>
      <w:r>
        <w:t>DA</w:t>
      </w:r>
    </w:p>
    <w:p w14:paraId="523019A8" w14:textId="77777777" w:rsidR="00614382" w:rsidRDefault="00614382">
      <w:pPr>
        <w:pStyle w:val="Telobesedila"/>
        <w:kinsoku w:val="0"/>
        <w:overflowPunct w:val="0"/>
        <w:ind w:left="224" w:right="38"/>
        <w:jc w:val="both"/>
      </w:pPr>
      <w:r>
        <w:t>Želim uveljavljati DDV kot upravičen strošek naložbe, s katero se javljam na javni razpis.</w:t>
      </w:r>
    </w:p>
    <w:p w14:paraId="1A551CD9" w14:textId="77777777" w:rsidR="00614382" w:rsidRDefault="00614382">
      <w:pPr>
        <w:pStyle w:val="Telobesedila"/>
        <w:kinsoku w:val="0"/>
        <w:overflowPunct w:val="0"/>
        <w:spacing w:before="11"/>
        <w:rPr>
          <w:sz w:val="19"/>
          <w:szCs w:val="19"/>
        </w:rPr>
      </w:pPr>
    </w:p>
    <w:p w14:paraId="4E406A00" w14:textId="77777777" w:rsidR="00614382" w:rsidRDefault="00614382">
      <w:pPr>
        <w:pStyle w:val="Telobesedila"/>
        <w:kinsoku w:val="0"/>
        <w:overflowPunct w:val="0"/>
        <w:ind w:left="224" w:right="38"/>
        <w:jc w:val="both"/>
      </w:pPr>
      <w:r>
        <w:rPr>
          <w:b/>
          <w:bCs/>
        </w:rPr>
        <w:t xml:space="preserve">Upravičeni stroški </w:t>
      </w:r>
      <w:r>
        <w:t>prijavljene naložbe (skupaj z DDV) tako znašajo:</w:t>
      </w:r>
    </w:p>
    <w:p w14:paraId="182F728C" w14:textId="77777777" w:rsidR="00614382" w:rsidRDefault="00614382">
      <w:pPr>
        <w:pStyle w:val="Telobesedila"/>
        <w:kinsoku w:val="0"/>
        <w:overflowPunct w:val="0"/>
        <w:spacing w:before="93"/>
        <w:ind w:left="1501"/>
        <w:rPr>
          <w:b/>
          <w:bCs/>
        </w:rPr>
      </w:pPr>
      <w:r>
        <w:rPr>
          <w:rFonts w:ascii="Times New Roman" w:hAnsi="Times New Roman" w:cs="Times New Roman"/>
          <w:sz w:val="24"/>
          <w:szCs w:val="24"/>
        </w:rPr>
        <w:br w:type="column"/>
      </w:r>
      <w:r>
        <w:rPr>
          <w:b/>
          <w:bCs/>
        </w:rPr>
        <w:t>NE</w:t>
      </w:r>
    </w:p>
    <w:p w14:paraId="6F4A1197" w14:textId="77777777" w:rsidR="00614382" w:rsidRDefault="00614382">
      <w:pPr>
        <w:pStyle w:val="Telobesedila"/>
        <w:kinsoku w:val="0"/>
        <w:overflowPunct w:val="0"/>
        <w:ind w:left="224" w:right="1700"/>
      </w:pPr>
      <w:r>
        <w:t>Ne želim uveljavljati DDV kot upravičenega stroška naložbe, s katero se javljam na javni razpis.</w:t>
      </w:r>
    </w:p>
    <w:p w14:paraId="0791B88F" w14:textId="77777777" w:rsidR="00614382" w:rsidRDefault="00614382">
      <w:pPr>
        <w:pStyle w:val="Telobesedila"/>
        <w:kinsoku w:val="0"/>
        <w:overflowPunct w:val="0"/>
        <w:spacing w:before="11"/>
        <w:rPr>
          <w:sz w:val="19"/>
          <w:szCs w:val="19"/>
        </w:rPr>
      </w:pPr>
    </w:p>
    <w:p w14:paraId="7C61EC3C" w14:textId="77777777" w:rsidR="00614382" w:rsidRDefault="00614382">
      <w:pPr>
        <w:pStyle w:val="Telobesedila"/>
        <w:kinsoku w:val="0"/>
        <w:overflowPunct w:val="0"/>
        <w:ind w:left="224" w:right="1600"/>
      </w:pPr>
      <w:r>
        <w:rPr>
          <w:b/>
          <w:bCs/>
        </w:rPr>
        <w:t xml:space="preserve">Upravičeni stroški </w:t>
      </w:r>
      <w:r>
        <w:t>prijavljene naložbe (brez DDV) tako znašajo:</w:t>
      </w:r>
    </w:p>
    <w:p w14:paraId="53B0B308" w14:textId="77777777" w:rsidR="00614382" w:rsidRDefault="00614382">
      <w:pPr>
        <w:pStyle w:val="Telobesedila"/>
        <w:kinsoku w:val="0"/>
        <w:overflowPunct w:val="0"/>
        <w:ind w:left="224" w:right="1600"/>
        <w:sectPr w:rsidR="00614382">
          <w:type w:val="continuous"/>
          <w:pgSz w:w="11910" w:h="16840"/>
          <w:pgMar w:top="960" w:right="700" w:bottom="800" w:left="740" w:header="708" w:footer="708" w:gutter="0"/>
          <w:cols w:num="2" w:space="708" w:equalWidth="0">
            <w:col w:w="3842" w:space="1793"/>
            <w:col w:w="4835"/>
          </w:cols>
          <w:noEndnote/>
        </w:sectPr>
      </w:pPr>
    </w:p>
    <w:p w14:paraId="3CD10FD9" w14:textId="77777777" w:rsidR="00614382" w:rsidRDefault="00614382">
      <w:pPr>
        <w:pStyle w:val="Telobesedila"/>
        <w:kinsoku w:val="0"/>
        <w:overflowPunct w:val="0"/>
        <w:rPr>
          <w:sz w:val="12"/>
          <w:szCs w:val="12"/>
        </w:rPr>
      </w:pPr>
    </w:p>
    <w:p w14:paraId="3B59DEC9" w14:textId="77777777" w:rsidR="00614382" w:rsidRDefault="00614382">
      <w:pPr>
        <w:pStyle w:val="Naslov6"/>
        <w:tabs>
          <w:tab w:val="left" w:pos="3117"/>
          <w:tab w:val="left" w:pos="5859"/>
          <w:tab w:val="left" w:pos="8574"/>
        </w:tabs>
        <w:kinsoku w:val="0"/>
        <w:overflowPunct w:val="0"/>
        <w:spacing w:before="93"/>
        <w:ind w:left="224"/>
      </w:pPr>
      <w:r>
        <w:rPr>
          <w:rFonts w:ascii="Times New Roman" w:hAnsi="Times New Roman" w:cs="Times New Roman"/>
          <w:b w:val="0"/>
          <w:bCs w:val="0"/>
          <w:w w:val="99"/>
          <w:u w:val="single" w:color="000000"/>
        </w:rPr>
        <w:t xml:space="preserve"> </w:t>
      </w:r>
      <w:r>
        <w:rPr>
          <w:rFonts w:ascii="Times New Roman" w:hAnsi="Times New Roman" w:cs="Times New Roman"/>
          <w:b w:val="0"/>
          <w:bCs w:val="0"/>
          <w:u w:val="single" w:color="000000"/>
        </w:rPr>
        <w:tab/>
      </w:r>
      <w:r>
        <w:t>_</w:t>
      </w:r>
      <w:r>
        <w:rPr>
          <w:spacing w:val="-3"/>
        </w:rPr>
        <w:t xml:space="preserve"> </w:t>
      </w:r>
      <w:r>
        <w:t>EUR.</w:t>
      </w:r>
      <w:r>
        <w:tab/>
      </w:r>
      <w:r>
        <w:rPr>
          <w:u w:val="single" w:color="000000"/>
        </w:rPr>
        <w:t xml:space="preserve"> </w:t>
      </w:r>
      <w:r>
        <w:rPr>
          <w:u w:val="single" w:color="000000"/>
        </w:rPr>
        <w:tab/>
      </w:r>
      <w:r>
        <w:t>EUR.</w:t>
      </w:r>
    </w:p>
    <w:p w14:paraId="01C48E87" w14:textId="77777777" w:rsidR="00614382" w:rsidRDefault="00614382">
      <w:pPr>
        <w:pStyle w:val="Telobesedila"/>
        <w:kinsoku w:val="0"/>
        <w:overflowPunct w:val="0"/>
        <w:rPr>
          <w:b/>
          <w:bCs/>
          <w:sz w:val="22"/>
          <w:szCs w:val="22"/>
        </w:rPr>
      </w:pPr>
    </w:p>
    <w:p w14:paraId="6C9C8BC9" w14:textId="77777777" w:rsidR="00614382" w:rsidRDefault="00614382">
      <w:pPr>
        <w:pStyle w:val="Telobesedila"/>
        <w:kinsoku w:val="0"/>
        <w:overflowPunct w:val="0"/>
        <w:rPr>
          <w:b/>
          <w:bCs/>
          <w:sz w:val="22"/>
          <w:szCs w:val="22"/>
        </w:rPr>
      </w:pPr>
    </w:p>
    <w:p w14:paraId="4CAB8772" w14:textId="77777777" w:rsidR="00614382" w:rsidRDefault="00614382">
      <w:pPr>
        <w:pStyle w:val="Telobesedila"/>
        <w:kinsoku w:val="0"/>
        <w:overflowPunct w:val="0"/>
        <w:rPr>
          <w:b/>
          <w:bCs/>
          <w:sz w:val="22"/>
          <w:szCs w:val="22"/>
        </w:rPr>
      </w:pPr>
    </w:p>
    <w:p w14:paraId="6B7800B2" w14:textId="77777777" w:rsidR="00614382" w:rsidRDefault="00614382">
      <w:pPr>
        <w:pStyle w:val="Telobesedila"/>
        <w:kinsoku w:val="0"/>
        <w:overflowPunct w:val="0"/>
        <w:rPr>
          <w:b/>
          <w:bCs/>
          <w:sz w:val="22"/>
          <w:szCs w:val="22"/>
        </w:rPr>
      </w:pPr>
    </w:p>
    <w:p w14:paraId="75BF9629" w14:textId="77777777" w:rsidR="00614382" w:rsidRDefault="00614382">
      <w:pPr>
        <w:pStyle w:val="Telobesedila"/>
        <w:kinsoku w:val="0"/>
        <w:overflowPunct w:val="0"/>
        <w:rPr>
          <w:b/>
          <w:bCs/>
          <w:sz w:val="22"/>
          <w:szCs w:val="22"/>
        </w:rPr>
      </w:pPr>
    </w:p>
    <w:p w14:paraId="51F09981" w14:textId="77777777" w:rsidR="00614382" w:rsidRDefault="00614382">
      <w:pPr>
        <w:pStyle w:val="Telobesedila"/>
        <w:kinsoku w:val="0"/>
        <w:overflowPunct w:val="0"/>
        <w:spacing w:before="144"/>
        <w:ind w:left="224"/>
      </w:pPr>
      <w:r>
        <w:rPr>
          <w:b/>
          <w:bCs/>
        </w:rPr>
        <w:t xml:space="preserve">c.) </w:t>
      </w:r>
      <w:r>
        <w:t xml:space="preserve">Izpolnijo vlagatelji v primeru </w:t>
      </w:r>
      <w:r>
        <w:rPr>
          <w:b/>
          <w:bCs/>
        </w:rPr>
        <w:t xml:space="preserve">naložb, povezanih z graditvijo objektov </w:t>
      </w:r>
      <w:r>
        <w:rPr>
          <w:i/>
          <w:iCs/>
          <w:sz w:val="18"/>
          <w:szCs w:val="18"/>
        </w:rPr>
        <w:t>(ustrezno obkrožite in</w:t>
      </w:r>
      <w:r>
        <w:rPr>
          <w:i/>
          <w:iCs/>
          <w:spacing w:val="-30"/>
          <w:sz w:val="18"/>
          <w:szCs w:val="18"/>
        </w:rPr>
        <w:t xml:space="preserve"> </w:t>
      </w:r>
      <w:r>
        <w:rPr>
          <w:i/>
          <w:iCs/>
          <w:sz w:val="18"/>
          <w:szCs w:val="18"/>
        </w:rPr>
        <w:t>dopolnite)</w:t>
      </w:r>
      <w:r>
        <w:t>:</w:t>
      </w:r>
    </w:p>
    <w:p w14:paraId="163DD863" w14:textId="77777777" w:rsidR="00614382" w:rsidRDefault="00614382">
      <w:pPr>
        <w:pStyle w:val="Telobesedila"/>
        <w:kinsoku w:val="0"/>
        <w:overflowPunct w:val="0"/>
        <w:spacing w:before="1"/>
        <w:rPr>
          <w:sz w:val="18"/>
          <w:szCs w:val="18"/>
        </w:rPr>
      </w:pPr>
    </w:p>
    <w:p w14:paraId="5DA2FE5E" w14:textId="77777777" w:rsidR="00614382" w:rsidRDefault="00614382">
      <w:pPr>
        <w:pStyle w:val="Odstavekseznama"/>
        <w:numPr>
          <w:ilvl w:val="1"/>
          <w:numId w:val="12"/>
        </w:numPr>
        <w:tabs>
          <w:tab w:val="left" w:pos="933"/>
        </w:tabs>
        <w:kinsoku w:val="0"/>
        <w:overflowPunct w:val="0"/>
        <w:rPr>
          <w:sz w:val="20"/>
          <w:szCs w:val="20"/>
        </w:rPr>
      </w:pPr>
      <w:r>
        <w:rPr>
          <w:sz w:val="20"/>
          <w:szCs w:val="20"/>
        </w:rPr>
        <w:t>Za naložbo, navedeno v tej vlogi, je bilo izdano gradbeno ali drugo upravno</w:t>
      </w:r>
      <w:r>
        <w:rPr>
          <w:spacing w:val="-35"/>
          <w:sz w:val="20"/>
          <w:szCs w:val="20"/>
        </w:rPr>
        <w:t xml:space="preserve"> </w:t>
      </w:r>
      <w:r>
        <w:rPr>
          <w:sz w:val="20"/>
          <w:szCs w:val="20"/>
        </w:rPr>
        <w:t>dovoljenje</w:t>
      </w:r>
    </w:p>
    <w:p w14:paraId="51054306" w14:textId="77777777" w:rsidR="00614382" w:rsidRDefault="00614382">
      <w:pPr>
        <w:pStyle w:val="Telobesedila"/>
        <w:kinsoku w:val="0"/>
        <w:overflowPunct w:val="0"/>
        <w:spacing w:before="8"/>
        <w:rPr>
          <w:sz w:val="19"/>
          <w:szCs w:val="19"/>
        </w:rPr>
      </w:pPr>
    </w:p>
    <w:p w14:paraId="51E92614" w14:textId="77777777" w:rsidR="00614382" w:rsidRDefault="00614382">
      <w:pPr>
        <w:pStyle w:val="Naslov6"/>
        <w:tabs>
          <w:tab w:val="left" w:pos="7137"/>
        </w:tabs>
        <w:kinsoku w:val="0"/>
        <w:overflowPunct w:val="0"/>
        <w:spacing w:before="1"/>
        <w:ind w:left="1666"/>
      </w:pPr>
      <w:r>
        <w:t>DA</w:t>
      </w:r>
      <w:r>
        <w:tab/>
        <w:t>NE</w:t>
      </w:r>
    </w:p>
    <w:p w14:paraId="7866B27E" w14:textId="77777777" w:rsidR="00614382" w:rsidRDefault="00614382">
      <w:pPr>
        <w:pStyle w:val="Telobesedila"/>
        <w:kinsoku w:val="0"/>
        <w:overflowPunct w:val="0"/>
        <w:rPr>
          <w:b/>
          <w:bCs/>
        </w:rPr>
      </w:pPr>
    </w:p>
    <w:p w14:paraId="16DA74D3" w14:textId="77777777" w:rsidR="00614382" w:rsidRDefault="00614382">
      <w:pPr>
        <w:pStyle w:val="Telobesedila"/>
        <w:kinsoku w:val="0"/>
        <w:overflowPunct w:val="0"/>
        <w:ind w:left="224"/>
      </w:pPr>
      <w:r>
        <w:t>V primeru, da ste odgovorili z DA, navedite vrsto in številko dokumenta, izdajatelja in datum izdaje:</w:t>
      </w:r>
    </w:p>
    <w:p w14:paraId="55C08F9A" w14:textId="77777777" w:rsidR="00614382" w:rsidRDefault="00614382">
      <w:pPr>
        <w:pStyle w:val="Telobesedila"/>
        <w:kinsoku w:val="0"/>
        <w:overflowPunct w:val="0"/>
        <w:spacing w:before="10"/>
        <w:rPr>
          <w:sz w:val="12"/>
          <w:szCs w:val="12"/>
        </w:rPr>
      </w:pPr>
    </w:p>
    <w:p w14:paraId="5751F5B0" w14:textId="77777777" w:rsidR="00614382" w:rsidRDefault="00614382">
      <w:pPr>
        <w:pStyle w:val="Telobesedila"/>
        <w:tabs>
          <w:tab w:val="left" w:pos="7455"/>
          <w:tab w:val="left" w:pos="9280"/>
        </w:tabs>
        <w:kinsoku w:val="0"/>
        <w:overflowPunct w:val="0"/>
        <w:spacing w:before="93"/>
        <w:ind w:left="224"/>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7E4B4C9B" w14:textId="77777777" w:rsidR="00614382" w:rsidRDefault="00614382">
      <w:pPr>
        <w:pStyle w:val="Telobesedila"/>
        <w:kinsoku w:val="0"/>
        <w:overflowPunct w:val="0"/>
        <w:spacing w:before="9"/>
        <w:rPr>
          <w:rFonts w:ascii="Times New Roman" w:hAnsi="Times New Roman" w:cs="Times New Roman"/>
        </w:rPr>
      </w:pPr>
    </w:p>
    <w:p w14:paraId="29C6D730" w14:textId="77777777" w:rsidR="00614382" w:rsidRDefault="00614382">
      <w:pPr>
        <w:pStyle w:val="Odstavekseznama"/>
        <w:numPr>
          <w:ilvl w:val="0"/>
          <w:numId w:val="2"/>
        </w:numPr>
        <w:tabs>
          <w:tab w:val="left" w:pos="933"/>
        </w:tabs>
        <w:kinsoku w:val="0"/>
        <w:overflowPunct w:val="0"/>
        <w:ind w:right="174" w:hanging="356"/>
        <w:rPr>
          <w:sz w:val="20"/>
          <w:szCs w:val="20"/>
        </w:rPr>
      </w:pPr>
      <w:r>
        <w:rPr>
          <w:sz w:val="20"/>
          <w:szCs w:val="20"/>
        </w:rPr>
        <w:t>Ali je za naložbo, navedeno v tej vlogi, v skladu z veljavnimi predpisi gradbeno ali drugo upravno dovoljenje potrebno</w:t>
      </w:r>
      <w:r>
        <w:rPr>
          <w:spacing w:val="3"/>
          <w:sz w:val="20"/>
          <w:szCs w:val="20"/>
        </w:rPr>
        <w:t xml:space="preserve"> </w:t>
      </w:r>
      <w:r>
        <w:rPr>
          <w:sz w:val="20"/>
          <w:szCs w:val="20"/>
        </w:rPr>
        <w:t>pridobiti?</w:t>
      </w:r>
    </w:p>
    <w:p w14:paraId="4C3A1019" w14:textId="77777777" w:rsidR="00614382" w:rsidRDefault="00614382">
      <w:pPr>
        <w:pStyle w:val="Telobesedila"/>
        <w:kinsoku w:val="0"/>
        <w:overflowPunct w:val="0"/>
        <w:spacing w:before="11"/>
        <w:rPr>
          <w:sz w:val="19"/>
          <w:szCs w:val="19"/>
        </w:rPr>
      </w:pPr>
    </w:p>
    <w:p w14:paraId="6A8869BE" w14:textId="77777777" w:rsidR="00614382" w:rsidRDefault="00614382">
      <w:pPr>
        <w:pStyle w:val="Naslov6"/>
        <w:tabs>
          <w:tab w:val="left" w:pos="7137"/>
        </w:tabs>
        <w:kinsoku w:val="0"/>
        <w:overflowPunct w:val="0"/>
        <w:ind w:left="1666"/>
      </w:pPr>
      <w:r>
        <w:t>DA</w:t>
      </w:r>
      <w:r>
        <w:tab/>
        <w:t>NE</w:t>
      </w:r>
    </w:p>
    <w:p w14:paraId="0E4D95FD" w14:textId="77777777" w:rsidR="00614382" w:rsidRDefault="00614382">
      <w:pPr>
        <w:pStyle w:val="Naslov6"/>
        <w:tabs>
          <w:tab w:val="left" w:pos="7137"/>
        </w:tabs>
        <w:kinsoku w:val="0"/>
        <w:overflowPunct w:val="0"/>
        <w:ind w:left="1666"/>
        <w:sectPr w:rsidR="00614382">
          <w:type w:val="continuous"/>
          <w:pgSz w:w="11910" w:h="16840"/>
          <w:pgMar w:top="960" w:right="700" w:bottom="800" w:left="740" w:header="708" w:footer="708" w:gutter="0"/>
          <w:cols w:space="708" w:equalWidth="0">
            <w:col w:w="10470"/>
          </w:cols>
          <w:noEndnote/>
        </w:sectPr>
      </w:pPr>
    </w:p>
    <w:p w14:paraId="517FB6F8" w14:textId="5C3A9641" w:rsidR="00614382" w:rsidRDefault="002035DE">
      <w:pPr>
        <w:pStyle w:val="Telobesedila"/>
        <w:kinsoku w:val="0"/>
        <w:overflowPunct w:val="0"/>
        <w:ind w:left="111"/>
      </w:pPr>
      <w:r>
        <w:rPr>
          <w:noProof/>
        </w:rPr>
        <w:lastRenderedPageBreak/>
        <mc:AlternateContent>
          <mc:Choice Requires="wps">
            <w:drawing>
              <wp:inline distT="0" distB="0" distL="0" distR="0" wp14:anchorId="3930089B" wp14:editId="495EFDC7">
                <wp:extent cx="6477000" cy="182880"/>
                <wp:effectExtent l="6985" t="9525" r="12065" b="7620"/>
                <wp:docPr id="141630349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82880"/>
                        </a:xfrm>
                        <a:prstGeom prst="rect">
                          <a:avLst/>
                        </a:prstGeom>
                        <a:solidFill>
                          <a:srgbClr val="595959"/>
                        </a:solidFill>
                        <a:ln w="6096">
                          <a:solidFill>
                            <a:srgbClr val="000000"/>
                          </a:solidFill>
                          <a:miter lim="800000"/>
                          <a:headEnd/>
                          <a:tailEnd/>
                        </a:ln>
                      </wps:spPr>
                      <wps:txbx>
                        <w:txbxContent>
                          <w:p w14:paraId="130D8E72" w14:textId="77777777" w:rsidR="00614382" w:rsidRDefault="00614382">
                            <w:pPr>
                              <w:pStyle w:val="Telobesedila"/>
                              <w:kinsoku w:val="0"/>
                              <w:overflowPunct w:val="0"/>
                              <w:spacing w:before="3" w:line="276" w:lineRule="exact"/>
                              <w:ind w:left="103"/>
                              <w:rPr>
                                <w:b/>
                                <w:bCs/>
                                <w:color w:val="FFFFFF"/>
                                <w:sz w:val="24"/>
                                <w:szCs w:val="24"/>
                              </w:rPr>
                            </w:pPr>
                            <w:r>
                              <w:rPr>
                                <w:b/>
                                <w:bCs/>
                                <w:color w:val="FFFFFF"/>
                                <w:sz w:val="24"/>
                                <w:szCs w:val="24"/>
                              </w:rPr>
                              <w:t>3. IZJAVE VLAGATELJA</w:t>
                            </w:r>
                          </w:p>
                        </w:txbxContent>
                      </wps:txbx>
                      <wps:bodyPr rot="0" vert="horz" wrap="square" lIns="0" tIns="0" rIns="0" bIns="0" anchor="t" anchorCtr="0" upright="1">
                        <a:noAutofit/>
                      </wps:bodyPr>
                    </wps:wsp>
                  </a:graphicData>
                </a:graphic>
              </wp:inline>
            </w:drawing>
          </mc:Choice>
          <mc:Fallback>
            <w:pict>
              <v:shape w14:anchorId="3930089B" id="Text Box 85" o:spid="_x0000_s1030" type="#_x0000_t202" style="width:510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" fillcolor="#595959" strokeweight=".48pt">
                <v:textbox inset="0,0,0,0">
                  <w:txbxContent>
                    <w:p w14:paraId="130D8E72" w14:textId="77777777" w:rsidR="00614382" w:rsidRDefault="00614382">
                      <w:pPr>
                        <w:pStyle w:val="Telobesedila"/>
                        <w:kinsoku w:val="0"/>
                        <w:overflowPunct w:val="0"/>
                        <w:spacing w:before="3" w:line="276" w:lineRule="exact"/>
                        <w:ind w:left="103"/>
                        <w:rPr>
                          <w:b/>
                          <w:bCs/>
                          <w:color w:val="FFFFFF"/>
                          <w:sz w:val="24"/>
                          <w:szCs w:val="24"/>
                        </w:rPr>
                      </w:pPr>
                      <w:r>
                        <w:rPr>
                          <w:b/>
                          <w:bCs/>
                          <w:color w:val="FFFFFF"/>
                          <w:sz w:val="24"/>
                          <w:szCs w:val="24"/>
                        </w:rPr>
                        <w:t>3. IZJAVE VLAGATELJA</w:t>
                      </w:r>
                    </w:p>
                  </w:txbxContent>
                </v:textbox>
                <w10:anchorlock/>
              </v:shape>
            </w:pict>
          </mc:Fallback>
        </mc:AlternateContent>
      </w:r>
    </w:p>
    <w:p w14:paraId="2B9B1A71" w14:textId="77777777" w:rsidR="00614382" w:rsidRDefault="00614382">
      <w:pPr>
        <w:pStyle w:val="Telobesedila"/>
        <w:kinsoku w:val="0"/>
        <w:overflowPunct w:val="0"/>
        <w:rPr>
          <w:b/>
          <w:bCs/>
        </w:rPr>
      </w:pPr>
    </w:p>
    <w:p w14:paraId="78522C6D" w14:textId="77777777" w:rsidR="00614382" w:rsidRDefault="00614382">
      <w:pPr>
        <w:pStyle w:val="Telobesedila"/>
        <w:kinsoku w:val="0"/>
        <w:overflowPunct w:val="0"/>
        <w:rPr>
          <w:b/>
          <w:bCs/>
        </w:rPr>
      </w:pPr>
    </w:p>
    <w:p w14:paraId="037F4777" w14:textId="7EE8319B" w:rsidR="00614382" w:rsidRDefault="002035DE">
      <w:pPr>
        <w:pStyle w:val="Telobesedila"/>
        <w:kinsoku w:val="0"/>
        <w:overflowPunct w:val="0"/>
        <w:spacing w:before="7"/>
        <w:rPr>
          <w:b/>
          <w:bCs/>
          <w:sz w:val="25"/>
          <w:szCs w:val="25"/>
        </w:rPr>
      </w:pPr>
      <w:r>
        <w:rPr>
          <w:noProof/>
        </w:rPr>
        <mc:AlternateContent>
          <mc:Choice Requires="wps">
            <w:drawing>
              <wp:anchor distT="0" distB="0" distL="0" distR="0" simplePos="0" relativeHeight="251651072" behindDoc="0" locked="0" layoutInCell="0" allowOverlap="1" wp14:anchorId="266253E0" wp14:editId="556E2E04">
                <wp:simplePos x="0" y="0"/>
                <wp:positionH relativeFrom="page">
                  <wp:posOffset>568325</wp:posOffset>
                </wp:positionH>
                <wp:positionV relativeFrom="paragraph">
                  <wp:posOffset>215265</wp:posOffset>
                </wp:positionV>
                <wp:extent cx="5849620" cy="794385"/>
                <wp:effectExtent l="0" t="0" r="0" b="0"/>
                <wp:wrapTopAndBottom/>
                <wp:docPr id="92872414"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7943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D09693" w14:textId="77777777" w:rsidR="00614382" w:rsidRDefault="00614382">
                            <w:pPr>
                              <w:pStyle w:val="Telobesedila"/>
                              <w:kinsoku w:val="0"/>
                              <w:overflowPunct w:val="0"/>
                              <w:spacing w:before="230" w:line="413" w:lineRule="exact"/>
                              <w:ind w:left="1603" w:right="1601"/>
                              <w:jc w:val="center"/>
                              <w:rPr>
                                <w:rFonts w:ascii="Times New Roman" w:hAnsi="Times New Roman" w:cs="Times New Roman"/>
                                <w:b/>
                                <w:bCs/>
                                <w:sz w:val="36"/>
                                <w:szCs w:val="36"/>
                              </w:rPr>
                            </w:pPr>
                            <w:r>
                              <w:rPr>
                                <w:rFonts w:ascii="Times New Roman" w:hAnsi="Times New Roman" w:cs="Times New Roman"/>
                                <w:sz w:val="36"/>
                                <w:szCs w:val="36"/>
                              </w:rPr>
                              <w:t xml:space="preserve">a.) </w:t>
                            </w:r>
                            <w:r>
                              <w:rPr>
                                <w:rFonts w:ascii="Times New Roman" w:hAnsi="Times New Roman" w:cs="Times New Roman"/>
                                <w:b/>
                                <w:bCs/>
                                <w:sz w:val="36"/>
                                <w:szCs w:val="36"/>
                              </w:rPr>
                              <w:t>IZJAVA</w:t>
                            </w:r>
                          </w:p>
                          <w:p w14:paraId="622D5A55" w14:textId="77777777" w:rsidR="00614382" w:rsidRDefault="00614382">
                            <w:pPr>
                              <w:pStyle w:val="Telobesedila"/>
                              <w:kinsoku w:val="0"/>
                              <w:overflowPunct w:val="0"/>
                              <w:spacing w:line="367" w:lineRule="exact"/>
                              <w:ind w:left="1600" w:right="1603"/>
                              <w:jc w:val="center"/>
                              <w:rPr>
                                <w:rFonts w:ascii="Times New Roman" w:hAnsi="Times New Roman" w:cs="Times New Roman"/>
                                <w:b/>
                                <w:bCs/>
                                <w:sz w:val="32"/>
                                <w:szCs w:val="32"/>
                              </w:rPr>
                            </w:pPr>
                            <w:r>
                              <w:rPr>
                                <w:rFonts w:ascii="Times New Roman" w:hAnsi="Times New Roman" w:cs="Times New Roman"/>
                                <w:b/>
                                <w:bCs/>
                                <w:sz w:val="32"/>
                                <w:szCs w:val="32"/>
                              </w:rPr>
                              <w:t>O KUMULACIJI POMOČI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253E0" id="Text Box 86" o:spid="_x0000_s1031" type="#_x0000_t202" style="position:absolute;margin-left:44.75pt;margin-top:16.95pt;width:460.6pt;height:62.5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" o:allowincell="f" filled="f" strokeweight=".48pt">
                <v:textbox inset="0,0,0,0">
                  <w:txbxContent>
                    <w:p w14:paraId="49D09693" w14:textId="77777777" w:rsidR="00614382" w:rsidRDefault="00614382">
                      <w:pPr>
                        <w:pStyle w:val="Telobesedila"/>
                        <w:kinsoku w:val="0"/>
                        <w:overflowPunct w:val="0"/>
                        <w:spacing w:before="230" w:line="413" w:lineRule="exact"/>
                        <w:ind w:left="1603" w:right="1601"/>
                        <w:jc w:val="center"/>
                        <w:rPr>
                          <w:rFonts w:ascii="Times New Roman" w:hAnsi="Times New Roman" w:cs="Times New Roman"/>
                          <w:b/>
                          <w:bCs/>
                          <w:sz w:val="36"/>
                          <w:szCs w:val="36"/>
                        </w:rPr>
                      </w:pPr>
                      <w:r>
                        <w:rPr>
                          <w:rFonts w:ascii="Times New Roman" w:hAnsi="Times New Roman" w:cs="Times New Roman"/>
                          <w:sz w:val="36"/>
                          <w:szCs w:val="36"/>
                        </w:rPr>
                        <w:t xml:space="preserve">a.) </w:t>
                      </w:r>
                      <w:r>
                        <w:rPr>
                          <w:rFonts w:ascii="Times New Roman" w:hAnsi="Times New Roman" w:cs="Times New Roman"/>
                          <w:b/>
                          <w:bCs/>
                          <w:sz w:val="36"/>
                          <w:szCs w:val="36"/>
                        </w:rPr>
                        <w:t>IZJAVA</w:t>
                      </w:r>
                    </w:p>
                    <w:p w14:paraId="622D5A55" w14:textId="77777777" w:rsidR="00614382" w:rsidRDefault="00614382">
                      <w:pPr>
                        <w:pStyle w:val="Telobesedila"/>
                        <w:kinsoku w:val="0"/>
                        <w:overflowPunct w:val="0"/>
                        <w:spacing w:line="367" w:lineRule="exact"/>
                        <w:ind w:left="1600" w:right="1603"/>
                        <w:jc w:val="center"/>
                        <w:rPr>
                          <w:rFonts w:ascii="Times New Roman" w:hAnsi="Times New Roman" w:cs="Times New Roman"/>
                          <w:b/>
                          <w:bCs/>
                          <w:sz w:val="32"/>
                          <w:szCs w:val="32"/>
                        </w:rPr>
                      </w:pPr>
                      <w:r>
                        <w:rPr>
                          <w:rFonts w:ascii="Times New Roman" w:hAnsi="Times New Roman" w:cs="Times New Roman"/>
                          <w:b/>
                          <w:bCs/>
                          <w:sz w:val="32"/>
                          <w:szCs w:val="32"/>
                        </w:rPr>
                        <w:t>O KUMULACIJI POMOČI</w:t>
                      </w:r>
                    </w:p>
                  </w:txbxContent>
                </v:textbox>
                <w10:wrap type="topAndBottom" anchorx="page"/>
              </v:shape>
            </w:pict>
          </mc:Fallback>
        </mc:AlternateContent>
      </w:r>
    </w:p>
    <w:p w14:paraId="44E54911" w14:textId="77777777" w:rsidR="00614382" w:rsidRDefault="00614382">
      <w:pPr>
        <w:pStyle w:val="Telobesedila"/>
        <w:kinsoku w:val="0"/>
        <w:overflowPunct w:val="0"/>
        <w:rPr>
          <w:b/>
          <w:bCs/>
        </w:rPr>
      </w:pPr>
    </w:p>
    <w:p w14:paraId="2B30EACB" w14:textId="77777777" w:rsidR="00614382" w:rsidRDefault="00614382">
      <w:pPr>
        <w:pStyle w:val="Telobesedila"/>
        <w:kinsoku w:val="0"/>
        <w:overflowPunct w:val="0"/>
        <w:spacing w:before="9"/>
        <w:rPr>
          <w:b/>
          <w:bCs/>
          <w:sz w:val="21"/>
          <w:szCs w:val="21"/>
        </w:rPr>
      </w:pPr>
    </w:p>
    <w:p w14:paraId="0EAC2A84" w14:textId="77777777" w:rsidR="00614382" w:rsidRDefault="00614382">
      <w:pPr>
        <w:pStyle w:val="Telobesedila"/>
        <w:tabs>
          <w:tab w:val="left" w:pos="9136"/>
        </w:tabs>
        <w:kinsoku w:val="0"/>
        <w:overflowPunct w:val="0"/>
        <w:ind w:left="776"/>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7DE7C957" w14:textId="77777777" w:rsidR="00614382" w:rsidRDefault="00614382">
      <w:pPr>
        <w:pStyle w:val="Telobesedila"/>
        <w:kinsoku w:val="0"/>
        <w:overflowPunct w:val="0"/>
        <w:spacing w:before="3"/>
        <w:ind w:left="776"/>
        <w:rPr>
          <w:rFonts w:ascii="Times New Roman" w:hAnsi="Times New Roman" w:cs="Times New Roman"/>
          <w:i/>
          <w:iCs/>
        </w:rPr>
      </w:pPr>
      <w:r>
        <w:rPr>
          <w:rFonts w:ascii="Times New Roman" w:hAnsi="Times New Roman" w:cs="Times New Roman"/>
          <w:i/>
          <w:iCs/>
        </w:rPr>
        <w:t>(ime in priimek vlagatelja - nosilca kmetijskega gospodarstva / naziv kmetijskega gospodarstva)</w:t>
      </w:r>
    </w:p>
    <w:p w14:paraId="40240212" w14:textId="77777777" w:rsidR="00614382" w:rsidRDefault="00614382">
      <w:pPr>
        <w:pStyle w:val="Telobesedila"/>
        <w:kinsoku w:val="0"/>
        <w:overflowPunct w:val="0"/>
        <w:rPr>
          <w:rFonts w:ascii="Times New Roman" w:hAnsi="Times New Roman" w:cs="Times New Roman"/>
          <w:i/>
          <w:iCs/>
        </w:rPr>
      </w:pPr>
    </w:p>
    <w:p w14:paraId="407042EF" w14:textId="0E700EA3" w:rsidR="00614382" w:rsidRDefault="002035DE">
      <w:pPr>
        <w:pStyle w:val="Telobesedila"/>
        <w:kinsoku w:val="0"/>
        <w:overflowPunct w:val="0"/>
        <w:rPr>
          <w:rFonts w:ascii="Times New Roman" w:hAnsi="Times New Roman" w:cs="Times New Roman"/>
          <w:i/>
          <w:iCs/>
        </w:rPr>
      </w:pPr>
      <w:r>
        <w:rPr>
          <w:noProof/>
        </w:rPr>
        <mc:AlternateContent>
          <mc:Choice Requires="wps">
            <w:drawing>
              <wp:anchor distT="0" distB="0" distL="0" distR="0" simplePos="0" relativeHeight="251652096" behindDoc="0" locked="0" layoutInCell="0" allowOverlap="1" wp14:anchorId="2538846E" wp14:editId="4B1C0EC9">
                <wp:simplePos x="0" y="0"/>
                <wp:positionH relativeFrom="page">
                  <wp:posOffset>962660</wp:posOffset>
                </wp:positionH>
                <wp:positionV relativeFrom="paragraph">
                  <wp:posOffset>173990</wp:posOffset>
                </wp:positionV>
                <wp:extent cx="4610735" cy="12700"/>
                <wp:effectExtent l="0" t="0" r="0" b="0"/>
                <wp:wrapTopAndBottom/>
                <wp:docPr id="1188851441"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0735" cy="12700"/>
                        </a:xfrm>
                        <a:custGeom>
                          <a:avLst/>
                          <a:gdLst>
                            <a:gd name="T0" fmla="*/ 0 w 7261"/>
                            <a:gd name="T1" fmla="*/ 0 h 20"/>
                            <a:gd name="T2" fmla="*/ 7260 w 7261"/>
                            <a:gd name="T3" fmla="*/ 0 h 20"/>
                          </a:gdLst>
                          <a:ahLst/>
                          <a:cxnLst>
                            <a:cxn ang="0">
                              <a:pos x="T0" y="T1"/>
                            </a:cxn>
                            <a:cxn ang="0">
                              <a:pos x="T2" y="T3"/>
                            </a:cxn>
                          </a:cxnLst>
                          <a:rect l="0" t="0" r="r" b="b"/>
                          <a:pathLst>
                            <a:path w="7261" h="20">
                              <a:moveTo>
                                <a:pt x="0" y="0"/>
                              </a:moveTo>
                              <a:lnTo>
                                <a:pt x="726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F1A6A34" id="Freeform 87"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7pt,438.8pt,13.7pt" coordsize="72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" o:allowincell="f" filled="f" strokeweight=".15578mm">
                <v:path arrowok="t" o:connecttype="custom" o:connectlocs="0,0;4610100,0" o:connectangles="0,0"/>
                <w10:wrap type="topAndBottom" anchorx="page"/>
              </v:polyline>
            </w:pict>
          </mc:Fallback>
        </mc:AlternateContent>
      </w:r>
    </w:p>
    <w:p w14:paraId="2DC48EDC" w14:textId="77777777" w:rsidR="00614382" w:rsidRDefault="00614382">
      <w:pPr>
        <w:pStyle w:val="Telobesedila"/>
        <w:kinsoku w:val="0"/>
        <w:overflowPunct w:val="0"/>
        <w:spacing w:line="201" w:lineRule="exact"/>
        <w:ind w:left="826"/>
        <w:rPr>
          <w:rFonts w:ascii="Times New Roman" w:hAnsi="Times New Roman" w:cs="Times New Roman"/>
          <w:i/>
          <w:iCs/>
        </w:rPr>
      </w:pPr>
      <w:r>
        <w:rPr>
          <w:rFonts w:ascii="Times New Roman" w:hAnsi="Times New Roman" w:cs="Times New Roman"/>
          <w:i/>
          <w:iCs/>
        </w:rPr>
        <w:t>(naslov oz. sedež kmetijskega gospodarstva)</w:t>
      </w:r>
    </w:p>
    <w:p w14:paraId="68A96510" w14:textId="77777777" w:rsidR="00614382" w:rsidRDefault="00614382">
      <w:pPr>
        <w:pStyle w:val="Telobesedila"/>
        <w:kinsoku w:val="0"/>
        <w:overflowPunct w:val="0"/>
        <w:spacing w:before="11"/>
        <w:rPr>
          <w:rFonts w:ascii="Times New Roman" w:hAnsi="Times New Roman" w:cs="Times New Roman"/>
          <w:i/>
          <w:iCs/>
          <w:sz w:val="21"/>
          <w:szCs w:val="21"/>
        </w:rPr>
      </w:pPr>
    </w:p>
    <w:p w14:paraId="4596FA2B" w14:textId="77777777" w:rsidR="00614382" w:rsidRDefault="00614382">
      <w:pPr>
        <w:pStyle w:val="Naslov3"/>
        <w:kinsoku w:val="0"/>
        <w:overflowPunct w:val="0"/>
        <w:rPr>
          <w:rFonts w:ascii="Times New Roman" w:hAnsi="Times New Roman" w:cs="Times New Roman"/>
        </w:rPr>
      </w:pPr>
      <w:r>
        <w:rPr>
          <w:rFonts w:ascii="Times New Roman" w:hAnsi="Times New Roman" w:cs="Times New Roman"/>
        </w:rPr>
        <w:t>pod kazensko in materialno odgovornostjo</w:t>
      </w:r>
    </w:p>
    <w:p w14:paraId="4C0817EA" w14:textId="77777777" w:rsidR="00614382" w:rsidRDefault="00614382">
      <w:pPr>
        <w:pStyle w:val="Telobesedila"/>
        <w:kinsoku w:val="0"/>
        <w:overflowPunct w:val="0"/>
        <w:spacing w:before="1"/>
        <w:rPr>
          <w:rFonts w:ascii="Times New Roman" w:hAnsi="Times New Roman" w:cs="Times New Roman"/>
          <w:b/>
          <w:bCs/>
          <w:sz w:val="14"/>
          <w:szCs w:val="14"/>
        </w:rPr>
      </w:pPr>
    </w:p>
    <w:p w14:paraId="6D8A531B" w14:textId="77777777" w:rsidR="00614382" w:rsidRDefault="00614382">
      <w:pPr>
        <w:pStyle w:val="Naslov5"/>
        <w:kinsoku w:val="0"/>
        <w:overflowPunct w:val="0"/>
        <w:spacing w:before="92"/>
        <w:ind w:left="6596"/>
        <w:rPr>
          <w:rFonts w:ascii="Times New Roman" w:hAnsi="Times New Roman" w:cs="Times New Roman"/>
        </w:rPr>
      </w:pPr>
      <w:r>
        <w:rPr>
          <w:rFonts w:ascii="Times New Roman" w:hAnsi="Times New Roman" w:cs="Times New Roman"/>
          <w:i w:val="0"/>
          <w:iCs w:val="0"/>
        </w:rPr>
        <w:t>(</w:t>
      </w:r>
      <w:r>
        <w:rPr>
          <w:rFonts w:ascii="Times New Roman" w:hAnsi="Times New Roman" w:cs="Times New Roman"/>
        </w:rPr>
        <w:t>ustrezno označite / dopišite):</w:t>
      </w:r>
    </w:p>
    <w:p w14:paraId="6EA3309C" w14:textId="77777777" w:rsidR="00614382" w:rsidRDefault="00614382">
      <w:pPr>
        <w:pStyle w:val="Telobesedila"/>
        <w:kinsoku w:val="0"/>
        <w:overflowPunct w:val="0"/>
        <w:spacing w:before="9"/>
        <w:rPr>
          <w:rFonts w:ascii="Times New Roman" w:hAnsi="Times New Roman" w:cs="Times New Roman"/>
          <w:i/>
          <w:iCs/>
        </w:rPr>
      </w:pPr>
    </w:p>
    <w:p w14:paraId="058CCFFB" w14:textId="010A645A" w:rsidR="00614382" w:rsidRDefault="002035DE">
      <w:pPr>
        <w:pStyle w:val="Telobesedila"/>
        <w:kinsoku w:val="0"/>
        <w:overflowPunct w:val="0"/>
        <w:spacing w:before="93"/>
        <w:ind w:left="625"/>
        <w:rPr>
          <w:b/>
          <w:bCs/>
          <w:sz w:val="24"/>
          <w:szCs w:val="24"/>
        </w:rPr>
      </w:pPr>
      <w:r>
        <w:rPr>
          <w:noProof/>
        </w:rPr>
        <mc:AlternateContent>
          <mc:Choice Requires="wps">
            <w:drawing>
              <wp:anchor distT="0" distB="0" distL="114300" distR="114300" simplePos="0" relativeHeight="251653120" behindDoc="0" locked="0" layoutInCell="0" allowOverlap="1" wp14:anchorId="043D4875" wp14:editId="6ADB7AFE">
                <wp:simplePos x="0" y="0"/>
                <wp:positionH relativeFrom="page">
                  <wp:posOffset>626110</wp:posOffset>
                </wp:positionH>
                <wp:positionV relativeFrom="paragraph">
                  <wp:posOffset>36830</wp:posOffset>
                </wp:positionV>
                <wp:extent cx="186055" cy="186055"/>
                <wp:effectExtent l="0" t="0" r="0" b="0"/>
                <wp:wrapNone/>
                <wp:docPr id="68407602"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D3D0C" id="Freeform 88" o:spid="_x0000_s1026" style="position:absolute;margin-left:49.3pt;margin-top:2.9pt;width:14.65pt;height:14.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" o:allowincell="f" path="m292,l,,,292r292,l292,xe" filled="f" strokeweight=".72pt">
                <v:path arrowok="t" o:connecttype="custom" o:connectlocs="185420,0;0,0;0,185420;185420,185420;185420,0" o:connectangles="0,0,0,0,0"/>
                <w10:wrap anchorx="page"/>
              </v:shape>
            </w:pict>
          </mc:Fallback>
        </mc:AlternateContent>
      </w:r>
      <w:r w:rsidR="00614382">
        <w:rPr>
          <w:b/>
          <w:bCs/>
          <w:sz w:val="24"/>
          <w:szCs w:val="24"/>
        </w:rPr>
        <w:t>I.</w:t>
      </w:r>
    </w:p>
    <w:p w14:paraId="061374AD" w14:textId="77777777" w:rsidR="00614382" w:rsidRDefault="00614382">
      <w:pPr>
        <w:pStyle w:val="Telobesedila"/>
        <w:kinsoku w:val="0"/>
        <w:overflowPunct w:val="0"/>
        <w:spacing w:before="65" w:line="242" w:lineRule="auto"/>
        <w:ind w:left="224" w:right="169"/>
        <w:jc w:val="both"/>
        <w:rPr>
          <w:rFonts w:ascii="Times New Roman" w:hAnsi="Times New Roman" w:cs="Times New Roman"/>
          <w:sz w:val="22"/>
          <w:szCs w:val="22"/>
        </w:rPr>
      </w:pPr>
      <w:r>
        <w:rPr>
          <w:rFonts w:ascii="Times New Roman" w:hAnsi="Times New Roman" w:cs="Times New Roman"/>
          <w:b/>
          <w:bCs/>
          <w:sz w:val="22"/>
          <w:szCs w:val="22"/>
        </w:rPr>
        <w:t>Izjavljam</w:t>
      </w:r>
      <w:r>
        <w:rPr>
          <w:rFonts w:ascii="Times New Roman" w:hAnsi="Times New Roman" w:cs="Times New Roman"/>
          <w:sz w:val="22"/>
          <w:szCs w:val="22"/>
        </w:rPr>
        <w:t xml:space="preserve">, da je zgoraj navedeno podjetje (kmetijsko gospodarstvo) </w:t>
      </w:r>
      <w:r>
        <w:rPr>
          <w:rFonts w:ascii="Times New Roman" w:hAnsi="Times New Roman" w:cs="Times New Roman"/>
          <w:b/>
          <w:bCs/>
          <w:sz w:val="22"/>
          <w:szCs w:val="22"/>
        </w:rPr>
        <w:t xml:space="preserve">za iste upravičene stroške, </w:t>
      </w:r>
      <w:r>
        <w:rPr>
          <w:rFonts w:ascii="Times New Roman" w:hAnsi="Times New Roman" w:cs="Times New Roman"/>
          <w:sz w:val="22"/>
          <w:szCs w:val="22"/>
        </w:rPr>
        <w:t xml:space="preserve">kot so navedeni v vlogi na ta javni razpis, že </w:t>
      </w:r>
      <w:r>
        <w:rPr>
          <w:rFonts w:ascii="Times New Roman" w:hAnsi="Times New Roman" w:cs="Times New Roman"/>
          <w:b/>
          <w:bCs/>
          <w:sz w:val="22"/>
          <w:szCs w:val="22"/>
        </w:rPr>
        <w:t xml:space="preserve">prejelo </w:t>
      </w:r>
      <w:r>
        <w:rPr>
          <w:rFonts w:ascii="Times New Roman" w:hAnsi="Times New Roman" w:cs="Times New Roman"/>
          <w:sz w:val="22"/>
          <w:szCs w:val="22"/>
        </w:rPr>
        <w:t>naslednje pomoči iz občinskih, državnih, mednarodnih ali drugih javnih virov:</w:t>
      </w:r>
    </w:p>
    <w:p w14:paraId="336FD5EF" w14:textId="77777777" w:rsidR="00614382" w:rsidRDefault="00614382">
      <w:pPr>
        <w:pStyle w:val="Telobesedila"/>
        <w:kinsoku w:val="0"/>
        <w:overflowPunct w:val="0"/>
        <w:spacing w:before="3"/>
        <w:rPr>
          <w:rFonts w:ascii="Times New Roman" w:hAnsi="Times New Roman" w:cs="Times New Roman"/>
        </w:rPr>
      </w:pPr>
    </w:p>
    <w:tbl>
      <w:tblPr>
        <w:tblW w:w="0" w:type="auto"/>
        <w:tblInd w:w="230" w:type="dxa"/>
        <w:tblLayout w:type="fixed"/>
        <w:tblCellMar>
          <w:left w:w="0" w:type="dxa"/>
          <w:right w:w="0" w:type="dxa"/>
        </w:tblCellMar>
        <w:tblLook w:val="0000" w:firstRow="0" w:lastRow="0" w:firstColumn="0" w:lastColumn="0" w:noHBand="0" w:noVBand="0"/>
      </w:tblPr>
      <w:tblGrid>
        <w:gridCol w:w="3403"/>
        <w:gridCol w:w="1841"/>
        <w:gridCol w:w="1843"/>
        <w:gridCol w:w="1985"/>
      </w:tblGrid>
      <w:tr w:rsidR="00614382" w14:paraId="3BD82D13" w14:textId="77777777">
        <w:tblPrEx>
          <w:tblCellMar>
            <w:top w:w="0" w:type="dxa"/>
            <w:left w:w="0" w:type="dxa"/>
            <w:bottom w:w="0" w:type="dxa"/>
            <w:right w:w="0" w:type="dxa"/>
          </w:tblCellMar>
        </w:tblPrEx>
        <w:trPr>
          <w:trHeight w:val="873"/>
        </w:trPr>
        <w:tc>
          <w:tcPr>
            <w:tcW w:w="3403" w:type="dxa"/>
            <w:tcBorders>
              <w:top w:val="single" w:sz="4" w:space="0" w:color="000000"/>
              <w:left w:val="single" w:sz="4" w:space="0" w:color="000000"/>
              <w:bottom w:val="single" w:sz="4" w:space="0" w:color="000000"/>
              <w:right w:val="single" w:sz="4" w:space="0" w:color="000000"/>
            </w:tcBorders>
          </w:tcPr>
          <w:p w14:paraId="646EF76E" w14:textId="77777777" w:rsidR="00614382" w:rsidRDefault="00614382">
            <w:pPr>
              <w:pStyle w:val="TableParagraph"/>
              <w:kinsoku w:val="0"/>
              <w:overflowPunct w:val="0"/>
              <w:spacing w:line="251" w:lineRule="exact"/>
              <w:ind w:left="1007"/>
              <w:rPr>
                <w:rFonts w:ascii="Times New Roman" w:hAnsi="Times New Roman" w:cs="Times New Roman"/>
                <w:sz w:val="22"/>
                <w:szCs w:val="22"/>
              </w:rPr>
            </w:pPr>
            <w:r>
              <w:rPr>
                <w:rFonts w:ascii="Times New Roman" w:hAnsi="Times New Roman" w:cs="Times New Roman"/>
                <w:sz w:val="22"/>
                <w:szCs w:val="22"/>
              </w:rPr>
              <w:t>Dajalec pomoči</w:t>
            </w:r>
          </w:p>
        </w:tc>
        <w:tc>
          <w:tcPr>
            <w:tcW w:w="1841" w:type="dxa"/>
            <w:tcBorders>
              <w:top w:val="single" w:sz="4" w:space="0" w:color="000000"/>
              <w:left w:val="single" w:sz="4" w:space="0" w:color="000000"/>
              <w:bottom w:val="single" w:sz="4" w:space="0" w:color="000000"/>
              <w:right w:val="single" w:sz="4" w:space="0" w:color="000000"/>
            </w:tcBorders>
          </w:tcPr>
          <w:p w14:paraId="10172D5A" w14:textId="77777777" w:rsidR="00614382" w:rsidRDefault="00614382">
            <w:pPr>
              <w:pStyle w:val="TableParagraph"/>
              <w:kinsoku w:val="0"/>
              <w:overflowPunct w:val="0"/>
              <w:spacing w:line="251" w:lineRule="exact"/>
              <w:ind w:left="324"/>
              <w:rPr>
                <w:rFonts w:ascii="Times New Roman" w:hAnsi="Times New Roman" w:cs="Times New Roman"/>
                <w:sz w:val="22"/>
                <w:szCs w:val="22"/>
              </w:rPr>
            </w:pPr>
            <w:r>
              <w:rPr>
                <w:rFonts w:ascii="Times New Roman" w:hAnsi="Times New Roman" w:cs="Times New Roman"/>
                <w:sz w:val="22"/>
                <w:szCs w:val="22"/>
              </w:rPr>
              <w:t>Vrsta pomoči</w:t>
            </w:r>
          </w:p>
          <w:p w14:paraId="643388DF" w14:textId="77777777" w:rsidR="00614382" w:rsidRDefault="00614382">
            <w:pPr>
              <w:pStyle w:val="TableParagraph"/>
              <w:numPr>
                <w:ilvl w:val="0"/>
                <w:numId w:val="11"/>
              </w:numPr>
              <w:tabs>
                <w:tab w:val="left" w:pos="211"/>
              </w:tabs>
              <w:kinsoku w:val="0"/>
              <w:overflowPunct w:val="0"/>
              <w:spacing w:before="2" w:line="207" w:lineRule="exact"/>
              <w:ind w:hanging="106"/>
              <w:rPr>
                <w:rFonts w:ascii="Times New Roman" w:hAnsi="Times New Roman" w:cs="Times New Roman"/>
                <w:i/>
                <w:iCs/>
                <w:sz w:val="18"/>
                <w:szCs w:val="18"/>
              </w:rPr>
            </w:pPr>
            <w:r>
              <w:rPr>
                <w:rFonts w:ascii="Times New Roman" w:hAnsi="Times New Roman" w:cs="Times New Roman"/>
                <w:sz w:val="18"/>
                <w:szCs w:val="18"/>
              </w:rPr>
              <w:t xml:space="preserve">pomoč </w:t>
            </w:r>
            <w:r>
              <w:rPr>
                <w:rFonts w:ascii="Times New Roman" w:hAnsi="Times New Roman" w:cs="Times New Roman"/>
                <w:i/>
                <w:iCs/>
                <w:sz w:val="18"/>
                <w:szCs w:val="18"/>
              </w:rPr>
              <w:t>de</w:t>
            </w:r>
            <w:r>
              <w:rPr>
                <w:rFonts w:ascii="Times New Roman" w:hAnsi="Times New Roman" w:cs="Times New Roman"/>
                <w:i/>
                <w:iCs/>
                <w:spacing w:val="-4"/>
                <w:sz w:val="18"/>
                <w:szCs w:val="18"/>
              </w:rPr>
              <w:t xml:space="preserve"> </w:t>
            </w:r>
            <w:r>
              <w:rPr>
                <w:rFonts w:ascii="Times New Roman" w:hAnsi="Times New Roman" w:cs="Times New Roman"/>
                <w:i/>
                <w:iCs/>
                <w:sz w:val="18"/>
                <w:szCs w:val="18"/>
              </w:rPr>
              <w:t>minimis</w:t>
            </w:r>
          </w:p>
          <w:p w14:paraId="2816AF2D" w14:textId="77777777" w:rsidR="00614382" w:rsidRDefault="00614382">
            <w:pPr>
              <w:pStyle w:val="TableParagraph"/>
              <w:numPr>
                <w:ilvl w:val="0"/>
                <w:numId w:val="11"/>
              </w:numPr>
              <w:tabs>
                <w:tab w:val="left" w:pos="211"/>
              </w:tabs>
              <w:kinsoku w:val="0"/>
              <w:overflowPunct w:val="0"/>
              <w:spacing w:line="206" w:lineRule="exact"/>
              <w:ind w:hanging="106"/>
              <w:rPr>
                <w:rFonts w:ascii="Times New Roman" w:hAnsi="Times New Roman" w:cs="Times New Roman"/>
                <w:sz w:val="18"/>
                <w:szCs w:val="18"/>
              </w:rPr>
            </w:pPr>
            <w:r>
              <w:rPr>
                <w:rFonts w:ascii="Times New Roman" w:hAnsi="Times New Roman" w:cs="Times New Roman"/>
                <w:sz w:val="18"/>
                <w:szCs w:val="18"/>
              </w:rPr>
              <w:t>državna</w:t>
            </w:r>
            <w:r>
              <w:rPr>
                <w:rFonts w:ascii="Times New Roman" w:hAnsi="Times New Roman" w:cs="Times New Roman"/>
                <w:spacing w:val="-4"/>
                <w:sz w:val="18"/>
                <w:szCs w:val="18"/>
              </w:rPr>
              <w:t xml:space="preserve"> </w:t>
            </w:r>
            <w:r>
              <w:rPr>
                <w:rFonts w:ascii="Times New Roman" w:hAnsi="Times New Roman" w:cs="Times New Roman"/>
                <w:sz w:val="18"/>
                <w:szCs w:val="18"/>
              </w:rPr>
              <w:t>pomoč</w:t>
            </w:r>
          </w:p>
          <w:p w14:paraId="094B14DD" w14:textId="77777777" w:rsidR="00614382" w:rsidRDefault="00614382">
            <w:pPr>
              <w:pStyle w:val="TableParagraph"/>
              <w:numPr>
                <w:ilvl w:val="0"/>
                <w:numId w:val="11"/>
              </w:numPr>
              <w:tabs>
                <w:tab w:val="left" w:pos="212"/>
              </w:tabs>
              <w:kinsoku w:val="0"/>
              <w:overflowPunct w:val="0"/>
              <w:spacing w:line="186" w:lineRule="exact"/>
              <w:ind w:left="211" w:hanging="107"/>
              <w:rPr>
                <w:rFonts w:ascii="Times New Roman" w:hAnsi="Times New Roman" w:cs="Times New Roman"/>
                <w:sz w:val="18"/>
                <w:szCs w:val="18"/>
              </w:rPr>
            </w:pPr>
            <w:r>
              <w:rPr>
                <w:rFonts w:ascii="Times New Roman" w:hAnsi="Times New Roman" w:cs="Times New Roman"/>
                <w:sz w:val="18"/>
                <w:szCs w:val="18"/>
              </w:rPr>
              <w:t>druge</w:t>
            </w:r>
            <w:r>
              <w:rPr>
                <w:rFonts w:ascii="Times New Roman" w:hAnsi="Times New Roman" w:cs="Times New Roman"/>
                <w:spacing w:val="-1"/>
                <w:sz w:val="18"/>
                <w:szCs w:val="18"/>
              </w:rPr>
              <w:t xml:space="preserve"> </w:t>
            </w:r>
            <w:r>
              <w:rPr>
                <w:rFonts w:ascii="Times New Roman" w:hAnsi="Times New Roman" w:cs="Times New Roman"/>
                <w:sz w:val="18"/>
                <w:szCs w:val="18"/>
              </w:rPr>
              <w:t>pomoči</w:t>
            </w:r>
          </w:p>
        </w:tc>
        <w:tc>
          <w:tcPr>
            <w:tcW w:w="1843" w:type="dxa"/>
            <w:tcBorders>
              <w:top w:val="single" w:sz="4" w:space="0" w:color="000000"/>
              <w:left w:val="single" w:sz="4" w:space="0" w:color="000000"/>
              <w:bottom w:val="single" w:sz="4" w:space="0" w:color="000000"/>
              <w:right w:val="single" w:sz="4" w:space="0" w:color="000000"/>
            </w:tcBorders>
          </w:tcPr>
          <w:p w14:paraId="206C08A7" w14:textId="77777777" w:rsidR="00614382" w:rsidRDefault="00614382">
            <w:pPr>
              <w:pStyle w:val="TableParagraph"/>
              <w:kinsoku w:val="0"/>
              <w:overflowPunct w:val="0"/>
              <w:spacing w:line="251" w:lineRule="exact"/>
              <w:ind w:left="225" w:right="217"/>
              <w:jc w:val="center"/>
              <w:rPr>
                <w:rFonts w:ascii="Times New Roman" w:hAnsi="Times New Roman" w:cs="Times New Roman"/>
                <w:sz w:val="22"/>
                <w:szCs w:val="22"/>
              </w:rPr>
            </w:pPr>
            <w:r>
              <w:rPr>
                <w:rFonts w:ascii="Times New Roman" w:hAnsi="Times New Roman" w:cs="Times New Roman"/>
                <w:sz w:val="22"/>
                <w:szCs w:val="22"/>
              </w:rPr>
              <w:t>Znesek pomoči</w:t>
            </w:r>
          </w:p>
          <w:p w14:paraId="6B94A224" w14:textId="77777777" w:rsidR="00614382" w:rsidRDefault="00614382">
            <w:pPr>
              <w:pStyle w:val="TableParagraph"/>
              <w:kinsoku w:val="0"/>
              <w:overflowPunct w:val="0"/>
              <w:spacing w:before="2"/>
              <w:ind w:left="225" w:right="216"/>
              <w:jc w:val="center"/>
              <w:rPr>
                <w:rFonts w:ascii="Times New Roman" w:hAnsi="Times New Roman" w:cs="Times New Roman"/>
                <w:i/>
                <w:iCs/>
                <w:sz w:val="18"/>
                <w:szCs w:val="18"/>
              </w:rPr>
            </w:pPr>
            <w:r>
              <w:rPr>
                <w:rFonts w:ascii="Times New Roman" w:hAnsi="Times New Roman" w:cs="Times New Roman"/>
                <w:i/>
                <w:iCs/>
                <w:sz w:val="18"/>
                <w:szCs w:val="18"/>
              </w:rPr>
              <w:t>(v EUR)</w:t>
            </w:r>
          </w:p>
        </w:tc>
        <w:tc>
          <w:tcPr>
            <w:tcW w:w="1985" w:type="dxa"/>
            <w:tcBorders>
              <w:top w:val="single" w:sz="4" w:space="0" w:color="000000"/>
              <w:left w:val="single" w:sz="4" w:space="0" w:color="000000"/>
              <w:bottom w:val="single" w:sz="4" w:space="0" w:color="000000"/>
              <w:right w:val="single" w:sz="4" w:space="0" w:color="000000"/>
            </w:tcBorders>
          </w:tcPr>
          <w:p w14:paraId="401D371D" w14:textId="77777777" w:rsidR="00614382" w:rsidRDefault="00614382">
            <w:pPr>
              <w:pStyle w:val="TableParagraph"/>
              <w:kinsoku w:val="0"/>
              <w:overflowPunct w:val="0"/>
              <w:ind w:left="607" w:right="228" w:hanging="353"/>
              <w:rPr>
                <w:rFonts w:ascii="Times New Roman" w:hAnsi="Times New Roman" w:cs="Times New Roman"/>
                <w:sz w:val="22"/>
                <w:szCs w:val="22"/>
              </w:rPr>
            </w:pPr>
            <w:r>
              <w:rPr>
                <w:rFonts w:ascii="Times New Roman" w:hAnsi="Times New Roman" w:cs="Times New Roman"/>
                <w:sz w:val="22"/>
                <w:szCs w:val="22"/>
              </w:rPr>
              <w:t>Datum dodelitve pomoči*</w:t>
            </w:r>
          </w:p>
        </w:tc>
      </w:tr>
      <w:tr w:rsidR="00614382" w14:paraId="09C0B505" w14:textId="77777777">
        <w:tblPrEx>
          <w:tblCellMar>
            <w:top w:w="0" w:type="dxa"/>
            <w:left w:w="0" w:type="dxa"/>
            <w:bottom w:w="0" w:type="dxa"/>
            <w:right w:w="0" w:type="dxa"/>
          </w:tblCellMar>
        </w:tblPrEx>
        <w:trPr>
          <w:trHeight w:val="510"/>
        </w:trPr>
        <w:tc>
          <w:tcPr>
            <w:tcW w:w="3403" w:type="dxa"/>
            <w:tcBorders>
              <w:top w:val="single" w:sz="4" w:space="0" w:color="000000"/>
              <w:left w:val="single" w:sz="4" w:space="0" w:color="000000"/>
              <w:bottom w:val="single" w:sz="4" w:space="0" w:color="000000"/>
              <w:right w:val="single" w:sz="4" w:space="0" w:color="000000"/>
            </w:tcBorders>
          </w:tcPr>
          <w:p w14:paraId="6F460E10" w14:textId="77777777" w:rsidR="00614382" w:rsidRDefault="00614382">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6D9665AF" w14:textId="77777777" w:rsidR="00614382" w:rsidRDefault="00614382">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3DC7DDBD" w14:textId="77777777" w:rsidR="00614382" w:rsidRDefault="00614382">
            <w:pPr>
              <w:pStyle w:val="TableParagraph"/>
              <w:kinsoku w:val="0"/>
              <w:overflowPunct w:val="0"/>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7927C8B" w14:textId="77777777" w:rsidR="00614382" w:rsidRDefault="00614382">
            <w:pPr>
              <w:pStyle w:val="TableParagraph"/>
              <w:kinsoku w:val="0"/>
              <w:overflowPunct w:val="0"/>
              <w:rPr>
                <w:rFonts w:ascii="Times New Roman" w:hAnsi="Times New Roman" w:cs="Times New Roman"/>
                <w:sz w:val="20"/>
                <w:szCs w:val="20"/>
              </w:rPr>
            </w:pPr>
          </w:p>
        </w:tc>
      </w:tr>
      <w:tr w:rsidR="00614382" w14:paraId="55B71043" w14:textId="77777777">
        <w:tblPrEx>
          <w:tblCellMar>
            <w:top w:w="0" w:type="dxa"/>
            <w:left w:w="0" w:type="dxa"/>
            <w:bottom w:w="0" w:type="dxa"/>
            <w:right w:w="0" w:type="dxa"/>
          </w:tblCellMar>
        </w:tblPrEx>
        <w:trPr>
          <w:trHeight w:val="510"/>
        </w:trPr>
        <w:tc>
          <w:tcPr>
            <w:tcW w:w="3403" w:type="dxa"/>
            <w:tcBorders>
              <w:top w:val="single" w:sz="4" w:space="0" w:color="000000"/>
              <w:left w:val="single" w:sz="4" w:space="0" w:color="000000"/>
              <w:bottom w:val="single" w:sz="4" w:space="0" w:color="000000"/>
              <w:right w:val="single" w:sz="4" w:space="0" w:color="000000"/>
            </w:tcBorders>
          </w:tcPr>
          <w:p w14:paraId="40ED3019" w14:textId="77777777" w:rsidR="00614382" w:rsidRDefault="00614382">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665AFA28" w14:textId="77777777" w:rsidR="00614382" w:rsidRDefault="00614382">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B3BD0E2" w14:textId="77777777" w:rsidR="00614382" w:rsidRDefault="00614382">
            <w:pPr>
              <w:pStyle w:val="TableParagraph"/>
              <w:kinsoku w:val="0"/>
              <w:overflowPunct w:val="0"/>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0C94DB6" w14:textId="77777777" w:rsidR="00614382" w:rsidRDefault="00614382">
            <w:pPr>
              <w:pStyle w:val="TableParagraph"/>
              <w:kinsoku w:val="0"/>
              <w:overflowPunct w:val="0"/>
              <w:rPr>
                <w:rFonts w:ascii="Times New Roman" w:hAnsi="Times New Roman" w:cs="Times New Roman"/>
                <w:sz w:val="20"/>
                <w:szCs w:val="20"/>
              </w:rPr>
            </w:pPr>
          </w:p>
        </w:tc>
      </w:tr>
      <w:tr w:rsidR="00614382" w14:paraId="79A81490" w14:textId="77777777">
        <w:tblPrEx>
          <w:tblCellMar>
            <w:top w:w="0" w:type="dxa"/>
            <w:left w:w="0" w:type="dxa"/>
            <w:bottom w:w="0" w:type="dxa"/>
            <w:right w:w="0" w:type="dxa"/>
          </w:tblCellMar>
        </w:tblPrEx>
        <w:trPr>
          <w:trHeight w:val="513"/>
        </w:trPr>
        <w:tc>
          <w:tcPr>
            <w:tcW w:w="3403" w:type="dxa"/>
            <w:tcBorders>
              <w:top w:val="single" w:sz="4" w:space="0" w:color="000000"/>
              <w:left w:val="single" w:sz="4" w:space="0" w:color="000000"/>
              <w:bottom w:val="single" w:sz="4" w:space="0" w:color="000000"/>
              <w:right w:val="single" w:sz="4" w:space="0" w:color="000000"/>
            </w:tcBorders>
          </w:tcPr>
          <w:p w14:paraId="6AF7CFAD" w14:textId="77777777" w:rsidR="00614382" w:rsidRDefault="00614382">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3FE70AEC" w14:textId="77777777" w:rsidR="00614382" w:rsidRDefault="00614382">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D9AC8F1" w14:textId="77777777" w:rsidR="00614382" w:rsidRDefault="00614382">
            <w:pPr>
              <w:pStyle w:val="TableParagraph"/>
              <w:kinsoku w:val="0"/>
              <w:overflowPunct w:val="0"/>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61B8AC9" w14:textId="77777777" w:rsidR="00614382" w:rsidRDefault="00614382">
            <w:pPr>
              <w:pStyle w:val="TableParagraph"/>
              <w:kinsoku w:val="0"/>
              <w:overflowPunct w:val="0"/>
              <w:rPr>
                <w:rFonts w:ascii="Times New Roman" w:hAnsi="Times New Roman" w:cs="Times New Roman"/>
                <w:sz w:val="20"/>
                <w:szCs w:val="20"/>
              </w:rPr>
            </w:pPr>
          </w:p>
        </w:tc>
      </w:tr>
    </w:tbl>
    <w:p w14:paraId="4029C675" w14:textId="77777777" w:rsidR="00614382" w:rsidRDefault="00614382">
      <w:pPr>
        <w:pStyle w:val="Telobesedila"/>
        <w:kinsoku w:val="0"/>
        <w:overflowPunct w:val="0"/>
        <w:spacing w:before="60"/>
        <w:ind w:left="224" w:right="169"/>
        <w:jc w:val="both"/>
        <w:rPr>
          <w:rFonts w:ascii="Times New Roman" w:hAnsi="Times New Roman" w:cs="Times New Roman"/>
          <w:i/>
          <w:iCs/>
          <w:sz w:val="18"/>
          <w:szCs w:val="18"/>
        </w:rPr>
      </w:pPr>
      <w:r>
        <w:rPr>
          <w:rFonts w:ascii="Times New Roman" w:hAnsi="Times New Roman" w:cs="Times New Roman"/>
          <w:b/>
          <w:bCs/>
          <w:sz w:val="18"/>
          <w:szCs w:val="18"/>
        </w:rPr>
        <w:t>Opomba</w:t>
      </w:r>
      <w:r>
        <w:rPr>
          <w:rFonts w:ascii="Times New Roman" w:hAnsi="Times New Roman" w:cs="Times New Roman"/>
          <w:sz w:val="18"/>
          <w:szCs w:val="18"/>
        </w:rPr>
        <w:t xml:space="preserve">: </w:t>
      </w:r>
      <w:r>
        <w:rPr>
          <w:rFonts w:ascii="Times New Roman" w:hAnsi="Times New Roman" w:cs="Times New Roman"/>
          <w:b/>
          <w:bCs/>
          <w:i/>
          <w:iCs/>
          <w:sz w:val="18"/>
          <w:szCs w:val="18"/>
        </w:rPr>
        <w:t xml:space="preserve">* </w:t>
      </w:r>
      <w:r>
        <w:rPr>
          <w:rFonts w:ascii="Times New Roman" w:hAnsi="Times New Roman" w:cs="Times New Roman"/>
          <w:i/>
          <w:iCs/>
          <w:sz w:val="18"/>
          <w:szCs w:val="18"/>
        </w:rPr>
        <w:t>Datum dodelitve pomoči je datum, ko se zakonska pravica za prejem pomoči dodeli podjetju v skladu z veljavnim nacionalnim pravnim režimom (datum odobritve = datum pravnomočnosti odločbe/sklepa…).</w:t>
      </w:r>
    </w:p>
    <w:p w14:paraId="1DAF50F2" w14:textId="77777777" w:rsidR="00614382" w:rsidRDefault="00614382">
      <w:pPr>
        <w:pStyle w:val="Telobesedila"/>
        <w:kinsoku w:val="0"/>
        <w:overflowPunct w:val="0"/>
        <w:rPr>
          <w:rFonts w:ascii="Times New Roman" w:hAnsi="Times New Roman" w:cs="Times New Roman"/>
          <w:i/>
          <w:iCs/>
        </w:rPr>
      </w:pPr>
    </w:p>
    <w:p w14:paraId="69C1109B" w14:textId="77777777" w:rsidR="00614382" w:rsidRDefault="00614382">
      <w:pPr>
        <w:pStyle w:val="Telobesedila"/>
        <w:kinsoku w:val="0"/>
        <w:overflowPunct w:val="0"/>
        <w:rPr>
          <w:rFonts w:ascii="Times New Roman" w:hAnsi="Times New Roman" w:cs="Times New Roman"/>
          <w:i/>
          <w:iCs/>
        </w:rPr>
      </w:pPr>
    </w:p>
    <w:p w14:paraId="2EA6E918" w14:textId="77777777" w:rsidR="00614382" w:rsidRDefault="00614382">
      <w:pPr>
        <w:pStyle w:val="Telobesedila"/>
        <w:kinsoku w:val="0"/>
        <w:overflowPunct w:val="0"/>
        <w:spacing w:before="8"/>
        <w:rPr>
          <w:rFonts w:ascii="Times New Roman" w:hAnsi="Times New Roman" w:cs="Times New Roman"/>
          <w:i/>
          <w:iCs/>
          <w:sz w:val="28"/>
          <w:szCs w:val="28"/>
        </w:rPr>
      </w:pPr>
    </w:p>
    <w:p w14:paraId="54490EF1" w14:textId="5B31E2D9" w:rsidR="00614382" w:rsidRDefault="002035DE">
      <w:pPr>
        <w:pStyle w:val="Naslov2"/>
        <w:kinsoku w:val="0"/>
        <w:overflowPunct w:val="0"/>
        <w:spacing w:before="92"/>
        <w:ind w:left="625"/>
      </w:pPr>
      <w:r>
        <w:rPr>
          <w:noProof/>
        </w:rPr>
        <mc:AlternateContent>
          <mc:Choice Requires="wps">
            <w:drawing>
              <wp:anchor distT="0" distB="0" distL="114300" distR="114300" simplePos="0" relativeHeight="251654144" behindDoc="0" locked="0" layoutInCell="0" allowOverlap="1" wp14:anchorId="3E115179" wp14:editId="4B2B6797">
                <wp:simplePos x="0" y="0"/>
                <wp:positionH relativeFrom="page">
                  <wp:posOffset>626110</wp:posOffset>
                </wp:positionH>
                <wp:positionV relativeFrom="paragraph">
                  <wp:posOffset>36195</wp:posOffset>
                </wp:positionV>
                <wp:extent cx="186055" cy="186055"/>
                <wp:effectExtent l="0" t="0" r="0" b="0"/>
                <wp:wrapNone/>
                <wp:docPr id="895623985"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3B19E" id="Freeform 89" o:spid="_x0000_s1026" style="position:absolute;margin-left:49.3pt;margin-top:2.85pt;width:14.65pt;height:14.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614382">
        <w:t>II.</w:t>
      </w:r>
    </w:p>
    <w:p w14:paraId="11CF097F" w14:textId="77777777" w:rsidR="00614382" w:rsidRDefault="00614382">
      <w:pPr>
        <w:pStyle w:val="Telobesedila"/>
        <w:kinsoku w:val="0"/>
        <w:overflowPunct w:val="0"/>
        <w:spacing w:before="66"/>
        <w:ind w:left="224"/>
        <w:rPr>
          <w:rFonts w:ascii="Times New Roman" w:hAnsi="Times New Roman" w:cs="Times New Roman"/>
          <w:sz w:val="22"/>
          <w:szCs w:val="22"/>
        </w:rPr>
      </w:pPr>
      <w:r>
        <w:rPr>
          <w:rFonts w:ascii="Times New Roman" w:hAnsi="Times New Roman" w:cs="Times New Roman"/>
          <w:b/>
          <w:bCs/>
          <w:sz w:val="22"/>
          <w:szCs w:val="22"/>
        </w:rPr>
        <w:t>Izjavljam</w:t>
      </w:r>
      <w:r>
        <w:rPr>
          <w:rFonts w:ascii="Times New Roman" w:hAnsi="Times New Roman" w:cs="Times New Roman"/>
          <w:sz w:val="22"/>
          <w:szCs w:val="22"/>
        </w:rPr>
        <w:t xml:space="preserve">, da zgoraj navedeno podjetje (kmetijsko gospodarstvo) </w:t>
      </w:r>
      <w:r>
        <w:rPr>
          <w:rFonts w:ascii="Times New Roman" w:hAnsi="Times New Roman" w:cs="Times New Roman"/>
          <w:b/>
          <w:bCs/>
          <w:sz w:val="22"/>
          <w:szCs w:val="22"/>
        </w:rPr>
        <w:t xml:space="preserve">za iste upravičene stroške, </w:t>
      </w:r>
      <w:r>
        <w:rPr>
          <w:rFonts w:ascii="Times New Roman" w:hAnsi="Times New Roman" w:cs="Times New Roman"/>
          <w:sz w:val="22"/>
          <w:szCs w:val="22"/>
        </w:rPr>
        <w:t xml:space="preserve">kot so navedeni v vlogi na ta javni razpis, drugih pomoči iz občinskih, državnih, mednarodnih ali drugih javnih virov </w:t>
      </w:r>
      <w:r>
        <w:rPr>
          <w:rFonts w:ascii="Times New Roman" w:hAnsi="Times New Roman" w:cs="Times New Roman"/>
          <w:b/>
          <w:bCs/>
          <w:sz w:val="22"/>
          <w:szCs w:val="22"/>
        </w:rPr>
        <w:t>ni prejelo</w:t>
      </w:r>
      <w:r>
        <w:rPr>
          <w:rFonts w:ascii="Times New Roman" w:hAnsi="Times New Roman" w:cs="Times New Roman"/>
          <w:sz w:val="22"/>
          <w:szCs w:val="22"/>
        </w:rPr>
        <w:t>.</w:t>
      </w:r>
    </w:p>
    <w:p w14:paraId="4EAC0DB9" w14:textId="77777777" w:rsidR="00614382" w:rsidRDefault="00614382">
      <w:pPr>
        <w:pStyle w:val="Telobesedila"/>
        <w:kinsoku w:val="0"/>
        <w:overflowPunct w:val="0"/>
        <w:spacing w:before="66"/>
        <w:ind w:left="224"/>
        <w:rPr>
          <w:rFonts w:ascii="Times New Roman" w:hAnsi="Times New Roman" w:cs="Times New Roman"/>
          <w:sz w:val="22"/>
          <w:szCs w:val="22"/>
        </w:rPr>
        <w:sectPr w:rsidR="00614382">
          <w:pgSz w:w="11910" w:h="16840"/>
          <w:pgMar w:top="1020" w:right="700" w:bottom="800" w:left="740" w:header="0" w:footer="604" w:gutter="0"/>
          <w:cols w:space="708"/>
          <w:noEndnote/>
        </w:sectPr>
      </w:pPr>
    </w:p>
    <w:p w14:paraId="39976213" w14:textId="3E825B73" w:rsidR="00614382" w:rsidRDefault="002035DE">
      <w:pPr>
        <w:pStyle w:val="Naslov2"/>
        <w:kinsoku w:val="0"/>
        <w:overflowPunct w:val="0"/>
        <w:spacing w:before="75"/>
        <w:ind w:left="625"/>
      </w:pPr>
      <w:r>
        <w:rPr>
          <w:noProof/>
        </w:rPr>
        <w:lastRenderedPageBreak/>
        <mc:AlternateContent>
          <mc:Choice Requires="wps">
            <w:drawing>
              <wp:anchor distT="0" distB="0" distL="114300" distR="114300" simplePos="0" relativeHeight="251655168" behindDoc="0" locked="0" layoutInCell="0" allowOverlap="1" wp14:anchorId="396F65CD" wp14:editId="572195F2">
                <wp:simplePos x="0" y="0"/>
                <wp:positionH relativeFrom="page">
                  <wp:posOffset>626110</wp:posOffset>
                </wp:positionH>
                <wp:positionV relativeFrom="paragraph">
                  <wp:posOffset>25400</wp:posOffset>
                </wp:positionV>
                <wp:extent cx="186055" cy="186055"/>
                <wp:effectExtent l="0" t="0" r="0" b="0"/>
                <wp:wrapNone/>
                <wp:docPr id="642430775"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84F76" id="Freeform 90" o:spid="_x0000_s1026" style="position:absolute;margin-left:49.3pt;margin-top:2pt;width:14.65pt;height:14.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" o:allowincell="f" path="m292,l,,,292r292,l292,xe" filled="f" strokeweight=".72pt">
                <v:path arrowok="t" o:connecttype="custom" o:connectlocs="185420,0;0,0;0,185420;185420,185420;185420,0" o:connectangles="0,0,0,0,0"/>
                <w10:wrap anchorx="page"/>
              </v:shape>
            </w:pict>
          </mc:Fallback>
        </mc:AlternateContent>
      </w:r>
      <w:r w:rsidR="00614382">
        <w:t>III.</w:t>
      </w:r>
    </w:p>
    <w:p w14:paraId="7F9A5401" w14:textId="77777777" w:rsidR="00614382" w:rsidRDefault="00614382">
      <w:pPr>
        <w:pStyle w:val="Naslov4"/>
        <w:kinsoku w:val="0"/>
        <w:overflowPunct w:val="0"/>
        <w:spacing w:before="66"/>
        <w:ind w:left="224" w:right="169"/>
        <w:jc w:val="both"/>
      </w:pPr>
      <w:r>
        <w:rPr>
          <w:b/>
          <w:bCs/>
        </w:rPr>
        <w:t>Izjavljam</w:t>
      </w:r>
      <w:r>
        <w:t xml:space="preserve">, da je zgoraj navedeno podjetje (kmetijsko gospodarstvo) </w:t>
      </w:r>
      <w:r>
        <w:rPr>
          <w:b/>
          <w:bCs/>
        </w:rPr>
        <w:t xml:space="preserve">zaprosilo </w:t>
      </w:r>
      <w:r>
        <w:t xml:space="preserve">za dodelitev pomoči iz občinskih, državnih, mednarodnih ali drugih javnih virov za </w:t>
      </w:r>
      <w:r>
        <w:rPr>
          <w:b/>
          <w:bCs/>
        </w:rPr>
        <w:t xml:space="preserve">iste upravičene stroške, </w:t>
      </w:r>
      <w:r>
        <w:t>kot so navedeni v vlogi na ta javni razpis, vendar še ni prejelo odločitve organa:</w:t>
      </w:r>
    </w:p>
    <w:p w14:paraId="5E95BA26" w14:textId="77777777" w:rsidR="00614382" w:rsidRDefault="00614382">
      <w:pPr>
        <w:pStyle w:val="Telobesedila"/>
        <w:kinsoku w:val="0"/>
        <w:overflowPunct w:val="0"/>
        <w:spacing w:before="1" w:after="1"/>
        <w:rPr>
          <w:rFonts w:ascii="Times New Roman" w:hAnsi="Times New Roman" w:cs="Times New Roman"/>
          <w:sz w:val="21"/>
          <w:szCs w:val="21"/>
        </w:rPr>
      </w:pPr>
    </w:p>
    <w:tbl>
      <w:tblPr>
        <w:tblW w:w="0" w:type="auto"/>
        <w:tblInd w:w="230" w:type="dxa"/>
        <w:tblLayout w:type="fixed"/>
        <w:tblCellMar>
          <w:left w:w="0" w:type="dxa"/>
          <w:right w:w="0" w:type="dxa"/>
        </w:tblCellMar>
        <w:tblLook w:val="0000" w:firstRow="0" w:lastRow="0" w:firstColumn="0" w:lastColumn="0" w:noHBand="0" w:noVBand="0"/>
      </w:tblPr>
      <w:tblGrid>
        <w:gridCol w:w="3686"/>
        <w:gridCol w:w="2692"/>
        <w:gridCol w:w="2692"/>
      </w:tblGrid>
      <w:tr w:rsidR="00614382" w14:paraId="28C03308" w14:textId="77777777">
        <w:tblPrEx>
          <w:tblCellMar>
            <w:top w:w="0" w:type="dxa"/>
            <w:left w:w="0" w:type="dxa"/>
            <w:bottom w:w="0" w:type="dxa"/>
            <w:right w:w="0" w:type="dxa"/>
          </w:tblCellMar>
        </w:tblPrEx>
        <w:trPr>
          <w:trHeight w:val="621"/>
        </w:trPr>
        <w:tc>
          <w:tcPr>
            <w:tcW w:w="3686" w:type="dxa"/>
            <w:tcBorders>
              <w:top w:val="single" w:sz="4" w:space="0" w:color="000000"/>
              <w:left w:val="single" w:sz="4" w:space="0" w:color="000000"/>
              <w:bottom w:val="single" w:sz="4" w:space="0" w:color="000000"/>
              <w:right w:val="single" w:sz="4" w:space="0" w:color="000000"/>
            </w:tcBorders>
          </w:tcPr>
          <w:p w14:paraId="31133386" w14:textId="77777777" w:rsidR="00614382" w:rsidRDefault="00614382">
            <w:pPr>
              <w:pStyle w:val="TableParagraph"/>
              <w:kinsoku w:val="0"/>
              <w:overflowPunct w:val="0"/>
              <w:ind w:left="107" w:right="277"/>
              <w:rPr>
                <w:sz w:val="18"/>
                <w:szCs w:val="18"/>
              </w:rPr>
            </w:pPr>
            <w:r>
              <w:rPr>
                <w:sz w:val="18"/>
                <w:szCs w:val="18"/>
              </w:rPr>
              <w:t>Naziv javnega razpisa, številka uradnega lista in datum objave</w:t>
            </w:r>
          </w:p>
        </w:tc>
        <w:tc>
          <w:tcPr>
            <w:tcW w:w="2692" w:type="dxa"/>
            <w:tcBorders>
              <w:top w:val="single" w:sz="4" w:space="0" w:color="000000"/>
              <w:left w:val="single" w:sz="4" w:space="0" w:color="000000"/>
              <w:bottom w:val="single" w:sz="4" w:space="0" w:color="000000"/>
              <w:right w:val="single" w:sz="4" w:space="0" w:color="000000"/>
            </w:tcBorders>
          </w:tcPr>
          <w:p w14:paraId="48AC6EDA"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1A256C80" w14:textId="77777777" w:rsidR="00614382" w:rsidRDefault="00614382">
            <w:pPr>
              <w:pStyle w:val="TableParagraph"/>
              <w:kinsoku w:val="0"/>
              <w:overflowPunct w:val="0"/>
              <w:rPr>
                <w:rFonts w:ascii="Times New Roman" w:hAnsi="Times New Roman" w:cs="Times New Roman"/>
                <w:sz w:val="18"/>
                <w:szCs w:val="18"/>
              </w:rPr>
            </w:pPr>
          </w:p>
        </w:tc>
      </w:tr>
      <w:tr w:rsidR="00614382" w14:paraId="76B5973E" w14:textId="77777777">
        <w:tblPrEx>
          <w:tblCellMar>
            <w:top w:w="0" w:type="dxa"/>
            <w:left w:w="0" w:type="dxa"/>
            <w:bottom w:w="0" w:type="dxa"/>
            <w:right w:w="0" w:type="dxa"/>
          </w:tblCellMar>
        </w:tblPrEx>
        <w:trPr>
          <w:trHeight w:val="758"/>
        </w:trPr>
        <w:tc>
          <w:tcPr>
            <w:tcW w:w="3686" w:type="dxa"/>
            <w:tcBorders>
              <w:top w:val="single" w:sz="4" w:space="0" w:color="000000"/>
              <w:left w:val="single" w:sz="4" w:space="0" w:color="000000"/>
              <w:bottom w:val="single" w:sz="4" w:space="0" w:color="000000"/>
              <w:right w:val="single" w:sz="4" w:space="0" w:color="000000"/>
            </w:tcBorders>
          </w:tcPr>
          <w:p w14:paraId="70728D26" w14:textId="77777777" w:rsidR="00614382" w:rsidRDefault="00614382">
            <w:pPr>
              <w:pStyle w:val="TableParagraph"/>
              <w:kinsoku w:val="0"/>
              <w:overflowPunct w:val="0"/>
              <w:spacing w:line="206" w:lineRule="exact"/>
              <w:ind w:left="107"/>
              <w:rPr>
                <w:sz w:val="18"/>
                <w:szCs w:val="18"/>
              </w:rPr>
            </w:pPr>
            <w:r>
              <w:rPr>
                <w:sz w:val="18"/>
                <w:szCs w:val="18"/>
              </w:rPr>
              <w:t>Vrsta pomoči</w:t>
            </w:r>
          </w:p>
          <w:p w14:paraId="759DE370" w14:textId="77777777" w:rsidR="00614382" w:rsidRDefault="00614382">
            <w:pPr>
              <w:pStyle w:val="TableParagraph"/>
              <w:numPr>
                <w:ilvl w:val="0"/>
                <w:numId w:val="10"/>
              </w:numPr>
              <w:tabs>
                <w:tab w:val="left" w:pos="202"/>
              </w:tabs>
              <w:kinsoku w:val="0"/>
              <w:overflowPunct w:val="0"/>
              <w:spacing w:before="2" w:line="183" w:lineRule="exact"/>
              <w:ind w:hanging="95"/>
              <w:rPr>
                <w:rFonts w:ascii="Times New Roman" w:hAnsi="Times New Roman" w:cs="Times New Roman"/>
                <w:i/>
                <w:iCs/>
                <w:sz w:val="16"/>
                <w:szCs w:val="16"/>
              </w:rPr>
            </w:pPr>
            <w:r>
              <w:rPr>
                <w:rFonts w:ascii="Times New Roman" w:hAnsi="Times New Roman" w:cs="Times New Roman"/>
                <w:sz w:val="16"/>
                <w:szCs w:val="16"/>
              </w:rPr>
              <w:t xml:space="preserve">pomoč </w:t>
            </w:r>
            <w:r>
              <w:rPr>
                <w:rFonts w:ascii="Times New Roman" w:hAnsi="Times New Roman" w:cs="Times New Roman"/>
                <w:i/>
                <w:iCs/>
                <w:sz w:val="16"/>
                <w:szCs w:val="16"/>
              </w:rPr>
              <w:t>de</w:t>
            </w:r>
            <w:r>
              <w:rPr>
                <w:rFonts w:ascii="Times New Roman" w:hAnsi="Times New Roman" w:cs="Times New Roman"/>
                <w:i/>
                <w:iCs/>
                <w:spacing w:val="-1"/>
                <w:sz w:val="16"/>
                <w:szCs w:val="16"/>
              </w:rPr>
              <w:t xml:space="preserve"> </w:t>
            </w:r>
            <w:r>
              <w:rPr>
                <w:rFonts w:ascii="Times New Roman" w:hAnsi="Times New Roman" w:cs="Times New Roman"/>
                <w:i/>
                <w:iCs/>
                <w:sz w:val="16"/>
                <w:szCs w:val="16"/>
              </w:rPr>
              <w:t>minimis</w:t>
            </w:r>
          </w:p>
          <w:p w14:paraId="452B2A9C" w14:textId="77777777" w:rsidR="00614382" w:rsidRDefault="00614382">
            <w:pPr>
              <w:pStyle w:val="TableParagraph"/>
              <w:numPr>
                <w:ilvl w:val="0"/>
                <w:numId w:val="10"/>
              </w:numPr>
              <w:tabs>
                <w:tab w:val="left" w:pos="202"/>
              </w:tabs>
              <w:kinsoku w:val="0"/>
              <w:overflowPunct w:val="0"/>
              <w:spacing w:line="183" w:lineRule="exact"/>
              <w:ind w:hanging="95"/>
              <w:rPr>
                <w:rFonts w:ascii="Times New Roman" w:hAnsi="Times New Roman" w:cs="Times New Roman"/>
                <w:sz w:val="16"/>
                <w:szCs w:val="16"/>
              </w:rPr>
            </w:pPr>
            <w:r>
              <w:rPr>
                <w:rFonts w:ascii="Times New Roman" w:hAnsi="Times New Roman" w:cs="Times New Roman"/>
                <w:sz w:val="16"/>
                <w:szCs w:val="16"/>
              </w:rPr>
              <w:t>državna</w:t>
            </w:r>
            <w:r>
              <w:rPr>
                <w:rFonts w:ascii="Times New Roman" w:hAnsi="Times New Roman" w:cs="Times New Roman"/>
                <w:spacing w:val="-2"/>
                <w:sz w:val="16"/>
                <w:szCs w:val="16"/>
              </w:rPr>
              <w:t xml:space="preserve"> </w:t>
            </w:r>
            <w:r>
              <w:rPr>
                <w:rFonts w:ascii="Times New Roman" w:hAnsi="Times New Roman" w:cs="Times New Roman"/>
                <w:sz w:val="16"/>
                <w:szCs w:val="16"/>
              </w:rPr>
              <w:t>pomoč</w:t>
            </w:r>
          </w:p>
          <w:p w14:paraId="240E844E" w14:textId="77777777" w:rsidR="00614382" w:rsidRDefault="00614382">
            <w:pPr>
              <w:pStyle w:val="TableParagraph"/>
              <w:numPr>
                <w:ilvl w:val="0"/>
                <w:numId w:val="10"/>
              </w:numPr>
              <w:tabs>
                <w:tab w:val="left" w:pos="202"/>
              </w:tabs>
              <w:kinsoku w:val="0"/>
              <w:overflowPunct w:val="0"/>
              <w:spacing w:before="1" w:line="163" w:lineRule="exact"/>
              <w:ind w:hanging="95"/>
              <w:rPr>
                <w:rFonts w:ascii="Times New Roman" w:hAnsi="Times New Roman" w:cs="Times New Roman"/>
                <w:sz w:val="16"/>
                <w:szCs w:val="16"/>
              </w:rPr>
            </w:pPr>
            <w:r>
              <w:rPr>
                <w:rFonts w:ascii="Times New Roman" w:hAnsi="Times New Roman" w:cs="Times New Roman"/>
                <w:sz w:val="16"/>
                <w:szCs w:val="16"/>
              </w:rPr>
              <w:t>druge</w:t>
            </w:r>
            <w:r>
              <w:rPr>
                <w:rFonts w:ascii="Times New Roman" w:hAnsi="Times New Roman" w:cs="Times New Roman"/>
                <w:spacing w:val="-1"/>
                <w:sz w:val="16"/>
                <w:szCs w:val="16"/>
              </w:rPr>
              <w:t xml:space="preserve"> </w:t>
            </w:r>
            <w:r>
              <w:rPr>
                <w:rFonts w:ascii="Times New Roman" w:hAnsi="Times New Roman" w:cs="Times New Roman"/>
                <w:sz w:val="16"/>
                <w:szCs w:val="16"/>
              </w:rPr>
              <w:t>pomoči</w:t>
            </w:r>
          </w:p>
        </w:tc>
        <w:tc>
          <w:tcPr>
            <w:tcW w:w="2692" w:type="dxa"/>
            <w:tcBorders>
              <w:top w:val="single" w:sz="4" w:space="0" w:color="000000"/>
              <w:left w:val="single" w:sz="4" w:space="0" w:color="000000"/>
              <w:bottom w:val="single" w:sz="4" w:space="0" w:color="000000"/>
              <w:right w:val="single" w:sz="4" w:space="0" w:color="000000"/>
            </w:tcBorders>
          </w:tcPr>
          <w:p w14:paraId="5BF671CF"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18790B5C" w14:textId="77777777" w:rsidR="00614382" w:rsidRDefault="00614382">
            <w:pPr>
              <w:pStyle w:val="TableParagraph"/>
              <w:kinsoku w:val="0"/>
              <w:overflowPunct w:val="0"/>
              <w:rPr>
                <w:rFonts w:ascii="Times New Roman" w:hAnsi="Times New Roman" w:cs="Times New Roman"/>
                <w:sz w:val="18"/>
                <w:szCs w:val="18"/>
              </w:rPr>
            </w:pPr>
          </w:p>
        </w:tc>
      </w:tr>
      <w:tr w:rsidR="00614382" w14:paraId="70B17B0B" w14:textId="77777777">
        <w:tblPrEx>
          <w:tblCellMar>
            <w:top w:w="0" w:type="dxa"/>
            <w:left w:w="0" w:type="dxa"/>
            <w:bottom w:w="0" w:type="dxa"/>
            <w:right w:w="0" w:type="dxa"/>
          </w:tblCellMar>
        </w:tblPrEx>
        <w:trPr>
          <w:trHeight w:val="522"/>
        </w:trPr>
        <w:tc>
          <w:tcPr>
            <w:tcW w:w="3686" w:type="dxa"/>
            <w:tcBorders>
              <w:top w:val="single" w:sz="4" w:space="0" w:color="000000"/>
              <w:left w:val="single" w:sz="4" w:space="0" w:color="000000"/>
              <w:bottom w:val="single" w:sz="4" w:space="0" w:color="000000"/>
              <w:right w:val="single" w:sz="4" w:space="0" w:color="000000"/>
            </w:tcBorders>
          </w:tcPr>
          <w:p w14:paraId="2F782906" w14:textId="77777777" w:rsidR="00614382" w:rsidRDefault="00614382">
            <w:pPr>
              <w:pStyle w:val="TableParagraph"/>
              <w:kinsoku w:val="0"/>
              <w:overflowPunct w:val="0"/>
              <w:spacing w:line="206" w:lineRule="exact"/>
              <w:ind w:left="107"/>
              <w:rPr>
                <w:i/>
                <w:iCs/>
                <w:sz w:val="14"/>
                <w:szCs w:val="14"/>
              </w:rPr>
            </w:pPr>
            <w:r>
              <w:rPr>
                <w:sz w:val="18"/>
                <w:szCs w:val="18"/>
              </w:rPr>
              <w:t xml:space="preserve">Dajalec pomoči </w:t>
            </w:r>
            <w:r>
              <w:rPr>
                <w:i/>
                <w:iCs/>
                <w:sz w:val="14"/>
                <w:szCs w:val="14"/>
              </w:rPr>
              <w:t>(naziv organa)</w:t>
            </w:r>
          </w:p>
        </w:tc>
        <w:tc>
          <w:tcPr>
            <w:tcW w:w="2692" w:type="dxa"/>
            <w:tcBorders>
              <w:top w:val="single" w:sz="4" w:space="0" w:color="000000"/>
              <w:left w:val="single" w:sz="4" w:space="0" w:color="000000"/>
              <w:bottom w:val="single" w:sz="4" w:space="0" w:color="000000"/>
              <w:right w:val="single" w:sz="4" w:space="0" w:color="000000"/>
            </w:tcBorders>
          </w:tcPr>
          <w:p w14:paraId="2FCA9CA1"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0AE790FA" w14:textId="77777777" w:rsidR="00614382" w:rsidRDefault="00614382">
            <w:pPr>
              <w:pStyle w:val="TableParagraph"/>
              <w:kinsoku w:val="0"/>
              <w:overflowPunct w:val="0"/>
              <w:rPr>
                <w:rFonts w:ascii="Times New Roman" w:hAnsi="Times New Roman" w:cs="Times New Roman"/>
                <w:sz w:val="18"/>
                <w:szCs w:val="18"/>
              </w:rPr>
            </w:pPr>
          </w:p>
        </w:tc>
      </w:tr>
      <w:tr w:rsidR="00614382" w14:paraId="47209A6E" w14:textId="77777777">
        <w:tblPrEx>
          <w:tblCellMar>
            <w:top w:w="0" w:type="dxa"/>
            <w:left w:w="0" w:type="dxa"/>
            <w:bottom w:w="0" w:type="dxa"/>
            <w:right w:w="0" w:type="dxa"/>
          </w:tblCellMar>
        </w:tblPrEx>
        <w:trPr>
          <w:trHeight w:val="414"/>
        </w:trPr>
        <w:tc>
          <w:tcPr>
            <w:tcW w:w="3686" w:type="dxa"/>
            <w:tcBorders>
              <w:top w:val="single" w:sz="4" w:space="0" w:color="000000"/>
              <w:left w:val="single" w:sz="4" w:space="0" w:color="000000"/>
              <w:bottom w:val="single" w:sz="4" w:space="0" w:color="000000"/>
              <w:right w:val="single" w:sz="4" w:space="0" w:color="000000"/>
            </w:tcBorders>
          </w:tcPr>
          <w:p w14:paraId="63CA45FC" w14:textId="77777777" w:rsidR="00614382" w:rsidRDefault="00614382">
            <w:pPr>
              <w:pStyle w:val="TableParagraph"/>
              <w:kinsoku w:val="0"/>
              <w:overflowPunct w:val="0"/>
              <w:rPr>
                <w:rFonts w:ascii="Times New Roman" w:hAnsi="Times New Roman" w:cs="Times New Roman"/>
                <w:sz w:val="18"/>
                <w:szCs w:val="18"/>
              </w:rPr>
            </w:pPr>
          </w:p>
          <w:p w14:paraId="61EBD173" w14:textId="77777777" w:rsidR="00614382" w:rsidRDefault="00614382">
            <w:pPr>
              <w:pStyle w:val="TableParagraph"/>
              <w:kinsoku w:val="0"/>
              <w:overflowPunct w:val="0"/>
              <w:spacing w:line="187" w:lineRule="exact"/>
              <w:ind w:left="107"/>
              <w:rPr>
                <w:sz w:val="18"/>
                <w:szCs w:val="18"/>
              </w:rPr>
            </w:pPr>
            <w:r>
              <w:rPr>
                <w:sz w:val="18"/>
                <w:szCs w:val="18"/>
              </w:rPr>
              <w:t>Namen prijavljenega projekta</w:t>
            </w:r>
          </w:p>
        </w:tc>
        <w:tc>
          <w:tcPr>
            <w:tcW w:w="2692" w:type="dxa"/>
            <w:tcBorders>
              <w:top w:val="single" w:sz="4" w:space="0" w:color="000000"/>
              <w:left w:val="single" w:sz="4" w:space="0" w:color="000000"/>
              <w:bottom w:val="single" w:sz="4" w:space="0" w:color="000000"/>
              <w:right w:val="single" w:sz="4" w:space="0" w:color="000000"/>
            </w:tcBorders>
          </w:tcPr>
          <w:p w14:paraId="2ECF211D"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5B36246F" w14:textId="77777777" w:rsidR="00614382" w:rsidRDefault="00614382">
            <w:pPr>
              <w:pStyle w:val="TableParagraph"/>
              <w:kinsoku w:val="0"/>
              <w:overflowPunct w:val="0"/>
              <w:rPr>
                <w:rFonts w:ascii="Times New Roman" w:hAnsi="Times New Roman" w:cs="Times New Roman"/>
                <w:sz w:val="18"/>
                <w:szCs w:val="18"/>
              </w:rPr>
            </w:pPr>
          </w:p>
        </w:tc>
      </w:tr>
      <w:tr w:rsidR="00614382" w14:paraId="05A61213" w14:textId="77777777">
        <w:tblPrEx>
          <w:tblCellMar>
            <w:top w:w="0" w:type="dxa"/>
            <w:left w:w="0" w:type="dxa"/>
            <w:bottom w:w="0" w:type="dxa"/>
            <w:right w:w="0" w:type="dxa"/>
          </w:tblCellMar>
        </w:tblPrEx>
        <w:trPr>
          <w:trHeight w:val="414"/>
        </w:trPr>
        <w:tc>
          <w:tcPr>
            <w:tcW w:w="3686" w:type="dxa"/>
            <w:tcBorders>
              <w:top w:val="single" w:sz="4" w:space="0" w:color="000000"/>
              <w:left w:val="single" w:sz="4" w:space="0" w:color="000000"/>
              <w:bottom w:val="single" w:sz="4" w:space="0" w:color="000000"/>
              <w:right w:val="single" w:sz="4" w:space="0" w:color="000000"/>
            </w:tcBorders>
          </w:tcPr>
          <w:p w14:paraId="48D13B36" w14:textId="77777777" w:rsidR="00614382" w:rsidRDefault="00614382">
            <w:pPr>
              <w:pStyle w:val="TableParagraph"/>
              <w:kinsoku w:val="0"/>
              <w:overflowPunct w:val="0"/>
              <w:spacing w:before="9"/>
              <w:rPr>
                <w:rFonts w:ascii="Times New Roman" w:hAnsi="Times New Roman" w:cs="Times New Roman"/>
                <w:sz w:val="17"/>
                <w:szCs w:val="17"/>
              </w:rPr>
            </w:pPr>
          </w:p>
          <w:p w14:paraId="1DD96AE0" w14:textId="77777777" w:rsidR="00614382" w:rsidRDefault="00614382">
            <w:pPr>
              <w:pStyle w:val="TableParagraph"/>
              <w:kinsoku w:val="0"/>
              <w:overflowPunct w:val="0"/>
              <w:spacing w:before="1" w:line="189" w:lineRule="exact"/>
              <w:ind w:left="107"/>
              <w:rPr>
                <w:i/>
                <w:iCs/>
                <w:sz w:val="16"/>
                <w:szCs w:val="16"/>
              </w:rPr>
            </w:pPr>
            <w:r>
              <w:rPr>
                <w:sz w:val="18"/>
                <w:szCs w:val="18"/>
              </w:rPr>
              <w:t xml:space="preserve">Vrednost prijavljenega projekta </w:t>
            </w:r>
            <w:r>
              <w:rPr>
                <w:i/>
                <w:iCs/>
                <w:sz w:val="16"/>
                <w:szCs w:val="16"/>
              </w:rPr>
              <w:t>(v EUR)</w:t>
            </w:r>
          </w:p>
        </w:tc>
        <w:tc>
          <w:tcPr>
            <w:tcW w:w="2692" w:type="dxa"/>
            <w:tcBorders>
              <w:top w:val="single" w:sz="4" w:space="0" w:color="000000"/>
              <w:left w:val="single" w:sz="4" w:space="0" w:color="000000"/>
              <w:bottom w:val="single" w:sz="4" w:space="0" w:color="000000"/>
              <w:right w:val="single" w:sz="4" w:space="0" w:color="000000"/>
            </w:tcBorders>
          </w:tcPr>
          <w:p w14:paraId="38E5C833"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623E288A" w14:textId="77777777" w:rsidR="00614382" w:rsidRDefault="00614382">
            <w:pPr>
              <w:pStyle w:val="TableParagraph"/>
              <w:kinsoku w:val="0"/>
              <w:overflowPunct w:val="0"/>
              <w:rPr>
                <w:rFonts w:ascii="Times New Roman" w:hAnsi="Times New Roman" w:cs="Times New Roman"/>
                <w:sz w:val="18"/>
                <w:szCs w:val="18"/>
              </w:rPr>
            </w:pPr>
          </w:p>
        </w:tc>
      </w:tr>
      <w:tr w:rsidR="00614382" w14:paraId="0B40EBE8" w14:textId="77777777">
        <w:tblPrEx>
          <w:tblCellMar>
            <w:top w:w="0" w:type="dxa"/>
            <w:left w:w="0" w:type="dxa"/>
            <w:bottom w:w="0" w:type="dxa"/>
            <w:right w:w="0" w:type="dxa"/>
          </w:tblCellMar>
        </w:tblPrEx>
        <w:trPr>
          <w:trHeight w:val="412"/>
        </w:trPr>
        <w:tc>
          <w:tcPr>
            <w:tcW w:w="3686" w:type="dxa"/>
            <w:tcBorders>
              <w:top w:val="single" w:sz="4" w:space="0" w:color="000000"/>
              <w:left w:val="single" w:sz="4" w:space="0" w:color="000000"/>
              <w:bottom w:val="single" w:sz="4" w:space="0" w:color="000000"/>
              <w:right w:val="single" w:sz="4" w:space="0" w:color="000000"/>
            </w:tcBorders>
          </w:tcPr>
          <w:p w14:paraId="4F101182" w14:textId="77777777" w:rsidR="00614382" w:rsidRDefault="00614382">
            <w:pPr>
              <w:pStyle w:val="TableParagraph"/>
              <w:kinsoku w:val="0"/>
              <w:overflowPunct w:val="0"/>
              <w:spacing w:before="9"/>
              <w:rPr>
                <w:rFonts w:ascii="Times New Roman" w:hAnsi="Times New Roman" w:cs="Times New Roman"/>
                <w:sz w:val="17"/>
                <w:szCs w:val="17"/>
              </w:rPr>
            </w:pPr>
          </w:p>
          <w:p w14:paraId="367C8151" w14:textId="77777777" w:rsidR="00614382" w:rsidRDefault="00614382">
            <w:pPr>
              <w:pStyle w:val="TableParagraph"/>
              <w:kinsoku w:val="0"/>
              <w:overflowPunct w:val="0"/>
              <w:spacing w:before="1" w:line="187" w:lineRule="exact"/>
              <w:ind w:left="107"/>
              <w:rPr>
                <w:i/>
                <w:iCs/>
                <w:sz w:val="16"/>
                <w:szCs w:val="16"/>
              </w:rPr>
            </w:pPr>
            <w:r>
              <w:rPr>
                <w:sz w:val="18"/>
                <w:szCs w:val="18"/>
              </w:rPr>
              <w:t xml:space="preserve">Višina zaprošenega zneska pomoči </w:t>
            </w:r>
            <w:r>
              <w:rPr>
                <w:i/>
                <w:iCs/>
                <w:sz w:val="16"/>
                <w:szCs w:val="16"/>
              </w:rPr>
              <w:t>(v EUR)</w:t>
            </w:r>
          </w:p>
        </w:tc>
        <w:tc>
          <w:tcPr>
            <w:tcW w:w="2692" w:type="dxa"/>
            <w:tcBorders>
              <w:top w:val="single" w:sz="4" w:space="0" w:color="000000"/>
              <w:left w:val="single" w:sz="4" w:space="0" w:color="000000"/>
              <w:bottom w:val="single" w:sz="4" w:space="0" w:color="000000"/>
              <w:right w:val="single" w:sz="4" w:space="0" w:color="000000"/>
            </w:tcBorders>
          </w:tcPr>
          <w:p w14:paraId="6179D924"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1A8C1651" w14:textId="77777777" w:rsidR="00614382" w:rsidRDefault="00614382">
            <w:pPr>
              <w:pStyle w:val="TableParagraph"/>
              <w:kinsoku w:val="0"/>
              <w:overflowPunct w:val="0"/>
              <w:rPr>
                <w:rFonts w:ascii="Times New Roman" w:hAnsi="Times New Roman" w:cs="Times New Roman"/>
                <w:sz w:val="18"/>
                <w:szCs w:val="18"/>
              </w:rPr>
            </w:pPr>
          </w:p>
        </w:tc>
      </w:tr>
      <w:tr w:rsidR="00614382" w14:paraId="135EEF4A" w14:textId="77777777">
        <w:tblPrEx>
          <w:tblCellMar>
            <w:top w:w="0" w:type="dxa"/>
            <w:left w:w="0" w:type="dxa"/>
            <w:bottom w:w="0" w:type="dxa"/>
            <w:right w:w="0" w:type="dxa"/>
          </w:tblCellMar>
        </w:tblPrEx>
        <w:trPr>
          <w:trHeight w:val="414"/>
        </w:trPr>
        <w:tc>
          <w:tcPr>
            <w:tcW w:w="3686" w:type="dxa"/>
            <w:tcBorders>
              <w:top w:val="single" w:sz="4" w:space="0" w:color="000000"/>
              <w:left w:val="single" w:sz="4" w:space="0" w:color="000000"/>
              <w:bottom w:val="single" w:sz="4" w:space="0" w:color="000000"/>
              <w:right w:val="single" w:sz="4" w:space="0" w:color="000000"/>
            </w:tcBorders>
          </w:tcPr>
          <w:p w14:paraId="54A6EBE3" w14:textId="77777777" w:rsidR="00614382" w:rsidRDefault="00614382">
            <w:pPr>
              <w:pStyle w:val="TableParagraph"/>
              <w:kinsoku w:val="0"/>
              <w:overflowPunct w:val="0"/>
              <w:rPr>
                <w:rFonts w:ascii="Times New Roman" w:hAnsi="Times New Roman" w:cs="Times New Roman"/>
                <w:sz w:val="18"/>
                <w:szCs w:val="18"/>
              </w:rPr>
            </w:pPr>
          </w:p>
          <w:p w14:paraId="22B43DAE" w14:textId="77777777" w:rsidR="00614382" w:rsidRDefault="00614382">
            <w:pPr>
              <w:pStyle w:val="TableParagraph"/>
              <w:kinsoku w:val="0"/>
              <w:overflowPunct w:val="0"/>
              <w:spacing w:line="187" w:lineRule="exact"/>
              <w:ind w:left="107"/>
              <w:rPr>
                <w:sz w:val="18"/>
                <w:szCs w:val="18"/>
              </w:rPr>
            </w:pPr>
            <w:r>
              <w:rPr>
                <w:sz w:val="18"/>
                <w:szCs w:val="18"/>
              </w:rPr>
              <w:t>Predviden datum odločitve organa</w:t>
            </w:r>
          </w:p>
        </w:tc>
        <w:tc>
          <w:tcPr>
            <w:tcW w:w="2692" w:type="dxa"/>
            <w:tcBorders>
              <w:top w:val="single" w:sz="4" w:space="0" w:color="000000"/>
              <w:left w:val="single" w:sz="4" w:space="0" w:color="000000"/>
              <w:bottom w:val="single" w:sz="4" w:space="0" w:color="000000"/>
              <w:right w:val="single" w:sz="4" w:space="0" w:color="000000"/>
            </w:tcBorders>
          </w:tcPr>
          <w:p w14:paraId="77AF0A5C" w14:textId="77777777" w:rsidR="00614382" w:rsidRDefault="00614382">
            <w:pPr>
              <w:pStyle w:val="TableParagraph"/>
              <w:kinsoku w:val="0"/>
              <w:overflowPunct w:val="0"/>
              <w:rPr>
                <w:rFonts w:ascii="Times New Roman" w:hAnsi="Times New Roman" w:cs="Times New Roman"/>
                <w:sz w:val="18"/>
                <w:szCs w:val="18"/>
              </w:rPr>
            </w:pPr>
          </w:p>
        </w:tc>
        <w:tc>
          <w:tcPr>
            <w:tcW w:w="2692" w:type="dxa"/>
            <w:tcBorders>
              <w:top w:val="single" w:sz="4" w:space="0" w:color="000000"/>
              <w:left w:val="single" w:sz="4" w:space="0" w:color="000000"/>
              <w:bottom w:val="single" w:sz="4" w:space="0" w:color="000000"/>
              <w:right w:val="single" w:sz="4" w:space="0" w:color="000000"/>
            </w:tcBorders>
          </w:tcPr>
          <w:p w14:paraId="112D5693" w14:textId="77777777" w:rsidR="00614382" w:rsidRDefault="00614382">
            <w:pPr>
              <w:pStyle w:val="TableParagraph"/>
              <w:kinsoku w:val="0"/>
              <w:overflowPunct w:val="0"/>
              <w:rPr>
                <w:rFonts w:ascii="Times New Roman" w:hAnsi="Times New Roman" w:cs="Times New Roman"/>
                <w:sz w:val="18"/>
                <w:szCs w:val="18"/>
              </w:rPr>
            </w:pPr>
          </w:p>
        </w:tc>
      </w:tr>
    </w:tbl>
    <w:p w14:paraId="3C0EB1F7" w14:textId="77777777" w:rsidR="00614382" w:rsidRDefault="00614382">
      <w:pPr>
        <w:pStyle w:val="Telobesedila"/>
        <w:kinsoku w:val="0"/>
        <w:overflowPunct w:val="0"/>
        <w:rPr>
          <w:rFonts w:ascii="Times New Roman" w:hAnsi="Times New Roman" w:cs="Times New Roman"/>
        </w:rPr>
      </w:pPr>
    </w:p>
    <w:p w14:paraId="1ACE2088" w14:textId="77777777" w:rsidR="00614382" w:rsidRDefault="00614382">
      <w:pPr>
        <w:pStyle w:val="Telobesedila"/>
        <w:kinsoku w:val="0"/>
        <w:overflowPunct w:val="0"/>
        <w:rPr>
          <w:rFonts w:ascii="Times New Roman" w:hAnsi="Times New Roman" w:cs="Times New Roman"/>
        </w:rPr>
      </w:pPr>
    </w:p>
    <w:p w14:paraId="70C2C60A" w14:textId="77777777" w:rsidR="00614382" w:rsidRDefault="00614382">
      <w:pPr>
        <w:pStyle w:val="Telobesedila"/>
        <w:kinsoku w:val="0"/>
        <w:overflowPunct w:val="0"/>
        <w:rPr>
          <w:rFonts w:ascii="Times New Roman" w:hAnsi="Times New Roman" w:cs="Times New Roman"/>
        </w:rPr>
      </w:pPr>
    </w:p>
    <w:p w14:paraId="7B345628" w14:textId="77777777" w:rsidR="00614382" w:rsidRDefault="00614382">
      <w:pPr>
        <w:pStyle w:val="Telobesedila"/>
        <w:kinsoku w:val="0"/>
        <w:overflowPunct w:val="0"/>
        <w:rPr>
          <w:rFonts w:ascii="Times New Roman" w:hAnsi="Times New Roman" w:cs="Times New Roman"/>
        </w:rPr>
      </w:pPr>
    </w:p>
    <w:p w14:paraId="21DA255C" w14:textId="77777777" w:rsidR="00614382" w:rsidRDefault="00614382">
      <w:pPr>
        <w:pStyle w:val="Telobesedila"/>
        <w:kinsoku w:val="0"/>
        <w:overflowPunct w:val="0"/>
        <w:rPr>
          <w:rFonts w:ascii="Times New Roman" w:hAnsi="Times New Roman" w:cs="Times New Roman"/>
        </w:rPr>
      </w:pPr>
    </w:p>
    <w:p w14:paraId="48D7F265" w14:textId="77777777" w:rsidR="00614382" w:rsidRDefault="00614382">
      <w:pPr>
        <w:pStyle w:val="Telobesedila"/>
        <w:kinsoku w:val="0"/>
        <w:overflowPunct w:val="0"/>
        <w:spacing w:before="2"/>
        <w:rPr>
          <w:rFonts w:ascii="Times New Roman" w:hAnsi="Times New Roman" w:cs="Times New Roman"/>
          <w:sz w:val="24"/>
          <w:szCs w:val="24"/>
        </w:rPr>
      </w:pPr>
    </w:p>
    <w:p w14:paraId="1F7ADA78" w14:textId="77777777" w:rsidR="00614382" w:rsidRDefault="00614382">
      <w:pPr>
        <w:pStyle w:val="Telobesedila"/>
        <w:kinsoku w:val="0"/>
        <w:overflowPunct w:val="0"/>
        <w:spacing w:before="2"/>
        <w:rPr>
          <w:rFonts w:ascii="Times New Roman" w:hAnsi="Times New Roman" w:cs="Times New Roman"/>
          <w:sz w:val="24"/>
          <w:szCs w:val="24"/>
        </w:rPr>
        <w:sectPr w:rsidR="00614382">
          <w:pgSz w:w="11910" w:h="16840"/>
          <w:pgMar w:top="1200" w:right="700" w:bottom="800" w:left="740" w:header="0" w:footer="604" w:gutter="0"/>
          <w:cols w:space="708"/>
          <w:noEndnote/>
        </w:sectPr>
      </w:pPr>
    </w:p>
    <w:p w14:paraId="471BF5E6" w14:textId="77777777" w:rsidR="00614382" w:rsidRDefault="00614382">
      <w:pPr>
        <w:pStyle w:val="Naslov5"/>
        <w:kinsoku w:val="0"/>
        <w:overflowPunct w:val="0"/>
        <w:spacing w:before="92"/>
        <w:rPr>
          <w:rFonts w:ascii="Times New Roman" w:hAnsi="Times New Roman" w:cs="Times New Roman"/>
        </w:rPr>
      </w:pPr>
      <w:r>
        <w:rPr>
          <w:rFonts w:ascii="Times New Roman" w:hAnsi="Times New Roman" w:cs="Times New Roman"/>
        </w:rPr>
        <w:t>V/na</w:t>
      </w:r>
    </w:p>
    <w:p w14:paraId="16B55D43" w14:textId="77777777" w:rsidR="00614382" w:rsidRDefault="00614382">
      <w:pPr>
        <w:pStyle w:val="Telobesedila"/>
        <w:tabs>
          <w:tab w:val="left" w:pos="1436"/>
          <w:tab w:val="left" w:pos="2468"/>
          <w:tab w:val="left" w:pos="3401"/>
        </w:tabs>
        <w:kinsoku w:val="0"/>
        <w:overflowPunct w:val="0"/>
        <w:spacing w:before="92"/>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Pr>
          <w:rFonts w:ascii="Times New Roman" w:hAnsi="Times New Roman" w:cs="Times New Roman"/>
          <w:i/>
          <w:iCs/>
          <w:sz w:val="22"/>
          <w:szCs w:val="22"/>
        </w:rPr>
        <w:tab/>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p>
    <w:p w14:paraId="46C78B9C" w14:textId="77777777" w:rsidR="00614382" w:rsidRDefault="00614382">
      <w:pPr>
        <w:pStyle w:val="Telobesedila"/>
        <w:tabs>
          <w:tab w:val="left" w:pos="1639"/>
          <w:tab w:val="left" w:pos="2351"/>
          <w:tab w:val="left" w:pos="2851"/>
          <w:tab w:val="left" w:pos="4444"/>
        </w:tabs>
        <w:kinsoku w:val="0"/>
        <w:overflowPunct w:val="0"/>
        <w:spacing w:before="92"/>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Pr>
          <w:rFonts w:ascii="Times New Roman" w:hAnsi="Times New Roman" w:cs="Times New Roman"/>
          <w:i/>
          <w:iCs/>
          <w:sz w:val="22"/>
          <w:szCs w:val="22"/>
        </w:rPr>
        <w:tab/>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sidR="00F04FEE">
        <w:rPr>
          <w:rFonts w:ascii="Times New Roman" w:hAnsi="Times New Roman" w:cs="Times New Roman"/>
          <w:sz w:val="22"/>
          <w:szCs w:val="22"/>
        </w:rPr>
        <w:t>______________</w:t>
      </w:r>
    </w:p>
    <w:p w14:paraId="7043C951" w14:textId="77777777" w:rsidR="00614382" w:rsidRDefault="00614382">
      <w:pPr>
        <w:pStyle w:val="Telobesedila"/>
        <w:kinsoku w:val="0"/>
        <w:overflowPunct w:val="0"/>
        <w:spacing w:before="3"/>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738F2CF9" w14:textId="77777777" w:rsidR="00614382" w:rsidRDefault="00614382">
      <w:pPr>
        <w:pStyle w:val="Telobesedila"/>
        <w:kinsoku w:val="0"/>
        <w:overflowPunct w:val="0"/>
        <w:spacing w:before="3"/>
        <w:ind w:left="1737"/>
        <w:rPr>
          <w:rFonts w:ascii="Times New Roman" w:hAnsi="Times New Roman" w:cs="Times New Roman"/>
          <w:i/>
          <w:iCs/>
          <w:sz w:val="18"/>
          <w:szCs w:val="18"/>
        </w:rPr>
        <w:sectPr w:rsidR="00614382">
          <w:type w:val="continuous"/>
          <w:pgSz w:w="11910" w:h="16840"/>
          <w:pgMar w:top="960" w:right="700" w:bottom="800" w:left="740" w:header="708" w:footer="708" w:gutter="0"/>
          <w:cols w:num="3" w:space="708" w:equalWidth="0">
            <w:col w:w="682" w:space="340"/>
            <w:col w:w="3442" w:space="282"/>
            <w:col w:w="5724"/>
          </w:cols>
          <w:noEndnote/>
        </w:sectPr>
      </w:pPr>
    </w:p>
    <w:p w14:paraId="56BD32BC" w14:textId="034F9B58" w:rsidR="00614382" w:rsidRDefault="002035DE">
      <w:pPr>
        <w:pStyle w:val="Telobesedila"/>
        <w:kinsoku w:val="0"/>
        <w:overflowPunct w:val="0"/>
        <w:ind w:left="150"/>
        <w:rPr>
          <w:rFonts w:ascii="Times New Roman" w:hAnsi="Times New Roman" w:cs="Times New Roman"/>
        </w:rPr>
      </w:pPr>
      <w:r>
        <w:rPr>
          <w:rFonts w:ascii="Times New Roman" w:hAnsi="Times New Roman" w:cs="Times New Roman"/>
          <w:noProof/>
        </w:rPr>
        <w:lastRenderedPageBreak/>
        <mc:AlternateContent>
          <mc:Choice Requires="wps">
            <w:drawing>
              <wp:inline distT="0" distB="0" distL="0" distR="0" wp14:anchorId="01A130F5" wp14:editId="61368315">
                <wp:extent cx="5849620" cy="1059180"/>
                <wp:effectExtent l="12700" t="6350" r="5080" b="10795"/>
                <wp:docPr id="299399969"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05918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0192C7" w14:textId="77777777" w:rsidR="00614382" w:rsidRDefault="00614382">
                            <w:pPr>
                              <w:pStyle w:val="Telobesedila"/>
                              <w:kinsoku w:val="0"/>
                              <w:overflowPunct w:val="0"/>
                              <w:spacing w:before="230"/>
                              <w:ind w:left="1603" w:right="1601"/>
                              <w:jc w:val="center"/>
                              <w:rPr>
                                <w:rFonts w:ascii="Times New Roman" w:hAnsi="Times New Roman" w:cs="Times New Roman"/>
                                <w:b/>
                                <w:bCs/>
                                <w:sz w:val="36"/>
                                <w:szCs w:val="36"/>
                              </w:rPr>
                            </w:pPr>
                            <w:r>
                              <w:rPr>
                                <w:rFonts w:ascii="Times New Roman" w:hAnsi="Times New Roman" w:cs="Times New Roman"/>
                                <w:sz w:val="36"/>
                                <w:szCs w:val="36"/>
                              </w:rPr>
                              <w:t xml:space="preserve">b.) </w:t>
                            </w:r>
                            <w:r>
                              <w:rPr>
                                <w:rFonts w:ascii="Times New Roman" w:hAnsi="Times New Roman" w:cs="Times New Roman"/>
                                <w:b/>
                                <w:bCs/>
                                <w:sz w:val="36"/>
                                <w:szCs w:val="36"/>
                              </w:rPr>
                              <w:t>IZJAVA</w:t>
                            </w:r>
                          </w:p>
                          <w:p w14:paraId="4C68CD96" w14:textId="77777777" w:rsidR="00614382" w:rsidRDefault="00614382">
                            <w:pPr>
                              <w:pStyle w:val="Telobesedila"/>
                              <w:kinsoku w:val="0"/>
                              <w:overflowPunct w:val="0"/>
                              <w:ind w:left="1602" w:right="1603"/>
                              <w:jc w:val="center"/>
                              <w:rPr>
                                <w:rFonts w:ascii="Times New Roman" w:hAnsi="Times New Roman" w:cs="Times New Roman"/>
                                <w:b/>
                                <w:bCs/>
                                <w:sz w:val="32"/>
                                <w:szCs w:val="32"/>
                              </w:rPr>
                            </w:pPr>
                            <w:r>
                              <w:rPr>
                                <w:rFonts w:ascii="Times New Roman" w:hAnsi="Times New Roman" w:cs="Times New Roman"/>
                                <w:b/>
                                <w:bCs/>
                                <w:sz w:val="32"/>
                                <w:szCs w:val="32"/>
                              </w:rPr>
                              <w:t>O POVEZANIH PODJETJIH</w:t>
                            </w:r>
                          </w:p>
                          <w:p w14:paraId="6BA3CB15" w14:textId="77777777" w:rsidR="00614382" w:rsidRDefault="00614382">
                            <w:pPr>
                              <w:pStyle w:val="Telobesedila"/>
                              <w:kinsoku w:val="0"/>
                              <w:overflowPunct w:val="0"/>
                              <w:ind w:left="1603" w:right="1601"/>
                              <w:jc w:val="center"/>
                              <w:rPr>
                                <w:rFonts w:ascii="Times New Roman" w:hAnsi="Times New Roman" w:cs="Times New Roman"/>
                                <w:sz w:val="28"/>
                                <w:szCs w:val="28"/>
                              </w:rPr>
                            </w:pPr>
                            <w:r>
                              <w:rPr>
                                <w:rFonts w:ascii="Times New Roman" w:hAnsi="Times New Roman" w:cs="Times New Roman"/>
                                <w:sz w:val="36"/>
                                <w:szCs w:val="36"/>
                              </w:rPr>
                              <w:t>(</w:t>
                            </w:r>
                            <w:r>
                              <w:rPr>
                                <w:rFonts w:ascii="Times New Roman" w:hAnsi="Times New Roman" w:cs="Times New Roman"/>
                                <w:sz w:val="28"/>
                                <w:szCs w:val="28"/>
                              </w:rPr>
                              <w:t>ENOTNO PODJETJE)</w:t>
                            </w:r>
                          </w:p>
                        </w:txbxContent>
                      </wps:txbx>
                      <wps:bodyPr rot="0" vert="horz" wrap="square" lIns="0" tIns="0" rIns="0" bIns="0" anchor="t" anchorCtr="0" upright="1">
                        <a:noAutofit/>
                      </wps:bodyPr>
                    </wps:wsp>
                  </a:graphicData>
                </a:graphic>
              </wp:inline>
            </w:drawing>
          </mc:Choice>
          <mc:Fallback>
            <w:pict>
              <v:shape w14:anchorId="01A130F5" id="Text Box 91" o:spid="_x0000_s1032" type="#_x0000_t202" style="width:460.6pt;height:8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" filled="f" strokeweight=".48pt">
                <v:textbox inset="0,0,0,0">
                  <w:txbxContent>
                    <w:p w14:paraId="790192C7" w14:textId="77777777" w:rsidR="00614382" w:rsidRDefault="00614382">
                      <w:pPr>
                        <w:pStyle w:val="Telobesedila"/>
                        <w:kinsoku w:val="0"/>
                        <w:overflowPunct w:val="0"/>
                        <w:spacing w:before="230"/>
                        <w:ind w:left="1603" w:right="1601"/>
                        <w:jc w:val="center"/>
                        <w:rPr>
                          <w:rFonts w:ascii="Times New Roman" w:hAnsi="Times New Roman" w:cs="Times New Roman"/>
                          <w:b/>
                          <w:bCs/>
                          <w:sz w:val="36"/>
                          <w:szCs w:val="36"/>
                        </w:rPr>
                      </w:pPr>
                      <w:r>
                        <w:rPr>
                          <w:rFonts w:ascii="Times New Roman" w:hAnsi="Times New Roman" w:cs="Times New Roman"/>
                          <w:sz w:val="36"/>
                          <w:szCs w:val="36"/>
                        </w:rPr>
                        <w:t xml:space="preserve">b.) </w:t>
                      </w:r>
                      <w:r>
                        <w:rPr>
                          <w:rFonts w:ascii="Times New Roman" w:hAnsi="Times New Roman" w:cs="Times New Roman"/>
                          <w:b/>
                          <w:bCs/>
                          <w:sz w:val="36"/>
                          <w:szCs w:val="36"/>
                        </w:rPr>
                        <w:t>IZJAVA</w:t>
                      </w:r>
                    </w:p>
                    <w:p w14:paraId="4C68CD96" w14:textId="77777777" w:rsidR="00614382" w:rsidRDefault="00614382">
                      <w:pPr>
                        <w:pStyle w:val="Telobesedila"/>
                        <w:kinsoku w:val="0"/>
                        <w:overflowPunct w:val="0"/>
                        <w:ind w:left="1602" w:right="1603"/>
                        <w:jc w:val="center"/>
                        <w:rPr>
                          <w:rFonts w:ascii="Times New Roman" w:hAnsi="Times New Roman" w:cs="Times New Roman"/>
                          <w:b/>
                          <w:bCs/>
                          <w:sz w:val="32"/>
                          <w:szCs w:val="32"/>
                        </w:rPr>
                      </w:pPr>
                      <w:r>
                        <w:rPr>
                          <w:rFonts w:ascii="Times New Roman" w:hAnsi="Times New Roman" w:cs="Times New Roman"/>
                          <w:b/>
                          <w:bCs/>
                          <w:sz w:val="32"/>
                          <w:szCs w:val="32"/>
                        </w:rPr>
                        <w:t>O POVEZANIH PODJETJIH</w:t>
                      </w:r>
                    </w:p>
                    <w:p w14:paraId="6BA3CB15" w14:textId="77777777" w:rsidR="00614382" w:rsidRDefault="00614382">
                      <w:pPr>
                        <w:pStyle w:val="Telobesedila"/>
                        <w:kinsoku w:val="0"/>
                        <w:overflowPunct w:val="0"/>
                        <w:ind w:left="1603" w:right="1601"/>
                        <w:jc w:val="center"/>
                        <w:rPr>
                          <w:rFonts w:ascii="Times New Roman" w:hAnsi="Times New Roman" w:cs="Times New Roman"/>
                          <w:sz w:val="28"/>
                          <w:szCs w:val="28"/>
                        </w:rPr>
                      </w:pPr>
                      <w:r>
                        <w:rPr>
                          <w:rFonts w:ascii="Times New Roman" w:hAnsi="Times New Roman" w:cs="Times New Roman"/>
                          <w:sz w:val="36"/>
                          <w:szCs w:val="36"/>
                        </w:rPr>
                        <w:t>(</w:t>
                      </w:r>
                      <w:r>
                        <w:rPr>
                          <w:rFonts w:ascii="Times New Roman" w:hAnsi="Times New Roman" w:cs="Times New Roman"/>
                          <w:sz w:val="28"/>
                          <w:szCs w:val="28"/>
                        </w:rPr>
                        <w:t>ENOTNO PODJETJE)</w:t>
                      </w:r>
                    </w:p>
                  </w:txbxContent>
                </v:textbox>
                <w10:anchorlock/>
              </v:shape>
            </w:pict>
          </mc:Fallback>
        </mc:AlternateContent>
      </w:r>
    </w:p>
    <w:p w14:paraId="33502DE4" w14:textId="77777777" w:rsidR="00614382" w:rsidRDefault="00614382">
      <w:pPr>
        <w:pStyle w:val="Telobesedila"/>
        <w:kinsoku w:val="0"/>
        <w:overflowPunct w:val="0"/>
        <w:rPr>
          <w:rFonts w:ascii="Times New Roman" w:hAnsi="Times New Roman" w:cs="Times New Roman"/>
          <w:i/>
          <w:iCs/>
        </w:rPr>
      </w:pPr>
    </w:p>
    <w:p w14:paraId="25FD4445" w14:textId="77777777" w:rsidR="00614382" w:rsidRDefault="00614382">
      <w:pPr>
        <w:pStyle w:val="Telobesedila"/>
        <w:kinsoku w:val="0"/>
        <w:overflowPunct w:val="0"/>
        <w:spacing w:before="4"/>
        <w:rPr>
          <w:rFonts w:ascii="Times New Roman" w:hAnsi="Times New Roman" w:cs="Times New Roman"/>
          <w:i/>
          <w:iCs/>
          <w:sz w:val="21"/>
          <w:szCs w:val="21"/>
        </w:rPr>
      </w:pPr>
    </w:p>
    <w:p w14:paraId="0030C6A3" w14:textId="77777777" w:rsidR="00614382" w:rsidRDefault="00614382">
      <w:pPr>
        <w:pStyle w:val="Naslov4"/>
        <w:tabs>
          <w:tab w:val="left" w:pos="9136"/>
        </w:tabs>
        <w:kinsoku w:val="0"/>
        <w:overflowPunct w:val="0"/>
        <w:spacing w:before="1"/>
        <w:ind w:left="776"/>
      </w:pPr>
      <w:r>
        <w:rPr>
          <w:u w:val="single" w:color="000000"/>
        </w:rPr>
        <w:t xml:space="preserve"> </w:t>
      </w:r>
      <w:r>
        <w:rPr>
          <w:u w:val="single" w:color="000000"/>
        </w:rPr>
        <w:tab/>
      </w:r>
      <w:r>
        <w:t>,</w:t>
      </w:r>
    </w:p>
    <w:p w14:paraId="6A411E33" w14:textId="77777777" w:rsidR="00614382" w:rsidRDefault="00614382">
      <w:pPr>
        <w:pStyle w:val="Telobesedila"/>
        <w:kinsoku w:val="0"/>
        <w:overflowPunct w:val="0"/>
        <w:spacing w:before="1"/>
        <w:ind w:left="776"/>
        <w:rPr>
          <w:rFonts w:ascii="Times New Roman" w:hAnsi="Times New Roman" w:cs="Times New Roman"/>
          <w:i/>
          <w:iCs/>
        </w:rPr>
      </w:pPr>
      <w:r>
        <w:rPr>
          <w:rFonts w:ascii="Times New Roman" w:hAnsi="Times New Roman" w:cs="Times New Roman"/>
          <w:i/>
          <w:iCs/>
        </w:rPr>
        <w:t>(ime in priimek vlagatelja - nosilca kmetijskega gospodarstva / naziv kmetijskega gospodarstva)</w:t>
      </w:r>
    </w:p>
    <w:p w14:paraId="5F307334" w14:textId="77777777" w:rsidR="00614382" w:rsidRDefault="00614382">
      <w:pPr>
        <w:pStyle w:val="Telobesedila"/>
        <w:kinsoku w:val="0"/>
        <w:overflowPunct w:val="0"/>
        <w:rPr>
          <w:rFonts w:ascii="Times New Roman" w:hAnsi="Times New Roman" w:cs="Times New Roman"/>
          <w:i/>
          <w:iCs/>
        </w:rPr>
      </w:pPr>
    </w:p>
    <w:p w14:paraId="60C07099" w14:textId="7283A766" w:rsidR="00614382" w:rsidRDefault="002035DE">
      <w:pPr>
        <w:pStyle w:val="Telobesedila"/>
        <w:kinsoku w:val="0"/>
        <w:overflowPunct w:val="0"/>
        <w:spacing w:before="11"/>
        <w:rPr>
          <w:rFonts w:ascii="Times New Roman" w:hAnsi="Times New Roman" w:cs="Times New Roman"/>
          <w:i/>
          <w:iCs/>
          <w:sz w:val="19"/>
          <w:szCs w:val="19"/>
        </w:rPr>
      </w:pPr>
      <w:r>
        <w:rPr>
          <w:noProof/>
        </w:rPr>
        <mc:AlternateContent>
          <mc:Choice Requires="wps">
            <w:drawing>
              <wp:anchor distT="0" distB="0" distL="0" distR="0" simplePos="0" relativeHeight="251656192" behindDoc="0" locked="0" layoutInCell="0" allowOverlap="1" wp14:anchorId="6B711F79" wp14:editId="677E4756">
                <wp:simplePos x="0" y="0"/>
                <wp:positionH relativeFrom="page">
                  <wp:posOffset>962660</wp:posOffset>
                </wp:positionH>
                <wp:positionV relativeFrom="paragraph">
                  <wp:posOffset>173355</wp:posOffset>
                </wp:positionV>
                <wp:extent cx="4610735" cy="12700"/>
                <wp:effectExtent l="0" t="0" r="0" b="0"/>
                <wp:wrapTopAndBottom/>
                <wp:docPr id="1760284258"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0735" cy="12700"/>
                        </a:xfrm>
                        <a:custGeom>
                          <a:avLst/>
                          <a:gdLst>
                            <a:gd name="T0" fmla="*/ 0 w 7261"/>
                            <a:gd name="T1" fmla="*/ 0 h 20"/>
                            <a:gd name="T2" fmla="*/ 7260 w 7261"/>
                            <a:gd name="T3" fmla="*/ 0 h 20"/>
                          </a:gdLst>
                          <a:ahLst/>
                          <a:cxnLst>
                            <a:cxn ang="0">
                              <a:pos x="T0" y="T1"/>
                            </a:cxn>
                            <a:cxn ang="0">
                              <a:pos x="T2" y="T3"/>
                            </a:cxn>
                          </a:cxnLst>
                          <a:rect l="0" t="0" r="r" b="b"/>
                          <a:pathLst>
                            <a:path w="7261" h="20">
                              <a:moveTo>
                                <a:pt x="0" y="0"/>
                              </a:moveTo>
                              <a:lnTo>
                                <a:pt x="726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4A54E3F" id="Freeform 92"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65pt,438.8pt,13.65pt" coordsize="72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" o:allowincell="f" filled="f" strokeweight=".15578mm">
                <v:path arrowok="t" o:connecttype="custom" o:connectlocs="0,0;4610100,0" o:connectangles="0,0"/>
                <w10:wrap type="topAndBottom" anchorx="page"/>
              </v:polyline>
            </w:pict>
          </mc:Fallback>
        </mc:AlternateContent>
      </w:r>
    </w:p>
    <w:p w14:paraId="51AC8E33" w14:textId="77777777" w:rsidR="00614382" w:rsidRDefault="00614382">
      <w:pPr>
        <w:pStyle w:val="Telobesedila"/>
        <w:kinsoku w:val="0"/>
        <w:overflowPunct w:val="0"/>
        <w:spacing w:line="204" w:lineRule="exact"/>
        <w:ind w:left="826"/>
        <w:rPr>
          <w:rFonts w:ascii="Times New Roman" w:hAnsi="Times New Roman" w:cs="Times New Roman"/>
          <w:i/>
          <w:iCs/>
        </w:rPr>
      </w:pPr>
      <w:r>
        <w:rPr>
          <w:rFonts w:ascii="Times New Roman" w:hAnsi="Times New Roman" w:cs="Times New Roman"/>
          <w:i/>
          <w:iCs/>
        </w:rPr>
        <w:t>(naslov oz. sedež kmetijskega gospodarstva)</w:t>
      </w:r>
    </w:p>
    <w:p w14:paraId="63D81497" w14:textId="77777777" w:rsidR="00614382" w:rsidRDefault="00614382">
      <w:pPr>
        <w:pStyle w:val="Telobesedila"/>
        <w:kinsoku w:val="0"/>
        <w:overflowPunct w:val="0"/>
        <w:rPr>
          <w:rFonts w:ascii="Times New Roman" w:hAnsi="Times New Roman" w:cs="Times New Roman"/>
          <w:i/>
          <w:iCs/>
          <w:sz w:val="22"/>
          <w:szCs w:val="22"/>
        </w:rPr>
      </w:pPr>
    </w:p>
    <w:p w14:paraId="739ACB6E" w14:textId="77777777" w:rsidR="00614382" w:rsidRDefault="00614382">
      <w:pPr>
        <w:pStyle w:val="Telobesedila"/>
        <w:kinsoku w:val="0"/>
        <w:overflowPunct w:val="0"/>
        <w:rPr>
          <w:rFonts w:ascii="Times New Roman" w:hAnsi="Times New Roman" w:cs="Times New Roman"/>
          <w:i/>
          <w:iCs/>
          <w:sz w:val="22"/>
          <w:szCs w:val="22"/>
        </w:rPr>
      </w:pPr>
    </w:p>
    <w:p w14:paraId="147B2E5A" w14:textId="77777777" w:rsidR="00614382" w:rsidRDefault="00614382">
      <w:pPr>
        <w:pStyle w:val="Telobesedila"/>
        <w:kinsoku w:val="0"/>
        <w:overflowPunct w:val="0"/>
        <w:rPr>
          <w:rFonts w:ascii="Times New Roman" w:hAnsi="Times New Roman" w:cs="Times New Roman"/>
          <w:i/>
          <w:iCs/>
          <w:sz w:val="22"/>
          <w:szCs w:val="22"/>
        </w:rPr>
      </w:pPr>
    </w:p>
    <w:p w14:paraId="54AE020B" w14:textId="77777777" w:rsidR="00614382" w:rsidRDefault="00614382">
      <w:pPr>
        <w:pStyle w:val="Telobesedila"/>
        <w:kinsoku w:val="0"/>
        <w:overflowPunct w:val="0"/>
        <w:spacing w:before="8"/>
        <w:rPr>
          <w:rFonts w:ascii="Times New Roman" w:hAnsi="Times New Roman" w:cs="Times New Roman"/>
          <w:i/>
          <w:iCs/>
          <w:sz w:val="21"/>
          <w:szCs w:val="21"/>
        </w:rPr>
      </w:pPr>
    </w:p>
    <w:p w14:paraId="3291478C" w14:textId="77777777" w:rsidR="00614382" w:rsidRDefault="00614382">
      <w:pPr>
        <w:pStyle w:val="Telobesedila"/>
        <w:kinsoku w:val="0"/>
        <w:overflowPunct w:val="0"/>
        <w:ind w:left="224"/>
        <w:jc w:val="both"/>
        <w:rPr>
          <w:rFonts w:ascii="Times New Roman" w:hAnsi="Times New Roman" w:cs="Times New Roman"/>
          <w:b/>
          <w:bCs/>
          <w:sz w:val="22"/>
          <w:szCs w:val="22"/>
        </w:rPr>
      </w:pPr>
      <w:r>
        <w:rPr>
          <w:rFonts w:ascii="Times New Roman" w:hAnsi="Times New Roman" w:cs="Times New Roman"/>
          <w:b/>
          <w:bCs/>
          <w:sz w:val="22"/>
          <w:szCs w:val="22"/>
        </w:rPr>
        <w:t>pod kazensko in materialno odgovornostjo</w:t>
      </w:r>
    </w:p>
    <w:p w14:paraId="0A72A0C0" w14:textId="77777777" w:rsidR="00614382" w:rsidRDefault="00614382">
      <w:pPr>
        <w:pStyle w:val="Telobesedila"/>
        <w:kinsoku w:val="0"/>
        <w:overflowPunct w:val="0"/>
        <w:rPr>
          <w:rFonts w:ascii="Times New Roman" w:hAnsi="Times New Roman" w:cs="Times New Roman"/>
          <w:b/>
          <w:bCs/>
          <w:sz w:val="24"/>
          <w:szCs w:val="24"/>
        </w:rPr>
      </w:pPr>
    </w:p>
    <w:p w14:paraId="6A8DA5E3" w14:textId="77777777" w:rsidR="00614382" w:rsidRDefault="00614382">
      <w:pPr>
        <w:pStyle w:val="Telobesedila"/>
        <w:kinsoku w:val="0"/>
        <w:overflowPunct w:val="0"/>
        <w:spacing w:before="184"/>
        <w:ind w:left="224" w:right="169"/>
        <w:jc w:val="both"/>
        <w:rPr>
          <w:rFonts w:ascii="Times New Roman" w:hAnsi="Times New Roman" w:cs="Times New Roman"/>
          <w:sz w:val="22"/>
          <w:szCs w:val="22"/>
        </w:rPr>
      </w:pPr>
      <w:r>
        <w:rPr>
          <w:rFonts w:ascii="Times New Roman" w:hAnsi="Times New Roman" w:cs="Times New Roman"/>
          <w:b/>
          <w:bCs/>
          <w:sz w:val="22"/>
          <w:szCs w:val="22"/>
        </w:rPr>
        <w:t>Izjavljam</w:t>
      </w:r>
      <w:r>
        <w:rPr>
          <w:rFonts w:ascii="Times New Roman" w:hAnsi="Times New Roman" w:cs="Times New Roman"/>
          <w:sz w:val="22"/>
          <w:szCs w:val="22"/>
        </w:rPr>
        <w:t xml:space="preserve">, da zgoraj navedeno </w:t>
      </w:r>
      <w:r>
        <w:rPr>
          <w:rFonts w:ascii="Times New Roman" w:hAnsi="Times New Roman" w:cs="Times New Roman"/>
          <w:b/>
          <w:bCs/>
          <w:sz w:val="22"/>
          <w:szCs w:val="22"/>
        </w:rPr>
        <w:t>podjetje (kmetijsko gospodarstvo), skupaj s povezanimi podjetji - enotno podjetje</w:t>
      </w:r>
      <w:r>
        <w:rPr>
          <w:rFonts w:ascii="Times New Roman" w:hAnsi="Times New Roman" w:cs="Times New Roman"/>
          <w:sz w:val="22"/>
          <w:szCs w:val="22"/>
        </w:rPr>
        <w:t xml:space="preserve">, z dodeljenim zneskom pomoči </w:t>
      </w:r>
      <w:r>
        <w:rPr>
          <w:rFonts w:ascii="Times New Roman" w:hAnsi="Times New Roman" w:cs="Times New Roman"/>
          <w:i/>
          <w:iCs/>
          <w:sz w:val="22"/>
          <w:szCs w:val="22"/>
        </w:rPr>
        <w:t xml:space="preserve">de minimis </w:t>
      </w:r>
      <w:r>
        <w:rPr>
          <w:rFonts w:ascii="Times New Roman" w:hAnsi="Times New Roman" w:cs="Times New Roman"/>
          <w:sz w:val="22"/>
          <w:szCs w:val="22"/>
        </w:rPr>
        <w:t xml:space="preserve">ne bo preseglo zgornje meje pomoči </w:t>
      </w:r>
      <w:r>
        <w:rPr>
          <w:rFonts w:ascii="Times New Roman" w:hAnsi="Times New Roman" w:cs="Times New Roman"/>
          <w:i/>
          <w:iCs/>
          <w:sz w:val="22"/>
          <w:szCs w:val="22"/>
        </w:rPr>
        <w:t>de minimis</w:t>
      </w:r>
      <w:r>
        <w:rPr>
          <w:rFonts w:ascii="Times New Roman" w:hAnsi="Times New Roman" w:cs="Times New Roman"/>
          <w:sz w:val="22"/>
          <w:szCs w:val="22"/>
        </w:rPr>
        <w:t xml:space="preserve">, ki znaša </w:t>
      </w:r>
      <w:r w:rsidRPr="00D27376">
        <w:rPr>
          <w:rFonts w:ascii="Times New Roman" w:hAnsi="Times New Roman" w:cs="Times New Roman"/>
          <w:sz w:val="22"/>
          <w:szCs w:val="22"/>
        </w:rPr>
        <w:t>300.000,00 EUR</w:t>
      </w:r>
      <w:r>
        <w:rPr>
          <w:rFonts w:ascii="Times New Roman" w:hAnsi="Times New Roman" w:cs="Times New Roman"/>
          <w:sz w:val="22"/>
          <w:szCs w:val="22"/>
        </w:rPr>
        <w:t xml:space="preserve"> v katerem koli obdobju </w:t>
      </w:r>
      <w:r w:rsidR="00BC58B7">
        <w:rPr>
          <w:rFonts w:ascii="Times New Roman" w:hAnsi="Times New Roman" w:cs="Times New Roman"/>
          <w:sz w:val="22"/>
          <w:szCs w:val="22"/>
        </w:rPr>
        <w:t>zadnjih</w:t>
      </w:r>
      <w:r w:rsidR="00D27376">
        <w:rPr>
          <w:rFonts w:ascii="Times New Roman" w:hAnsi="Times New Roman" w:cs="Times New Roman"/>
          <w:sz w:val="22"/>
          <w:szCs w:val="22"/>
        </w:rPr>
        <w:t xml:space="preserve"> </w:t>
      </w:r>
      <w:r>
        <w:rPr>
          <w:rFonts w:ascii="Times New Roman" w:hAnsi="Times New Roman" w:cs="Times New Roman"/>
          <w:sz w:val="22"/>
          <w:szCs w:val="22"/>
        </w:rPr>
        <w:t xml:space="preserve">treh let, ne glede na obliko pomoči </w:t>
      </w:r>
      <w:r>
        <w:rPr>
          <w:rFonts w:ascii="Times New Roman" w:hAnsi="Times New Roman" w:cs="Times New Roman"/>
          <w:i/>
          <w:iCs/>
          <w:sz w:val="22"/>
          <w:szCs w:val="22"/>
        </w:rPr>
        <w:t xml:space="preserve">de minimis </w:t>
      </w:r>
      <w:r>
        <w:rPr>
          <w:rFonts w:ascii="Times New Roman" w:hAnsi="Times New Roman" w:cs="Times New Roman"/>
          <w:sz w:val="22"/>
          <w:szCs w:val="22"/>
        </w:rPr>
        <w:t>ali zastavljeni cilj in ne glede na to, ali se pomoč za naložbo ali dejavnost financira iz občinskih sredstev in/ali nacionalnih sredstev in/ali sredstev Evropske unije.</w:t>
      </w:r>
    </w:p>
    <w:p w14:paraId="5721E1E3" w14:textId="77777777" w:rsidR="00614382" w:rsidRDefault="00614382">
      <w:pPr>
        <w:pStyle w:val="Telobesedila"/>
        <w:kinsoku w:val="0"/>
        <w:overflowPunct w:val="0"/>
        <w:rPr>
          <w:rFonts w:ascii="Times New Roman" w:hAnsi="Times New Roman" w:cs="Times New Roman"/>
          <w:sz w:val="24"/>
          <w:szCs w:val="24"/>
        </w:rPr>
      </w:pPr>
    </w:p>
    <w:p w14:paraId="49E394EF" w14:textId="77777777" w:rsidR="00614382" w:rsidRDefault="00614382">
      <w:pPr>
        <w:pStyle w:val="Telobesedila"/>
        <w:kinsoku w:val="0"/>
        <w:overflowPunct w:val="0"/>
        <w:rPr>
          <w:rFonts w:ascii="Times New Roman" w:hAnsi="Times New Roman" w:cs="Times New Roman"/>
          <w:sz w:val="24"/>
          <w:szCs w:val="24"/>
        </w:rPr>
      </w:pPr>
    </w:p>
    <w:p w14:paraId="3AD57C00" w14:textId="77777777" w:rsidR="00614382" w:rsidRDefault="00614382">
      <w:pPr>
        <w:pStyle w:val="Telobesedila"/>
        <w:kinsoku w:val="0"/>
        <w:overflowPunct w:val="0"/>
        <w:rPr>
          <w:rFonts w:ascii="Times New Roman" w:hAnsi="Times New Roman" w:cs="Times New Roman"/>
          <w:sz w:val="24"/>
          <w:szCs w:val="24"/>
        </w:rPr>
      </w:pPr>
    </w:p>
    <w:p w14:paraId="2B02EA69" w14:textId="77777777" w:rsidR="00614382" w:rsidRDefault="00614382">
      <w:pPr>
        <w:pStyle w:val="Telobesedila"/>
        <w:kinsoku w:val="0"/>
        <w:overflowPunct w:val="0"/>
        <w:spacing w:before="186" w:line="207" w:lineRule="exact"/>
        <w:ind w:left="224"/>
        <w:rPr>
          <w:rFonts w:ascii="Times New Roman" w:hAnsi="Times New Roman" w:cs="Times New Roman"/>
          <w:i/>
          <w:iCs/>
          <w:sz w:val="18"/>
          <w:szCs w:val="18"/>
        </w:rPr>
      </w:pPr>
      <w:r>
        <w:rPr>
          <w:rFonts w:ascii="Times New Roman" w:hAnsi="Times New Roman" w:cs="Times New Roman"/>
          <w:b/>
          <w:bCs/>
          <w:i/>
          <w:iCs/>
          <w:sz w:val="18"/>
          <w:szCs w:val="18"/>
        </w:rPr>
        <w:t xml:space="preserve">Enotno podjetje </w:t>
      </w:r>
      <w:r>
        <w:rPr>
          <w:rFonts w:ascii="Times New Roman" w:hAnsi="Times New Roman" w:cs="Times New Roman"/>
          <w:i/>
          <w:iCs/>
          <w:sz w:val="18"/>
          <w:szCs w:val="18"/>
        </w:rPr>
        <w:t>so vsa podjetja, ki so med seboj vsaj v enem od naslednjih razmerij:</w:t>
      </w:r>
    </w:p>
    <w:p w14:paraId="29E792E4" w14:textId="77777777" w:rsidR="00614382" w:rsidRDefault="00614382">
      <w:pPr>
        <w:pStyle w:val="Odstavekseznama"/>
        <w:numPr>
          <w:ilvl w:val="0"/>
          <w:numId w:val="9"/>
        </w:numPr>
        <w:tabs>
          <w:tab w:val="left" w:pos="1576"/>
        </w:tabs>
        <w:kinsoku w:val="0"/>
        <w:overflowPunct w:val="0"/>
        <w:spacing w:line="206" w:lineRule="exact"/>
        <w:ind w:hanging="361"/>
        <w:rPr>
          <w:rFonts w:ascii="Times New Roman" w:hAnsi="Times New Roman" w:cs="Times New Roman"/>
          <w:i/>
          <w:iCs/>
          <w:sz w:val="18"/>
          <w:szCs w:val="18"/>
        </w:rPr>
      </w:pPr>
      <w:r>
        <w:rPr>
          <w:rFonts w:ascii="Times New Roman" w:hAnsi="Times New Roman" w:cs="Times New Roman"/>
          <w:i/>
          <w:iCs/>
          <w:sz w:val="18"/>
          <w:szCs w:val="18"/>
        </w:rPr>
        <w:t>podjetje ima večino glasovalnih pravic delničarjev ali družbenikov drugega</w:t>
      </w:r>
      <w:r>
        <w:rPr>
          <w:rFonts w:ascii="Times New Roman" w:hAnsi="Times New Roman" w:cs="Times New Roman"/>
          <w:i/>
          <w:iCs/>
          <w:spacing w:val="-3"/>
          <w:sz w:val="18"/>
          <w:szCs w:val="18"/>
        </w:rPr>
        <w:t xml:space="preserve"> </w:t>
      </w:r>
      <w:r>
        <w:rPr>
          <w:rFonts w:ascii="Times New Roman" w:hAnsi="Times New Roman" w:cs="Times New Roman"/>
          <w:i/>
          <w:iCs/>
          <w:sz w:val="18"/>
          <w:szCs w:val="18"/>
        </w:rPr>
        <w:t>podjetja;</w:t>
      </w:r>
    </w:p>
    <w:p w14:paraId="33FAF904" w14:textId="77777777" w:rsidR="00614382" w:rsidRDefault="00614382">
      <w:pPr>
        <w:pStyle w:val="Odstavekseznama"/>
        <w:numPr>
          <w:ilvl w:val="0"/>
          <w:numId w:val="9"/>
        </w:numPr>
        <w:tabs>
          <w:tab w:val="left" w:pos="1576"/>
        </w:tabs>
        <w:kinsoku w:val="0"/>
        <w:overflowPunct w:val="0"/>
        <w:ind w:left="1575" w:right="268"/>
        <w:rPr>
          <w:rFonts w:ascii="Times New Roman" w:hAnsi="Times New Roman" w:cs="Times New Roman"/>
          <w:i/>
          <w:iCs/>
          <w:sz w:val="18"/>
          <w:szCs w:val="18"/>
        </w:rPr>
      </w:pPr>
      <w:r>
        <w:rPr>
          <w:rFonts w:ascii="Times New Roman" w:hAnsi="Times New Roman" w:cs="Times New Roman"/>
          <w:i/>
          <w:iCs/>
          <w:sz w:val="18"/>
          <w:szCs w:val="18"/>
        </w:rPr>
        <w:t>podjetje ima pravico imenovati ali odpoklicati večino članov upravnega, poslovodnega ali nadzornega organa drugega podjetja;</w:t>
      </w:r>
    </w:p>
    <w:p w14:paraId="3E2FCD2B" w14:textId="77777777" w:rsidR="00614382" w:rsidRDefault="00614382">
      <w:pPr>
        <w:pStyle w:val="Odstavekseznama"/>
        <w:numPr>
          <w:ilvl w:val="0"/>
          <w:numId w:val="9"/>
        </w:numPr>
        <w:tabs>
          <w:tab w:val="left" w:pos="1576"/>
        </w:tabs>
        <w:kinsoku w:val="0"/>
        <w:overflowPunct w:val="0"/>
        <w:spacing w:before="1"/>
        <w:ind w:left="1575" w:right="853"/>
        <w:rPr>
          <w:rFonts w:ascii="Times New Roman" w:hAnsi="Times New Roman" w:cs="Times New Roman"/>
          <w:i/>
          <w:iCs/>
          <w:sz w:val="18"/>
          <w:szCs w:val="18"/>
        </w:rPr>
      </w:pPr>
      <w:r>
        <w:rPr>
          <w:rFonts w:ascii="Times New Roman" w:hAnsi="Times New Roman" w:cs="Times New Roman"/>
          <w:i/>
          <w:iCs/>
          <w:sz w:val="18"/>
          <w:szCs w:val="18"/>
        </w:rPr>
        <w:t>podjetje ima pravico izvrševati prevladujoč vpliv na drugo podjetje na podlagi pogodbe, sklenjene z navedenim podjetjem, ali določbe v njegovi družbeni pogodbi ali</w:t>
      </w:r>
      <w:r>
        <w:rPr>
          <w:rFonts w:ascii="Times New Roman" w:hAnsi="Times New Roman" w:cs="Times New Roman"/>
          <w:i/>
          <w:iCs/>
          <w:spacing w:val="-10"/>
          <w:sz w:val="18"/>
          <w:szCs w:val="18"/>
        </w:rPr>
        <w:t xml:space="preserve"> </w:t>
      </w:r>
      <w:r>
        <w:rPr>
          <w:rFonts w:ascii="Times New Roman" w:hAnsi="Times New Roman" w:cs="Times New Roman"/>
          <w:i/>
          <w:iCs/>
          <w:sz w:val="18"/>
          <w:szCs w:val="18"/>
        </w:rPr>
        <w:t>statutu;</w:t>
      </w:r>
    </w:p>
    <w:p w14:paraId="4ADEC5BC" w14:textId="77777777" w:rsidR="00614382" w:rsidRDefault="00614382">
      <w:pPr>
        <w:pStyle w:val="Odstavekseznama"/>
        <w:numPr>
          <w:ilvl w:val="0"/>
          <w:numId w:val="9"/>
        </w:numPr>
        <w:tabs>
          <w:tab w:val="left" w:pos="1576"/>
        </w:tabs>
        <w:kinsoku w:val="0"/>
        <w:overflowPunct w:val="0"/>
        <w:ind w:left="1575" w:right="694"/>
        <w:rPr>
          <w:rFonts w:ascii="Times New Roman" w:hAnsi="Times New Roman" w:cs="Times New Roman"/>
          <w:i/>
          <w:iCs/>
          <w:sz w:val="18"/>
          <w:szCs w:val="18"/>
        </w:rPr>
      </w:pPr>
      <w:r>
        <w:rPr>
          <w:rFonts w:ascii="Times New Roman" w:hAnsi="Times New Roman" w:cs="Times New Roman"/>
          <w:i/>
          <w:iCs/>
          <w:sz w:val="18"/>
          <w:szCs w:val="18"/>
        </w:rPr>
        <w:t>podjetje, ki je delničar ali družbenik drugega podjetja, na podlagi dogovora z drugimi delničarji ali družbeniki navedenega podjetja sámo nadzoruje večino glasovalnih pravic delničarjev ali družbenikov navedenega</w:t>
      </w:r>
      <w:r>
        <w:rPr>
          <w:rFonts w:ascii="Times New Roman" w:hAnsi="Times New Roman" w:cs="Times New Roman"/>
          <w:i/>
          <w:iCs/>
          <w:spacing w:val="-27"/>
          <w:sz w:val="18"/>
          <w:szCs w:val="18"/>
        </w:rPr>
        <w:t xml:space="preserve"> </w:t>
      </w:r>
      <w:r>
        <w:rPr>
          <w:rFonts w:ascii="Times New Roman" w:hAnsi="Times New Roman" w:cs="Times New Roman"/>
          <w:i/>
          <w:iCs/>
          <w:sz w:val="18"/>
          <w:szCs w:val="18"/>
        </w:rPr>
        <w:t>podjetja.</w:t>
      </w:r>
    </w:p>
    <w:p w14:paraId="5F549257" w14:textId="77777777" w:rsidR="00614382" w:rsidRDefault="00614382">
      <w:pPr>
        <w:pStyle w:val="Telobesedila"/>
        <w:kinsoku w:val="0"/>
        <w:overflowPunct w:val="0"/>
        <w:ind w:left="224" w:right="78"/>
        <w:rPr>
          <w:rFonts w:ascii="Times New Roman" w:hAnsi="Times New Roman" w:cs="Times New Roman"/>
          <w:i/>
          <w:iCs/>
          <w:sz w:val="18"/>
          <w:szCs w:val="18"/>
        </w:rPr>
      </w:pPr>
      <w:r>
        <w:rPr>
          <w:rFonts w:ascii="Times New Roman" w:hAnsi="Times New Roman" w:cs="Times New Roman"/>
          <w:i/>
          <w:iCs/>
          <w:sz w:val="18"/>
          <w:szCs w:val="18"/>
        </w:rPr>
        <w:t>Kot enotno podjetje štejejo tudi podjetja, ki so v katerem koli razmerju iz prej navedenih štirih alinej medsebojno povezana prek enega ali več drugih podjetij.</w:t>
      </w:r>
    </w:p>
    <w:p w14:paraId="4A7EF3AA" w14:textId="77777777" w:rsidR="00614382" w:rsidRDefault="00614382">
      <w:pPr>
        <w:pStyle w:val="Telobesedila"/>
        <w:kinsoku w:val="0"/>
        <w:overflowPunct w:val="0"/>
        <w:ind w:left="224" w:right="78"/>
        <w:rPr>
          <w:rFonts w:ascii="Times New Roman" w:hAnsi="Times New Roman" w:cs="Times New Roman"/>
          <w:i/>
          <w:iCs/>
          <w:sz w:val="18"/>
          <w:szCs w:val="18"/>
        </w:rPr>
        <w:sectPr w:rsidR="00614382">
          <w:pgSz w:w="11910" w:h="16840"/>
          <w:pgMar w:top="1180" w:right="700" w:bottom="800" w:left="740" w:header="0" w:footer="604" w:gutter="0"/>
          <w:cols w:space="708" w:equalWidth="0">
            <w:col w:w="10470"/>
          </w:cols>
          <w:noEndnote/>
        </w:sectPr>
      </w:pPr>
    </w:p>
    <w:p w14:paraId="0356955B" w14:textId="77777777" w:rsidR="00614382" w:rsidRDefault="00614382">
      <w:pPr>
        <w:pStyle w:val="Telobesedila"/>
        <w:kinsoku w:val="0"/>
        <w:overflowPunct w:val="0"/>
        <w:spacing w:before="180"/>
        <w:ind w:left="224"/>
        <w:rPr>
          <w:rFonts w:ascii="Times New Roman" w:hAnsi="Times New Roman" w:cs="Times New Roman"/>
          <w:b/>
          <w:bCs/>
          <w:i/>
          <w:iCs/>
          <w:sz w:val="28"/>
          <w:szCs w:val="28"/>
        </w:rPr>
      </w:pPr>
      <w:r>
        <w:rPr>
          <w:rFonts w:ascii="Times New Roman" w:hAnsi="Times New Roman" w:cs="Times New Roman"/>
          <w:b/>
          <w:bCs/>
          <w:i/>
          <w:iCs/>
          <w:sz w:val="28"/>
          <w:szCs w:val="28"/>
        </w:rPr>
        <w:lastRenderedPageBreak/>
        <w:t>SEZNAM z zgoraj navedenim podjetjem (kmetijskim gospodarstvom) POVEZANIH PODJETIJ (ENOTNO PODJETJE):</w:t>
      </w:r>
    </w:p>
    <w:p w14:paraId="2BAC7A4F" w14:textId="77777777" w:rsidR="00614382" w:rsidRDefault="00614382">
      <w:pPr>
        <w:pStyle w:val="Telobesedila"/>
        <w:kinsoku w:val="0"/>
        <w:overflowPunct w:val="0"/>
        <w:rPr>
          <w:rFonts w:ascii="Times New Roman" w:hAnsi="Times New Roman" w:cs="Times New Roman"/>
          <w:b/>
          <w:bCs/>
          <w:i/>
          <w:iCs/>
        </w:rPr>
      </w:pPr>
    </w:p>
    <w:p w14:paraId="12DCEFA9" w14:textId="77777777" w:rsidR="00614382" w:rsidRDefault="00614382">
      <w:pPr>
        <w:pStyle w:val="Telobesedila"/>
        <w:kinsoku w:val="0"/>
        <w:overflowPunct w:val="0"/>
        <w:rPr>
          <w:rFonts w:ascii="Times New Roman" w:hAnsi="Times New Roman" w:cs="Times New Roman"/>
          <w:b/>
          <w:bCs/>
          <w:i/>
          <w:iCs/>
          <w:sz w:val="24"/>
          <w:szCs w:val="24"/>
        </w:rPr>
      </w:pPr>
    </w:p>
    <w:tbl>
      <w:tblPr>
        <w:tblW w:w="0" w:type="auto"/>
        <w:tblInd w:w="122" w:type="dxa"/>
        <w:tblLayout w:type="fixed"/>
        <w:tblCellMar>
          <w:left w:w="0" w:type="dxa"/>
          <w:right w:w="0" w:type="dxa"/>
        </w:tblCellMar>
        <w:tblLook w:val="0000" w:firstRow="0" w:lastRow="0" w:firstColumn="0" w:lastColumn="0" w:noHBand="0" w:noVBand="0"/>
      </w:tblPr>
      <w:tblGrid>
        <w:gridCol w:w="2234"/>
        <w:gridCol w:w="1276"/>
        <w:gridCol w:w="1415"/>
        <w:gridCol w:w="1134"/>
        <w:gridCol w:w="1415"/>
        <w:gridCol w:w="993"/>
        <w:gridCol w:w="1559"/>
        <w:gridCol w:w="1557"/>
        <w:gridCol w:w="1276"/>
        <w:gridCol w:w="1132"/>
      </w:tblGrid>
      <w:tr w:rsidR="00614382" w14:paraId="20F6CA57" w14:textId="77777777">
        <w:tblPrEx>
          <w:tblCellMar>
            <w:top w:w="0" w:type="dxa"/>
            <w:left w:w="0" w:type="dxa"/>
            <w:bottom w:w="0" w:type="dxa"/>
            <w:right w:w="0" w:type="dxa"/>
          </w:tblCellMar>
        </w:tblPrEx>
        <w:trPr>
          <w:trHeight w:val="757"/>
        </w:trPr>
        <w:tc>
          <w:tcPr>
            <w:tcW w:w="8467" w:type="dxa"/>
            <w:gridSpan w:val="6"/>
            <w:tcBorders>
              <w:top w:val="single" w:sz="4" w:space="0" w:color="000000"/>
              <w:left w:val="single" w:sz="4" w:space="0" w:color="000000"/>
              <w:bottom w:val="single" w:sz="4" w:space="0" w:color="000000"/>
              <w:right w:val="single" w:sz="4" w:space="0" w:color="000000"/>
            </w:tcBorders>
          </w:tcPr>
          <w:p w14:paraId="40E2DA65" w14:textId="77777777" w:rsidR="00614382" w:rsidRDefault="00614382">
            <w:pPr>
              <w:pStyle w:val="TableParagraph"/>
              <w:kinsoku w:val="0"/>
              <w:overflowPunct w:val="0"/>
              <w:spacing w:before="8"/>
              <w:rPr>
                <w:rFonts w:ascii="Times New Roman" w:hAnsi="Times New Roman" w:cs="Times New Roman"/>
                <w:b/>
                <w:bCs/>
                <w:i/>
                <w:iCs/>
                <w:sz w:val="21"/>
                <w:szCs w:val="21"/>
              </w:rPr>
            </w:pPr>
          </w:p>
          <w:p w14:paraId="59E130C7" w14:textId="77777777" w:rsidR="00614382" w:rsidRDefault="00614382">
            <w:pPr>
              <w:pStyle w:val="TableParagraph"/>
              <w:kinsoku w:val="0"/>
              <w:overflowPunct w:val="0"/>
              <w:spacing w:before="1"/>
              <w:ind w:left="1186" w:right="1173"/>
              <w:jc w:val="center"/>
              <w:rPr>
                <w:rFonts w:ascii="Times New Roman" w:hAnsi="Times New Roman" w:cs="Times New Roman"/>
                <w:b/>
                <w:bCs/>
                <w:i/>
                <w:iCs/>
                <w:sz w:val="22"/>
                <w:szCs w:val="22"/>
              </w:rPr>
            </w:pPr>
            <w:r>
              <w:rPr>
                <w:rFonts w:ascii="Times New Roman" w:hAnsi="Times New Roman" w:cs="Times New Roman"/>
                <w:b/>
                <w:bCs/>
                <w:i/>
                <w:iCs/>
                <w:sz w:val="22"/>
                <w:szCs w:val="22"/>
              </w:rPr>
              <w:t>PODATKI O POVEZANIH PODJETJIH (ENOTNO PODJETJE)</w:t>
            </w:r>
          </w:p>
        </w:tc>
        <w:tc>
          <w:tcPr>
            <w:tcW w:w="5524" w:type="dxa"/>
            <w:gridSpan w:val="4"/>
            <w:tcBorders>
              <w:top w:val="single" w:sz="4" w:space="0" w:color="000000"/>
              <w:left w:val="single" w:sz="4" w:space="0" w:color="000000"/>
              <w:bottom w:val="single" w:sz="4" w:space="0" w:color="000000"/>
              <w:right w:val="single" w:sz="4" w:space="0" w:color="000000"/>
            </w:tcBorders>
          </w:tcPr>
          <w:p w14:paraId="2F192533" w14:textId="77777777" w:rsidR="00614382" w:rsidRDefault="00614382">
            <w:pPr>
              <w:pStyle w:val="TableParagraph"/>
              <w:kinsoku w:val="0"/>
              <w:overflowPunct w:val="0"/>
              <w:spacing w:before="9"/>
              <w:rPr>
                <w:rFonts w:ascii="Times New Roman" w:hAnsi="Times New Roman" w:cs="Times New Roman"/>
                <w:b/>
                <w:bCs/>
                <w:i/>
                <w:iCs/>
                <w:sz w:val="32"/>
                <w:szCs w:val="32"/>
              </w:rPr>
            </w:pPr>
          </w:p>
          <w:p w14:paraId="72B4E65F" w14:textId="77777777" w:rsidR="00614382" w:rsidRDefault="00614382">
            <w:pPr>
              <w:pStyle w:val="TableParagraph"/>
              <w:kinsoku w:val="0"/>
              <w:overflowPunct w:val="0"/>
              <w:ind w:left="465"/>
              <w:rPr>
                <w:rFonts w:ascii="Times New Roman" w:hAnsi="Times New Roman" w:cs="Times New Roman"/>
                <w:b/>
                <w:bCs/>
                <w:i/>
                <w:iCs/>
                <w:sz w:val="22"/>
                <w:szCs w:val="22"/>
              </w:rPr>
            </w:pPr>
            <w:r>
              <w:rPr>
                <w:rFonts w:ascii="Times New Roman" w:hAnsi="Times New Roman" w:cs="Times New Roman"/>
                <w:b/>
                <w:bCs/>
                <w:i/>
                <w:iCs/>
                <w:sz w:val="22"/>
                <w:szCs w:val="22"/>
              </w:rPr>
              <w:t>PODATKI O PREJETI in ZAPROŠENI POMOČI</w:t>
            </w:r>
          </w:p>
        </w:tc>
      </w:tr>
      <w:tr w:rsidR="00614382" w14:paraId="0CFE1A04" w14:textId="77777777">
        <w:tblPrEx>
          <w:tblCellMar>
            <w:top w:w="0" w:type="dxa"/>
            <w:left w:w="0" w:type="dxa"/>
            <w:bottom w:w="0" w:type="dxa"/>
            <w:right w:w="0" w:type="dxa"/>
          </w:tblCellMar>
        </w:tblPrEx>
        <w:trPr>
          <w:trHeight w:val="805"/>
        </w:trPr>
        <w:tc>
          <w:tcPr>
            <w:tcW w:w="2234" w:type="dxa"/>
            <w:tcBorders>
              <w:top w:val="single" w:sz="4" w:space="0" w:color="000000"/>
              <w:left w:val="single" w:sz="4" w:space="0" w:color="000000"/>
              <w:bottom w:val="single" w:sz="4" w:space="0" w:color="000000"/>
              <w:right w:val="single" w:sz="4" w:space="0" w:color="000000"/>
            </w:tcBorders>
          </w:tcPr>
          <w:p w14:paraId="36BD40F3" w14:textId="77777777" w:rsidR="00614382" w:rsidRDefault="00614382">
            <w:pPr>
              <w:pStyle w:val="TableParagraph"/>
              <w:kinsoku w:val="0"/>
              <w:overflowPunct w:val="0"/>
              <w:ind w:left="107"/>
              <w:rPr>
                <w:rFonts w:ascii="Times New Roman" w:hAnsi="Times New Roman" w:cs="Times New Roman"/>
                <w:i/>
                <w:iCs/>
                <w:sz w:val="18"/>
                <w:szCs w:val="18"/>
              </w:rPr>
            </w:pPr>
            <w:r>
              <w:rPr>
                <w:rFonts w:ascii="Times New Roman" w:hAnsi="Times New Roman" w:cs="Times New Roman"/>
                <w:b/>
                <w:bCs/>
                <w:i/>
                <w:iCs/>
                <w:sz w:val="22"/>
                <w:szCs w:val="22"/>
              </w:rPr>
              <w:t>Firma (ime) in sedež podjetja</w:t>
            </w:r>
            <w:r>
              <w:rPr>
                <w:rFonts w:ascii="Times New Roman" w:hAnsi="Times New Roman" w:cs="Times New Roman"/>
                <w:i/>
                <w:iCs/>
                <w:sz w:val="18"/>
                <w:szCs w:val="18"/>
              </w:rPr>
              <w:t>*</w:t>
            </w:r>
          </w:p>
        </w:tc>
        <w:tc>
          <w:tcPr>
            <w:tcW w:w="1276" w:type="dxa"/>
            <w:tcBorders>
              <w:top w:val="single" w:sz="4" w:space="0" w:color="000000"/>
              <w:left w:val="single" w:sz="4" w:space="0" w:color="000000"/>
              <w:bottom w:val="single" w:sz="4" w:space="0" w:color="000000"/>
              <w:right w:val="single" w:sz="4" w:space="0" w:color="000000"/>
            </w:tcBorders>
          </w:tcPr>
          <w:p w14:paraId="15717FD9" w14:textId="77777777" w:rsidR="00614382" w:rsidRDefault="00614382">
            <w:pPr>
              <w:pStyle w:val="TableParagraph"/>
              <w:kinsoku w:val="0"/>
              <w:overflowPunct w:val="0"/>
              <w:ind w:left="108" w:right="380"/>
              <w:rPr>
                <w:rFonts w:ascii="Times New Roman" w:hAnsi="Times New Roman" w:cs="Times New Roman"/>
                <w:b/>
                <w:bCs/>
                <w:i/>
                <w:iCs/>
                <w:sz w:val="22"/>
                <w:szCs w:val="22"/>
              </w:rPr>
            </w:pPr>
            <w:r>
              <w:rPr>
                <w:rFonts w:ascii="Times New Roman" w:hAnsi="Times New Roman" w:cs="Times New Roman"/>
                <w:b/>
                <w:bCs/>
                <w:i/>
                <w:iCs/>
                <w:sz w:val="22"/>
                <w:szCs w:val="22"/>
              </w:rPr>
              <w:t>Matična številka</w:t>
            </w:r>
          </w:p>
        </w:tc>
        <w:tc>
          <w:tcPr>
            <w:tcW w:w="1415" w:type="dxa"/>
            <w:tcBorders>
              <w:top w:val="single" w:sz="4" w:space="0" w:color="000000"/>
              <w:left w:val="single" w:sz="4" w:space="0" w:color="000000"/>
              <w:bottom w:val="single" w:sz="4" w:space="0" w:color="000000"/>
              <w:right w:val="single" w:sz="4" w:space="0" w:color="000000"/>
            </w:tcBorders>
          </w:tcPr>
          <w:p w14:paraId="3E426BF1" w14:textId="77777777" w:rsidR="00614382" w:rsidRDefault="00614382">
            <w:pPr>
              <w:pStyle w:val="TableParagraph"/>
              <w:kinsoku w:val="0"/>
              <w:overflowPunct w:val="0"/>
              <w:ind w:left="106" w:right="582"/>
              <w:rPr>
                <w:rFonts w:ascii="Times New Roman" w:hAnsi="Times New Roman" w:cs="Times New Roman"/>
                <w:b/>
                <w:bCs/>
                <w:i/>
                <w:iCs/>
                <w:sz w:val="22"/>
                <w:szCs w:val="22"/>
              </w:rPr>
            </w:pPr>
            <w:r>
              <w:rPr>
                <w:rFonts w:ascii="Times New Roman" w:hAnsi="Times New Roman" w:cs="Times New Roman"/>
                <w:b/>
                <w:bCs/>
                <w:i/>
                <w:iCs/>
                <w:sz w:val="22"/>
                <w:szCs w:val="22"/>
              </w:rPr>
              <w:t>Davčna številka</w:t>
            </w:r>
          </w:p>
        </w:tc>
        <w:tc>
          <w:tcPr>
            <w:tcW w:w="1134" w:type="dxa"/>
            <w:tcBorders>
              <w:top w:val="single" w:sz="4" w:space="0" w:color="000000"/>
              <w:left w:val="single" w:sz="4" w:space="0" w:color="000000"/>
              <w:bottom w:val="single" w:sz="4" w:space="0" w:color="000000"/>
              <w:right w:val="single" w:sz="4" w:space="0" w:color="000000"/>
            </w:tcBorders>
          </w:tcPr>
          <w:p w14:paraId="1533DAAA" w14:textId="77777777" w:rsidR="00614382" w:rsidRDefault="00614382">
            <w:pPr>
              <w:pStyle w:val="TableParagraph"/>
              <w:kinsoku w:val="0"/>
              <w:overflowPunct w:val="0"/>
              <w:ind w:left="109" w:right="139"/>
              <w:rPr>
                <w:rFonts w:ascii="Times New Roman" w:hAnsi="Times New Roman" w:cs="Times New Roman"/>
                <w:b/>
                <w:bCs/>
                <w:i/>
                <w:iCs/>
                <w:sz w:val="22"/>
                <w:szCs w:val="22"/>
              </w:rPr>
            </w:pPr>
            <w:r>
              <w:rPr>
                <w:rFonts w:ascii="Times New Roman" w:hAnsi="Times New Roman" w:cs="Times New Roman"/>
                <w:b/>
                <w:bCs/>
                <w:i/>
                <w:iCs/>
                <w:sz w:val="22"/>
                <w:szCs w:val="22"/>
              </w:rPr>
              <w:t>Razmerje a, b, c, d</w:t>
            </w:r>
          </w:p>
        </w:tc>
        <w:tc>
          <w:tcPr>
            <w:tcW w:w="1415" w:type="dxa"/>
            <w:tcBorders>
              <w:top w:val="single" w:sz="4" w:space="0" w:color="000000"/>
              <w:left w:val="single" w:sz="4" w:space="0" w:color="000000"/>
              <w:bottom w:val="single" w:sz="4" w:space="0" w:color="000000"/>
              <w:right w:val="single" w:sz="4" w:space="0" w:color="000000"/>
            </w:tcBorders>
          </w:tcPr>
          <w:p w14:paraId="015864A2" w14:textId="77777777" w:rsidR="00614382" w:rsidRDefault="00614382">
            <w:pPr>
              <w:pStyle w:val="TableParagraph"/>
              <w:kinsoku w:val="0"/>
              <w:overflowPunct w:val="0"/>
              <w:spacing w:line="251" w:lineRule="exact"/>
              <w:ind w:left="163"/>
              <w:rPr>
                <w:rFonts w:ascii="Times New Roman" w:hAnsi="Times New Roman" w:cs="Times New Roman"/>
                <w:b/>
                <w:bCs/>
                <w:i/>
                <w:iCs/>
                <w:sz w:val="22"/>
                <w:szCs w:val="22"/>
              </w:rPr>
            </w:pPr>
            <w:r>
              <w:rPr>
                <w:rFonts w:ascii="Times New Roman" w:hAnsi="Times New Roman" w:cs="Times New Roman"/>
                <w:b/>
                <w:bCs/>
                <w:i/>
                <w:iCs/>
                <w:sz w:val="22"/>
                <w:szCs w:val="22"/>
              </w:rPr>
              <w:t>Lastnik</w:t>
            </w:r>
          </w:p>
        </w:tc>
        <w:tc>
          <w:tcPr>
            <w:tcW w:w="993" w:type="dxa"/>
            <w:tcBorders>
              <w:top w:val="single" w:sz="4" w:space="0" w:color="000000"/>
              <w:left w:val="single" w:sz="4" w:space="0" w:color="000000"/>
              <w:bottom w:val="single" w:sz="4" w:space="0" w:color="000000"/>
              <w:right w:val="single" w:sz="4" w:space="0" w:color="000000"/>
            </w:tcBorders>
          </w:tcPr>
          <w:p w14:paraId="37194928" w14:textId="77777777" w:rsidR="00614382" w:rsidRDefault="00614382">
            <w:pPr>
              <w:pStyle w:val="TableParagraph"/>
              <w:kinsoku w:val="0"/>
              <w:overflowPunct w:val="0"/>
              <w:spacing w:line="251" w:lineRule="exact"/>
              <w:ind w:left="112"/>
              <w:rPr>
                <w:rFonts w:ascii="Times New Roman" w:hAnsi="Times New Roman" w:cs="Times New Roman"/>
                <w:b/>
                <w:bCs/>
                <w:i/>
                <w:iCs/>
                <w:sz w:val="22"/>
                <w:szCs w:val="22"/>
              </w:rPr>
            </w:pPr>
            <w:r>
              <w:rPr>
                <w:rFonts w:ascii="Times New Roman" w:hAnsi="Times New Roman" w:cs="Times New Roman"/>
                <w:b/>
                <w:bCs/>
                <w:i/>
                <w:iCs/>
                <w:sz w:val="22"/>
                <w:szCs w:val="22"/>
              </w:rPr>
              <w:t>Direktor</w:t>
            </w:r>
          </w:p>
        </w:tc>
        <w:tc>
          <w:tcPr>
            <w:tcW w:w="1559" w:type="dxa"/>
            <w:tcBorders>
              <w:top w:val="single" w:sz="4" w:space="0" w:color="000000"/>
              <w:left w:val="single" w:sz="4" w:space="0" w:color="000000"/>
              <w:bottom w:val="single" w:sz="4" w:space="0" w:color="000000"/>
              <w:right w:val="single" w:sz="4" w:space="0" w:color="000000"/>
            </w:tcBorders>
          </w:tcPr>
          <w:p w14:paraId="6018671C" w14:textId="77777777" w:rsidR="00614382" w:rsidRDefault="00614382">
            <w:pPr>
              <w:pStyle w:val="TableParagraph"/>
              <w:kinsoku w:val="0"/>
              <w:overflowPunct w:val="0"/>
              <w:ind w:left="453" w:right="398" w:hanging="19"/>
              <w:rPr>
                <w:rFonts w:ascii="Times New Roman" w:hAnsi="Times New Roman" w:cs="Times New Roman"/>
                <w:b/>
                <w:bCs/>
                <w:i/>
                <w:iCs/>
                <w:sz w:val="22"/>
                <w:szCs w:val="22"/>
              </w:rPr>
            </w:pPr>
            <w:r>
              <w:rPr>
                <w:rFonts w:ascii="Times New Roman" w:hAnsi="Times New Roman" w:cs="Times New Roman"/>
                <w:b/>
                <w:bCs/>
                <w:i/>
                <w:iCs/>
                <w:sz w:val="22"/>
                <w:szCs w:val="22"/>
              </w:rPr>
              <w:t>Dajalec pomoči</w:t>
            </w:r>
          </w:p>
        </w:tc>
        <w:tc>
          <w:tcPr>
            <w:tcW w:w="1557" w:type="dxa"/>
            <w:tcBorders>
              <w:top w:val="single" w:sz="4" w:space="0" w:color="000000"/>
              <w:left w:val="single" w:sz="4" w:space="0" w:color="000000"/>
              <w:bottom w:val="single" w:sz="4" w:space="0" w:color="000000"/>
              <w:right w:val="single" w:sz="4" w:space="0" w:color="000000"/>
            </w:tcBorders>
          </w:tcPr>
          <w:p w14:paraId="233891D6" w14:textId="77777777" w:rsidR="00614382" w:rsidRDefault="00614382">
            <w:pPr>
              <w:pStyle w:val="TableParagraph"/>
              <w:kinsoku w:val="0"/>
              <w:overflowPunct w:val="0"/>
              <w:spacing w:line="251" w:lineRule="exact"/>
              <w:ind w:left="180"/>
              <w:rPr>
                <w:rFonts w:ascii="Times New Roman" w:hAnsi="Times New Roman" w:cs="Times New Roman"/>
                <w:b/>
                <w:bCs/>
                <w:i/>
                <w:iCs/>
                <w:sz w:val="22"/>
                <w:szCs w:val="22"/>
              </w:rPr>
            </w:pPr>
            <w:r>
              <w:rPr>
                <w:rFonts w:ascii="Times New Roman" w:hAnsi="Times New Roman" w:cs="Times New Roman"/>
                <w:b/>
                <w:bCs/>
                <w:i/>
                <w:iCs/>
                <w:sz w:val="22"/>
                <w:szCs w:val="22"/>
              </w:rPr>
              <w:t>Vrsta pomoči</w:t>
            </w:r>
          </w:p>
          <w:p w14:paraId="4C3F9176" w14:textId="77777777" w:rsidR="00614382" w:rsidRDefault="00614382">
            <w:pPr>
              <w:pStyle w:val="TableParagraph"/>
              <w:numPr>
                <w:ilvl w:val="0"/>
                <w:numId w:val="8"/>
              </w:numPr>
              <w:tabs>
                <w:tab w:val="left" w:pos="206"/>
              </w:tabs>
              <w:kinsoku w:val="0"/>
              <w:overflowPunct w:val="0"/>
              <w:spacing w:before="2"/>
              <w:ind w:hanging="95"/>
              <w:rPr>
                <w:rFonts w:ascii="Times New Roman" w:hAnsi="Times New Roman" w:cs="Times New Roman"/>
                <w:i/>
                <w:iCs/>
                <w:sz w:val="16"/>
                <w:szCs w:val="16"/>
              </w:rPr>
            </w:pPr>
            <w:r>
              <w:rPr>
                <w:rFonts w:ascii="Times New Roman" w:hAnsi="Times New Roman" w:cs="Times New Roman"/>
                <w:i/>
                <w:iCs/>
                <w:sz w:val="16"/>
                <w:szCs w:val="16"/>
              </w:rPr>
              <w:t>pomoč de minimis</w:t>
            </w:r>
          </w:p>
          <w:p w14:paraId="3DBC4A16" w14:textId="77777777" w:rsidR="00614382" w:rsidRDefault="00614382">
            <w:pPr>
              <w:pStyle w:val="TableParagraph"/>
              <w:numPr>
                <w:ilvl w:val="0"/>
                <w:numId w:val="8"/>
              </w:numPr>
              <w:tabs>
                <w:tab w:val="left" w:pos="206"/>
              </w:tabs>
              <w:kinsoku w:val="0"/>
              <w:overflowPunct w:val="0"/>
              <w:spacing w:before="1"/>
              <w:ind w:hanging="95"/>
              <w:rPr>
                <w:rFonts w:ascii="Times New Roman" w:hAnsi="Times New Roman" w:cs="Times New Roman"/>
                <w:i/>
                <w:iCs/>
                <w:sz w:val="16"/>
                <w:szCs w:val="16"/>
              </w:rPr>
            </w:pPr>
            <w:r>
              <w:rPr>
                <w:rFonts w:ascii="Times New Roman" w:hAnsi="Times New Roman" w:cs="Times New Roman"/>
                <w:i/>
                <w:iCs/>
                <w:sz w:val="16"/>
                <w:szCs w:val="16"/>
              </w:rPr>
              <w:t>državna</w:t>
            </w:r>
            <w:r>
              <w:rPr>
                <w:rFonts w:ascii="Times New Roman" w:hAnsi="Times New Roman" w:cs="Times New Roman"/>
                <w:i/>
                <w:iCs/>
                <w:spacing w:val="-3"/>
                <w:sz w:val="16"/>
                <w:szCs w:val="16"/>
              </w:rPr>
              <w:t xml:space="preserve"> </w:t>
            </w:r>
            <w:r>
              <w:rPr>
                <w:rFonts w:ascii="Times New Roman" w:hAnsi="Times New Roman" w:cs="Times New Roman"/>
                <w:i/>
                <w:iCs/>
                <w:sz w:val="16"/>
                <w:szCs w:val="16"/>
              </w:rPr>
              <w:t>pomoč</w:t>
            </w:r>
          </w:p>
          <w:p w14:paraId="7B730F3F" w14:textId="77777777" w:rsidR="00614382" w:rsidRDefault="00614382">
            <w:pPr>
              <w:pStyle w:val="TableParagraph"/>
              <w:numPr>
                <w:ilvl w:val="0"/>
                <w:numId w:val="8"/>
              </w:numPr>
              <w:tabs>
                <w:tab w:val="left" w:pos="205"/>
              </w:tabs>
              <w:kinsoku w:val="0"/>
              <w:overflowPunct w:val="0"/>
              <w:spacing w:before="1" w:line="163" w:lineRule="exact"/>
              <w:rPr>
                <w:rFonts w:ascii="Times New Roman" w:hAnsi="Times New Roman" w:cs="Times New Roman"/>
                <w:i/>
                <w:iCs/>
                <w:sz w:val="16"/>
                <w:szCs w:val="16"/>
              </w:rPr>
            </w:pPr>
            <w:r>
              <w:rPr>
                <w:rFonts w:ascii="Times New Roman" w:hAnsi="Times New Roman" w:cs="Times New Roman"/>
                <w:i/>
                <w:iCs/>
                <w:sz w:val="16"/>
                <w:szCs w:val="16"/>
              </w:rPr>
              <w:t>druge</w:t>
            </w:r>
            <w:r>
              <w:rPr>
                <w:rFonts w:ascii="Times New Roman" w:hAnsi="Times New Roman" w:cs="Times New Roman"/>
                <w:i/>
                <w:iCs/>
                <w:spacing w:val="-2"/>
                <w:sz w:val="16"/>
                <w:szCs w:val="16"/>
              </w:rPr>
              <w:t xml:space="preserve"> </w:t>
            </w:r>
            <w:r>
              <w:rPr>
                <w:rFonts w:ascii="Times New Roman" w:hAnsi="Times New Roman" w:cs="Times New Roman"/>
                <w:i/>
                <w:iCs/>
                <w:sz w:val="16"/>
                <w:szCs w:val="16"/>
              </w:rPr>
              <w:t>pomoči</w:t>
            </w:r>
          </w:p>
        </w:tc>
        <w:tc>
          <w:tcPr>
            <w:tcW w:w="1276" w:type="dxa"/>
            <w:tcBorders>
              <w:top w:val="single" w:sz="4" w:space="0" w:color="000000"/>
              <w:left w:val="single" w:sz="4" w:space="0" w:color="000000"/>
              <w:bottom w:val="single" w:sz="4" w:space="0" w:color="000000"/>
              <w:right w:val="single" w:sz="4" w:space="0" w:color="000000"/>
            </w:tcBorders>
          </w:tcPr>
          <w:p w14:paraId="081CDB40" w14:textId="77777777" w:rsidR="00614382" w:rsidRDefault="00614382">
            <w:pPr>
              <w:pStyle w:val="TableParagraph"/>
              <w:kinsoku w:val="0"/>
              <w:overflowPunct w:val="0"/>
              <w:ind w:left="313" w:right="273" w:firstLine="4"/>
              <w:rPr>
                <w:rFonts w:ascii="Times New Roman" w:hAnsi="Times New Roman" w:cs="Times New Roman"/>
                <w:b/>
                <w:bCs/>
                <w:i/>
                <w:iCs/>
                <w:sz w:val="22"/>
                <w:szCs w:val="22"/>
              </w:rPr>
            </w:pPr>
            <w:r>
              <w:rPr>
                <w:rFonts w:ascii="Times New Roman" w:hAnsi="Times New Roman" w:cs="Times New Roman"/>
                <w:b/>
                <w:bCs/>
                <w:i/>
                <w:iCs/>
                <w:sz w:val="22"/>
                <w:szCs w:val="22"/>
              </w:rPr>
              <w:t>Znesek pomoči</w:t>
            </w:r>
          </w:p>
          <w:p w14:paraId="5613E75D" w14:textId="77777777" w:rsidR="00614382" w:rsidRDefault="00614382">
            <w:pPr>
              <w:pStyle w:val="TableParagraph"/>
              <w:kinsoku w:val="0"/>
              <w:overflowPunct w:val="0"/>
              <w:spacing w:before="2"/>
              <w:ind w:left="380"/>
              <w:rPr>
                <w:rFonts w:ascii="Times New Roman" w:hAnsi="Times New Roman" w:cs="Times New Roman"/>
                <w:i/>
                <w:iCs/>
                <w:sz w:val="16"/>
                <w:szCs w:val="16"/>
              </w:rPr>
            </w:pPr>
            <w:r>
              <w:rPr>
                <w:rFonts w:ascii="Times New Roman" w:hAnsi="Times New Roman" w:cs="Times New Roman"/>
                <w:i/>
                <w:iCs/>
                <w:sz w:val="16"/>
                <w:szCs w:val="16"/>
              </w:rPr>
              <w:t>(v EUR)</w:t>
            </w:r>
          </w:p>
        </w:tc>
        <w:tc>
          <w:tcPr>
            <w:tcW w:w="1132" w:type="dxa"/>
            <w:tcBorders>
              <w:top w:val="single" w:sz="4" w:space="0" w:color="000000"/>
              <w:left w:val="single" w:sz="4" w:space="0" w:color="000000"/>
              <w:bottom w:val="single" w:sz="4" w:space="0" w:color="000000"/>
              <w:right w:val="single" w:sz="4" w:space="0" w:color="000000"/>
            </w:tcBorders>
          </w:tcPr>
          <w:p w14:paraId="549FAEB4" w14:textId="77777777" w:rsidR="00614382" w:rsidRDefault="00614382">
            <w:pPr>
              <w:pStyle w:val="TableParagraph"/>
              <w:kinsoku w:val="0"/>
              <w:overflowPunct w:val="0"/>
              <w:ind w:left="165" w:right="145" w:hanging="2"/>
              <w:jc w:val="center"/>
              <w:rPr>
                <w:rFonts w:ascii="Times New Roman" w:hAnsi="Times New Roman" w:cs="Times New Roman"/>
                <w:b/>
                <w:bCs/>
                <w:i/>
                <w:iCs/>
                <w:sz w:val="22"/>
                <w:szCs w:val="22"/>
              </w:rPr>
            </w:pPr>
            <w:r>
              <w:rPr>
                <w:rFonts w:ascii="Times New Roman" w:hAnsi="Times New Roman" w:cs="Times New Roman"/>
                <w:b/>
                <w:bCs/>
                <w:i/>
                <w:iCs/>
                <w:sz w:val="22"/>
                <w:szCs w:val="22"/>
              </w:rPr>
              <w:t>Datum dodelitve pomoči</w:t>
            </w:r>
          </w:p>
        </w:tc>
      </w:tr>
      <w:tr w:rsidR="00614382" w14:paraId="093300F3"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0B38D124"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DBC02B6"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50C0AF2C" w14:textId="77777777" w:rsidR="00614382" w:rsidRDefault="00614382">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0D0786"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0DE65FAC" w14:textId="77777777" w:rsidR="00614382" w:rsidRDefault="00614382">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9F1019B" w14:textId="77777777" w:rsidR="00614382" w:rsidRDefault="00614382">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DD77306" w14:textId="77777777" w:rsidR="00614382" w:rsidRDefault="00614382">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1D646D3F"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30BFC8FA" w14:textId="77777777" w:rsidR="00614382" w:rsidRDefault="00614382">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488DF669" w14:textId="77777777" w:rsidR="00614382" w:rsidRDefault="00614382">
            <w:pPr>
              <w:pStyle w:val="TableParagraph"/>
              <w:kinsoku w:val="0"/>
              <w:overflowPunct w:val="0"/>
              <w:rPr>
                <w:rFonts w:ascii="Times New Roman" w:hAnsi="Times New Roman" w:cs="Times New Roman"/>
                <w:sz w:val="20"/>
                <w:szCs w:val="20"/>
              </w:rPr>
            </w:pPr>
          </w:p>
        </w:tc>
      </w:tr>
      <w:tr w:rsidR="00614382" w14:paraId="3BA755AA"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04B825D9"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790B8D2"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760F1299" w14:textId="77777777" w:rsidR="00614382" w:rsidRDefault="00614382">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B496E45"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0B181C1F" w14:textId="77777777" w:rsidR="00614382" w:rsidRDefault="00614382">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6FB7694" w14:textId="77777777" w:rsidR="00614382" w:rsidRDefault="00614382">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800D0C6" w14:textId="77777777" w:rsidR="00614382" w:rsidRDefault="00614382">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025620F0"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3D3A44F8" w14:textId="77777777" w:rsidR="00614382" w:rsidRDefault="00614382">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7F74B742" w14:textId="77777777" w:rsidR="00614382" w:rsidRDefault="00614382">
            <w:pPr>
              <w:pStyle w:val="TableParagraph"/>
              <w:kinsoku w:val="0"/>
              <w:overflowPunct w:val="0"/>
              <w:rPr>
                <w:rFonts w:ascii="Times New Roman" w:hAnsi="Times New Roman" w:cs="Times New Roman"/>
                <w:sz w:val="20"/>
                <w:szCs w:val="20"/>
              </w:rPr>
            </w:pPr>
          </w:p>
        </w:tc>
      </w:tr>
      <w:tr w:rsidR="00614382" w14:paraId="59D6DC33"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1D8E29CF"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71E6B5E0"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3ADC3DBF" w14:textId="77777777" w:rsidR="00614382" w:rsidRDefault="00614382">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E39AD77"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75C08957" w14:textId="77777777" w:rsidR="00614382" w:rsidRDefault="00614382">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661CA02" w14:textId="77777777" w:rsidR="00614382" w:rsidRDefault="00614382">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08FB53A" w14:textId="77777777" w:rsidR="00614382" w:rsidRDefault="00614382">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44282758"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37A3A6D" w14:textId="77777777" w:rsidR="00614382" w:rsidRDefault="00614382">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1320512D" w14:textId="77777777" w:rsidR="00614382" w:rsidRDefault="00614382">
            <w:pPr>
              <w:pStyle w:val="TableParagraph"/>
              <w:kinsoku w:val="0"/>
              <w:overflowPunct w:val="0"/>
              <w:rPr>
                <w:rFonts w:ascii="Times New Roman" w:hAnsi="Times New Roman" w:cs="Times New Roman"/>
                <w:sz w:val="20"/>
                <w:szCs w:val="20"/>
              </w:rPr>
            </w:pPr>
          </w:p>
        </w:tc>
      </w:tr>
      <w:tr w:rsidR="00614382" w14:paraId="385F2543"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22CA7ADA"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CD7CD5E"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0DEE76A1" w14:textId="77777777" w:rsidR="00614382" w:rsidRDefault="00614382">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049AC0C"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755A0C9E" w14:textId="77777777" w:rsidR="00614382" w:rsidRDefault="00614382">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AA2F573" w14:textId="77777777" w:rsidR="00614382" w:rsidRDefault="00614382">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8AEED8D" w14:textId="77777777" w:rsidR="00614382" w:rsidRDefault="00614382">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69DC43F0"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22748FF" w14:textId="77777777" w:rsidR="00614382" w:rsidRDefault="00614382">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78282D4F" w14:textId="77777777" w:rsidR="00614382" w:rsidRDefault="00614382">
            <w:pPr>
              <w:pStyle w:val="TableParagraph"/>
              <w:kinsoku w:val="0"/>
              <w:overflowPunct w:val="0"/>
              <w:rPr>
                <w:rFonts w:ascii="Times New Roman" w:hAnsi="Times New Roman" w:cs="Times New Roman"/>
                <w:sz w:val="20"/>
                <w:szCs w:val="20"/>
              </w:rPr>
            </w:pPr>
          </w:p>
        </w:tc>
      </w:tr>
      <w:tr w:rsidR="00614382" w14:paraId="0AC6DF9E"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35255508"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743BD7A3"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36CC9036" w14:textId="77777777" w:rsidR="00614382" w:rsidRDefault="00614382">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0C5352B"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08958C64" w14:textId="77777777" w:rsidR="00614382" w:rsidRDefault="00614382">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C377CAA" w14:textId="77777777" w:rsidR="00614382" w:rsidRDefault="00614382">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7B689A2" w14:textId="77777777" w:rsidR="00614382" w:rsidRDefault="00614382">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20CAD9B4"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10E9DAB" w14:textId="77777777" w:rsidR="00614382" w:rsidRDefault="00614382">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48C36357" w14:textId="77777777" w:rsidR="00614382" w:rsidRDefault="00614382">
            <w:pPr>
              <w:pStyle w:val="TableParagraph"/>
              <w:kinsoku w:val="0"/>
              <w:overflowPunct w:val="0"/>
              <w:rPr>
                <w:rFonts w:ascii="Times New Roman" w:hAnsi="Times New Roman" w:cs="Times New Roman"/>
                <w:sz w:val="20"/>
                <w:szCs w:val="20"/>
              </w:rPr>
            </w:pPr>
          </w:p>
        </w:tc>
      </w:tr>
      <w:tr w:rsidR="00614382" w14:paraId="022A29A1"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0A7D702A"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944C4D7"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2E402DD2" w14:textId="77777777" w:rsidR="00614382" w:rsidRDefault="00614382">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F2A903A" w14:textId="77777777" w:rsidR="00614382" w:rsidRDefault="00614382">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4EEBF116" w14:textId="77777777" w:rsidR="00614382" w:rsidRDefault="00614382">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C8CC81C" w14:textId="77777777" w:rsidR="00614382" w:rsidRDefault="00614382">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FE5C252" w14:textId="77777777" w:rsidR="00614382" w:rsidRDefault="00614382">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3C5CB010" w14:textId="77777777" w:rsidR="00614382" w:rsidRDefault="00614382">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ADB1B58" w14:textId="77777777" w:rsidR="00614382" w:rsidRDefault="00614382">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52B4EE63" w14:textId="77777777" w:rsidR="00614382" w:rsidRDefault="00614382">
            <w:pPr>
              <w:pStyle w:val="TableParagraph"/>
              <w:kinsoku w:val="0"/>
              <w:overflowPunct w:val="0"/>
              <w:rPr>
                <w:rFonts w:ascii="Times New Roman" w:hAnsi="Times New Roman" w:cs="Times New Roman"/>
                <w:sz w:val="20"/>
                <w:szCs w:val="20"/>
              </w:rPr>
            </w:pPr>
          </w:p>
        </w:tc>
      </w:tr>
    </w:tbl>
    <w:p w14:paraId="268BBAEA" w14:textId="77777777" w:rsidR="00614382" w:rsidRDefault="00614382">
      <w:pPr>
        <w:pStyle w:val="Telobesedila"/>
        <w:kinsoku w:val="0"/>
        <w:overflowPunct w:val="0"/>
        <w:spacing w:before="1"/>
        <w:rPr>
          <w:rFonts w:ascii="Times New Roman" w:hAnsi="Times New Roman" w:cs="Times New Roman"/>
          <w:b/>
          <w:bCs/>
          <w:i/>
          <w:iCs/>
          <w:sz w:val="14"/>
          <w:szCs w:val="14"/>
        </w:rPr>
      </w:pPr>
    </w:p>
    <w:p w14:paraId="598E6A0A" w14:textId="77777777" w:rsidR="00614382" w:rsidRDefault="00614382">
      <w:pPr>
        <w:pStyle w:val="Telobesedila"/>
        <w:kinsoku w:val="0"/>
        <w:overflowPunct w:val="0"/>
        <w:spacing w:before="92"/>
        <w:ind w:left="224"/>
        <w:rPr>
          <w:rFonts w:ascii="Times New Roman" w:hAnsi="Times New Roman" w:cs="Times New Roman"/>
          <w:i/>
          <w:iCs/>
          <w:sz w:val="18"/>
          <w:szCs w:val="18"/>
        </w:rPr>
      </w:pPr>
      <w:r>
        <w:rPr>
          <w:rFonts w:ascii="Times New Roman" w:hAnsi="Times New Roman" w:cs="Times New Roman"/>
          <w:b/>
          <w:bCs/>
          <w:i/>
          <w:iCs/>
          <w:sz w:val="18"/>
          <w:szCs w:val="18"/>
        </w:rPr>
        <w:t>Opomba</w:t>
      </w:r>
      <w:r>
        <w:rPr>
          <w:rFonts w:ascii="Times New Roman" w:hAnsi="Times New Roman" w:cs="Times New Roman"/>
          <w:i/>
          <w:iCs/>
          <w:sz w:val="18"/>
          <w:szCs w:val="18"/>
        </w:rPr>
        <w:t>: * Za povezano podjetje šteje tudi član kmetijskega gospodarstva, ki ima registrirano dopolnilno ali drugo dejavnost na kmetijskem gospodarstvu vlagatelja.</w:t>
      </w:r>
    </w:p>
    <w:p w14:paraId="4786F9F8" w14:textId="77777777" w:rsidR="00614382" w:rsidRDefault="00614382">
      <w:pPr>
        <w:pStyle w:val="Telobesedila"/>
        <w:kinsoku w:val="0"/>
        <w:overflowPunct w:val="0"/>
        <w:rPr>
          <w:rFonts w:ascii="Times New Roman" w:hAnsi="Times New Roman" w:cs="Times New Roman"/>
          <w:i/>
          <w:iCs/>
        </w:rPr>
      </w:pPr>
    </w:p>
    <w:p w14:paraId="20306DFF" w14:textId="77777777" w:rsidR="00614382" w:rsidRDefault="00614382">
      <w:pPr>
        <w:pStyle w:val="Telobesedila"/>
        <w:kinsoku w:val="0"/>
        <w:overflowPunct w:val="0"/>
        <w:rPr>
          <w:rFonts w:ascii="Times New Roman" w:hAnsi="Times New Roman" w:cs="Times New Roman"/>
          <w:i/>
          <w:iCs/>
        </w:rPr>
      </w:pPr>
    </w:p>
    <w:p w14:paraId="7CF88D60" w14:textId="77777777" w:rsidR="00614382" w:rsidRDefault="00614382">
      <w:pPr>
        <w:pStyle w:val="Telobesedila"/>
        <w:kinsoku w:val="0"/>
        <w:overflowPunct w:val="0"/>
        <w:rPr>
          <w:rFonts w:ascii="Times New Roman" w:hAnsi="Times New Roman" w:cs="Times New Roman"/>
          <w:i/>
          <w:iCs/>
        </w:rPr>
      </w:pPr>
    </w:p>
    <w:p w14:paraId="66548F7D" w14:textId="77777777" w:rsidR="00614382" w:rsidRDefault="00614382">
      <w:pPr>
        <w:pStyle w:val="Telobesedila"/>
        <w:kinsoku w:val="0"/>
        <w:overflowPunct w:val="0"/>
        <w:spacing w:before="2"/>
        <w:rPr>
          <w:rFonts w:ascii="Times New Roman" w:hAnsi="Times New Roman" w:cs="Times New Roman"/>
          <w:i/>
          <w:iCs/>
        </w:rPr>
      </w:pPr>
    </w:p>
    <w:p w14:paraId="551192BD" w14:textId="77777777" w:rsidR="00614382" w:rsidRDefault="00614382">
      <w:pPr>
        <w:pStyle w:val="Telobesedila"/>
        <w:kinsoku w:val="0"/>
        <w:overflowPunct w:val="0"/>
        <w:spacing w:before="2"/>
        <w:rPr>
          <w:rFonts w:ascii="Times New Roman" w:hAnsi="Times New Roman" w:cs="Times New Roman"/>
          <w:i/>
          <w:iCs/>
        </w:rPr>
        <w:sectPr w:rsidR="00614382">
          <w:footerReference w:type="default" r:id="rId8"/>
          <w:pgSz w:w="16840" w:h="11910" w:orient="landscape"/>
          <w:pgMar w:top="1100" w:right="1740" w:bottom="280" w:left="740" w:header="0" w:footer="0" w:gutter="0"/>
          <w:cols w:space="708" w:equalWidth="0">
            <w:col w:w="14360"/>
          </w:cols>
          <w:noEndnote/>
        </w:sectPr>
      </w:pPr>
    </w:p>
    <w:p w14:paraId="1E373ED2" w14:textId="77777777" w:rsidR="00614382" w:rsidRDefault="00614382">
      <w:pPr>
        <w:pStyle w:val="Naslov5"/>
        <w:kinsoku w:val="0"/>
        <w:overflowPunct w:val="0"/>
        <w:spacing w:before="91"/>
        <w:rPr>
          <w:rFonts w:ascii="Times New Roman" w:hAnsi="Times New Roman" w:cs="Times New Roman"/>
        </w:rPr>
      </w:pPr>
      <w:r>
        <w:rPr>
          <w:rFonts w:ascii="Times New Roman" w:hAnsi="Times New Roman" w:cs="Times New Roman"/>
        </w:rPr>
        <w:t>V/na</w:t>
      </w:r>
    </w:p>
    <w:p w14:paraId="4871AFD1" w14:textId="77777777" w:rsidR="00614382" w:rsidRDefault="00614382">
      <w:pPr>
        <w:pStyle w:val="Telobesedila"/>
        <w:tabs>
          <w:tab w:val="left" w:pos="1436"/>
          <w:tab w:val="left" w:pos="2468"/>
          <w:tab w:val="left" w:pos="3401"/>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sidR="00901311">
        <w:rPr>
          <w:rFonts w:ascii="Times New Roman" w:hAnsi="Times New Roman" w:cs="Times New Roman"/>
          <w:sz w:val="22"/>
          <w:szCs w:val="22"/>
          <w:u w:val="single" w:color="000000"/>
        </w:rPr>
        <w:t xml:space="preserve"> </w:t>
      </w:r>
      <w:r>
        <w:rPr>
          <w:rFonts w:ascii="Times New Roman" w:hAnsi="Times New Roman" w:cs="Times New Roman"/>
          <w:i/>
          <w:iCs/>
          <w:sz w:val="22"/>
          <w:szCs w:val="22"/>
        </w:rPr>
        <w:t>,</w:t>
      </w:r>
      <w:r>
        <w:rPr>
          <w:rFonts w:ascii="Times New Roman" w:hAnsi="Times New Roman" w:cs="Times New Roman"/>
          <w:i/>
          <w:iCs/>
          <w:spacing w:val="-5"/>
          <w:sz w:val="22"/>
          <w:szCs w:val="22"/>
        </w:rPr>
        <w:t xml:space="preserve"> </w:t>
      </w:r>
      <w:r>
        <w:rPr>
          <w:rFonts w:ascii="Times New Roman" w:hAnsi="Times New Roman" w:cs="Times New Roman"/>
          <w:i/>
          <w:iCs/>
          <w:sz w:val="22"/>
          <w:szCs w:val="22"/>
        </w:rPr>
        <w:t>dne</w:t>
      </w:r>
      <w:r w:rsidR="00901311">
        <w:rPr>
          <w:rFonts w:ascii="Times New Roman" w:hAnsi="Times New Roman" w:cs="Times New Roman"/>
          <w:i/>
          <w:iCs/>
          <w:sz w:val="22"/>
          <w:szCs w:val="22"/>
        </w:rPr>
        <w:t xml:space="preserve"> ____________</w:t>
      </w:r>
    </w:p>
    <w:p w14:paraId="4C72C13D" w14:textId="77777777" w:rsidR="00614382" w:rsidRDefault="00614382">
      <w:pPr>
        <w:pStyle w:val="Telobesedila"/>
        <w:tabs>
          <w:tab w:val="left" w:pos="1639"/>
          <w:tab w:val="left" w:pos="2351"/>
          <w:tab w:val="left" w:pos="2851"/>
          <w:tab w:val="left" w:pos="4444"/>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901311">
        <w:rPr>
          <w:rFonts w:ascii="Times New Roman" w:hAnsi="Times New Roman" w:cs="Times New Roman"/>
          <w:i/>
          <w:iCs/>
          <w:sz w:val="22"/>
          <w:szCs w:val="22"/>
        </w:rPr>
        <w:tab/>
        <w:t>______________________</w:t>
      </w:r>
    </w:p>
    <w:p w14:paraId="696C129B" w14:textId="77777777" w:rsidR="00614382" w:rsidRDefault="00614382">
      <w:pPr>
        <w:pStyle w:val="Telobesedila"/>
        <w:kinsoku w:val="0"/>
        <w:overflowPunct w:val="0"/>
        <w:spacing w:before="3"/>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7212AF27" w14:textId="77777777" w:rsidR="00614382" w:rsidRDefault="00614382">
      <w:pPr>
        <w:pStyle w:val="Telobesedila"/>
        <w:kinsoku w:val="0"/>
        <w:overflowPunct w:val="0"/>
        <w:spacing w:before="3"/>
        <w:ind w:left="1737"/>
        <w:rPr>
          <w:rFonts w:ascii="Times New Roman" w:hAnsi="Times New Roman" w:cs="Times New Roman"/>
          <w:i/>
          <w:iCs/>
          <w:sz w:val="18"/>
          <w:szCs w:val="18"/>
        </w:rPr>
        <w:sectPr w:rsidR="00614382">
          <w:type w:val="continuous"/>
          <w:pgSz w:w="16840" w:h="11910" w:orient="landscape"/>
          <w:pgMar w:top="960" w:right="1740" w:bottom="800" w:left="740" w:header="708" w:footer="708" w:gutter="0"/>
          <w:cols w:num="3" w:space="708" w:equalWidth="0">
            <w:col w:w="682" w:space="340"/>
            <w:col w:w="3442" w:space="282"/>
            <w:col w:w="9614"/>
          </w:cols>
          <w:noEndnote/>
        </w:sectPr>
      </w:pPr>
    </w:p>
    <w:p w14:paraId="51D66C1E" w14:textId="77777777" w:rsidR="00614382" w:rsidRDefault="00614382">
      <w:pPr>
        <w:pStyle w:val="Telobesedila"/>
        <w:kinsoku w:val="0"/>
        <w:overflowPunct w:val="0"/>
        <w:rPr>
          <w:rFonts w:ascii="Times New Roman" w:hAnsi="Times New Roman" w:cs="Times New Roman"/>
          <w:i/>
          <w:iCs/>
        </w:rPr>
      </w:pPr>
    </w:p>
    <w:p w14:paraId="29FEABF8" w14:textId="77777777" w:rsidR="00614382" w:rsidRDefault="00614382">
      <w:pPr>
        <w:pStyle w:val="Telobesedila"/>
        <w:kinsoku w:val="0"/>
        <w:overflowPunct w:val="0"/>
        <w:rPr>
          <w:rFonts w:ascii="Times New Roman" w:hAnsi="Times New Roman" w:cs="Times New Roman"/>
          <w:i/>
          <w:iCs/>
        </w:rPr>
      </w:pPr>
    </w:p>
    <w:p w14:paraId="2A18003E" w14:textId="77777777" w:rsidR="00614382" w:rsidRDefault="00614382">
      <w:pPr>
        <w:pStyle w:val="Telobesedila"/>
        <w:kinsoku w:val="0"/>
        <w:overflowPunct w:val="0"/>
        <w:rPr>
          <w:rFonts w:ascii="Times New Roman" w:hAnsi="Times New Roman" w:cs="Times New Roman"/>
          <w:i/>
          <w:iCs/>
        </w:rPr>
      </w:pPr>
    </w:p>
    <w:p w14:paraId="75CE185F" w14:textId="77777777" w:rsidR="00614382" w:rsidRDefault="00614382">
      <w:pPr>
        <w:pStyle w:val="Telobesedila"/>
        <w:kinsoku w:val="0"/>
        <w:overflowPunct w:val="0"/>
        <w:rPr>
          <w:rFonts w:ascii="Times New Roman" w:hAnsi="Times New Roman" w:cs="Times New Roman"/>
          <w:i/>
          <w:iCs/>
        </w:rPr>
      </w:pPr>
    </w:p>
    <w:p w14:paraId="7E89EA25" w14:textId="77777777" w:rsidR="00614382" w:rsidRDefault="00614382">
      <w:pPr>
        <w:pStyle w:val="Telobesedila"/>
        <w:kinsoku w:val="0"/>
        <w:overflowPunct w:val="0"/>
        <w:rPr>
          <w:rFonts w:ascii="Times New Roman" w:hAnsi="Times New Roman" w:cs="Times New Roman"/>
          <w:i/>
          <w:iCs/>
        </w:rPr>
      </w:pPr>
    </w:p>
    <w:p w14:paraId="0BE8948A" w14:textId="77777777" w:rsidR="00614382" w:rsidRDefault="00614382">
      <w:pPr>
        <w:pStyle w:val="Telobesedila"/>
        <w:kinsoku w:val="0"/>
        <w:overflowPunct w:val="0"/>
        <w:rPr>
          <w:rFonts w:ascii="Times New Roman" w:hAnsi="Times New Roman" w:cs="Times New Roman"/>
          <w:i/>
          <w:iCs/>
        </w:rPr>
      </w:pPr>
    </w:p>
    <w:p w14:paraId="749738CA" w14:textId="77777777" w:rsidR="00614382" w:rsidRDefault="00614382">
      <w:pPr>
        <w:pStyle w:val="Telobesedila"/>
        <w:kinsoku w:val="0"/>
        <w:overflowPunct w:val="0"/>
        <w:rPr>
          <w:rFonts w:ascii="Times New Roman" w:hAnsi="Times New Roman" w:cs="Times New Roman"/>
          <w:i/>
          <w:iCs/>
        </w:rPr>
      </w:pPr>
    </w:p>
    <w:p w14:paraId="686A823C" w14:textId="77777777" w:rsidR="00614382" w:rsidRDefault="00614382">
      <w:pPr>
        <w:pStyle w:val="Telobesedila"/>
        <w:kinsoku w:val="0"/>
        <w:overflowPunct w:val="0"/>
        <w:rPr>
          <w:rFonts w:ascii="Times New Roman" w:hAnsi="Times New Roman" w:cs="Times New Roman"/>
          <w:i/>
          <w:iCs/>
        </w:rPr>
      </w:pPr>
    </w:p>
    <w:p w14:paraId="59132484" w14:textId="77777777" w:rsidR="00614382" w:rsidRDefault="00614382">
      <w:pPr>
        <w:pStyle w:val="Telobesedila"/>
        <w:kinsoku w:val="0"/>
        <w:overflowPunct w:val="0"/>
        <w:rPr>
          <w:rFonts w:ascii="Times New Roman" w:hAnsi="Times New Roman" w:cs="Times New Roman"/>
          <w:i/>
          <w:iCs/>
        </w:rPr>
      </w:pPr>
    </w:p>
    <w:p w14:paraId="4E6CCB4C" w14:textId="77777777" w:rsidR="00614382" w:rsidRDefault="00614382">
      <w:pPr>
        <w:pStyle w:val="Telobesedila"/>
        <w:kinsoku w:val="0"/>
        <w:overflowPunct w:val="0"/>
        <w:spacing w:before="4"/>
        <w:rPr>
          <w:rFonts w:ascii="Times New Roman" w:hAnsi="Times New Roman" w:cs="Times New Roman"/>
          <w:i/>
          <w:iCs/>
          <w:sz w:val="22"/>
          <w:szCs w:val="22"/>
        </w:rPr>
      </w:pPr>
    </w:p>
    <w:p w14:paraId="3EBFF94D" w14:textId="77777777" w:rsidR="00614382" w:rsidRDefault="00614382">
      <w:pPr>
        <w:pStyle w:val="Telobesedila"/>
        <w:kinsoku w:val="0"/>
        <w:overflowPunct w:val="0"/>
        <w:ind w:left="7429" w:right="6430"/>
        <w:jc w:val="center"/>
        <w:rPr>
          <w:sz w:val="18"/>
          <w:szCs w:val="18"/>
        </w:rPr>
      </w:pPr>
      <w:r>
        <w:rPr>
          <w:sz w:val="18"/>
          <w:szCs w:val="18"/>
        </w:rPr>
        <w:t>RD–9</w:t>
      </w:r>
    </w:p>
    <w:p w14:paraId="65CBDEE1" w14:textId="77777777" w:rsidR="00614382" w:rsidRDefault="00614382">
      <w:pPr>
        <w:pStyle w:val="Telobesedila"/>
        <w:kinsoku w:val="0"/>
        <w:overflowPunct w:val="0"/>
        <w:ind w:left="7429" w:right="6430"/>
        <w:jc w:val="center"/>
        <w:rPr>
          <w:sz w:val="18"/>
          <w:szCs w:val="18"/>
        </w:rPr>
        <w:sectPr w:rsidR="00614382">
          <w:type w:val="continuous"/>
          <w:pgSz w:w="16840" w:h="11910" w:orient="landscape"/>
          <w:pgMar w:top="960" w:right="1740" w:bottom="800" w:left="740" w:header="708" w:footer="708" w:gutter="0"/>
          <w:cols w:space="708" w:equalWidth="0">
            <w:col w:w="14360"/>
          </w:cols>
          <w:noEndnote/>
        </w:sectPr>
      </w:pPr>
    </w:p>
    <w:p w14:paraId="59324AC2" w14:textId="064E9253" w:rsidR="00614382" w:rsidRDefault="002035DE">
      <w:pPr>
        <w:pStyle w:val="Telobesedila"/>
        <w:kinsoku w:val="0"/>
        <w:overflowPunct w:val="0"/>
        <w:ind w:left="170"/>
      </w:pPr>
      <w:r>
        <w:rPr>
          <w:noProof/>
        </w:rPr>
        <w:lastRenderedPageBreak/>
        <mc:AlternateContent>
          <mc:Choice Requires="wps">
            <w:drawing>
              <wp:inline distT="0" distB="0" distL="0" distR="0" wp14:anchorId="6DD155FC" wp14:editId="19CA709A">
                <wp:extent cx="5849620" cy="794385"/>
                <wp:effectExtent l="12700" t="9525" r="5080" b="5715"/>
                <wp:docPr id="835577502"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7943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331CE5" w14:textId="77777777" w:rsidR="00614382" w:rsidRDefault="00614382">
                            <w:pPr>
                              <w:pStyle w:val="Telobesedila"/>
                              <w:kinsoku w:val="0"/>
                              <w:overflowPunct w:val="0"/>
                              <w:spacing w:before="230" w:line="413" w:lineRule="exact"/>
                              <w:ind w:left="1603" w:right="1601"/>
                              <w:jc w:val="center"/>
                              <w:rPr>
                                <w:rFonts w:ascii="Times New Roman" w:hAnsi="Times New Roman" w:cs="Times New Roman"/>
                                <w:b/>
                                <w:bCs/>
                                <w:sz w:val="36"/>
                                <w:szCs w:val="36"/>
                              </w:rPr>
                            </w:pPr>
                            <w:r>
                              <w:rPr>
                                <w:rFonts w:ascii="Times New Roman" w:hAnsi="Times New Roman" w:cs="Times New Roman"/>
                                <w:sz w:val="36"/>
                                <w:szCs w:val="36"/>
                              </w:rPr>
                              <w:t xml:space="preserve">c.) </w:t>
                            </w:r>
                            <w:r>
                              <w:rPr>
                                <w:rFonts w:ascii="Times New Roman" w:hAnsi="Times New Roman" w:cs="Times New Roman"/>
                                <w:b/>
                                <w:bCs/>
                                <w:sz w:val="36"/>
                                <w:szCs w:val="36"/>
                              </w:rPr>
                              <w:t>IZJAVA</w:t>
                            </w:r>
                          </w:p>
                          <w:p w14:paraId="3EE8402D" w14:textId="77777777" w:rsidR="00614382" w:rsidRDefault="00614382">
                            <w:pPr>
                              <w:pStyle w:val="Telobesedila"/>
                              <w:kinsoku w:val="0"/>
                              <w:overflowPunct w:val="0"/>
                              <w:spacing w:line="367" w:lineRule="exact"/>
                              <w:ind w:left="1603" w:right="1603"/>
                              <w:jc w:val="center"/>
                              <w:rPr>
                                <w:rFonts w:ascii="Times New Roman" w:hAnsi="Times New Roman" w:cs="Times New Roman"/>
                                <w:b/>
                                <w:bCs/>
                                <w:sz w:val="32"/>
                                <w:szCs w:val="32"/>
                              </w:rPr>
                            </w:pPr>
                            <w:r>
                              <w:rPr>
                                <w:rFonts w:ascii="Times New Roman" w:hAnsi="Times New Roman" w:cs="Times New Roman"/>
                                <w:b/>
                                <w:bCs/>
                                <w:sz w:val="32"/>
                                <w:szCs w:val="32"/>
                              </w:rPr>
                              <w:t>O STRINJANJU Z RAZPISNIMI POGOJI</w:t>
                            </w:r>
                          </w:p>
                        </w:txbxContent>
                      </wps:txbx>
                      <wps:bodyPr rot="0" vert="horz" wrap="square" lIns="0" tIns="0" rIns="0" bIns="0" anchor="t" anchorCtr="0" upright="1">
                        <a:noAutofit/>
                      </wps:bodyPr>
                    </wps:wsp>
                  </a:graphicData>
                </a:graphic>
              </wp:inline>
            </w:drawing>
          </mc:Choice>
          <mc:Fallback>
            <w:pict>
              <v:shape w14:anchorId="6DD155FC" id="Text Box 94" o:spid="_x0000_s1033" type="#_x0000_t202" style="width:460.6pt;height:6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" filled="f" strokeweight=".48pt">
                <v:textbox inset="0,0,0,0">
                  <w:txbxContent>
                    <w:p w14:paraId="37331CE5" w14:textId="77777777" w:rsidR="00614382" w:rsidRDefault="00614382">
                      <w:pPr>
                        <w:pStyle w:val="Telobesedila"/>
                        <w:kinsoku w:val="0"/>
                        <w:overflowPunct w:val="0"/>
                        <w:spacing w:before="230" w:line="413" w:lineRule="exact"/>
                        <w:ind w:left="1603" w:right="1601"/>
                        <w:jc w:val="center"/>
                        <w:rPr>
                          <w:rFonts w:ascii="Times New Roman" w:hAnsi="Times New Roman" w:cs="Times New Roman"/>
                          <w:b/>
                          <w:bCs/>
                          <w:sz w:val="36"/>
                          <w:szCs w:val="36"/>
                        </w:rPr>
                      </w:pPr>
                      <w:r>
                        <w:rPr>
                          <w:rFonts w:ascii="Times New Roman" w:hAnsi="Times New Roman" w:cs="Times New Roman"/>
                          <w:sz w:val="36"/>
                          <w:szCs w:val="36"/>
                        </w:rPr>
                        <w:t xml:space="preserve">c.) </w:t>
                      </w:r>
                      <w:r>
                        <w:rPr>
                          <w:rFonts w:ascii="Times New Roman" w:hAnsi="Times New Roman" w:cs="Times New Roman"/>
                          <w:b/>
                          <w:bCs/>
                          <w:sz w:val="36"/>
                          <w:szCs w:val="36"/>
                        </w:rPr>
                        <w:t>IZJAVA</w:t>
                      </w:r>
                    </w:p>
                    <w:p w14:paraId="3EE8402D" w14:textId="77777777" w:rsidR="00614382" w:rsidRDefault="00614382">
                      <w:pPr>
                        <w:pStyle w:val="Telobesedila"/>
                        <w:kinsoku w:val="0"/>
                        <w:overflowPunct w:val="0"/>
                        <w:spacing w:line="367" w:lineRule="exact"/>
                        <w:ind w:left="1603" w:right="1603"/>
                        <w:jc w:val="center"/>
                        <w:rPr>
                          <w:rFonts w:ascii="Times New Roman" w:hAnsi="Times New Roman" w:cs="Times New Roman"/>
                          <w:b/>
                          <w:bCs/>
                          <w:sz w:val="32"/>
                          <w:szCs w:val="32"/>
                        </w:rPr>
                      </w:pPr>
                      <w:r>
                        <w:rPr>
                          <w:rFonts w:ascii="Times New Roman" w:hAnsi="Times New Roman" w:cs="Times New Roman"/>
                          <w:b/>
                          <w:bCs/>
                          <w:sz w:val="32"/>
                          <w:szCs w:val="32"/>
                        </w:rPr>
                        <w:t>O STRINJANJU Z RAZPISNIMI POGOJI</w:t>
                      </w:r>
                    </w:p>
                  </w:txbxContent>
                </v:textbox>
                <w10:anchorlock/>
              </v:shape>
            </w:pict>
          </mc:Fallback>
        </mc:AlternateContent>
      </w:r>
    </w:p>
    <w:p w14:paraId="796AD954" w14:textId="77777777" w:rsidR="00614382" w:rsidRDefault="00614382">
      <w:pPr>
        <w:pStyle w:val="Telobesedila"/>
        <w:kinsoku w:val="0"/>
        <w:overflowPunct w:val="0"/>
      </w:pPr>
    </w:p>
    <w:p w14:paraId="13205817" w14:textId="77777777" w:rsidR="00614382" w:rsidRDefault="00614382">
      <w:pPr>
        <w:pStyle w:val="Telobesedila"/>
        <w:kinsoku w:val="0"/>
        <w:overflowPunct w:val="0"/>
        <w:spacing w:before="7"/>
        <w:rPr>
          <w:sz w:val="19"/>
          <w:szCs w:val="19"/>
        </w:rPr>
      </w:pPr>
    </w:p>
    <w:p w14:paraId="5AE02579" w14:textId="77777777" w:rsidR="00614382" w:rsidRDefault="00614382">
      <w:pPr>
        <w:pStyle w:val="Telobesedila"/>
        <w:tabs>
          <w:tab w:val="left" w:pos="9156"/>
        </w:tabs>
        <w:kinsoku w:val="0"/>
        <w:overflowPunct w:val="0"/>
        <w:ind w:left="796"/>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640A78DC" w14:textId="77777777" w:rsidR="00614382" w:rsidRDefault="00614382">
      <w:pPr>
        <w:pStyle w:val="Telobesedila"/>
        <w:kinsoku w:val="0"/>
        <w:overflowPunct w:val="0"/>
        <w:spacing w:before="3"/>
        <w:ind w:left="796"/>
        <w:rPr>
          <w:rFonts w:ascii="Times New Roman" w:hAnsi="Times New Roman" w:cs="Times New Roman"/>
          <w:i/>
          <w:iCs/>
        </w:rPr>
      </w:pPr>
      <w:r>
        <w:rPr>
          <w:rFonts w:ascii="Times New Roman" w:hAnsi="Times New Roman" w:cs="Times New Roman"/>
          <w:i/>
          <w:iCs/>
        </w:rPr>
        <w:t>(ime in priimek vlagatelja - nosilca kmetijskega gospodarstva / naziv kmetijskega gospodarstva)</w:t>
      </w:r>
    </w:p>
    <w:p w14:paraId="00CB6AF7" w14:textId="77777777" w:rsidR="00614382" w:rsidRDefault="00614382">
      <w:pPr>
        <w:pStyle w:val="Telobesedila"/>
        <w:kinsoku w:val="0"/>
        <w:overflowPunct w:val="0"/>
        <w:rPr>
          <w:rFonts w:ascii="Times New Roman" w:hAnsi="Times New Roman" w:cs="Times New Roman"/>
          <w:i/>
          <w:iCs/>
        </w:rPr>
      </w:pPr>
    </w:p>
    <w:p w14:paraId="16D32D72" w14:textId="6B86D0D2" w:rsidR="00614382" w:rsidRDefault="002035DE">
      <w:pPr>
        <w:pStyle w:val="Telobesedila"/>
        <w:kinsoku w:val="0"/>
        <w:overflowPunct w:val="0"/>
        <w:rPr>
          <w:rFonts w:ascii="Times New Roman" w:hAnsi="Times New Roman" w:cs="Times New Roman"/>
          <w:i/>
          <w:iCs/>
        </w:rPr>
      </w:pPr>
      <w:r>
        <w:rPr>
          <w:noProof/>
        </w:rPr>
        <mc:AlternateContent>
          <mc:Choice Requires="wps">
            <w:drawing>
              <wp:anchor distT="0" distB="0" distL="0" distR="0" simplePos="0" relativeHeight="251657216" behindDoc="0" locked="0" layoutInCell="0" allowOverlap="1" wp14:anchorId="32D4CC17" wp14:editId="1320C734">
                <wp:simplePos x="0" y="0"/>
                <wp:positionH relativeFrom="page">
                  <wp:posOffset>962660</wp:posOffset>
                </wp:positionH>
                <wp:positionV relativeFrom="paragraph">
                  <wp:posOffset>173990</wp:posOffset>
                </wp:positionV>
                <wp:extent cx="4610735" cy="12700"/>
                <wp:effectExtent l="0" t="0" r="0" b="0"/>
                <wp:wrapTopAndBottom/>
                <wp:docPr id="1943790283"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0735" cy="12700"/>
                        </a:xfrm>
                        <a:custGeom>
                          <a:avLst/>
                          <a:gdLst>
                            <a:gd name="T0" fmla="*/ 0 w 7261"/>
                            <a:gd name="T1" fmla="*/ 0 h 20"/>
                            <a:gd name="T2" fmla="*/ 7260 w 7261"/>
                            <a:gd name="T3" fmla="*/ 0 h 20"/>
                          </a:gdLst>
                          <a:ahLst/>
                          <a:cxnLst>
                            <a:cxn ang="0">
                              <a:pos x="T0" y="T1"/>
                            </a:cxn>
                            <a:cxn ang="0">
                              <a:pos x="T2" y="T3"/>
                            </a:cxn>
                          </a:cxnLst>
                          <a:rect l="0" t="0" r="r" b="b"/>
                          <a:pathLst>
                            <a:path w="7261" h="20">
                              <a:moveTo>
                                <a:pt x="0" y="0"/>
                              </a:moveTo>
                              <a:lnTo>
                                <a:pt x="726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8C5E8AE" id="Freeform 9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7pt,438.8pt,13.7pt" coordsize="72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" o:allowincell="f" filled="f" strokeweight=".15578mm">
                <v:path arrowok="t" o:connecttype="custom" o:connectlocs="0,0;4610100,0" o:connectangles="0,0"/>
                <w10:wrap type="topAndBottom" anchorx="page"/>
              </v:polyline>
            </w:pict>
          </mc:Fallback>
        </mc:AlternateContent>
      </w:r>
    </w:p>
    <w:p w14:paraId="3E832C3B" w14:textId="77777777" w:rsidR="00614382" w:rsidRDefault="00614382">
      <w:pPr>
        <w:pStyle w:val="Telobesedila"/>
        <w:kinsoku w:val="0"/>
        <w:overflowPunct w:val="0"/>
        <w:spacing w:line="201" w:lineRule="exact"/>
        <w:ind w:left="846"/>
        <w:rPr>
          <w:rFonts w:ascii="Times New Roman" w:hAnsi="Times New Roman" w:cs="Times New Roman"/>
          <w:i/>
          <w:iCs/>
        </w:rPr>
      </w:pPr>
      <w:r>
        <w:rPr>
          <w:rFonts w:ascii="Times New Roman" w:hAnsi="Times New Roman" w:cs="Times New Roman"/>
          <w:i/>
          <w:iCs/>
        </w:rPr>
        <w:t>(naslov oz. sedež kmetijskega gospodarstva)</w:t>
      </w:r>
    </w:p>
    <w:p w14:paraId="4944B327" w14:textId="77777777" w:rsidR="00614382" w:rsidRDefault="00614382">
      <w:pPr>
        <w:pStyle w:val="Telobesedila"/>
        <w:kinsoku w:val="0"/>
        <w:overflowPunct w:val="0"/>
        <w:rPr>
          <w:rFonts w:ascii="Times New Roman" w:hAnsi="Times New Roman" w:cs="Times New Roman"/>
          <w:i/>
          <w:iCs/>
        </w:rPr>
      </w:pPr>
    </w:p>
    <w:p w14:paraId="6B99CDE9" w14:textId="77777777" w:rsidR="00614382" w:rsidRDefault="00614382">
      <w:pPr>
        <w:pStyle w:val="Telobesedila"/>
        <w:kinsoku w:val="0"/>
        <w:overflowPunct w:val="0"/>
        <w:rPr>
          <w:rFonts w:ascii="Times New Roman" w:hAnsi="Times New Roman" w:cs="Times New Roman"/>
          <w:i/>
          <w:iCs/>
        </w:rPr>
      </w:pPr>
    </w:p>
    <w:p w14:paraId="067D4F52" w14:textId="77777777" w:rsidR="00614382" w:rsidRDefault="00614382">
      <w:pPr>
        <w:pStyle w:val="Telobesedila"/>
        <w:kinsoku w:val="0"/>
        <w:overflowPunct w:val="0"/>
        <w:spacing w:before="2"/>
        <w:rPr>
          <w:rFonts w:ascii="Times New Roman" w:hAnsi="Times New Roman" w:cs="Times New Roman"/>
          <w:i/>
          <w:iCs/>
        </w:rPr>
      </w:pPr>
    </w:p>
    <w:p w14:paraId="1058B104" w14:textId="77777777" w:rsidR="00614382" w:rsidRDefault="00614382">
      <w:pPr>
        <w:pStyle w:val="Telobesedila"/>
        <w:kinsoku w:val="0"/>
        <w:overflowPunct w:val="0"/>
        <w:spacing w:before="2"/>
        <w:rPr>
          <w:rFonts w:ascii="Times New Roman" w:hAnsi="Times New Roman" w:cs="Times New Roman"/>
          <w:i/>
          <w:iCs/>
        </w:rPr>
        <w:sectPr w:rsidR="00614382">
          <w:footerReference w:type="default" r:id="rId9"/>
          <w:pgSz w:w="11910" w:h="16840"/>
          <w:pgMar w:top="960" w:right="620" w:bottom="800" w:left="720" w:header="0" w:footer="604" w:gutter="0"/>
          <w:cols w:space="708" w:equalWidth="0">
            <w:col w:w="10570"/>
          </w:cols>
          <w:noEndnote/>
        </w:sectPr>
      </w:pPr>
    </w:p>
    <w:p w14:paraId="358BB115" w14:textId="77777777" w:rsidR="00614382" w:rsidRDefault="00614382">
      <w:pPr>
        <w:pStyle w:val="Naslov3"/>
        <w:kinsoku w:val="0"/>
        <w:overflowPunct w:val="0"/>
        <w:spacing w:before="91"/>
        <w:ind w:left="244"/>
        <w:rPr>
          <w:rFonts w:ascii="Times New Roman" w:hAnsi="Times New Roman" w:cs="Times New Roman"/>
        </w:rPr>
      </w:pPr>
      <w:r>
        <w:rPr>
          <w:rFonts w:ascii="Times New Roman" w:hAnsi="Times New Roman" w:cs="Times New Roman"/>
        </w:rPr>
        <w:t>pod kazensko in materialno odgovornostjo</w:t>
      </w:r>
    </w:p>
    <w:p w14:paraId="4B15492C" w14:textId="77777777" w:rsidR="00614382" w:rsidRDefault="00614382">
      <w:pPr>
        <w:pStyle w:val="Telobesedila"/>
        <w:kinsoku w:val="0"/>
        <w:overflowPunct w:val="0"/>
        <w:rPr>
          <w:rFonts w:ascii="Times New Roman" w:hAnsi="Times New Roman" w:cs="Times New Roman"/>
          <w:b/>
          <w:bCs/>
          <w:sz w:val="30"/>
          <w:szCs w:val="30"/>
        </w:rPr>
      </w:pPr>
      <w:r>
        <w:rPr>
          <w:rFonts w:ascii="Times New Roman" w:hAnsi="Times New Roman" w:cs="Times New Roman"/>
          <w:sz w:val="24"/>
          <w:szCs w:val="24"/>
        </w:rPr>
        <w:br w:type="column"/>
      </w:r>
    </w:p>
    <w:p w14:paraId="0AA4EEF6" w14:textId="77777777" w:rsidR="00614382" w:rsidRDefault="00614382">
      <w:pPr>
        <w:pStyle w:val="Telobesedila"/>
        <w:kinsoku w:val="0"/>
        <w:overflowPunct w:val="0"/>
        <w:spacing w:before="254"/>
        <w:ind w:left="244"/>
        <w:rPr>
          <w:rFonts w:ascii="Times New Roman" w:hAnsi="Times New Roman" w:cs="Times New Roman"/>
          <w:b/>
          <w:bCs/>
          <w:sz w:val="28"/>
          <w:szCs w:val="28"/>
        </w:rPr>
      </w:pPr>
      <w:r>
        <w:rPr>
          <w:rFonts w:ascii="Times New Roman" w:hAnsi="Times New Roman" w:cs="Times New Roman"/>
          <w:b/>
          <w:bCs/>
          <w:sz w:val="28"/>
          <w:szCs w:val="28"/>
        </w:rPr>
        <w:t>izjavljam</w:t>
      </w:r>
    </w:p>
    <w:p w14:paraId="746FFBE7" w14:textId="77777777" w:rsidR="00614382" w:rsidRDefault="00614382">
      <w:pPr>
        <w:pStyle w:val="Telobesedila"/>
        <w:kinsoku w:val="0"/>
        <w:overflowPunct w:val="0"/>
        <w:spacing w:before="254"/>
        <w:ind w:left="244"/>
        <w:rPr>
          <w:rFonts w:ascii="Times New Roman" w:hAnsi="Times New Roman" w:cs="Times New Roman"/>
          <w:b/>
          <w:bCs/>
          <w:sz w:val="28"/>
          <w:szCs w:val="28"/>
        </w:rPr>
        <w:sectPr w:rsidR="00614382">
          <w:type w:val="continuous"/>
          <w:pgSz w:w="11910" w:h="16840"/>
          <w:pgMar w:top="960" w:right="620" w:bottom="800" w:left="720" w:header="708" w:footer="708" w:gutter="0"/>
          <w:cols w:num="2" w:space="708" w:equalWidth="0">
            <w:col w:w="4287" w:space="187"/>
            <w:col w:w="6096"/>
          </w:cols>
          <w:noEndnote/>
        </w:sectPr>
      </w:pPr>
    </w:p>
    <w:p w14:paraId="071FB107" w14:textId="77777777" w:rsidR="00614382" w:rsidRDefault="00614382">
      <w:pPr>
        <w:pStyle w:val="Telobesedila"/>
        <w:kinsoku w:val="0"/>
        <w:overflowPunct w:val="0"/>
        <w:rPr>
          <w:rFonts w:ascii="Times New Roman" w:hAnsi="Times New Roman" w:cs="Times New Roman"/>
          <w:b/>
          <w:bCs/>
        </w:rPr>
      </w:pPr>
    </w:p>
    <w:tbl>
      <w:tblPr>
        <w:tblW w:w="0" w:type="auto"/>
        <w:tblInd w:w="123" w:type="dxa"/>
        <w:tblLayout w:type="fixed"/>
        <w:tblCellMar>
          <w:left w:w="0" w:type="dxa"/>
          <w:right w:w="0" w:type="dxa"/>
        </w:tblCellMar>
        <w:tblLook w:val="0000" w:firstRow="0" w:lastRow="0" w:firstColumn="0" w:lastColumn="0" w:noHBand="0" w:noVBand="0"/>
      </w:tblPr>
      <w:tblGrid>
        <w:gridCol w:w="506"/>
        <w:gridCol w:w="9813"/>
      </w:tblGrid>
      <w:tr w:rsidR="00614382" w14:paraId="55D4BC15" w14:textId="77777777">
        <w:tblPrEx>
          <w:tblCellMar>
            <w:top w:w="0" w:type="dxa"/>
            <w:left w:w="0" w:type="dxa"/>
            <w:bottom w:w="0" w:type="dxa"/>
            <w:right w:w="0" w:type="dxa"/>
          </w:tblCellMar>
        </w:tblPrEx>
        <w:trPr>
          <w:trHeight w:val="1982"/>
        </w:trPr>
        <w:tc>
          <w:tcPr>
            <w:tcW w:w="506" w:type="dxa"/>
            <w:tcBorders>
              <w:top w:val="single" w:sz="4" w:space="0" w:color="000000"/>
              <w:left w:val="single" w:sz="4" w:space="0" w:color="000000"/>
              <w:bottom w:val="single" w:sz="4" w:space="0" w:color="000000"/>
              <w:right w:val="single" w:sz="4" w:space="0" w:color="000000"/>
            </w:tcBorders>
          </w:tcPr>
          <w:p w14:paraId="65D7006E" w14:textId="77777777" w:rsidR="00614382" w:rsidRDefault="00614382">
            <w:pPr>
              <w:pStyle w:val="TableParagraph"/>
              <w:kinsoku w:val="0"/>
              <w:overflowPunct w:val="0"/>
              <w:rPr>
                <w:rFonts w:ascii="Times New Roman" w:hAnsi="Times New Roman" w:cs="Times New Roman"/>
                <w:b/>
                <w:bCs/>
                <w:sz w:val="20"/>
                <w:szCs w:val="20"/>
              </w:rPr>
            </w:pPr>
          </w:p>
          <w:p w14:paraId="04386038" w14:textId="77777777" w:rsidR="00614382" w:rsidRDefault="00614382">
            <w:pPr>
              <w:pStyle w:val="TableParagraph"/>
              <w:kinsoku w:val="0"/>
              <w:overflowPunct w:val="0"/>
              <w:rPr>
                <w:rFonts w:ascii="Times New Roman" w:hAnsi="Times New Roman" w:cs="Times New Roman"/>
                <w:b/>
                <w:bCs/>
                <w:sz w:val="20"/>
                <w:szCs w:val="20"/>
              </w:rPr>
            </w:pPr>
          </w:p>
          <w:p w14:paraId="01CFF92C" w14:textId="77777777" w:rsidR="00614382" w:rsidRDefault="00614382">
            <w:pPr>
              <w:pStyle w:val="TableParagraph"/>
              <w:kinsoku w:val="0"/>
              <w:overflowPunct w:val="0"/>
              <w:rPr>
                <w:rFonts w:ascii="Times New Roman" w:hAnsi="Times New Roman" w:cs="Times New Roman"/>
                <w:b/>
                <w:bCs/>
                <w:sz w:val="20"/>
                <w:szCs w:val="20"/>
              </w:rPr>
            </w:pPr>
          </w:p>
          <w:p w14:paraId="2296C2A3" w14:textId="77777777" w:rsidR="00614382" w:rsidRDefault="00614382">
            <w:pPr>
              <w:pStyle w:val="TableParagraph"/>
              <w:kinsoku w:val="0"/>
              <w:overflowPunct w:val="0"/>
              <w:spacing w:before="1"/>
              <w:rPr>
                <w:rFonts w:ascii="Times New Roman" w:hAnsi="Times New Roman" w:cs="Times New Roman"/>
                <w:b/>
                <w:bCs/>
                <w:sz w:val="17"/>
                <w:szCs w:val="17"/>
              </w:rPr>
            </w:pPr>
          </w:p>
          <w:p w14:paraId="0CB59CCB" w14:textId="77777777" w:rsidR="00614382" w:rsidRDefault="00614382">
            <w:pPr>
              <w:pStyle w:val="TableParagraph"/>
              <w:kinsoku w:val="0"/>
              <w:overflowPunct w:val="0"/>
              <w:ind w:left="116" w:right="84"/>
              <w:jc w:val="center"/>
              <w:rPr>
                <w:sz w:val="18"/>
                <w:szCs w:val="18"/>
              </w:rPr>
            </w:pPr>
            <w:r>
              <w:rPr>
                <w:sz w:val="18"/>
                <w:szCs w:val="18"/>
              </w:rPr>
              <w:t>1.</w:t>
            </w:r>
          </w:p>
        </w:tc>
        <w:tc>
          <w:tcPr>
            <w:tcW w:w="9813" w:type="dxa"/>
            <w:tcBorders>
              <w:top w:val="single" w:sz="4" w:space="0" w:color="000000"/>
              <w:left w:val="single" w:sz="4" w:space="0" w:color="000000"/>
              <w:bottom w:val="single" w:sz="4" w:space="0" w:color="000000"/>
              <w:right w:val="single" w:sz="4" w:space="0" w:color="000000"/>
            </w:tcBorders>
          </w:tcPr>
          <w:p w14:paraId="2E4CDD5B" w14:textId="77777777" w:rsidR="00614382" w:rsidRDefault="00614382">
            <w:pPr>
              <w:pStyle w:val="TableParagraph"/>
              <w:kinsoku w:val="0"/>
              <w:overflowPunct w:val="0"/>
              <w:spacing w:before="59"/>
              <w:ind w:left="67" w:right="54"/>
              <w:jc w:val="both"/>
              <w:rPr>
                <w:sz w:val="18"/>
                <w:szCs w:val="18"/>
              </w:rPr>
            </w:pPr>
            <w:r>
              <w:rPr>
                <w:sz w:val="18"/>
                <w:szCs w:val="18"/>
              </w:rPr>
              <w:t xml:space="preserve">da je kmetijsko gospodarstvo, katerega nosilec sem in za katerega vlagam vlogo, vpisano v register kmetijskih gospodarstev v skladu s predpisi, ki urejajo kmetijstvo, je dejavno v primarni kmetijski proizvodnji, ustreza kriterijem za mikro podjetje, ni podjetje v težavah in ni v postopku prenehanja, prisilne poravnave, (osebnega) stečaja, prepovedi delovanja, sodne likvidacije ali izbrisa iz registra (če je kmetijsko gospodarstvo pravna oseba ali samostojni podjetnik posameznik) oziroma v primeru kmetijskega gospodarstva »kmetija« nosilec kmetijskega gospodarstva ni v osebnem stečaju, </w:t>
            </w:r>
            <w:r w:rsidRPr="00BC58B7">
              <w:rPr>
                <w:sz w:val="18"/>
                <w:szCs w:val="18"/>
              </w:rPr>
              <w:t xml:space="preserve">ima v času oddaje vloge v uporabi (v lasti ali zakupu) najmanj 1 ha primerljivih kmetijskih površin na območju občine </w:t>
            </w:r>
            <w:r w:rsidR="00613ECF" w:rsidRPr="00BC58B7">
              <w:rPr>
                <w:sz w:val="18"/>
                <w:szCs w:val="18"/>
              </w:rPr>
              <w:t>Bovec</w:t>
            </w:r>
            <w:r w:rsidR="00BC58B7" w:rsidRPr="00BC58B7">
              <w:rPr>
                <w:sz w:val="18"/>
                <w:szCs w:val="18"/>
              </w:rPr>
              <w:t xml:space="preserve"> (pri čebelarjih ta pogoj izvzet, nadomesti ga pogoj, da razpolagajo z najmanj dvema čebeljima panjema</w:t>
            </w:r>
            <w:r w:rsidR="00BC58B7">
              <w:rPr>
                <w:sz w:val="18"/>
                <w:szCs w:val="18"/>
              </w:rPr>
              <w:t>)</w:t>
            </w:r>
            <w:r w:rsidRPr="00BC58B7">
              <w:rPr>
                <w:sz w:val="18"/>
                <w:szCs w:val="18"/>
              </w:rPr>
              <w:t>, ni naslovnik neporavnanega</w:t>
            </w:r>
            <w:r>
              <w:rPr>
                <w:sz w:val="18"/>
                <w:szCs w:val="18"/>
              </w:rPr>
              <w:t xml:space="preserve"> naloga za izterjavo na podlagi predhodnega sklepa Evropske komisije, s katerim je pomoč, ki jo je dodelil organ iz Republike Slovenije, razglasila za nezakonito in nezdružljivo z notranjim trgom, ima poravnane vse davke in prispevke, ima poravnane vse obveznosti do Občine </w:t>
            </w:r>
            <w:r w:rsidR="00217482">
              <w:rPr>
                <w:sz w:val="18"/>
                <w:szCs w:val="18"/>
              </w:rPr>
              <w:t>Bovec</w:t>
            </w:r>
            <w:r>
              <w:rPr>
                <w:sz w:val="18"/>
                <w:szCs w:val="18"/>
              </w:rPr>
              <w:t>,</w:t>
            </w:r>
          </w:p>
        </w:tc>
      </w:tr>
      <w:tr w:rsidR="00614382" w14:paraId="7275BE87" w14:textId="77777777">
        <w:tblPrEx>
          <w:tblCellMar>
            <w:top w:w="0" w:type="dxa"/>
            <w:left w:w="0" w:type="dxa"/>
            <w:bottom w:w="0" w:type="dxa"/>
            <w:right w:w="0" w:type="dxa"/>
          </w:tblCellMar>
        </w:tblPrEx>
        <w:trPr>
          <w:trHeight w:val="534"/>
        </w:trPr>
        <w:tc>
          <w:tcPr>
            <w:tcW w:w="506" w:type="dxa"/>
            <w:tcBorders>
              <w:top w:val="single" w:sz="4" w:space="0" w:color="000000"/>
              <w:left w:val="single" w:sz="4" w:space="0" w:color="000000"/>
              <w:bottom w:val="single" w:sz="4" w:space="0" w:color="000000"/>
              <w:right w:val="single" w:sz="4" w:space="0" w:color="000000"/>
            </w:tcBorders>
          </w:tcPr>
          <w:p w14:paraId="5D404B2B" w14:textId="77777777" w:rsidR="00614382" w:rsidRDefault="00614382">
            <w:pPr>
              <w:pStyle w:val="TableParagraph"/>
              <w:kinsoku w:val="0"/>
              <w:overflowPunct w:val="0"/>
              <w:spacing w:before="162"/>
              <w:ind w:left="116" w:right="84"/>
              <w:jc w:val="center"/>
              <w:rPr>
                <w:sz w:val="18"/>
                <w:szCs w:val="18"/>
              </w:rPr>
            </w:pPr>
            <w:r>
              <w:rPr>
                <w:sz w:val="18"/>
                <w:szCs w:val="18"/>
              </w:rPr>
              <w:t>2.</w:t>
            </w:r>
          </w:p>
        </w:tc>
        <w:tc>
          <w:tcPr>
            <w:tcW w:w="9813" w:type="dxa"/>
            <w:tcBorders>
              <w:top w:val="single" w:sz="4" w:space="0" w:color="000000"/>
              <w:left w:val="single" w:sz="4" w:space="0" w:color="000000"/>
              <w:bottom w:val="single" w:sz="4" w:space="0" w:color="000000"/>
              <w:right w:val="single" w:sz="4" w:space="0" w:color="000000"/>
            </w:tcBorders>
          </w:tcPr>
          <w:p w14:paraId="06908CC9" w14:textId="77777777" w:rsidR="00614382" w:rsidRDefault="00614382">
            <w:pPr>
              <w:pStyle w:val="TableParagraph"/>
              <w:kinsoku w:val="0"/>
              <w:overflowPunct w:val="0"/>
              <w:spacing w:before="59"/>
              <w:ind w:left="67"/>
              <w:rPr>
                <w:sz w:val="18"/>
                <w:szCs w:val="18"/>
              </w:rPr>
            </w:pPr>
            <w:r>
              <w:rPr>
                <w:sz w:val="18"/>
                <w:szCs w:val="18"/>
              </w:rPr>
              <w:t xml:space="preserve">da se strinjam in sprejemam vse razpisne pogoje, ki so sestavni del razpisne dokumentacije, in </w:t>
            </w:r>
            <w:r w:rsidR="00BC58B7">
              <w:rPr>
                <w:sz w:val="18"/>
                <w:szCs w:val="18"/>
              </w:rPr>
              <w:t xml:space="preserve">da </w:t>
            </w:r>
            <w:r>
              <w:rPr>
                <w:sz w:val="18"/>
                <w:szCs w:val="18"/>
              </w:rPr>
              <w:t>z njimi v celoti soglašam,</w:t>
            </w:r>
          </w:p>
        </w:tc>
      </w:tr>
      <w:tr w:rsidR="00614382" w14:paraId="12F8B7A3" w14:textId="77777777">
        <w:tblPrEx>
          <w:tblCellMar>
            <w:top w:w="0" w:type="dxa"/>
            <w:left w:w="0" w:type="dxa"/>
            <w:bottom w:w="0" w:type="dxa"/>
            <w:right w:w="0" w:type="dxa"/>
          </w:tblCellMar>
        </w:tblPrEx>
        <w:trPr>
          <w:trHeight w:val="1569"/>
        </w:trPr>
        <w:tc>
          <w:tcPr>
            <w:tcW w:w="506" w:type="dxa"/>
            <w:tcBorders>
              <w:top w:val="single" w:sz="4" w:space="0" w:color="000000"/>
              <w:left w:val="single" w:sz="4" w:space="0" w:color="000000"/>
              <w:bottom w:val="single" w:sz="4" w:space="0" w:color="000000"/>
              <w:right w:val="single" w:sz="4" w:space="0" w:color="000000"/>
            </w:tcBorders>
          </w:tcPr>
          <w:p w14:paraId="2A1B3422" w14:textId="77777777" w:rsidR="00614382" w:rsidRDefault="00614382">
            <w:pPr>
              <w:pStyle w:val="TableParagraph"/>
              <w:kinsoku w:val="0"/>
              <w:overflowPunct w:val="0"/>
              <w:rPr>
                <w:rFonts w:ascii="Times New Roman" w:hAnsi="Times New Roman" w:cs="Times New Roman"/>
                <w:b/>
                <w:bCs/>
                <w:sz w:val="20"/>
                <w:szCs w:val="20"/>
              </w:rPr>
            </w:pPr>
          </w:p>
          <w:p w14:paraId="70ABD630" w14:textId="77777777" w:rsidR="00614382" w:rsidRDefault="00614382">
            <w:pPr>
              <w:pStyle w:val="TableParagraph"/>
              <w:kinsoku w:val="0"/>
              <w:overflowPunct w:val="0"/>
              <w:rPr>
                <w:rFonts w:ascii="Times New Roman" w:hAnsi="Times New Roman" w:cs="Times New Roman"/>
                <w:b/>
                <w:bCs/>
                <w:sz w:val="20"/>
                <w:szCs w:val="20"/>
              </w:rPr>
            </w:pPr>
          </w:p>
          <w:p w14:paraId="0B44E77A" w14:textId="77777777" w:rsidR="00614382" w:rsidRDefault="00614382">
            <w:pPr>
              <w:pStyle w:val="TableParagraph"/>
              <w:kinsoku w:val="0"/>
              <w:overflowPunct w:val="0"/>
              <w:spacing w:before="2"/>
              <w:rPr>
                <w:rFonts w:ascii="Times New Roman" w:hAnsi="Times New Roman" w:cs="Times New Roman"/>
                <w:b/>
                <w:bCs/>
                <w:sz w:val="19"/>
                <w:szCs w:val="19"/>
              </w:rPr>
            </w:pPr>
          </w:p>
          <w:p w14:paraId="6D70E67E" w14:textId="77777777" w:rsidR="00614382" w:rsidRDefault="00614382">
            <w:pPr>
              <w:pStyle w:val="TableParagraph"/>
              <w:kinsoku w:val="0"/>
              <w:overflowPunct w:val="0"/>
              <w:ind w:left="116" w:right="84"/>
              <w:jc w:val="center"/>
              <w:rPr>
                <w:sz w:val="18"/>
                <w:szCs w:val="18"/>
              </w:rPr>
            </w:pPr>
            <w:r>
              <w:rPr>
                <w:sz w:val="18"/>
                <w:szCs w:val="18"/>
              </w:rPr>
              <w:t>3.</w:t>
            </w:r>
          </w:p>
        </w:tc>
        <w:tc>
          <w:tcPr>
            <w:tcW w:w="9813" w:type="dxa"/>
            <w:tcBorders>
              <w:top w:val="single" w:sz="4" w:space="0" w:color="000000"/>
              <w:left w:val="single" w:sz="4" w:space="0" w:color="000000"/>
              <w:bottom w:val="single" w:sz="4" w:space="0" w:color="000000"/>
              <w:right w:val="single" w:sz="4" w:space="0" w:color="000000"/>
            </w:tcBorders>
          </w:tcPr>
          <w:p w14:paraId="1F47724D" w14:textId="77777777" w:rsidR="00614382" w:rsidRDefault="00614382">
            <w:pPr>
              <w:pStyle w:val="TableParagraph"/>
              <w:kinsoku w:val="0"/>
              <w:overflowPunct w:val="0"/>
              <w:spacing w:before="59"/>
              <w:ind w:left="67" w:right="56"/>
              <w:jc w:val="both"/>
              <w:rPr>
                <w:sz w:val="18"/>
                <w:szCs w:val="18"/>
              </w:rPr>
            </w:pPr>
            <w:r>
              <w:rPr>
                <w:sz w:val="18"/>
                <w:szCs w:val="18"/>
              </w:rPr>
              <w:t xml:space="preserve">da so vsi v vlogi navedeni podatki (vključno z dokumentacijo) popolni, točni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ali če za iste upravičene stroške in za isti namen pridobim sredstva iz kateregakoli drugega javnega vira (sredstva Republike Slovenije ali EU), vrniti skupaj s pripadajočimi zakonskimi obrestmi, ter da v tem primeru ne morem pridobiti novih sredstev iz naslova Pravilnika o dodeljevanju pomoči za ohranjanje in spodbujanje razvoja kmetijstva, </w:t>
            </w:r>
            <w:r w:rsidR="00D22396">
              <w:rPr>
                <w:sz w:val="18"/>
                <w:szCs w:val="18"/>
              </w:rPr>
              <w:t>čebelarstva</w:t>
            </w:r>
            <w:r w:rsidR="00EF623D">
              <w:rPr>
                <w:sz w:val="18"/>
                <w:szCs w:val="18"/>
              </w:rPr>
              <w:t>, gozdarstva</w:t>
            </w:r>
            <w:r>
              <w:rPr>
                <w:sz w:val="18"/>
                <w:szCs w:val="18"/>
              </w:rPr>
              <w:t xml:space="preserve"> in podeželja v </w:t>
            </w:r>
            <w:r w:rsidR="00D22396">
              <w:rPr>
                <w:sz w:val="18"/>
                <w:szCs w:val="18"/>
              </w:rPr>
              <w:t>O</w:t>
            </w:r>
            <w:r>
              <w:rPr>
                <w:sz w:val="18"/>
                <w:szCs w:val="18"/>
              </w:rPr>
              <w:t xml:space="preserve">bčini </w:t>
            </w:r>
            <w:r w:rsidR="00D22396">
              <w:rPr>
                <w:sz w:val="18"/>
                <w:szCs w:val="18"/>
              </w:rPr>
              <w:t>Bovec</w:t>
            </w:r>
            <w:r w:rsidR="00EF623D">
              <w:rPr>
                <w:sz w:val="18"/>
                <w:szCs w:val="18"/>
              </w:rPr>
              <w:t xml:space="preserve"> UPB 1</w:t>
            </w:r>
            <w:r>
              <w:rPr>
                <w:sz w:val="18"/>
                <w:szCs w:val="18"/>
              </w:rPr>
              <w:t xml:space="preserve"> (Uradni list RS, št</w:t>
            </w:r>
            <w:r w:rsidR="00D22396">
              <w:rPr>
                <w:sz w:val="18"/>
                <w:szCs w:val="18"/>
              </w:rPr>
              <w:t xml:space="preserve">. </w:t>
            </w:r>
            <w:r w:rsidR="00EF623D">
              <w:rPr>
                <w:sz w:val="18"/>
                <w:szCs w:val="18"/>
              </w:rPr>
              <w:t>78</w:t>
            </w:r>
            <w:r w:rsidR="00BC58B7">
              <w:rPr>
                <w:sz w:val="18"/>
                <w:szCs w:val="18"/>
              </w:rPr>
              <w:t>/202</w:t>
            </w:r>
            <w:r w:rsidR="00EF623D">
              <w:rPr>
                <w:sz w:val="18"/>
                <w:szCs w:val="18"/>
              </w:rPr>
              <w:t>5</w:t>
            </w:r>
            <w:r>
              <w:rPr>
                <w:sz w:val="18"/>
                <w:szCs w:val="18"/>
              </w:rPr>
              <w:t>),</w:t>
            </w:r>
          </w:p>
        </w:tc>
      </w:tr>
      <w:tr w:rsidR="00614382" w14:paraId="21F9E243" w14:textId="77777777">
        <w:tblPrEx>
          <w:tblCellMar>
            <w:top w:w="0" w:type="dxa"/>
            <w:left w:w="0" w:type="dxa"/>
            <w:bottom w:w="0" w:type="dxa"/>
            <w:right w:w="0" w:type="dxa"/>
          </w:tblCellMar>
        </w:tblPrEx>
        <w:trPr>
          <w:trHeight w:val="1154"/>
        </w:trPr>
        <w:tc>
          <w:tcPr>
            <w:tcW w:w="506" w:type="dxa"/>
            <w:tcBorders>
              <w:top w:val="single" w:sz="4" w:space="0" w:color="000000"/>
              <w:left w:val="single" w:sz="4" w:space="0" w:color="000000"/>
              <w:bottom w:val="single" w:sz="4" w:space="0" w:color="000000"/>
              <w:right w:val="single" w:sz="4" w:space="0" w:color="000000"/>
            </w:tcBorders>
          </w:tcPr>
          <w:p w14:paraId="6AA99C83" w14:textId="77777777" w:rsidR="00614382" w:rsidRDefault="00614382">
            <w:pPr>
              <w:pStyle w:val="TableParagraph"/>
              <w:kinsoku w:val="0"/>
              <w:overflowPunct w:val="0"/>
              <w:rPr>
                <w:rFonts w:ascii="Times New Roman" w:hAnsi="Times New Roman" w:cs="Times New Roman"/>
                <w:b/>
                <w:bCs/>
                <w:sz w:val="20"/>
                <w:szCs w:val="20"/>
              </w:rPr>
            </w:pPr>
          </w:p>
          <w:p w14:paraId="07E6458E" w14:textId="77777777" w:rsidR="00614382" w:rsidRDefault="00614382">
            <w:pPr>
              <w:pStyle w:val="TableParagraph"/>
              <w:kinsoku w:val="0"/>
              <w:overflowPunct w:val="0"/>
              <w:rPr>
                <w:rFonts w:ascii="Times New Roman" w:hAnsi="Times New Roman" w:cs="Times New Roman"/>
                <w:b/>
                <w:bCs/>
                <w:sz w:val="21"/>
                <w:szCs w:val="21"/>
              </w:rPr>
            </w:pPr>
          </w:p>
          <w:p w14:paraId="280704A5" w14:textId="77777777" w:rsidR="00614382" w:rsidRDefault="00614382">
            <w:pPr>
              <w:pStyle w:val="TableParagraph"/>
              <w:kinsoku w:val="0"/>
              <w:overflowPunct w:val="0"/>
              <w:ind w:left="116" w:right="84"/>
              <w:jc w:val="center"/>
              <w:rPr>
                <w:sz w:val="18"/>
                <w:szCs w:val="18"/>
              </w:rPr>
            </w:pPr>
            <w:r>
              <w:rPr>
                <w:sz w:val="18"/>
                <w:szCs w:val="18"/>
              </w:rPr>
              <w:t>4.</w:t>
            </w:r>
          </w:p>
        </w:tc>
        <w:tc>
          <w:tcPr>
            <w:tcW w:w="9813" w:type="dxa"/>
            <w:tcBorders>
              <w:top w:val="single" w:sz="4" w:space="0" w:color="000000"/>
              <w:left w:val="single" w:sz="4" w:space="0" w:color="000000"/>
              <w:bottom w:val="single" w:sz="4" w:space="0" w:color="000000"/>
              <w:right w:val="single" w:sz="4" w:space="0" w:color="000000"/>
            </w:tcBorders>
          </w:tcPr>
          <w:p w14:paraId="304A004A" w14:textId="77777777" w:rsidR="00614382" w:rsidRDefault="00614382">
            <w:pPr>
              <w:pStyle w:val="TableParagraph"/>
              <w:kinsoku w:val="0"/>
              <w:overflowPunct w:val="0"/>
              <w:spacing w:before="59"/>
              <w:ind w:left="67" w:right="54"/>
              <w:jc w:val="both"/>
              <w:rPr>
                <w:sz w:val="18"/>
                <w:szCs w:val="18"/>
              </w:rPr>
            </w:pPr>
            <w:r>
              <w:rPr>
                <w:sz w:val="18"/>
                <w:szCs w:val="18"/>
              </w:rPr>
              <w:t xml:space="preserve">da nisem pričel(a) z izvedbo naložbe in da ne bom pričel(a) z deli pred predložitvijo te vloge za dodelitev državne pomoči na javni razpis Občine </w:t>
            </w:r>
            <w:r w:rsidR="00D22396">
              <w:rPr>
                <w:sz w:val="18"/>
                <w:szCs w:val="18"/>
              </w:rPr>
              <w:t>Bovec</w:t>
            </w:r>
            <w:r>
              <w:rPr>
                <w:sz w:val="18"/>
                <w:szCs w:val="18"/>
              </w:rPr>
              <w:t xml:space="preserve"> za leto 202</w:t>
            </w:r>
            <w:r w:rsidR="00EF623D">
              <w:rPr>
                <w:sz w:val="18"/>
                <w:szCs w:val="18"/>
              </w:rPr>
              <w:t>6</w:t>
            </w:r>
            <w:r>
              <w:rPr>
                <w:sz w:val="18"/>
                <w:szCs w:val="18"/>
              </w:rPr>
              <w:t>. Kot začetek izvajanja naložbe šteje bodisi začetek dejavnosti ali gradbenih del, povezanih z naložbo, bodisi prva pravno zavezujoča zaveza za naročilo opreme ali uporabo storitev ali vsaka druga zaveza, zaradi katere naložbe ali dejavnosti ni več mogoče preklicati. Nakup zemljišč in pripravljalna dela, kot je pridobivanje dovoljenj in opravljanje študij izvedljivosti, se ne štejejo za začetek izvajanja naložbe ali dejavnosti,</w:t>
            </w:r>
          </w:p>
        </w:tc>
      </w:tr>
      <w:tr w:rsidR="00614382" w14:paraId="3999E684" w14:textId="77777777">
        <w:tblPrEx>
          <w:tblCellMar>
            <w:top w:w="0" w:type="dxa"/>
            <w:left w:w="0" w:type="dxa"/>
            <w:bottom w:w="0" w:type="dxa"/>
            <w:right w:w="0" w:type="dxa"/>
          </w:tblCellMar>
        </w:tblPrEx>
        <w:trPr>
          <w:trHeight w:val="861"/>
        </w:trPr>
        <w:tc>
          <w:tcPr>
            <w:tcW w:w="506" w:type="dxa"/>
            <w:tcBorders>
              <w:top w:val="single" w:sz="4" w:space="0" w:color="000000"/>
              <w:left w:val="single" w:sz="4" w:space="0" w:color="000000"/>
              <w:bottom w:val="single" w:sz="4" w:space="0" w:color="000000"/>
              <w:right w:val="single" w:sz="4" w:space="0" w:color="000000"/>
            </w:tcBorders>
          </w:tcPr>
          <w:p w14:paraId="0A69F3D8" w14:textId="77777777" w:rsidR="00614382" w:rsidRDefault="00614382">
            <w:pPr>
              <w:pStyle w:val="TableParagraph"/>
              <w:kinsoku w:val="0"/>
              <w:overflowPunct w:val="0"/>
              <w:spacing w:before="3"/>
              <w:rPr>
                <w:rFonts w:ascii="Times New Roman" w:hAnsi="Times New Roman" w:cs="Times New Roman"/>
                <w:b/>
                <w:bCs/>
                <w:sz w:val="28"/>
                <w:szCs w:val="28"/>
              </w:rPr>
            </w:pPr>
          </w:p>
          <w:p w14:paraId="1DBC4E3B" w14:textId="77777777" w:rsidR="00614382" w:rsidRDefault="00614382">
            <w:pPr>
              <w:pStyle w:val="TableParagraph"/>
              <w:kinsoku w:val="0"/>
              <w:overflowPunct w:val="0"/>
              <w:ind w:left="116" w:right="84"/>
              <w:jc w:val="center"/>
              <w:rPr>
                <w:sz w:val="18"/>
                <w:szCs w:val="18"/>
              </w:rPr>
            </w:pPr>
            <w:r>
              <w:rPr>
                <w:sz w:val="18"/>
                <w:szCs w:val="18"/>
              </w:rPr>
              <w:t>5.</w:t>
            </w:r>
          </w:p>
        </w:tc>
        <w:tc>
          <w:tcPr>
            <w:tcW w:w="9813" w:type="dxa"/>
            <w:tcBorders>
              <w:top w:val="single" w:sz="4" w:space="0" w:color="000000"/>
              <w:left w:val="single" w:sz="4" w:space="0" w:color="000000"/>
              <w:bottom w:val="single" w:sz="4" w:space="0" w:color="000000"/>
              <w:right w:val="single" w:sz="4" w:space="0" w:color="000000"/>
            </w:tcBorders>
          </w:tcPr>
          <w:p w14:paraId="5C120014" w14:textId="77777777" w:rsidR="00614382" w:rsidRDefault="00614382">
            <w:pPr>
              <w:pStyle w:val="TableParagraph"/>
              <w:kinsoku w:val="0"/>
              <w:overflowPunct w:val="0"/>
              <w:spacing w:before="119"/>
              <w:ind w:left="67" w:right="58"/>
              <w:jc w:val="both"/>
              <w:rPr>
                <w:sz w:val="18"/>
                <w:szCs w:val="18"/>
              </w:rPr>
            </w:pPr>
            <w:r>
              <w:rPr>
                <w:sz w:val="18"/>
                <w:szCs w:val="18"/>
              </w:rPr>
              <w:t xml:space="preserve">v primeru dodelitve drugih javnih sredstev za isto naložbo bom o tem nemudoma oziroma najkasneje v 5-ih dneh po dodelitvi pisno seznanil(a) Občino </w:t>
            </w:r>
            <w:r w:rsidR="00D22396">
              <w:rPr>
                <w:sz w:val="18"/>
                <w:szCs w:val="18"/>
              </w:rPr>
              <w:t>Bovec</w:t>
            </w:r>
            <w:r>
              <w:rPr>
                <w:sz w:val="18"/>
                <w:szCs w:val="18"/>
              </w:rPr>
              <w:t xml:space="preserve">; v primeru podpisa pogodbe z Občino </w:t>
            </w:r>
            <w:r w:rsidR="00D22396">
              <w:rPr>
                <w:sz w:val="18"/>
                <w:szCs w:val="18"/>
              </w:rPr>
              <w:t>Bovec</w:t>
            </w:r>
            <w:r>
              <w:rPr>
                <w:sz w:val="18"/>
                <w:szCs w:val="18"/>
              </w:rPr>
              <w:t>, bom pred podpisom pogodbe podal(a) izjavo, da ostalih javnih sredstev za to naložbo ne prejemam,</w:t>
            </w:r>
          </w:p>
        </w:tc>
      </w:tr>
      <w:tr w:rsidR="00614382" w14:paraId="2B68A56D" w14:textId="77777777">
        <w:tblPrEx>
          <w:tblCellMar>
            <w:top w:w="0" w:type="dxa"/>
            <w:left w:w="0" w:type="dxa"/>
            <w:bottom w:w="0" w:type="dxa"/>
            <w:right w:w="0" w:type="dxa"/>
          </w:tblCellMar>
        </w:tblPrEx>
        <w:trPr>
          <w:trHeight w:val="534"/>
        </w:trPr>
        <w:tc>
          <w:tcPr>
            <w:tcW w:w="506" w:type="dxa"/>
            <w:tcBorders>
              <w:top w:val="single" w:sz="4" w:space="0" w:color="000000"/>
              <w:left w:val="single" w:sz="4" w:space="0" w:color="000000"/>
              <w:bottom w:val="single" w:sz="4" w:space="0" w:color="000000"/>
              <w:right w:val="single" w:sz="4" w:space="0" w:color="000000"/>
            </w:tcBorders>
          </w:tcPr>
          <w:p w14:paraId="602D3B54" w14:textId="77777777" w:rsidR="00614382" w:rsidRDefault="00614382">
            <w:pPr>
              <w:pStyle w:val="TableParagraph"/>
              <w:kinsoku w:val="0"/>
              <w:overflowPunct w:val="0"/>
              <w:spacing w:before="162"/>
              <w:ind w:left="116" w:right="84"/>
              <w:jc w:val="center"/>
              <w:rPr>
                <w:sz w:val="18"/>
                <w:szCs w:val="18"/>
              </w:rPr>
            </w:pPr>
            <w:r>
              <w:rPr>
                <w:sz w:val="18"/>
                <w:szCs w:val="18"/>
              </w:rPr>
              <w:t>6.</w:t>
            </w:r>
          </w:p>
        </w:tc>
        <w:tc>
          <w:tcPr>
            <w:tcW w:w="9813" w:type="dxa"/>
            <w:tcBorders>
              <w:top w:val="single" w:sz="4" w:space="0" w:color="000000"/>
              <w:left w:val="single" w:sz="4" w:space="0" w:color="000000"/>
              <w:bottom w:val="single" w:sz="4" w:space="0" w:color="000000"/>
              <w:right w:val="single" w:sz="4" w:space="0" w:color="000000"/>
            </w:tcBorders>
          </w:tcPr>
          <w:p w14:paraId="4249FC80" w14:textId="77777777" w:rsidR="00614382" w:rsidRDefault="00614382">
            <w:pPr>
              <w:pStyle w:val="TableParagraph"/>
              <w:kinsoku w:val="0"/>
              <w:overflowPunct w:val="0"/>
              <w:spacing w:before="59"/>
              <w:ind w:left="67"/>
              <w:rPr>
                <w:sz w:val="18"/>
                <w:szCs w:val="18"/>
              </w:rPr>
            </w:pPr>
            <w:r>
              <w:rPr>
                <w:sz w:val="18"/>
                <w:szCs w:val="18"/>
              </w:rPr>
              <w:t>da za iste upravičene stroške in za isti namen, kot jih navajam v vlogi, nisem pridobil(a) sredstev oz. nisem v postopku pridobivanja sredstev iz kateregakoli drugega javnega vira (sredstva Republike Slovenije ali EU),</w:t>
            </w:r>
          </w:p>
        </w:tc>
      </w:tr>
      <w:tr w:rsidR="00614382" w14:paraId="6801878C" w14:textId="77777777">
        <w:tblPrEx>
          <w:tblCellMar>
            <w:top w:w="0" w:type="dxa"/>
            <w:left w:w="0" w:type="dxa"/>
            <w:bottom w:w="0" w:type="dxa"/>
            <w:right w:w="0" w:type="dxa"/>
          </w:tblCellMar>
        </w:tblPrEx>
        <w:trPr>
          <w:trHeight w:val="1506"/>
        </w:trPr>
        <w:tc>
          <w:tcPr>
            <w:tcW w:w="506" w:type="dxa"/>
            <w:tcBorders>
              <w:top w:val="single" w:sz="4" w:space="0" w:color="000000"/>
              <w:left w:val="single" w:sz="4" w:space="0" w:color="000000"/>
              <w:bottom w:val="single" w:sz="4" w:space="0" w:color="000000"/>
              <w:right w:val="single" w:sz="4" w:space="0" w:color="000000"/>
            </w:tcBorders>
          </w:tcPr>
          <w:p w14:paraId="689F01CA" w14:textId="77777777" w:rsidR="00614382" w:rsidRDefault="00614382">
            <w:pPr>
              <w:pStyle w:val="TableParagraph"/>
              <w:kinsoku w:val="0"/>
              <w:overflowPunct w:val="0"/>
              <w:rPr>
                <w:rFonts w:ascii="Times New Roman" w:hAnsi="Times New Roman" w:cs="Times New Roman"/>
                <w:b/>
                <w:bCs/>
                <w:sz w:val="20"/>
                <w:szCs w:val="20"/>
              </w:rPr>
            </w:pPr>
          </w:p>
          <w:p w14:paraId="37148F41" w14:textId="77777777" w:rsidR="00614382" w:rsidRDefault="00614382">
            <w:pPr>
              <w:pStyle w:val="TableParagraph"/>
              <w:kinsoku w:val="0"/>
              <w:overflowPunct w:val="0"/>
              <w:rPr>
                <w:rFonts w:ascii="Times New Roman" w:hAnsi="Times New Roman" w:cs="Times New Roman"/>
                <w:b/>
                <w:bCs/>
                <w:sz w:val="20"/>
                <w:szCs w:val="20"/>
              </w:rPr>
            </w:pPr>
          </w:p>
          <w:p w14:paraId="2AC88788" w14:textId="77777777" w:rsidR="00614382" w:rsidRDefault="00614382">
            <w:pPr>
              <w:pStyle w:val="TableParagraph"/>
              <w:kinsoku w:val="0"/>
              <w:overflowPunct w:val="0"/>
              <w:spacing w:before="5"/>
              <w:rPr>
                <w:rFonts w:ascii="Times New Roman" w:hAnsi="Times New Roman" w:cs="Times New Roman"/>
                <w:b/>
                <w:bCs/>
                <w:sz w:val="16"/>
                <w:szCs w:val="16"/>
              </w:rPr>
            </w:pPr>
          </w:p>
          <w:p w14:paraId="6A043ADB" w14:textId="77777777" w:rsidR="00614382" w:rsidRDefault="00614382">
            <w:pPr>
              <w:pStyle w:val="TableParagraph"/>
              <w:kinsoku w:val="0"/>
              <w:overflowPunct w:val="0"/>
              <w:ind w:left="116" w:right="84"/>
              <w:jc w:val="center"/>
              <w:rPr>
                <w:sz w:val="18"/>
                <w:szCs w:val="18"/>
              </w:rPr>
            </w:pPr>
            <w:r>
              <w:rPr>
                <w:sz w:val="18"/>
                <w:szCs w:val="18"/>
              </w:rPr>
              <w:t>7.</w:t>
            </w:r>
          </w:p>
        </w:tc>
        <w:tc>
          <w:tcPr>
            <w:tcW w:w="9813" w:type="dxa"/>
            <w:tcBorders>
              <w:top w:val="single" w:sz="4" w:space="0" w:color="000000"/>
              <w:left w:val="single" w:sz="4" w:space="0" w:color="000000"/>
              <w:bottom w:val="single" w:sz="4" w:space="0" w:color="000000"/>
              <w:right w:val="single" w:sz="4" w:space="0" w:color="000000"/>
            </w:tcBorders>
          </w:tcPr>
          <w:p w14:paraId="3F52C437" w14:textId="77777777" w:rsidR="00614382" w:rsidRDefault="00614382">
            <w:pPr>
              <w:pStyle w:val="TableParagraph"/>
              <w:kinsoku w:val="0"/>
              <w:overflowPunct w:val="0"/>
              <w:spacing w:before="59" w:line="207" w:lineRule="exact"/>
              <w:ind w:left="67"/>
              <w:rPr>
                <w:i/>
                <w:iCs/>
                <w:sz w:val="16"/>
                <w:szCs w:val="16"/>
              </w:rPr>
            </w:pPr>
            <w:r>
              <w:rPr>
                <w:sz w:val="18"/>
                <w:szCs w:val="18"/>
              </w:rPr>
              <w:t xml:space="preserve">da naložba zasleduje vsaj enega od naslednjih ciljev </w:t>
            </w:r>
            <w:r>
              <w:rPr>
                <w:i/>
                <w:iCs/>
                <w:sz w:val="16"/>
                <w:szCs w:val="16"/>
              </w:rPr>
              <w:t>(označite):</w:t>
            </w:r>
          </w:p>
          <w:p w14:paraId="653E57F5" w14:textId="77777777" w:rsidR="00614382" w:rsidRDefault="00614382">
            <w:pPr>
              <w:pStyle w:val="TableParagraph"/>
              <w:numPr>
                <w:ilvl w:val="0"/>
                <w:numId w:val="7"/>
              </w:numPr>
              <w:tabs>
                <w:tab w:val="left" w:pos="1420"/>
              </w:tabs>
              <w:kinsoku w:val="0"/>
              <w:overflowPunct w:val="0"/>
              <w:ind w:right="358" w:hanging="360"/>
              <w:rPr>
                <w:sz w:val="18"/>
                <w:szCs w:val="18"/>
              </w:rPr>
            </w:pPr>
            <w:r>
              <w:rPr>
                <w:sz w:val="18"/>
                <w:szCs w:val="18"/>
              </w:rPr>
              <w:t>izboljšanje splošne učinkovitosti in trajnosti kmetijskega gospodarstva, zlasti z zmanjšanjem stroškov proizvodnje ali izboljšanjem in preusmeritvijo</w:t>
            </w:r>
            <w:r>
              <w:rPr>
                <w:spacing w:val="-3"/>
                <w:sz w:val="18"/>
                <w:szCs w:val="18"/>
              </w:rPr>
              <w:t xml:space="preserve"> </w:t>
            </w:r>
            <w:r>
              <w:rPr>
                <w:sz w:val="18"/>
                <w:szCs w:val="18"/>
              </w:rPr>
              <w:t>proizvodnje,</w:t>
            </w:r>
          </w:p>
          <w:p w14:paraId="23C13403" w14:textId="77777777" w:rsidR="00614382" w:rsidRDefault="00614382">
            <w:pPr>
              <w:pStyle w:val="TableParagraph"/>
              <w:numPr>
                <w:ilvl w:val="0"/>
                <w:numId w:val="7"/>
              </w:numPr>
              <w:tabs>
                <w:tab w:val="left" w:pos="1420"/>
              </w:tabs>
              <w:kinsoku w:val="0"/>
              <w:overflowPunct w:val="0"/>
              <w:spacing w:line="206" w:lineRule="exact"/>
              <w:ind w:left="1419" w:hanging="362"/>
              <w:rPr>
                <w:sz w:val="18"/>
                <w:szCs w:val="18"/>
              </w:rPr>
            </w:pPr>
            <w:r>
              <w:rPr>
                <w:sz w:val="18"/>
                <w:szCs w:val="18"/>
              </w:rPr>
              <w:t>izboljšanje naravnega okolja, higienskih razmer ali standardov za dobrobit</w:t>
            </w:r>
            <w:r>
              <w:rPr>
                <w:spacing w:val="-12"/>
                <w:sz w:val="18"/>
                <w:szCs w:val="18"/>
              </w:rPr>
              <w:t xml:space="preserve"> </w:t>
            </w:r>
            <w:r>
              <w:rPr>
                <w:sz w:val="18"/>
                <w:szCs w:val="18"/>
              </w:rPr>
              <w:t>živali,</w:t>
            </w:r>
          </w:p>
          <w:p w14:paraId="45F5210B" w14:textId="77777777" w:rsidR="00614382" w:rsidRDefault="00614382">
            <w:pPr>
              <w:pStyle w:val="TableParagraph"/>
              <w:numPr>
                <w:ilvl w:val="0"/>
                <w:numId w:val="7"/>
              </w:numPr>
              <w:tabs>
                <w:tab w:val="left" w:pos="1420"/>
              </w:tabs>
              <w:kinsoku w:val="0"/>
              <w:overflowPunct w:val="0"/>
              <w:spacing w:before="1"/>
              <w:ind w:right="746" w:hanging="360"/>
              <w:rPr>
                <w:sz w:val="18"/>
                <w:szCs w:val="18"/>
              </w:rPr>
            </w:pPr>
            <w:r>
              <w:rPr>
                <w:sz w:val="18"/>
                <w:szCs w:val="18"/>
              </w:rPr>
              <w:t>vzpostavljanje in izboljšanje infrastrukture, povezane z razvojem, prilagajanjem in modernizacijo kmetijstva, vključno z izboljšanjem kmetijskih</w:t>
            </w:r>
            <w:r>
              <w:rPr>
                <w:spacing w:val="-4"/>
                <w:sz w:val="18"/>
                <w:szCs w:val="18"/>
              </w:rPr>
              <w:t xml:space="preserve"> </w:t>
            </w:r>
            <w:r>
              <w:rPr>
                <w:sz w:val="18"/>
                <w:szCs w:val="18"/>
              </w:rPr>
              <w:t>zemljišč,</w:t>
            </w:r>
          </w:p>
        </w:tc>
      </w:tr>
      <w:tr w:rsidR="00614382" w14:paraId="6C5DA12D" w14:textId="77777777">
        <w:tblPrEx>
          <w:tblCellMar>
            <w:top w:w="0" w:type="dxa"/>
            <w:left w:w="0" w:type="dxa"/>
            <w:bottom w:w="0" w:type="dxa"/>
            <w:right w:w="0" w:type="dxa"/>
          </w:tblCellMar>
        </w:tblPrEx>
        <w:trPr>
          <w:trHeight w:val="950"/>
        </w:trPr>
        <w:tc>
          <w:tcPr>
            <w:tcW w:w="506" w:type="dxa"/>
            <w:tcBorders>
              <w:top w:val="single" w:sz="4" w:space="0" w:color="000000"/>
              <w:left w:val="single" w:sz="4" w:space="0" w:color="000000"/>
              <w:bottom w:val="single" w:sz="4" w:space="0" w:color="000000"/>
              <w:right w:val="single" w:sz="4" w:space="0" w:color="000000"/>
            </w:tcBorders>
          </w:tcPr>
          <w:p w14:paraId="1DB9FCEC" w14:textId="77777777" w:rsidR="00614382" w:rsidRDefault="00614382">
            <w:pPr>
              <w:pStyle w:val="TableParagraph"/>
              <w:kinsoku w:val="0"/>
              <w:overflowPunct w:val="0"/>
              <w:rPr>
                <w:rFonts w:ascii="Times New Roman" w:hAnsi="Times New Roman" w:cs="Times New Roman"/>
                <w:b/>
                <w:bCs/>
                <w:sz w:val="20"/>
                <w:szCs w:val="20"/>
              </w:rPr>
            </w:pPr>
          </w:p>
          <w:p w14:paraId="0328B544" w14:textId="77777777" w:rsidR="00614382" w:rsidRDefault="00614382">
            <w:pPr>
              <w:pStyle w:val="TableParagraph"/>
              <w:kinsoku w:val="0"/>
              <w:overflowPunct w:val="0"/>
              <w:spacing w:before="141"/>
              <w:ind w:left="116" w:right="84"/>
              <w:jc w:val="center"/>
              <w:rPr>
                <w:sz w:val="18"/>
                <w:szCs w:val="18"/>
              </w:rPr>
            </w:pPr>
            <w:r>
              <w:rPr>
                <w:sz w:val="18"/>
                <w:szCs w:val="18"/>
              </w:rPr>
              <w:t>8.</w:t>
            </w:r>
          </w:p>
        </w:tc>
        <w:tc>
          <w:tcPr>
            <w:tcW w:w="9813" w:type="dxa"/>
            <w:tcBorders>
              <w:top w:val="single" w:sz="4" w:space="0" w:color="000000"/>
              <w:left w:val="single" w:sz="4" w:space="0" w:color="000000"/>
              <w:bottom w:val="single" w:sz="4" w:space="0" w:color="000000"/>
              <w:right w:val="single" w:sz="4" w:space="0" w:color="000000"/>
            </w:tcBorders>
          </w:tcPr>
          <w:p w14:paraId="4BBEA8C6" w14:textId="77777777" w:rsidR="00614382" w:rsidRDefault="00614382">
            <w:pPr>
              <w:pStyle w:val="TableParagraph"/>
              <w:kinsoku w:val="0"/>
              <w:overflowPunct w:val="0"/>
              <w:spacing w:before="61"/>
              <w:ind w:left="67" w:right="54"/>
              <w:jc w:val="both"/>
              <w:rPr>
                <w:sz w:val="18"/>
                <w:szCs w:val="18"/>
              </w:rPr>
            </w:pPr>
            <w:r>
              <w:rPr>
                <w:sz w:val="18"/>
                <w:szCs w:val="18"/>
              </w:rPr>
              <w:t xml:space="preserve">da bo naložba zaključena pred predložitvijo zadnjega zahtevka za izplačilo dodeljene državne pomoči v kmetijstvu, pri čemer se kot zaključek naložbe šteje izveden tehnični prevzem, pridobljeno pravnomočno uporabno dovoljenje, izjava gradbenega nadzora, da so dela zaključena, ali vključitev strojev in opreme v proizvodni proces, oziroma najkasneje </w:t>
            </w:r>
            <w:r w:rsidR="00071C05">
              <w:rPr>
                <w:sz w:val="18"/>
                <w:szCs w:val="18"/>
              </w:rPr>
              <w:t>14</w:t>
            </w:r>
            <w:r>
              <w:rPr>
                <w:sz w:val="18"/>
                <w:szCs w:val="18"/>
              </w:rPr>
              <w:t xml:space="preserve">. </w:t>
            </w:r>
            <w:r w:rsidR="00071C05">
              <w:rPr>
                <w:sz w:val="18"/>
                <w:szCs w:val="18"/>
              </w:rPr>
              <w:t>decembra</w:t>
            </w:r>
            <w:r>
              <w:rPr>
                <w:sz w:val="18"/>
                <w:szCs w:val="18"/>
              </w:rPr>
              <w:t xml:space="preserve"> 202</w:t>
            </w:r>
            <w:r w:rsidR="00071C05">
              <w:rPr>
                <w:sz w:val="18"/>
                <w:szCs w:val="18"/>
              </w:rPr>
              <w:t>6</w:t>
            </w:r>
            <w:r>
              <w:rPr>
                <w:sz w:val="18"/>
                <w:szCs w:val="18"/>
              </w:rPr>
              <w:t>,</w:t>
            </w:r>
          </w:p>
        </w:tc>
      </w:tr>
      <w:tr w:rsidR="00614382" w14:paraId="34C80966" w14:textId="77777777">
        <w:tblPrEx>
          <w:tblCellMar>
            <w:top w:w="0" w:type="dxa"/>
            <w:left w:w="0" w:type="dxa"/>
            <w:bottom w:w="0" w:type="dxa"/>
            <w:right w:w="0" w:type="dxa"/>
          </w:tblCellMar>
        </w:tblPrEx>
        <w:trPr>
          <w:trHeight w:val="325"/>
        </w:trPr>
        <w:tc>
          <w:tcPr>
            <w:tcW w:w="506" w:type="dxa"/>
            <w:tcBorders>
              <w:top w:val="single" w:sz="4" w:space="0" w:color="000000"/>
              <w:left w:val="single" w:sz="4" w:space="0" w:color="000000"/>
              <w:bottom w:val="single" w:sz="4" w:space="0" w:color="000000"/>
              <w:right w:val="single" w:sz="4" w:space="0" w:color="000000"/>
            </w:tcBorders>
          </w:tcPr>
          <w:p w14:paraId="5EFD25BF" w14:textId="77777777" w:rsidR="00614382" w:rsidRDefault="00614382">
            <w:pPr>
              <w:pStyle w:val="TableParagraph"/>
              <w:kinsoku w:val="0"/>
              <w:overflowPunct w:val="0"/>
              <w:spacing w:before="59"/>
              <w:ind w:left="116" w:right="84"/>
              <w:jc w:val="center"/>
              <w:rPr>
                <w:sz w:val="18"/>
                <w:szCs w:val="18"/>
              </w:rPr>
            </w:pPr>
            <w:r>
              <w:rPr>
                <w:sz w:val="18"/>
                <w:szCs w:val="18"/>
              </w:rPr>
              <w:t>9.</w:t>
            </w:r>
          </w:p>
        </w:tc>
        <w:tc>
          <w:tcPr>
            <w:tcW w:w="9813" w:type="dxa"/>
            <w:tcBorders>
              <w:top w:val="single" w:sz="4" w:space="0" w:color="000000"/>
              <w:left w:val="single" w:sz="4" w:space="0" w:color="000000"/>
              <w:bottom w:val="single" w:sz="4" w:space="0" w:color="000000"/>
              <w:right w:val="single" w:sz="4" w:space="0" w:color="000000"/>
            </w:tcBorders>
          </w:tcPr>
          <w:p w14:paraId="309DE788" w14:textId="77777777" w:rsidR="00614382" w:rsidRDefault="00614382">
            <w:pPr>
              <w:pStyle w:val="TableParagraph"/>
              <w:kinsoku w:val="0"/>
              <w:overflowPunct w:val="0"/>
              <w:spacing w:before="59"/>
              <w:ind w:left="67"/>
              <w:rPr>
                <w:sz w:val="18"/>
                <w:szCs w:val="18"/>
              </w:rPr>
            </w:pPr>
            <w:r>
              <w:rPr>
                <w:sz w:val="18"/>
                <w:szCs w:val="18"/>
              </w:rPr>
              <w:t>da mi dodeljena sredstva pomenijo spodbudo za izvedbo naložbe oziroma so zanjo nujno potrebna,</w:t>
            </w:r>
          </w:p>
        </w:tc>
      </w:tr>
      <w:tr w:rsidR="00614382" w14:paraId="401F94C4" w14:textId="77777777">
        <w:tblPrEx>
          <w:tblCellMar>
            <w:top w:w="0" w:type="dxa"/>
            <w:left w:w="0" w:type="dxa"/>
            <w:bottom w:w="0" w:type="dxa"/>
            <w:right w:w="0" w:type="dxa"/>
          </w:tblCellMar>
        </w:tblPrEx>
        <w:trPr>
          <w:trHeight w:val="328"/>
        </w:trPr>
        <w:tc>
          <w:tcPr>
            <w:tcW w:w="506" w:type="dxa"/>
            <w:tcBorders>
              <w:top w:val="single" w:sz="4" w:space="0" w:color="000000"/>
              <w:left w:val="single" w:sz="4" w:space="0" w:color="000000"/>
              <w:bottom w:val="single" w:sz="4" w:space="0" w:color="000000"/>
              <w:right w:val="single" w:sz="4" w:space="0" w:color="000000"/>
            </w:tcBorders>
          </w:tcPr>
          <w:p w14:paraId="791D6259" w14:textId="77777777" w:rsidR="00614382" w:rsidRDefault="00614382">
            <w:pPr>
              <w:pStyle w:val="TableParagraph"/>
              <w:kinsoku w:val="0"/>
              <w:overflowPunct w:val="0"/>
              <w:spacing w:before="59"/>
              <w:ind w:left="118" w:right="81"/>
              <w:jc w:val="center"/>
              <w:rPr>
                <w:sz w:val="18"/>
                <w:szCs w:val="18"/>
              </w:rPr>
            </w:pPr>
            <w:r>
              <w:rPr>
                <w:sz w:val="18"/>
                <w:szCs w:val="18"/>
              </w:rPr>
              <w:t>10.</w:t>
            </w:r>
          </w:p>
        </w:tc>
        <w:tc>
          <w:tcPr>
            <w:tcW w:w="9813" w:type="dxa"/>
            <w:tcBorders>
              <w:top w:val="single" w:sz="4" w:space="0" w:color="000000"/>
              <w:left w:val="single" w:sz="4" w:space="0" w:color="000000"/>
              <w:bottom w:val="single" w:sz="4" w:space="0" w:color="000000"/>
              <w:right w:val="single" w:sz="4" w:space="0" w:color="000000"/>
            </w:tcBorders>
          </w:tcPr>
          <w:p w14:paraId="7752D76E" w14:textId="77777777" w:rsidR="00614382" w:rsidRDefault="00614382">
            <w:pPr>
              <w:pStyle w:val="TableParagraph"/>
              <w:kinsoku w:val="0"/>
              <w:overflowPunct w:val="0"/>
              <w:spacing w:before="59"/>
              <w:ind w:left="67"/>
              <w:rPr>
                <w:sz w:val="18"/>
                <w:szCs w:val="18"/>
              </w:rPr>
            </w:pPr>
            <w:r>
              <w:rPr>
                <w:sz w:val="18"/>
                <w:szCs w:val="18"/>
              </w:rPr>
              <w:t>da se strinjam z vsemi določili vzorca pogodbe,</w:t>
            </w:r>
          </w:p>
        </w:tc>
      </w:tr>
    </w:tbl>
    <w:p w14:paraId="169AFC25" w14:textId="77777777" w:rsidR="00614382" w:rsidRDefault="00614382">
      <w:pPr>
        <w:rPr>
          <w:rFonts w:ascii="Times New Roman" w:hAnsi="Times New Roman" w:cs="Times New Roman"/>
          <w:b/>
          <w:bCs/>
          <w:sz w:val="20"/>
          <w:szCs w:val="20"/>
        </w:rPr>
        <w:sectPr w:rsidR="00614382">
          <w:type w:val="continuous"/>
          <w:pgSz w:w="11910" w:h="16840"/>
          <w:pgMar w:top="960" w:right="620" w:bottom="800" w:left="720" w:header="708" w:footer="708" w:gutter="0"/>
          <w:cols w:space="708" w:equalWidth="0">
            <w:col w:w="10570"/>
          </w:cols>
          <w:noEndnote/>
        </w:sectPr>
      </w:pPr>
    </w:p>
    <w:tbl>
      <w:tblPr>
        <w:tblW w:w="0" w:type="auto"/>
        <w:tblInd w:w="123" w:type="dxa"/>
        <w:tblLayout w:type="fixed"/>
        <w:tblCellMar>
          <w:left w:w="0" w:type="dxa"/>
          <w:right w:w="0" w:type="dxa"/>
        </w:tblCellMar>
        <w:tblLook w:val="0000" w:firstRow="0" w:lastRow="0" w:firstColumn="0" w:lastColumn="0" w:noHBand="0" w:noVBand="0"/>
      </w:tblPr>
      <w:tblGrid>
        <w:gridCol w:w="506"/>
        <w:gridCol w:w="9813"/>
      </w:tblGrid>
      <w:tr w:rsidR="00614382" w14:paraId="49620262" w14:textId="77777777">
        <w:tblPrEx>
          <w:tblCellMar>
            <w:top w:w="0" w:type="dxa"/>
            <w:left w:w="0" w:type="dxa"/>
            <w:bottom w:w="0" w:type="dxa"/>
            <w:right w:w="0" w:type="dxa"/>
          </w:tblCellMar>
        </w:tblPrEx>
        <w:trPr>
          <w:trHeight w:val="326"/>
        </w:trPr>
        <w:tc>
          <w:tcPr>
            <w:tcW w:w="506" w:type="dxa"/>
            <w:tcBorders>
              <w:top w:val="single" w:sz="4" w:space="0" w:color="000000"/>
              <w:left w:val="single" w:sz="4" w:space="0" w:color="000000"/>
              <w:bottom w:val="single" w:sz="4" w:space="0" w:color="000000"/>
              <w:right w:val="single" w:sz="4" w:space="0" w:color="000000"/>
            </w:tcBorders>
          </w:tcPr>
          <w:p w14:paraId="52C7E238" w14:textId="77777777" w:rsidR="00614382" w:rsidRDefault="00614382">
            <w:pPr>
              <w:pStyle w:val="TableParagraph"/>
              <w:kinsoku w:val="0"/>
              <w:overflowPunct w:val="0"/>
              <w:spacing w:before="59"/>
              <w:ind w:left="118" w:right="81"/>
              <w:jc w:val="center"/>
              <w:rPr>
                <w:sz w:val="18"/>
                <w:szCs w:val="18"/>
              </w:rPr>
            </w:pPr>
            <w:r>
              <w:rPr>
                <w:sz w:val="18"/>
                <w:szCs w:val="18"/>
              </w:rPr>
              <w:lastRenderedPageBreak/>
              <w:t>11.</w:t>
            </w:r>
          </w:p>
        </w:tc>
        <w:tc>
          <w:tcPr>
            <w:tcW w:w="9813" w:type="dxa"/>
            <w:tcBorders>
              <w:top w:val="single" w:sz="4" w:space="0" w:color="000000"/>
              <w:left w:val="single" w:sz="4" w:space="0" w:color="000000"/>
              <w:bottom w:val="single" w:sz="4" w:space="0" w:color="000000"/>
              <w:right w:val="single" w:sz="4" w:space="0" w:color="000000"/>
            </w:tcBorders>
          </w:tcPr>
          <w:p w14:paraId="593E62D2" w14:textId="77777777" w:rsidR="00614382" w:rsidRDefault="00614382">
            <w:pPr>
              <w:pStyle w:val="TableParagraph"/>
              <w:kinsoku w:val="0"/>
              <w:overflowPunct w:val="0"/>
              <w:spacing w:before="59"/>
              <w:ind w:left="67"/>
              <w:rPr>
                <w:sz w:val="18"/>
                <w:szCs w:val="18"/>
              </w:rPr>
            </w:pPr>
            <w:r>
              <w:rPr>
                <w:sz w:val="18"/>
                <w:szCs w:val="18"/>
              </w:rPr>
              <w:t>da naložbe ne bom uporabljal(a) v nasprotju z namenom dodelitve sredstev,</w:t>
            </w:r>
          </w:p>
        </w:tc>
      </w:tr>
      <w:tr w:rsidR="00614382" w14:paraId="444CAC77" w14:textId="77777777">
        <w:tblPrEx>
          <w:tblCellMar>
            <w:top w:w="0" w:type="dxa"/>
            <w:left w:w="0" w:type="dxa"/>
            <w:bottom w:w="0" w:type="dxa"/>
            <w:right w:w="0" w:type="dxa"/>
          </w:tblCellMar>
        </w:tblPrEx>
        <w:trPr>
          <w:trHeight w:val="534"/>
        </w:trPr>
        <w:tc>
          <w:tcPr>
            <w:tcW w:w="506" w:type="dxa"/>
            <w:tcBorders>
              <w:top w:val="single" w:sz="4" w:space="0" w:color="000000"/>
              <w:left w:val="single" w:sz="4" w:space="0" w:color="000000"/>
              <w:bottom w:val="single" w:sz="4" w:space="0" w:color="000000"/>
              <w:right w:val="single" w:sz="4" w:space="0" w:color="000000"/>
            </w:tcBorders>
          </w:tcPr>
          <w:p w14:paraId="50023940" w14:textId="77777777" w:rsidR="00614382" w:rsidRDefault="00614382">
            <w:pPr>
              <w:pStyle w:val="TableParagraph"/>
              <w:kinsoku w:val="0"/>
              <w:overflowPunct w:val="0"/>
              <w:spacing w:before="162"/>
              <w:ind w:left="118" w:right="81"/>
              <w:jc w:val="center"/>
              <w:rPr>
                <w:sz w:val="18"/>
                <w:szCs w:val="18"/>
              </w:rPr>
            </w:pPr>
            <w:r>
              <w:rPr>
                <w:sz w:val="18"/>
                <w:szCs w:val="18"/>
              </w:rPr>
              <w:t>12.</w:t>
            </w:r>
          </w:p>
        </w:tc>
        <w:tc>
          <w:tcPr>
            <w:tcW w:w="9813" w:type="dxa"/>
            <w:tcBorders>
              <w:top w:val="single" w:sz="4" w:space="0" w:color="000000"/>
              <w:left w:val="single" w:sz="4" w:space="0" w:color="000000"/>
              <w:bottom w:val="single" w:sz="4" w:space="0" w:color="000000"/>
              <w:right w:val="single" w:sz="4" w:space="0" w:color="000000"/>
            </w:tcBorders>
          </w:tcPr>
          <w:p w14:paraId="005B2951" w14:textId="77777777" w:rsidR="00614382" w:rsidRDefault="00614382">
            <w:pPr>
              <w:pStyle w:val="TableParagraph"/>
              <w:kinsoku w:val="0"/>
              <w:overflowPunct w:val="0"/>
              <w:spacing w:before="59"/>
              <w:ind w:left="67"/>
              <w:rPr>
                <w:sz w:val="18"/>
                <w:szCs w:val="18"/>
              </w:rPr>
            </w:pPr>
            <w:r>
              <w:rPr>
                <w:sz w:val="18"/>
                <w:szCs w:val="18"/>
              </w:rPr>
              <w:t xml:space="preserve">da se bo predmet naložbe ohranil na območju občine </w:t>
            </w:r>
            <w:r w:rsidR="00D22396">
              <w:rPr>
                <w:sz w:val="18"/>
                <w:szCs w:val="18"/>
              </w:rPr>
              <w:t>Bovec</w:t>
            </w:r>
            <w:r>
              <w:rPr>
                <w:sz w:val="18"/>
                <w:szCs w:val="18"/>
              </w:rPr>
              <w:t xml:space="preserve"> in v uporabi za isti namen, za katerega sem pridobil(a) državno pomoč, vsaj še 5 let po zaključku naložbe,</w:t>
            </w:r>
          </w:p>
        </w:tc>
      </w:tr>
      <w:tr w:rsidR="00614382" w14:paraId="3A55C448" w14:textId="77777777">
        <w:tblPrEx>
          <w:tblCellMar>
            <w:top w:w="0" w:type="dxa"/>
            <w:left w:w="0" w:type="dxa"/>
            <w:bottom w:w="0" w:type="dxa"/>
            <w:right w:w="0" w:type="dxa"/>
          </w:tblCellMar>
        </w:tblPrEx>
        <w:trPr>
          <w:trHeight w:val="640"/>
        </w:trPr>
        <w:tc>
          <w:tcPr>
            <w:tcW w:w="506" w:type="dxa"/>
            <w:tcBorders>
              <w:top w:val="single" w:sz="4" w:space="0" w:color="000000"/>
              <w:left w:val="single" w:sz="4" w:space="0" w:color="000000"/>
              <w:bottom w:val="single" w:sz="4" w:space="0" w:color="000000"/>
              <w:right w:val="single" w:sz="4" w:space="0" w:color="000000"/>
            </w:tcBorders>
          </w:tcPr>
          <w:p w14:paraId="4C81393B" w14:textId="77777777" w:rsidR="00614382" w:rsidRDefault="00614382">
            <w:pPr>
              <w:pStyle w:val="TableParagraph"/>
              <w:kinsoku w:val="0"/>
              <w:overflowPunct w:val="0"/>
              <w:spacing w:before="7"/>
              <w:rPr>
                <w:rFonts w:ascii="Times New Roman" w:hAnsi="Times New Roman" w:cs="Times New Roman"/>
                <w:b/>
                <w:bCs/>
                <w:sz w:val="18"/>
                <w:szCs w:val="18"/>
              </w:rPr>
            </w:pPr>
          </w:p>
          <w:p w14:paraId="147D7928" w14:textId="77777777" w:rsidR="00614382" w:rsidRDefault="00614382">
            <w:pPr>
              <w:pStyle w:val="TableParagraph"/>
              <w:kinsoku w:val="0"/>
              <w:overflowPunct w:val="0"/>
              <w:spacing w:before="1"/>
              <w:ind w:left="118" w:right="81"/>
              <w:jc w:val="center"/>
              <w:rPr>
                <w:sz w:val="18"/>
                <w:szCs w:val="18"/>
              </w:rPr>
            </w:pPr>
            <w:r>
              <w:rPr>
                <w:sz w:val="18"/>
                <w:szCs w:val="18"/>
              </w:rPr>
              <w:t>13.</w:t>
            </w:r>
          </w:p>
        </w:tc>
        <w:tc>
          <w:tcPr>
            <w:tcW w:w="9813" w:type="dxa"/>
            <w:tcBorders>
              <w:top w:val="single" w:sz="4" w:space="0" w:color="000000"/>
              <w:left w:val="single" w:sz="4" w:space="0" w:color="000000"/>
              <w:bottom w:val="single" w:sz="4" w:space="0" w:color="000000"/>
              <w:right w:val="single" w:sz="4" w:space="0" w:color="000000"/>
            </w:tcBorders>
          </w:tcPr>
          <w:p w14:paraId="2C9DBC83" w14:textId="77777777" w:rsidR="00614382" w:rsidRDefault="00614382">
            <w:pPr>
              <w:pStyle w:val="TableParagraph"/>
              <w:kinsoku w:val="0"/>
              <w:overflowPunct w:val="0"/>
              <w:ind w:left="67" w:right="56"/>
              <w:jc w:val="both"/>
              <w:rPr>
                <w:sz w:val="18"/>
                <w:szCs w:val="18"/>
              </w:rPr>
            </w:pPr>
            <w:r>
              <w:rPr>
                <w:sz w:val="18"/>
                <w:szCs w:val="18"/>
              </w:rPr>
              <w:t>da bom v primeru dodelitve državne pomoči 10 let od datuma dodelitve pomoči vodil(a) in hranil(a) dokumentacijo v zvezi z naložbo, za katero bo pomoč dodeljena, in zagotovil(a) dostop do dokumentacije v zvezi z naložbo vsem organom, ki so vključeni v spremljanje izvajanja, nadzora in revizije javnega</w:t>
            </w:r>
            <w:r>
              <w:rPr>
                <w:spacing w:val="-5"/>
                <w:sz w:val="18"/>
                <w:szCs w:val="18"/>
              </w:rPr>
              <w:t xml:space="preserve"> </w:t>
            </w:r>
            <w:r>
              <w:rPr>
                <w:sz w:val="18"/>
                <w:szCs w:val="18"/>
              </w:rPr>
              <w:t>razpisa,</w:t>
            </w:r>
          </w:p>
        </w:tc>
      </w:tr>
      <w:tr w:rsidR="00614382" w14:paraId="7ACCE83B" w14:textId="77777777">
        <w:tblPrEx>
          <w:tblCellMar>
            <w:top w:w="0" w:type="dxa"/>
            <w:left w:w="0" w:type="dxa"/>
            <w:bottom w:w="0" w:type="dxa"/>
            <w:right w:w="0" w:type="dxa"/>
          </w:tblCellMar>
        </w:tblPrEx>
        <w:trPr>
          <w:trHeight w:val="326"/>
        </w:trPr>
        <w:tc>
          <w:tcPr>
            <w:tcW w:w="506" w:type="dxa"/>
            <w:tcBorders>
              <w:top w:val="single" w:sz="4" w:space="0" w:color="000000"/>
              <w:left w:val="single" w:sz="4" w:space="0" w:color="000000"/>
              <w:bottom w:val="single" w:sz="4" w:space="0" w:color="000000"/>
              <w:right w:val="single" w:sz="4" w:space="0" w:color="000000"/>
            </w:tcBorders>
          </w:tcPr>
          <w:p w14:paraId="0757DE11" w14:textId="77777777" w:rsidR="00614382" w:rsidRDefault="00614382">
            <w:pPr>
              <w:pStyle w:val="TableParagraph"/>
              <w:kinsoku w:val="0"/>
              <w:overflowPunct w:val="0"/>
              <w:spacing w:before="59"/>
              <w:ind w:left="118" w:right="81"/>
              <w:jc w:val="center"/>
              <w:rPr>
                <w:sz w:val="18"/>
                <w:szCs w:val="18"/>
              </w:rPr>
            </w:pPr>
            <w:r>
              <w:rPr>
                <w:sz w:val="18"/>
                <w:szCs w:val="18"/>
              </w:rPr>
              <w:t>14.</w:t>
            </w:r>
          </w:p>
        </w:tc>
        <w:tc>
          <w:tcPr>
            <w:tcW w:w="9813" w:type="dxa"/>
            <w:tcBorders>
              <w:top w:val="single" w:sz="4" w:space="0" w:color="000000"/>
              <w:left w:val="single" w:sz="4" w:space="0" w:color="000000"/>
              <w:bottom w:val="single" w:sz="4" w:space="0" w:color="000000"/>
              <w:right w:val="single" w:sz="4" w:space="0" w:color="000000"/>
            </w:tcBorders>
          </w:tcPr>
          <w:p w14:paraId="50EEF8D5" w14:textId="77777777" w:rsidR="00614382" w:rsidRDefault="00614382">
            <w:pPr>
              <w:pStyle w:val="TableParagraph"/>
              <w:kinsoku w:val="0"/>
              <w:overflowPunct w:val="0"/>
              <w:spacing w:before="59"/>
              <w:ind w:left="67"/>
              <w:rPr>
                <w:sz w:val="18"/>
                <w:szCs w:val="18"/>
              </w:rPr>
            </w:pPr>
            <w:r>
              <w:rPr>
                <w:sz w:val="18"/>
                <w:szCs w:val="18"/>
              </w:rPr>
              <w:t xml:space="preserve">da za namen tega javnega razpisa dovoljujem Občini </w:t>
            </w:r>
            <w:r w:rsidR="00D22396">
              <w:rPr>
                <w:sz w:val="18"/>
                <w:szCs w:val="18"/>
              </w:rPr>
              <w:t>Bovec</w:t>
            </w:r>
            <w:r>
              <w:rPr>
                <w:sz w:val="18"/>
                <w:szCs w:val="18"/>
              </w:rPr>
              <w:t xml:space="preserve"> pridobitev podatkov iz uradnih evidenc,</w:t>
            </w:r>
          </w:p>
        </w:tc>
      </w:tr>
      <w:tr w:rsidR="00614382" w14:paraId="22FE3B60" w14:textId="77777777">
        <w:tblPrEx>
          <w:tblCellMar>
            <w:top w:w="0" w:type="dxa"/>
            <w:left w:w="0" w:type="dxa"/>
            <w:bottom w:w="0" w:type="dxa"/>
            <w:right w:w="0" w:type="dxa"/>
          </w:tblCellMar>
        </w:tblPrEx>
        <w:trPr>
          <w:trHeight w:val="534"/>
        </w:trPr>
        <w:tc>
          <w:tcPr>
            <w:tcW w:w="506" w:type="dxa"/>
            <w:tcBorders>
              <w:top w:val="single" w:sz="4" w:space="0" w:color="000000"/>
              <w:left w:val="single" w:sz="4" w:space="0" w:color="000000"/>
              <w:bottom w:val="single" w:sz="4" w:space="0" w:color="000000"/>
              <w:right w:val="single" w:sz="4" w:space="0" w:color="000000"/>
            </w:tcBorders>
          </w:tcPr>
          <w:p w14:paraId="21F60C02" w14:textId="77777777" w:rsidR="00614382" w:rsidRDefault="00614382">
            <w:pPr>
              <w:pStyle w:val="TableParagraph"/>
              <w:kinsoku w:val="0"/>
              <w:overflowPunct w:val="0"/>
              <w:spacing w:before="164"/>
              <w:ind w:left="118" w:right="81"/>
              <w:jc w:val="center"/>
              <w:rPr>
                <w:sz w:val="18"/>
                <w:szCs w:val="18"/>
              </w:rPr>
            </w:pPr>
            <w:r>
              <w:rPr>
                <w:sz w:val="18"/>
                <w:szCs w:val="18"/>
              </w:rPr>
              <w:t>15.</w:t>
            </w:r>
          </w:p>
        </w:tc>
        <w:tc>
          <w:tcPr>
            <w:tcW w:w="9813" w:type="dxa"/>
            <w:tcBorders>
              <w:top w:val="single" w:sz="4" w:space="0" w:color="000000"/>
              <w:left w:val="single" w:sz="4" w:space="0" w:color="000000"/>
              <w:bottom w:val="single" w:sz="4" w:space="0" w:color="000000"/>
              <w:right w:val="single" w:sz="4" w:space="0" w:color="000000"/>
            </w:tcBorders>
          </w:tcPr>
          <w:p w14:paraId="773763D8" w14:textId="77777777" w:rsidR="00614382" w:rsidRDefault="00614382">
            <w:pPr>
              <w:pStyle w:val="TableParagraph"/>
              <w:kinsoku w:val="0"/>
              <w:overflowPunct w:val="0"/>
              <w:spacing w:before="61"/>
              <w:ind w:left="67"/>
              <w:rPr>
                <w:sz w:val="18"/>
                <w:szCs w:val="18"/>
              </w:rPr>
            </w:pPr>
            <w:r>
              <w:rPr>
                <w:sz w:val="18"/>
                <w:szCs w:val="18"/>
              </w:rPr>
              <w:t xml:space="preserve">da bom o bistvenih spremembah naložbe ali nastopu višje sile nemudoma oziroma najkasneje v 15-ih dneh po nastanku pisno obvestil(a) Občino </w:t>
            </w:r>
            <w:r w:rsidR="00D22396">
              <w:rPr>
                <w:sz w:val="18"/>
                <w:szCs w:val="18"/>
              </w:rPr>
              <w:t>Bovec</w:t>
            </w:r>
            <w:r>
              <w:rPr>
                <w:sz w:val="18"/>
                <w:szCs w:val="18"/>
              </w:rPr>
              <w:t xml:space="preserve"> in predložil(a) ustrezna dokazila,</w:t>
            </w:r>
          </w:p>
        </w:tc>
      </w:tr>
      <w:tr w:rsidR="00614382" w14:paraId="5F3550C9" w14:textId="77777777">
        <w:tblPrEx>
          <w:tblCellMar>
            <w:top w:w="0" w:type="dxa"/>
            <w:left w:w="0" w:type="dxa"/>
            <w:bottom w:w="0" w:type="dxa"/>
            <w:right w:w="0" w:type="dxa"/>
          </w:tblCellMar>
        </w:tblPrEx>
        <w:trPr>
          <w:trHeight w:val="326"/>
        </w:trPr>
        <w:tc>
          <w:tcPr>
            <w:tcW w:w="506" w:type="dxa"/>
            <w:tcBorders>
              <w:top w:val="single" w:sz="4" w:space="0" w:color="000000"/>
              <w:left w:val="single" w:sz="4" w:space="0" w:color="000000"/>
              <w:bottom w:val="single" w:sz="4" w:space="0" w:color="000000"/>
              <w:right w:val="single" w:sz="4" w:space="0" w:color="000000"/>
            </w:tcBorders>
          </w:tcPr>
          <w:p w14:paraId="0E38868E" w14:textId="77777777" w:rsidR="00614382" w:rsidRDefault="00614382">
            <w:pPr>
              <w:pStyle w:val="TableParagraph"/>
              <w:kinsoku w:val="0"/>
              <w:overflowPunct w:val="0"/>
              <w:spacing w:before="59"/>
              <w:ind w:left="118" w:right="81"/>
              <w:jc w:val="center"/>
              <w:rPr>
                <w:sz w:val="18"/>
                <w:szCs w:val="18"/>
              </w:rPr>
            </w:pPr>
            <w:r>
              <w:rPr>
                <w:sz w:val="18"/>
                <w:szCs w:val="18"/>
              </w:rPr>
              <w:t>16.</w:t>
            </w:r>
          </w:p>
        </w:tc>
        <w:tc>
          <w:tcPr>
            <w:tcW w:w="9813" w:type="dxa"/>
            <w:tcBorders>
              <w:top w:val="single" w:sz="4" w:space="0" w:color="000000"/>
              <w:left w:val="single" w:sz="4" w:space="0" w:color="000000"/>
              <w:bottom w:val="single" w:sz="4" w:space="0" w:color="000000"/>
              <w:right w:val="single" w:sz="4" w:space="0" w:color="000000"/>
            </w:tcBorders>
          </w:tcPr>
          <w:p w14:paraId="298E9D4D" w14:textId="77777777" w:rsidR="00614382" w:rsidRDefault="00614382">
            <w:pPr>
              <w:pStyle w:val="TableParagraph"/>
              <w:kinsoku w:val="0"/>
              <w:overflowPunct w:val="0"/>
              <w:spacing w:before="59"/>
              <w:ind w:left="67"/>
              <w:rPr>
                <w:sz w:val="18"/>
                <w:szCs w:val="18"/>
              </w:rPr>
            </w:pPr>
            <w:r>
              <w:rPr>
                <w:sz w:val="18"/>
                <w:szCs w:val="18"/>
              </w:rPr>
              <w:t xml:space="preserve">da se bo naložba izvajala na območju </w:t>
            </w:r>
            <w:r w:rsidR="00D22396">
              <w:rPr>
                <w:sz w:val="18"/>
                <w:szCs w:val="18"/>
              </w:rPr>
              <w:t>O</w:t>
            </w:r>
            <w:r>
              <w:rPr>
                <w:sz w:val="18"/>
                <w:szCs w:val="18"/>
              </w:rPr>
              <w:t xml:space="preserve">bčine </w:t>
            </w:r>
            <w:r w:rsidR="00D22396">
              <w:rPr>
                <w:sz w:val="18"/>
                <w:szCs w:val="18"/>
              </w:rPr>
              <w:t>Bovec</w:t>
            </w:r>
            <w:r>
              <w:rPr>
                <w:sz w:val="18"/>
                <w:szCs w:val="18"/>
              </w:rPr>
              <w:t>,</w:t>
            </w:r>
          </w:p>
        </w:tc>
      </w:tr>
      <w:tr w:rsidR="00614382" w14:paraId="0D2DAFD5" w14:textId="77777777">
        <w:tblPrEx>
          <w:tblCellMar>
            <w:top w:w="0" w:type="dxa"/>
            <w:left w:w="0" w:type="dxa"/>
            <w:bottom w:w="0" w:type="dxa"/>
            <w:right w:w="0" w:type="dxa"/>
          </w:tblCellMar>
        </w:tblPrEx>
        <w:trPr>
          <w:trHeight w:val="328"/>
        </w:trPr>
        <w:tc>
          <w:tcPr>
            <w:tcW w:w="506" w:type="dxa"/>
            <w:tcBorders>
              <w:top w:val="single" w:sz="4" w:space="0" w:color="000000"/>
              <w:left w:val="single" w:sz="4" w:space="0" w:color="000000"/>
              <w:bottom w:val="single" w:sz="4" w:space="0" w:color="000000"/>
              <w:right w:val="single" w:sz="4" w:space="0" w:color="000000"/>
            </w:tcBorders>
          </w:tcPr>
          <w:p w14:paraId="1B69299B" w14:textId="77777777" w:rsidR="00614382" w:rsidRDefault="00614382">
            <w:pPr>
              <w:pStyle w:val="TableParagraph"/>
              <w:kinsoku w:val="0"/>
              <w:overflowPunct w:val="0"/>
              <w:spacing w:before="61"/>
              <w:ind w:left="118" w:right="81"/>
              <w:jc w:val="center"/>
              <w:rPr>
                <w:sz w:val="18"/>
                <w:szCs w:val="18"/>
              </w:rPr>
            </w:pPr>
            <w:r>
              <w:rPr>
                <w:sz w:val="18"/>
                <w:szCs w:val="18"/>
              </w:rPr>
              <w:t>17.</w:t>
            </w:r>
          </w:p>
        </w:tc>
        <w:tc>
          <w:tcPr>
            <w:tcW w:w="9813" w:type="dxa"/>
            <w:tcBorders>
              <w:top w:val="single" w:sz="4" w:space="0" w:color="000000"/>
              <w:left w:val="single" w:sz="4" w:space="0" w:color="000000"/>
              <w:bottom w:val="single" w:sz="4" w:space="0" w:color="000000"/>
              <w:right w:val="single" w:sz="4" w:space="0" w:color="000000"/>
            </w:tcBorders>
          </w:tcPr>
          <w:p w14:paraId="2C6DD914" w14:textId="77777777" w:rsidR="00614382" w:rsidRDefault="00614382">
            <w:pPr>
              <w:pStyle w:val="TableParagraph"/>
              <w:kinsoku w:val="0"/>
              <w:overflowPunct w:val="0"/>
              <w:spacing w:before="61"/>
              <w:ind w:left="67"/>
              <w:rPr>
                <w:sz w:val="18"/>
                <w:szCs w:val="18"/>
              </w:rPr>
            </w:pPr>
            <w:r>
              <w:rPr>
                <w:sz w:val="18"/>
                <w:szCs w:val="18"/>
              </w:rPr>
              <w:t>da je finančna konstrukcija naložbe zaprta,</w:t>
            </w:r>
          </w:p>
        </w:tc>
      </w:tr>
      <w:tr w:rsidR="00614382" w14:paraId="5832EECA" w14:textId="77777777">
        <w:tblPrEx>
          <w:tblCellMar>
            <w:top w:w="0" w:type="dxa"/>
            <w:left w:w="0" w:type="dxa"/>
            <w:bottom w:w="0" w:type="dxa"/>
            <w:right w:w="0" w:type="dxa"/>
          </w:tblCellMar>
        </w:tblPrEx>
        <w:trPr>
          <w:trHeight w:val="326"/>
        </w:trPr>
        <w:tc>
          <w:tcPr>
            <w:tcW w:w="506" w:type="dxa"/>
            <w:tcBorders>
              <w:top w:val="single" w:sz="4" w:space="0" w:color="000000"/>
              <w:left w:val="single" w:sz="4" w:space="0" w:color="000000"/>
              <w:bottom w:val="single" w:sz="4" w:space="0" w:color="000000"/>
              <w:right w:val="single" w:sz="4" w:space="0" w:color="000000"/>
            </w:tcBorders>
          </w:tcPr>
          <w:p w14:paraId="2CBF3082" w14:textId="77777777" w:rsidR="00614382" w:rsidRDefault="00614382">
            <w:pPr>
              <w:pStyle w:val="TableParagraph"/>
              <w:kinsoku w:val="0"/>
              <w:overflowPunct w:val="0"/>
              <w:spacing w:before="59"/>
              <w:ind w:left="118" w:right="81"/>
              <w:jc w:val="center"/>
              <w:rPr>
                <w:sz w:val="18"/>
                <w:szCs w:val="18"/>
              </w:rPr>
            </w:pPr>
            <w:r>
              <w:rPr>
                <w:sz w:val="18"/>
                <w:szCs w:val="18"/>
              </w:rPr>
              <w:t>18.</w:t>
            </w:r>
          </w:p>
        </w:tc>
        <w:tc>
          <w:tcPr>
            <w:tcW w:w="9813" w:type="dxa"/>
            <w:tcBorders>
              <w:top w:val="single" w:sz="4" w:space="0" w:color="000000"/>
              <w:left w:val="single" w:sz="4" w:space="0" w:color="000000"/>
              <w:bottom w:val="single" w:sz="4" w:space="0" w:color="000000"/>
              <w:right w:val="single" w:sz="4" w:space="0" w:color="000000"/>
            </w:tcBorders>
          </w:tcPr>
          <w:p w14:paraId="3DB4B28F" w14:textId="77777777" w:rsidR="00614382" w:rsidRDefault="00614382">
            <w:pPr>
              <w:pStyle w:val="TableParagraph"/>
              <w:kinsoku w:val="0"/>
              <w:overflowPunct w:val="0"/>
              <w:spacing w:before="59"/>
              <w:ind w:left="67"/>
              <w:rPr>
                <w:sz w:val="18"/>
                <w:szCs w:val="18"/>
              </w:rPr>
            </w:pPr>
            <w:r>
              <w:rPr>
                <w:sz w:val="18"/>
                <w:szCs w:val="18"/>
              </w:rPr>
              <w:t>da predmet naložbe ne bo prodan, oddan v najem ali leasing tretjim osebam vsaj še 5 let po zaključku naložbe,</w:t>
            </w:r>
          </w:p>
        </w:tc>
      </w:tr>
      <w:tr w:rsidR="00614382" w14:paraId="265253DB" w14:textId="77777777">
        <w:tblPrEx>
          <w:tblCellMar>
            <w:top w:w="0" w:type="dxa"/>
            <w:left w:w="0" w:type="dxa"/>
            <w:bottom w:w="0" w:type="dxa"/>
            <w:right w:w="0" w:type="dxa"/>
          </w:tblCellMar>
        </w:tblPrEx>
        <w:trPr>
          <w:trHeight w:val="741"/>
        </w:trPr>
        <w:tc>
          <w:tcPr>
            <w:tcW w:w="506" w:type="dxa"/>
            <w:tcBorders>
              <w:top w:val="single" w:sz="4" w:space="0" w:color="000000"/>
              <w:left w:val="single" w:sz="4" w:space="0" w:color="000000"/>
              <w:bottom w:val="single" w:sz="4" w:space="0" w:color="000000"/>
              <w:right w:val="single" w:sz="4" w:space="0" w:color="000000"/>
            </w:tcBorders>
          </w:tcPr>
          <w:p w14:paraId="34FFA93B" w14:textId="77777777" w:rsidR="00614382" w:rsidRDefault="00614382">
            <w:pPr>
              <w:pStyle w:val="TableParagraph"/>
              <w:kinsoku w:val="0"/>
              <w:overflowPunct w:val="0"/>
              <w:spacing w:before="3"/>
              <w:rPr>
                <w:rFonts w:ascii="Times New Roman" w:hAnsi="Times New Roman" w:cs="Times New Roman"/>
                <w:b/>
                <w:bCs/>
                <w:sz w:val="23"/>
                <w:szCs w:val="23"/>
              </w:rPr>
            </w:pPr>
          </w:p>
          <w:p w14:paraId="4F0BFAD9" w14:textId="77777777" w:rsidR="00614382" w:rsidRDefault="00614382">
            <w:pPr>
              <w:pStyle w:val="TableParagraph"/>
              <w:kinsoku w:val="0"/>
              <w:overflowPunct w:val="0"/>
              <w:ind w:left="118" w:right="81"/>
              <w:jc w:val="center"/>
              <w:rPr>
                <w:sz w:val="18"/>
                <w:szCs w:val="18"/>
              </w:rPr>
            </w:pPr>
            <w:r>
              <w:rPr>
                <w:sz w:val="18"/>
                <w:szCs w:val="18"/>
              </w:rPr>
              <w:t>19.</w:t>
            </w:r>
          </w:p>
        </w:tc>
        <w:tc>
          <w:tcPr>
            <w:tcW w:w="9813" w:type="dxa"/>
            <w:tcBorders>
              <w:top w:val="single" w:sz="4" w:space="0" w:color="000000"/>
              <w:left w:val="single" w:sz="4" w:space="0" w:color="000000"/>
              <w:bottom w:val="single" w:sz="4" w:space="0" w:color="000000"/>
              <w:right w:val="single" w:sz="4" w:space="0" w:color="000000"/>
            </w:tcBorders>
          </w:tcPr>
          <w:p w14:paraId="19A33C70" w14:textId="77777777" w:rsidR="00614382" w:rsidRDefault="00614382">
            <w:pPr>
              <w:pStyle w:val="TableParagraph"/>
              <w:kinsoku w:val="0"/>
              <w:overflowPunct w:val="0"/>
              <w:spacing w:before="59"/>
              <w:ind w:left="67" w:right="57"/>
              <w:jc w:val="both"/>
              <w:rPr>
                <w:sz w:val="18"/>
                <w:szCs w:val="18"/>
              </w:rPr>
            </w:pPr>
            <w:r>
              <w:rPr>
                <w:sz w:val="18"/>
                <w:szCs w:val="18"/>
              </w:rPr>
              <w:t>da državna pomoč ne bo namenjena izvozu ali z izvozom povezani dejavnosti v tretje države ali države članice Evropske unije, kot je pomoč, neposredno povezana z izvoženimi količinami, z ustanovitvijo in delovanjem distribucijske mreže ali z drugimi tekočimi izdatki, povezanimi z izvozno dejavnostjo,</w:t>
            </w:r>
          </w:p>
        </w:tc>
      </w:tr>
      <w:tr w:rsidR="00614382" w14:paraId="5348540D" w14:textId="77777777">
        <w:tblPrEx>
          <w:tblCellMar>
            <w:top w:w="0" w:type="dxa"/>
            <w:left w:w="0" w:type="dxa"/>
            <w:bottom w:w="0" w:type="dxa"/>
            <w:right w:w="0" w:type="dxa"/>
          </w:tblCellMar>
        </w:tblPrEx>
        <w:trPr>
          <w:trHeight w:val="328"/>
        </w:trPr>
        <w:tc>
          <w:tcPr>
            <w:tcW w:w="506" w:type="dxa"/>
            <w:tcBorders>
              <w:top w:val="single" w:sz="4" w:space="0" w:color="000000"/>
              <w:left w:val="single" w:sz="4" w:space="0" w:color="000000"/>
              <w:bottom w:val="single" w:sz="4" w:space="0" w:color="000000"/>
              <w:right w:val="single" w:sz="4" w:space="0" w:color="000000"/>
            </w:tcBorders>
          </w:tcPr>
          <w:p w14:paraId="3F67B0C1" w14:textId="77777777" w:rsidR="00614382" w:rsidRDefault="00614382">
            <w:pPr>
              <w:pStyle w:val="TableParagraph"/>
              <w:kinsoku w:val="0"/>
              <w:overflowPunct w:val="0"/>
              <w:spacing w:before="59"/>
              <w:ind w:left="118" w:right="81"/>
              <w:jc w:val="center"/>
              <w:rPr>
                <w:sz w:val="18"/>
                <w:szCs w:val="18"/>
              </w:rPr>
            </w:pPr>
            <w:r>
              <w:rPr>
                <w:sz w:val="18"/>
                <w:szCs w:val="18"/>
              </w:rPr>
              <w:t>20.</w:t>
            </w:r>
          </w:p>
        </w:tc>
        <w:tc>
          <w:tcPr>
            <w:tcW w:w="9813" w:type="dxa"/>
            <w:tcBorders>
              <w:top w:val="single" w:sz="4" w:space="0" w:color="000000"/>
              <w:left w:val="single" w:sz="4" w:space="0" w:color="000000"/>
              <w:bottom w:val="single" w:sz="4" w:space="0" w:color="000000"/>
              <w:right w:val="single" w:sz="4" w:space="0" w:color="000000"/>
            </w:tcBorders>
          </w:tcPr>
          <w:p w14:paraId="07F4BECC" w14:textId="77777777" w:rsidR="00614382" w:rsidRDefault="00614382">
            <w:pPr>
              <w:pStyle w:val="TableParagraph"/>
              <w:kinsoku w:val="0"/>
              <w:overflowPunct w:val="0"/>
              <w:spacing w:before="59"/>
              <w:ind w:left="67"/>
              <w:rPr>
                <w:sz w:val="18"/>
                <w:szCs w:val="18"/>
              </w:rPr>
            </w:pPr>
            <w:r>
              <w:rPr>
                <w:sz w:val="18"/>
                <w:szCs w:val="18"/>
              </w:rPr>
              <w:t>da državna pomoč ne bo pogojena s prednostno rabo domačih proizvodov in storitev pred uvoženimi,</w:t>
            </w:r>
          </w:p>
        </w:tc>
      </w:tr>
      <w:tr w:rsidR="00614382" w14:paraId="3AF54C71" w14:textId="77777777">
        <w:tblPrEx>
          <w:tblCellMar>
            <w:top w:w="0" w:type="dxa"/>
            <w:left w:w="0" w:type="dxa"/>
            <w:bottom w:w="0" w:type="dxa"/>
            <w:right w:w="0" w:type="dxa"/>
          </w:tblCellMar>
        </w:tblPrEx>
        <w:trPr>
          <w:trHeight w:val="325"/>
        </w:trPr>
        <w:tc>
          <w:tcPr>
            <w:tcW w:w="506" w:type="dxa"/>
            <w:tcBorders>
              <w:top w:val="single" w:sz="4" w:space="0" w:color="000000"/>
              <w:left w:val="single" w:sz="4" w:space="0" w:color="000000"/>
              <w:bottom w:val="single" w:sz="4" w:space="0" w:color="000000"/>
              <w:right w:val="single" w:sz="4" w:space="0" w:color="000000"/>
            </w:tcBorders>
          </w:tcPr>
          <w:p w14:paraId="18CD5C8E" w14:textId="77777777" w:rsidR="00614382" w:rsidRDefault="00614382">
            <w:pPr>
              <w:pStyle w:val="TableParagraph"/>
              <w:kinsoku w:val="0"/>
              <w:overflowPunct w:val="0"/>
              <w:spacing w:before="59"/>
              <w:ind w:left="118" w:right="81"/>
              <w:jc w:val="center"/>
              <w:rPr>
                <w:sz w:val="18"/>
                <w:szCs w:val="18"/>
              </w:rPr>
            </w:pPr>
            <w:r>
              <w:rPr>
                <w:sz w:val="18"/>
                <w:szCs w:val="18"/>
              </w:rPr>
              <w:t>21.</w:t>
            </w:r>
          </w:p>
        </w:tc>
        <w:tc>
          <w:tcPr>
            <w:tcW w:w="9813" w:type="dxa"/>
            <w:tcBorders>
              <w:top w:val="single" w:sz="4" w:space="0" w:color="000000"/>
              <w:left w:val="single" w:sz="4" w:space="0" w:color="000000"/>
              <w:bottom w:val="single" w:sz="4" w:space="0" w:color="000000"/>
              <w:right w:val="single" w:sz="4" w:space="0" w:color="000000"/>
            </w:tcBorders>
          </w:tcPr>
          <w:p w14:paraId="1964614B" w14:textId="77777777" w:rsidR="00614382" w:rsidRDefault="00614382">
            <w:pPr>
              <w:pStyle w:val="TableParagraph"/>
              <w:kinsoku w:val="0"/>
              <w:overflowPunct w:val="0"/>
              <w:spacing w:before="59"/>
              <w:ind w:left="67"/>
              <w:rPr>
                <w:sz w:val="18"/>
                <w:szCs w:val="18"/>
              </w:rPr>
            </w:pPr>
            <w:r>
              <w:rPr>
                <w:sz w:val="18"/>
                <w:szCs w:val="18"/>
              </w:rPr>
              <w:t>da bo naložba izvedena v skladu z veljavnimi predpisi,</w:t>
            </w:r>
          </w:p>
        </w:tc>
      </w:tr>
      <w:tr w:rsidR="00614382" w14:paraId="711FDEF7" w14:textId="77777777">
        <w:tblPrEx>
          <w:tblCellMar>
            <w:top w:w="0" w:type="dxa"/>
            <w:left w:w="0" w:type="dxa"/>
            <w:bottom w:w="0" w:type="dxa"/>
            <w:right w:w="0" w:type="dxa"/>
          </w:tblCellMar>
        </w:tblPrEx>
        <w:trPr>
          <w:trHeight w:val="741"/>
        </w:trPr>
        <w:tc>
          <w:tcPr>
            <w:tcW w:w="506" w:type="dxa"/>
            <w:tcBorders>
              <w:top w:val="single" w:sz="4" w:space="0" w:color="000000"/>
              <w:left w:val="single" w:sz="4" w:space="0" w:color="000000"/>
              <w:bottom w:val="single" w:sz="4" w:space="0" w:color="000000"/>
              <w:right w:val="single" w:sz="4" w:space="0" w:color="000000"/>
            </w:tcBorders>
          </w:tcPr>
          <w:p w14:paraId="6F826EDA" w14:textId="77777777" w:rsidR="00614382" w:rsidRDefault="00614382">
            <w:pPr>
              <w:pStyle w:val="TableParagraph"/>
              <w:kinsoku w:val="0"/>
              <w:overflowPunct w:val="0"/>
              <w:rPr>
                <w:rFonts w:ascii="Times New Roman" w:hAnsi="Times New Roman" w:cs="Times New Roman"/>
                <w:b/>
                <w:bCs/>
                <w:sz w:val="23"/>
                <w:szCs w:val="23"/>
              </w:rPr>
            </w:pPr>
          </w:p>
          <w:p w14:paraId="79E39F4C" w14:textId="77777777" w:rsidR="00614382" w:rsidRDefault="00614382">
            <w:pPr>
              <w:pStyle w:val="TableParagraph"/>
              <w:kinsoku w:val="0"/>
              <w:overflowPunct w:val="0"/>
              <w:spacing w:before="1"/>
              <w:ind w:left="118" w:right="81"/>
              <w:jc w:val="center"/>
              <w:rPr>
                <w:sz w:val="18"/>
                <w:szCs w:val="18"/>
              </w:rPr>
            </w:pPr>
            <w:r>
              <w:rPr>
                <w:sz w:val="18"/>
                <w:szCs w:val="18"/>
              </w:rPr>
              <w:t>22.</w:t>
            </w:r>
          </w:p>
        </w:tc>
        <w:tc>
          <w:tcPr>
            <w:tcW w:w="9813" w:type="dxa"/>
            <w:tcBorders>
              <w:top w:val="single" w:sz="4" w:space="0" w:color="000000"/>
              <w:left w:val="single" w:sz="4" w:space="0" w:color="000000"/>
              <w:bottom w:val="single" w:sz="4" w:space="0" w:color="000000"/>
              <w:right w:val="single" w:sz="4" w:space="0" w:color="000000"/>
            </w:tcBorders>
          </w:tcPr>
          <w:p w14:paraId="2C631B6D" w14:textId="77777777" w:rsidR="00614382" w:rsidRDefault="00614382">
            <w:pPr>
              <w:pStyle w:val="TableParagraph"/>
              <w:kinsoku w:val="0"/>
              <w:overflowPunct w:val="0"/>
              <w:spacing w:before="59"/>
              <w:ind w:left="67" w:right="57"/>
              <w:jc w:val="both"/>
              <w:rPr>
                <w:sz w:val="18"/>
                <w:szCs w:val="18"/>
              </w:rPr>
            </w:pPr>
            <w:r>
              <w:rPr>
                <w:sz w:val="18"/>
                <w:szCs w:val="18"/>
              </w:rPr>
              <w:t>v primeru naložbe v nakup in postavitev rastlinjaka za pridelavo vrtnin bo rastlinjak montažno demontažnega tipa, izpolnjeval bo merila za enostaven objekt ali nezahteven objekt v skladu z veljavnimi predpisi o razvrščanju objektov, in bo po zaključeni naložbi vpisan v register kmetijskih gospodarstev v skladu s predpisi, ki urejajo</w:t>
            </w:r>
            <w:r>
              <w:rPr>
                <w:spacing w:val="-11"/>
                <w:sz w:val="18"/>
                <w:szCs w:val="18"/>
              </w:rPr>
              <w:t xml:space="preserve"> </w:t>
            </w:r>
            <w:r>
              <w:rPr>
                <w:sz w:val="18"/>
                <w:szCs w:val="18"/>
              </w:rPr>
              <w:t>kmetijstvo,</w:t>
            </w:r>
          </w:p>
        </w:tc>
      </w:tr>
      <w:tr w:rsidR="00841027" w14:paraId="5D8074CF" w14:textId="77777777">
        <w:tblPrEx>
          <w:tblCellMar>
            <w:top w:w="0" w:type="dxa"/>
            <w:left w:w="0" w:type="dxa"/>
            <w:bottom w:w="0" w:type="dxa"/>
            <w:right w:w="0" w:type="dxa"/>
          </w:tblCellMar>
        </w:tblPrEx>
        <w:trPr>
          <w:trHeight w:val="741"/>
        </w:trPr>
        <w:tc>
          <w:tcPr>
            <w:tcW w:w="506" w:type="dxa"/>
            <w:tcBorders>
              <w:top w:val="single" w:sz="4" w:space="0" w:color="000000"/>
              <w:left w:val="single" w:sz="4" w:space="0" w:color="000000"/>
              <w:bottom w:val="single" w:sz="4" w:space="0" w:color="000000"/>
              <w:right w:val="single" w:sz="4" w:space="0" w:color="000000"/>
            </w:tcBorders>
          </w:tcPr>
          <w:p w14:paraId="6EB996AC" w14:textId="77777777" w:rsidR="00841027" w:rsidRDefault="00841027" w:rsidP="00841027">
            <w:pPr>
              <w:pStyle w:val="TableParagraph"/>
              <w:kinsoku w:val="0"/>
              <w:overflowPunct w:val="0"/>
              <w:rPr>
                <w:rFonts w:ascii="Times New Roman" w:hAnsi="Times New Roman" w:cs="Times New Roman"/>
                <w:b/>
                <w:bCs/>
                <w:sz w:val="23"/>
                <w:szCs w:val="23"/>
              </w:rPr>
            </w:pPr>
          </w:p>
          <w:p w14:paraId="60D648E2" w14:textId="77777777" w:rsidR="00841027" w:rsidRDefault="00841027" w:rsidP="00841027">
            <w:pPr>
              <w:pStyle w:val="TableParagraph"/>
              <w:kinsoku w:val="0"/>
              <w:overflowPunct w:val="0"/>
              <w:jc w:val="center"/>
              <w:rPr>
                <w:rFonts w:ascii="Times New Roman" w:hAnsi="Times New Roman" w:cs="Times New Roman"/>
                <w:b/>
                <w:bCs/>
                <w:sz w:val="23"/>
                <w:szCs w:val="23"/>
              </w:rPr>
            </w:pPr>
            <w:r>
              <w:rPr>
                <w:sz w:val="18"/>
                <w:szCs w:val="18"/>
              </w:rPr>
              <w:t>23.</w:t>
            </w:r>
          </w:p>
        </w:tc>
        <w:tc>
          <w:tcPr>
            <w:tcW w:w="9813" w:type="dxa"/>
            <w:tcBorders>
              <w:top w:val="single" w:sz="4" w:space="0" w:color="000000"/>
              <w:left w:val="single" w:sz="4" w:space="0" w:color="000000"/>
              <w:bottom w:val="single" w:sz="4" w:space="0" w:color="000000"/>
              <w:right w:val="single" w:sz="4" w:space="0" w:color="000000"/>
            </w:tcBorders>
          </w:tcPr>
          <w:p w14:paraId="17B6DE72" w14:textId="77777777" w:rsidR="00841027" w:rsidRDefault="00841027" w:rsidP="00841027">
            <w:pPr>
              <w:pStyle w:val="TableParagraph"/>
              <w:kinsoku w:val="0"/>
              <w:overflowPunct w:val="0"/>
              <w:spacing w:before="59"/>
              <w:ind w:left="67" w:right="57"/>
              <w:jc w:val="both"/>
              <w:rPr>
                <w:sz w:val="18"/>
                <w:szCs w:val="18"/>
              </w:rPr>
            </w:pPr>
            <w:r>
              <w:rPr>
                <w:sz w:val="18"/>
                <w:szCs w:val="18"/>
              </w:rPr>
              <w:t>v primeru naložbe v nakup in postavitev čebelnjaka bo čebelnjak izpolnjeval merila za enostaven objekt ali nezahteven objekt v skladu z veljavnimi predpisi o razvrščanju objektov, po zaključeni naložbi pa bo vpisan v register kmetijskih čebelnjakov v skladu z veljavnimi predpisi, ki urejajo čebelarstvo,</w:t>
            </w:r>
          </w:p>
        </w:tc>
      </w:tr>
      <w:tr w:rsidR="00841027" w14:paraId="1ACA4613" w14:textId="77777777">
        <w:tblPrEx>
          <w:tblCellMar>
            <w:top w:w="0" w:type="dxa"/>
            <w:left w:w="0" w:type="dxa"/>
            <w:bottom w:w="0" w:type="dxa"/>
            <w:right w:w="0" w:type="dxa"/>
          </w:tblCellMar>
        </w:tblPrEx>
        <w:trPr>
          <w:trHeight w:val="534"/>
        </w:trPr>
        <w:tc>
          <w:tcPr>
            <w:tcW w:w="506" w:type="dxa"/>
            <w:tcBorders>
              <w:top w:val="single" w:sz="4" w:space="0" w:color="000000"/>
              <w:left w:val="single" w:sz="4" w:space="0" w:color="000000"/>
              <w:bottom w:val="single" w:sz="4" w:space="0" w:color="000000"/>
              <w:right w:val="single" w:sz="4" w:space="0" w:color="000000"/>
            </w:tcBorders>
          </w:tcPr>
          <w:p w14:paraId="240E0849" w14:textId="77777777" w:rsidR="00841027" w:rsidRDefault="00841027" w:rsidP="00841027">
            <w:pPr>
              <w:pStyle w:val="TableParagraph"/>
              <w:kinsoku w:val="0"/>
              <w:overflowPunct w:val="0"/>
              <w:spacing w:before="162"/>
              <w:ind w:left="118" w:right="81"/>
              <w:jc w:val="center"/>
              <w:rPr>
                <w:sz w:val="18"/>
                <w:szCs w:val="18"/>
              </w:rPr>
            </w:pPr>
            <w:r>
              <w:rPr>
                <w:sz w:val="18"/>
                <w:szCs w:val="18"/>
              </w:rPr>
              <w:t>24.</w:t>
            </w:r>
          </w:p>
        </w:tc>
        <w:tc>
          <w:tcPr>
            <w:tcW w:w="9813" w:type="dxa"/>
            <w:tcBorders>
              <w:top w:val="single" w:sz="4" w:space="0" w:color="000000"/>
              <w:left w:val="single" w:sz="4" w:space="0" w:color="000000"/>
              <w:bottom w:val="single" w:sz="4" w:space="0" w:color="000000"/>
              <w:right w:val="single" w:sz="4" w:space="0" w:color="000000"/>
            </w:tcBorders>
          </w:tcPr>
          <w:p w14:paraId="49609F40" w14:textId="77777777" w:rsidR="00841027" w:rsidRDefault="00841027" w:rsidP="00841027">
            <w:pPr>
              <w:pStyle w:val="TableParagraph"/>
              <w:kinsoku w:val="0"/>
              <w:overflowPunct w:val="0"/>
              <w:spacing w:before="59"/>
              <w:ind w:left="67"/>
              <w:rPr>
                <w:sz w:val="18"/>
                <w:szCs w:val="18"/>
              </w:rPr>
            </w:pPr>
            <w:r>
              <w:rPr>
                <w:sz w:val="18"/>
                <w:szCs w:val="18"/>
              </w:rPr>
              <w:t>v primeru naložbe v urejanje kmetijskih zemljišč (nezahtevna agromelioracija) se bo naložba izvajala na najmanj 0,3 hektara kmetijskih zemljišč v uporabi kmetijskega gospodarstva,</w:t>
            </w:r>
          </w:p>
        </w:tc>
      </w:tr>
      <w:tr w:rsidR="00841027" w14:paraId="6F5268B6" w14:textId="77777777">
        <w:tblPrEx>
          <w:tblCellMar>
            <w:top w:w="0" w:type="dxa"/>
            <w:left w:w="0" w:type="dxa"/>
            <w:bottom w:w="0" w:type="dxa"/>
            <w:right w:w="0" w:type="dxa"/>
          </w:tblCellMar>
        </w:tblPrEx>
        <w:trPr>
          <w:trHeight w:val="532"/>
        </w:trPr>
        <w:tc>
          <w:tcPr>
            <w:tcW w:w="506" w:type="dxa"/>
            <w:tcBorders>
              <w:top w:val="single" w:sz="4" w:space="0" w:color="000000"/>
              <w:left w:val="single" w:sz="4" w:space="0" w:color="000000"/>
              <w:bottom w:val="single" w:sz="4" w:space="0" w:color="000000"/>
              <w:right w:val="single" w:sz="4" w:space="0" w:color="000000"/>
            </w:tcBorders>
          </w:tcPr>
          <w:p w14:paraId="5CEF08FD" w14:textId="77777777" w:rsidR="00841027" w:rsidRDefault="00841027" w:rsidP="00841027">
            <w:pPr>
              <w:pStyle w:val="TableParagraph"/>
              <w:kinsoku w:val="0"/>
              <w:overflowPunct w:val="0"/>
              <w:spacing w:before="162"/>
              <w:ind w:left="118" w:right="81"/>
              <w:jc w:val="center"/>
              <w:rPr>
                <w:sz w:val="18"/>
                <w:szCs w:val="18"/>
              </w:rPr>
            </w:pPr>
            <w:r>
              <w:rPr>
                <w:sz w:val="18"/>
                <w:szCs w:val="18"/>
              </w:rPr>
              <w:t>25.</w:t>
            </w:r>
          </w:p>
        </w:tc>
        <w:tc>
          <w:tcPr>
            <w:tcW w:w="9813" w:type="dxa"/>
            <w:tcBorders>
              <w:top w:val="single" w:sz="4" w:space="0" w:color="000000"/>
              <w:left w:val="single" w:sz="4" w:space="0" w:color="000000"/>
              <w:bottom w:val="single" w:sz="4" w:space="0" w:color="000000"/>
              <w:right w:val="single" w:sz="4" w:space="0" w:color="000000"/>
            </w:tcBorders>
          </w:tcPr>
          <w:p w14:paraId="5938B3B1" w14:textId="77777777" w:rsidR="00841027" w:rsidRDefault="00841027" w:rsidP="00841027">
            <w:pPr>
              <w:pStyle w:val="TableParagraph"/>
              <w:kinsoku w:val="0"/>
              <w:overflowPunct w:val="0"/>
              <w:spacing w:before="59"/>
              <w:ind w:left="67"/>
              <w:rPr>
                <w:sz w:val="18"/>
                <w:szCs w:val="18"/>
              </w:rPr>
            </w:pPr>
            <w:r>
              <w:rPr>
                <w:sz w:val="18"/>
                <w:szCs w:val="18"/>
              </w:rPr>
              <w:t>v primeru naložbe v urejanje pašnikov se bo naložba izvajala na najmanj 0,3 hektara kmetijskih zemljišč v uporabi kmetijskega gospodarstva,</w:t>
            </w:r>
          </w:p>
        </w:tc>
      </w:tr>
      <w:tr w:rsidR="00841027" w14:paraId="5B4ED36E" w14:textId="77777777">
        <w:tblPrEx>
          <w:tblCellMar>
            <w:top w:w="0" w:type="dxa"/>
            <w:left w:w="0" w:type="dxa"/>
            <w:bottom w:w="0" w:type="dxa"/>
            <w:right w:w="0" w:type="dxa"/>
          </w:tblCellMar>
        </w:tblPrEx>
        <w:trPr>
          <w:trHeight w:val="328"/>
        </w:trPr>
        <w:tc>
          <w:tcPr>
            <w:tcW w:w="506" w:type="dxa"/>
            <w:tcBorders>
              <w:top w:val="single" w:sz="4" w:space="0" w:color="000000"/>
              <w:left w:val="single" w:sz="4" w:space="0" w:color="000000"/>
              <w:bottom w:val="single" w:sz="4" w:space="0" w:color="000000"/>
              <w:right w:val="single" w:sz="4" w:space="0" w:color="000000"/>
            </w:tcBorders>
          </w:tcPr>
          <w:p w14:paraId="4787FF09" w14:textId="77777777" w:rsidR="00841027" w:rsidRDefault="00841027" w:rsidP="00841027">
            <w:pPr>
              <w:pStyle w:val="TableParagraph"/>
              <w:kinsoku w:val="0"/>
              <w:overflowPunct w:val="0"/>
              <w:spacing w:before="59"/>
              <w:ind w:left="116" w:right="84"/>
              <w:jc w:val="center"/>
              <w:rPr>
                <w:sz w:val="18"/>
                <w:szCs w:val="18"/>
              </w:rPr>
            </w:pPr>
            <w:r>
              <w:rPr>
                <w:sz w:val="18"/>
                <w:szCs w:val="18"/>
              </w:rPr>
              <w:t>26.</w:t>
            </w:r>
          </w:p>
        </w:tc>
        <w:tc>
          <w:tcPr>
            <w:tcW w:w="9813" w:type="dxa"/>
            <w:tcBorders>
              <w:top w:val="single" w:sz="4" w:space="0" w:color="000000"/>
              <w:left w:val="single" w:sz="4" w:space="0" w:color="000000"/>
              <w:bottom w:val="single" w:sz="4" w:space="0" w:color="000000"/>
              <w:right w:val="single" w:sz="4" w:space="0" w:color="000000"/>
            </w:tcBorders>
          </w:tcPr>
          <w:p w14:paraId="474FCBEB" w14:textId="77777777" w:rsidR="00841027" w:rsidRDefault="00841027" w:rsidP="00841027">
            <w:pPr>
              <w:pStyle w:val="TableParagraph"/>
              <w:kinsoku w:val="0"/>
              <w:overflowPunct w:val="0"/>
              <w:spacing w:before="59"/>
              <w:ind w:left="67"/>
              <w:rPr>
                <w:sz w:val="18"/>
                <w:szCs w:val="18"/>
              </w:rPr>
            </w:pPr>
            <w:r>
              <w:rPr>
                <w:sz w:val="18"/>
                <w:szCs w:val="18"/>
              </w:rPr>
              <w:t>da sem seznanjen, da se državna pomoč dodeljuje v skladu z Uredbo 2022/2472/EU.</w:t>
            </w:r>
          </w:p>
        </w:tc>
      </w:tr>
    </w:tbl>
    <w:p w14:paraId="7A1213BA" w14:textId="77777777" w:rsidR="00614382" w:rsidRDefault="00614382">
      <w:pPr>
        <w:pStyle w:val="Telobesedila"/>
        <w:kinsoku w:val="0"/>
        <w:overflowPunct w:val="0"/>
        <w:rPr>
          <w:rFonts w:ascii="Times New Roman" w:hAnsi="Times New Roman" w:cs="Times New Roman"/>
          <w:b/>
          <w:bCs/>
        </w:rPr>
      </w:pPr>
    </w:p>
    <w:p w14:paraId="228BAE93" w14:textId="77777777" w:rsidR="00614382" w:rsidRDefault="00614382">
      <w:pPr>
        <w:pStyle w:val="Telobesedila"/>
        <w:kinsoku w:val="0"/>
        <w:overflowPunct w:val="0"/>
        <w:spacing w:before="2"/>
        <w:rPr>
          <w:rFonts w:ascii="Times New Roman" w:hAnsi="Times New Roman" w:cs="Times New Roman"/>
          <w:b/>
          <w:bCs/>
          <w:sz w:val="21"/>
          <w:szCs w:val="21"/>
        </w:rPr>
      </w:pPr>
    </w:p>
    <w:p w14:paraId="63B4F55F" w14:textId="77777777" w:rsidR="00614382" w:rsidRDefault="00614382">
      <w:pPr>
        <w:pStyle w:val="Telobesedila"/>
        <w:kinsoku w:val="0"/>
        <w:overflowPunct w:val="0"/>
        <w:ind w:left="244"/>
      </w:pPr>
      <w:r>
        <w:t>Za navedene izjave, izpolnjene obrazce in priložene priloge kazensko in materialno odgovarjam.</w:t>
      </w:r>
    </w:p>
    <w:p w14:paraId="303631A7" w14:textId="77777777" w:rsidR="00614382" w:rsidRDefault="00614382">
      <w:pPr>
        <w:pStyle w:val="Telobesedila"/>
        <w:kinsoku w:val="0"/>
        <w:overflowPunct w:val="0"/>
        <w:spacing w:before="6"/>
        <w:rPr>
          <w:sz w:val="28"/>
          <w:szCs w:val="28"/>
        </w:rPr>
      </w:pPr>
    </w:p>
    <w:p w14:paraId="2A1B9BFA" w14:textId="77777777" w:rsidR="00614382" w:rsidRDefault="00614382">
      <w:pPr>
        <w:pStyle w:val="Telobesedila"/>
        <w:kinsoku w:val="0"/>
        <w:overflowPunct w:val="0"/>
        <w:spacing w:before="6"/>
        <w:rPr>
          <w:sz w:val="28"/>
          <w:szCs w:val="28"/>
        </w:rPr>
        <w:sectPr w:rsidR="00614382">
          <w:footerReference w:type="default" r:id="rId10"/>
          <w:pgSz w:w="11910" w:h="16840"/>
          <w:pgMar w:top="940" w:right="620" w:bottom="800" w:left="720" w:header="0" w:footer="604" w:gutter="0"/>
          <w:pgNumType w:start="1"/>
          <w:cols w:space="708"/>
          <w:noEndnote/>
        </w:sectPr>
      </w:pPr>
    </w:p>
    <w:p w14:paraId="003B842A" w14:textId="77777777" w:rsidR="00614382" w:rsidRDefault="00614382">
      <w:pPr>
        <w:pStyle w:val="Naslov5"/>
        <w:kinsoku w:val="0"/>
        <w:overflowPunct w:val="0"/>
        <w:spacing w:before="92"/>
        <w:ind w:left="244"/>
        <w:rPr>
          <w:rFonts w:ascii="Times New Roman" w:hAnsi="Times New Roman" w:cs="Times New Roman"/>
        </w:rPr>
      </w:pPr>
      <w:r>
        <w:rPr>
          <w:rFonts w:ascii="Times New Roman" w:hAnsi="Times New Roman" w:cs="Times New Roman"/>
        </w:rPr>
        <w:t>V/na</w:t>
      </w:r>
    </w:p>
    <w:p w14:paraId="0649F788" w14:textId="77777777" w:rsidR="00614382" w:rsidRDefault="00614382">
      <w:pPr>
        <w:pStyle w:val="Telobesedila"/>
        <w:tabs>
          <w:tab w:val="left" w:pos="1456"/>
          <w:tab w:val="left" w:pos="2488"/>
          <w:tab w:val="left" w:pos="3421"/>
        </w:tabs>
        <w:kinsoku w:val="0"/>
        <w:overflowPunct w:val="0"/>
        <w:spacing w:before="92"/>
        <w:ind w:left="24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EF623D" w:rsidRPr="00EF623D">
        <w:rPr>
          <w:rFonts w:ascii="Times New Roman" w:hAnsi="Times New Roman" w:cs="Times New Roman"/>
          <w:b/>
          <w:bCs/>
          <w:i/>
          <w:iCs/>
          <w:sz w:val="22"/>
          <w:szCs w:val="22"/>
        </w:rPr>
        <w:t xml:space="preserve"> ____________</w:t>
      </w:r>
    </w:p>
    <w:p w14:paraId="5EA9DFB1" w14:textId="77777777" w:rsidR="00614382" w:rsidRDefault="00614382">
      <w:pPr>
        <w:pStyle w:val="Telobesedila"/>
        <w:tabs>
          <w:tab w:val="left" w:pos="1659"/>
          <w:tab w:val="left" w:pos="2371"/>
          <w:tab w:val="left" w:pos="2871"/>
          <w:tab w:val="left" w:pos="4464"/>
        </w:tabs>
        <w:kinsoku w:val="0"/>
        <w:overflowPunct w:val="0"/>
        <w:spacing w:before="92"/>
        <w:ind w:left="24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EF623D">
        <w:rPr>
          <w:rFonts w:ascii="Times New Roman" w:hAnsi="Times New Roman" w:cs="Times New Roman"/>
          <w:i/>
          <w:iCs/>
          <w:sz w:val="22"/>
          <w:szCs w:val="22"/>
        </w:rPr>
        <w:tab/>
      </w:r>
      <w:r w:rsidR="00EF623D" w:rsidRPr="00EF623D">
        <w:rPr>
          <w:rFonts w:ascii="Times New Roman" w:hAnsi="Times New Roman" w:cs="Times New Roman"/>
          <w:b/>
          <w:bCs/>
          <w:i/>
          <w:iCs/>
          <w:sz w:val="22"/>
          <w:szCs w:val="22"/>
        </w:rPr>
        <w:t>_______________________</w:t>
      </w:r>
    </w:p>
    <w:p w14:paraId="35F775DC" w14:textId="77777777" w:rsidR="00614382" w:rsidRDefault="00614382">
      <w:pPr>
        <w:pStyle w:val="Telobesedila"/>
        <w:kinsoku w:val="0"/>
        <w:overflowPunct w:val="0"/>
        <w:ind w:left="1757"/>
        <w:rPr>
          <w:rFonts w:ascii="Times New Roman" w:hAnsi="Times New Roman" w:cs="Times New Roman"/>
          <w:i/>
          <w:iCs/>
          <w:sz w:val="18"/>
          <w:szCs w:val="18"/>
        </w:rPr>
      </w:pPr>
      <w:r>
        <w:rPr>
          <w:rFonts w:ascii="Times New Roman" w:hAnsi="Times New Roman" w:cs="Times New Roman"/>
          <w:i/>
          <w:iCs/>
          <w:sz w:val="18"/>
          <w:szCs w:val="18"/>
        </w:rPr>
        <w:t>(podpis vlagatelja)</w:t>
      </w:r>
    </w:p>
    <w:p w14:paraId="71714379" w14:textId="77777777" w:rsidR="00614382" w:rsidRDefault="00614382">
      <w:pPr>
        <w:pStyle w:val="Telobesedila"/>
        <w:kinsoku w:val="0"/>
        <w:overflowPunct w:val="0"/>
        <w:ind w:left="1757"/>
        <w:rPr>
          <w:rFonts w:ascii="Times New Roman" w:hAnsi="Times New Roman" w:cs="Times New Roman"/>
          <w:i/>
          <w:iCs/>
          <w:sz w:val="18"/>
          <w:szCs w:val="18"/>
        </w:rPr>
        <w:sectPr w:rsidR="00614382">
          <w:type w:val="continuous"/>
          <w:pgSz w:w="11910" w:h="16840"/>
          <w:pgMar w:top="960" w:right="620" w:bottom="800" w:left="720" w:header="708" w:footer="708" w:gutter="0"/>
          <w:cols w:num="3" w:space="708" w:equalWidth="0">
            <w:col w:w="702" w:space="320"/>
            <w:col w:w="3462" w:space="262"/>
            <w:col w:w="5824"/>
          </w:cols>
          <w:noEndnote/>
        </w:sectPr>
      </w:pPr>
    </w:p>
    <w:p w14:paraId="21366EE5" w14:textId="274AF09D" w:rsidR="00614382" w:rsidRDefault="002035DE">
      <w:pPr>
        <w:pStyle w:val="Telobesedila"/>
        <w:kinsoku w:val="0"/>
        <w:overflowPunct w:val="0"/>
        <w:ind w:left="131"/>
        <w:rPr>
          <w:rFonts w:ascii="Times New Roman" w:hAnsi="Times New Roman" w:cs="Times New Roman"/>
        </w:rPr>
      </w:pPr>
      <w:r>
        <w:rPr>
          <w:rFonts w:ascii="Times New Roman" w:hAnsi="Times New Roman" w:cs="Times New Roman"/>
          <w:noProof/>
        </w:rPr>
        <w:lastRenderedPageBreak/>
        <mc:AlternateContent>
          <mc:Choice Requires="wps">
            <w:drawing>
              <wp:inline distT="0" distB="0" distL="0" distR="0" wp14:anchorId="28A64B0D" wp14:editId="7D405006">
                <wp:extent cx="6482080" cy="182880"/>
                <wp:effectExtent l="6985" t="9525" r="6985" b="7620"/>
                <wp:docPr id="3272991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182880"/>
                        </a:xfrm>
                        <a:prstGeom prst="rect">
                          <a:avLst/>
                        </a:prstGeom>
                        <a:solidFill>
                          <a:srgbClr val="595959"/>
                        </a:solidFill>
                        <a:ln w="6095">
                          <a:solidFill>
                            <a:srgbClr val="000000"/>
                          </a:solidFill>
                          <a:miter lim="800000"/>
                          <a:headEnd/>
                          <a:tailEnd/>
                        </a:ln>
                      </wps:spPr>
                      <wps:txbx>
                        <w:txbxContent>
                          <w:p w14:paraId="7795A180" w14:textId="77777777" w:rsidR="00614382" w:rsidRDefault="00614382">
                            <w:pPr>
                              <w:pStyle w:val="Telobesedila"/>
                              <w:kinsoku w:val="0"/>
                              <w:overflowPunct w:val="0"/>
                              <w:spacing w:before="3" w:line="276" w:lineRule="exact"/>
                              <w:ind w:left="103"/>
                              <w:rPr>
                                <w:b/>
                                <w:bCs/>
                                <w:color w:val="FFFFFF"/>
                                <w:sz w:val="24"/>
                                <w:szCs w:val="24"/>
                              </w:rPr>
                            </w:pPr>
                            <w:r>
                              <w:rPr>
                                <w:b/>
                                <w:bCs/>
                                <w:color w:val="FFFFFF"/>
                                <w:sz w:val="24"/>
                                <w:szCs w:val="24"/>
                              </w:rPr>
                              <w:t>4. OBVEZNE SESTAVINE VLOGE IN PRILOGE</w:t>
                            </w:r>
                          </w:p>
                        </w:txbxContent>
                      </wps:txbx>
                      <wps:bodyPr rot="0" vert="horz" wrap="square" lIns="0" tIns="0" rIns="0" bIns="0" anchor="t" anchorCtr="0" upright="1">
                        <a:noAutofit/>
                      </wps:bodyPr>
                    </wps:wsp>
                  </a:graphicData>
                </a:graphic>
              </wp:inline>
            </w:drawing>
          </mc:Choice>
          <mc:Fallback>
            <w:pict>
              <v:shape w14:anchorId="28A64B0D" id="Text Box 98" o:spid="_x0000_s1034" type="#_x0000_t202" style="width:510.4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" fillcolor="#595959" strokeweight=".16931mm">
                <v:textbox inset="0,0,0,0">
                  <w:txbxContent>
                    <w:p w14:paraId="7795A180" w14:textId="77777777" w:rsidR="00614382" w:rsidRDefault="00614382">
                      <w:pPr>
                        <w:pStyle w:val="Telobesedila"/>
                        <w:kinsoku w:val="0"/>
                        <w:overflowPunct w:val="0"/>
                        <w:spacing w:before="3" w:line="276" w:lineRule="exact"/>
                        <w:ind w:left="103"/>
                        <w:rPr>
                          <w:b/>
                          <w:bCs/>
                          <w:color w:val="FFFFFF"/>
                          <w:sz w:val="24"/>
                          <w:szCs w:val="24"/>
                        </w:rPr>
                      </w:pPr>
                      <w:r>
                        <w:rPr>
                          <w:b/>
                          <w:bCs/>
                          <w:color w:val="FFFFFF"/>
                          <w:sz w:val="24"/>
                          <w:szCs w:val="24"/>
                        </w:rPr>
                        <w:t>4. OBVEZNE SESTAVINE VLOGE IN PRILOGE</w:t>
                      </w:r>
                    </w:p>
                  </w:txbxContent>
                </v:textbox>
                <w10:anchorlock/>
              </v:shape>
            </w:pict>
          </mc:Fallback>
        </mc:AlternateContent>
      </w:r>
    </w:p>
    <w:p w14:paraId="40491D6F" w14:textId="77777777" w:rsidR="00614382" w:rsidRDefault="00614382">
      <w:pPr>
        <w:pStyle w:val="Telobesedila"/>
        <w:kinsoku w:val="0"/>
        <w:overflowPunct w:val="0"/>
        <w:spacing w:before="2"/>
        <w:rPr>
          <w:rFonts w:ascii="Times New Roman" w:hAnsi="Times New Roman" w:cs="Times New Roman"/>
          <w:i/>
          <w:iCs/>
          <w:sz w:val="9"/>
          <w:szCs w:val="9"/>
        </w:rPr>
      </w:pPr>
    </w:p>
    <w:p w14:paraId="4FFB07C9" w14:textId="77777777" w:rsidR="00614382" w:rsidRDefault="00614382">
      <w:pPr>
        <w:pStyle w:val="Telobesedila"/>
        <w:kinsoku w:val="0"/>
        <w:overflowPunct w:val="0"/>
        <w:spacing w:before="91"/>
        <w:ind w:left="244"/>
        <w:rPr>
          <w:rFonts w:ascii="Times New Roman" w:hAnsi="Times New Roman" w:cs="Times New Roman"/>
          <w:b/>
          <w:bCs/>
          <w:sz w:val="22"/>
          <w:szCs w:val="22"/>
        </w:rPr>
      </w:pPr>
      <w:r>
        <w:rPr>
          <w:rFonts w:ascii="Times New Roman" w:hAnsi="Times New Roman" w:cs="Times New Roman"/>
          <w:b/>
          <w:bCs/>
          <w:spacing w:val="-160"/>
          <w:sz w:val="22"/>
          <w:szCs w:val="22"/>
          <w:u w:val="single" w:color="000000"/>
        </w:rPr>
        <w:t>V</w:t>
      </w:r>
      <w:r>
        <w:rPr>
          <w:rFonts w:ascii="Times New Roman" w:hAnsi="Times New Roman" w:cs="Times New Roman"/>
          <w:b/>
          <w:bCs/>
          <w:spacing w:val="108"/>
          <w:sz w:val="22"/>
          <w:szCs w:val="22"/>
        </w:rPr>
        <w:t xml:space="preserve"> </w:t>
      </w:r>
      <w:r>
        <w:rPr>
          <w:rFonts w:ascii="Times New Roman" w:hAnsi="Times New Roman" w:cs="Times New Roman"/>
          <w:b/>
          <w:bCs/>
          <w:sz w:val="22"/>
          <w:szCs w:val="22"/>
          <w:u w:val="single" w:color="000000"/>
        </w:rPr>
        <w:t xml:space="preserve">LOGA </w:t>
      </w:r>
      <w:r>
        <w:rPr>
          <w:rFonts w:ascii="Times New Roman" w:hAnsi="Times New Roman" w:cs="Times New Roman"/>
          <w:sz w:val="22"/>
          <w:szCs w:val="22"/>
          <w:u w:val="single" w:color="000000"/>
        </w:rPr>
        <w:t>za dodelitev državne pomoči v kmetijstvu (</w:t>
      </w:r>
      <w:r>
        <w:rPr>
          <w:rFonts w:ascii="Times New Roman" w:hAnsi="Times New Roman" w:cs="Times New Roman"/>
          <w:b/>
          <w:bCs/>
          <w:sz w:val="22"/>
          <w:szCs w:val="22"/>
          <w:u w:val="single" w:color="000000"/>
        </w:rPr>
        <w:t>prijavni obrazec 1</w:t>
      </w:r>
      <w:r>
        <w:rPr>
          <w:rFonts w:ascii="Times New Roman" w:hAnsi="Times New Roman" w:cs="Times New Roman"/>
          <w:sz w:val="22"/>
          <w:szCs w:val="22"/>
          <w:u w:val="single" w:color="000000"/>
        </w:rPr>
        <w:t>) obsega:</w:t>
      </w:r>
    </w:p>
    <w:p w14:paraId="6C668967" w14:textId="77777777" w:rsidR="00614382" w:rsidRDefault="00614382">
      <w:pPr>
        <w:pStyle w:val="Odstavekseznama"/>
        <w:numPr>
          <w:ilvl w:val="0"/>
          <w:numId w:val="6"/>
        </w:numPr>
        <w:tabs>
          <w:tab w:val="left" w:pos="876"/>
        </w:tabs>
        <w:kinsoku w:val="0"/>
        <w:overflowPunct w:val="0"/>
        <w:spacing w:before="16"/>
        <w:rPr>
          <w:rFonts w:ascii="Times New Roman" w:hAnsi="Times New Roman" w:cs="Times New Roman"/>
          <w:sz w:val="22"/>
          <w:szCs w:val="22"/>
        </w:rPr>
      </w:pPr>
      <w:r>
        <w:rPr>
          <w:rFonts w:ascii="Times New Roman" w:hAnsi="Times New Roman" w:cs="Times New Roman"/>
          <w:sz w:val="22"/>
          <w:szCs w:val="22"/>
        </w:rPr>
        <w:t>podatke o vlagatelju (ime oziroma naziv, velikost,</w:t>
      </w:r>
      <w:r>
        <w:rPr>
          <w:rFonts w:ascii="Times New Roman" w:hAnsi="Times New Roman" w:cs="Times New Roman"/>
          <w:spacing w:val="-3"/>
          <w:sz w:val="22"/>
          <w:szCs w:val="22"/>
        </w:rPr>
        <w:t xml:space="preserve"> </w:t>
      </w:r>
      <w:r>
        <w:rPr>
          <w:rFonts w:ascii="Times New Roman" w:hAnsi="Times New Roman" w:cs="Times New Roman"/>
          <w:sz w:val="22"/>
          <w:szCs w:val="22"/>
        </w:rPr>
        <w:t>ipd.);</w:t>
      </w:r>
    </w:p>
    <w:p w14:paraId="34B21706" w14:textId="77777777" w:rsidR="00614382" w:rsidRDefault="00614382">
      <w:pPr>
        <w:pStyle w:val="Odstavekseznama"/>
        <w:numPr>
          <w:ilvl w:val="0"/>
          <w:numId w:val="6"/>
        </w:numPr>
        <w:tabs>
          <w:tab w:val="left" w:pos="876"/>
        </w:tabs>
        <w:kinsoku w:val="0"/>
        <w:overflowPunct w:val="0"/>
        <w:spacing w:before="2" w:line="252" w:lineRule="exact"/>
        <w:rPr>
          <w:rFonts w:ascii="Times New Roman" w:hAnsi="Times New Roman" w:cs="Times New Roman"/>
          <w:sz w:val="22"/>
          <w:szCs w:val="22"/>
        </w:rPr>
      </w:pPr>
      <w:r>
        <w:rPr>
          <w:rFonts w:ascii="Times New Roman" w:hAnsi="Times New Roman" w:cs="Times New Roman"/>
          <w:sz w:val="22"/>
          <w:szCs w:val="22"/>
        </w:rPr>
        <w:t>vsebinski, finančni in terminski načrt naložbe ali dejavnosti, ki je predmet</w:t>
      </w:r>
      <w:r>
        <w:rPr>
          <w:rFonts w:ascii="Times New Roman" w:hAnsi="Times New Roman" w:cs="Times New Roman"/>
          <w:spacing w:val="-2"/>
          <w:sz w:val="22"/>
          <w:szCs w:val="22"/>
        </w:rPr>
        <w:t xml:space="preserve"> </w:t>
      </w:r>
      <w:r>
        <w:rPr>
          <w:rFonts w:ascii="Times New Roman" w:hAnsi="Times New Roman" w:cs="Times New Roman"/>
          <w:sz w:val="22"/>
          <w:szCs w:val="22"/>
        </w:rPr>
        <w:t>vloge;</w:t>
      </w:r>
    </w:p>
    <w:p w14:paraId="2F2A1C85" w14:textId="77777777" w:rsidR="00614382" w:rsidRDefault="00614382">
      <w:pPr>
        <w:pStyle w:val="Odstavekseznama"/>
        <w:numPr>
          <w:ilvl w:val="0"/>
          <w:numId w:val="6"/>
        </w:numPr>
        <w:tabs>
          <w:tab w:val="left" w:pos="876"/>
        </w:tabs>
        <w:kinsoku w:val="0"/>
        <w:overflowPunct w:val="0"/>
        <w:spacing w:line="252" w:lineRule="exact"/>
        <w:rPr>
          <w:rFonts w:ascii="Times New Roman" w:hAnsi="Times New Roman" w:cs="Times New Roman"/>
          <w:sz w:val="22"/>
          <w:szCs w:val="22"/>
        </w:rPr>
      </w:pPr>
      <w:r>
        <w:rPr>
          <w:rFonts w:ascii="Times New Roman" w:hAnsi="Times New Roman" w:cs="Times New Roman"/>
          <w:sz w:val="22"/>
          <w:szCs w:val="22"/>
        </w:rPr>
        <w:t>lokacijo naložbe ali</w:t>
      </w:r>
      <w:r>
        <w:rPr>
          <w:rFonts w:ascii="Times New Roman" w:hAnsi="Times New Roman" w:cs="Times New Roman"/>
          <w:spacing w:val="-1"/>
          <w:sz w:val="22"/>
          <w:szCs w:val="22"/>
        </w:rPr>
        <w:t xml:space="preserve"> </w:t>
      </w:r>
      <w:r>
        <w:rPr>
          <w:rFonts w:ascii="Times New Roman" w:hAnsi="Times New Roman" w:cs="Times New Roman"/>
          <w:sz w:val="22"/>
          <w:szCs w:val="22"/>
        </w:rPr>
        <w:t>dejavnosti;</w:t>
      </w:r>
    </w:p>
    <w:p w14:paraId="7D94DDE6" w14:textId="77777777" w:rsidR="00614382" w:rsidRDefault="00614382">
      <w:pPr>
        <w:pStyle w:val="Odstavekseznama"/>
        <w:numPr>
          <w:ilvl w:val="0"/>
          <w:numId w:val="6"/>
        </w:numPr>
        <w:tabs>
          <w:tab w:val="left" w:pos="876"/>
        </w:tabs>
        <w:kinsoku w:val="0"/>
        <w:overflowPunct w:val="0"/>
        <w:spacing w:before="1" w:line="252" w:lineRule="exact"/>
        <w:rPr>
          <w:rFonts w:ascii="Times New Roman" w:hAnsi="Times New Roman" w:cs="Times New Roman"/>
          <w:sz w:val="22"/>
          <w:szCs w:val="22"/>
        </w:rPr>
      </w:pPr>
      <w:r>
        <w:rPr>
          <w:rFonts w:ascii="Times New Roman" w:hAnsi="Times New Roman" w:cs="Times New Roman"/>
          <w:sz w:val="22"/>
          <w:szCs w:val="22"/>
        </w:rPr>
        <w:t>seznam upravičenih</w:t>
      </w:r>
      <w:r>
        <w:rPr>
          <w:rFonts w:ascii="Times New Roman" w:hAnsi="Times New Roman" w:cs="Times New Roman"/>
          <w:spacing w:val="-1"/>
          <w:sz w:val="22"/>
          <w:szCs w:val="22"/>
        </w:rPr>
        <w:t xml:space="preserve"> </w:t>
      </w:r>
      <w:r>
        <w:rPr>
          <w:rFonts w:ascii="Times New Roman" w:hAnsi="Times New Roman" w:cs="Times New Roman"/>
          <w:sz w:val="22"/>
          <w:szCs w:val="22"/>
        </w:rPr>
        <w:t>stroškov;</w:t>
      </w:r>
    </w:p>
    <w:p w14:paraId="5311BA9D" w14:textId="77777777" w:rsidR="00614382" w:rsidRDefault="00614382">
      <w:pPr>
        <w:pStyle w:val="Odstavekseznama"/>
        <w:numPr>
          <w:ilvl w:val="0"/>
          <w:numId w:val="6"/>
        </w:numPr>
        <w:tabs>
          <w:tab w:val="left" w:pos="876"/>
        </w:tabs>
        <w:kinsoku w:val="0"/>
        <w:overflowPunct w:val="0"/>
        <w:spacing w:line="252" w:lineRule="exact"/>
        <w:rPr>
          <w:rFonts w:ascii="Times New Roman" w:hAnsi="Times New Roman" w:cs="Times New Roman"/>
          <w:sz w:val="22"/>
          <w:szCs w:val="22"/>
        </w:rPr>
      </w:pPr>
      <w:r>
        <w:rPr>
          <w:rFonts w:ascii="Times New Roman" w:hAnsi="Times New Roman" w:cs="Times New Roman"/>
          <w:sz w:val="22"/>
          <w:szCs w:val="22"/>
        </w:rPr>
        <w:t>znesek zaprošenih nepovratnih</w:t>
      </w:r>
      <w:r>
        <w:rPr>
          <w:rFonts w:ascii="Times New Roman" w:hAnsi="Times New Roman" w:cs="Times New Roman"/>
          <w:spacing w:val="-1"/>
          <w:sz w:val="22"/>
          <w:szCs w:val="22"/>
        </w:rPr>
        <w:t xml:space="preserve"> </w:t>
      </w:r>
      <w:r>
        <w:rPr>
          <w:rFonts w:ascii="Times New Roman" w:hAnsi="Times New Roman" w:cs="Times New Roman"/>
          <w:sz w:val="22"/>
          <w:szCs w:val="22"/>
        </w:rPr>
        <w:t>sredstev;</w:t>
      </w:r>
    </w:p>
    <w:p w14:paraId="6A30EED3" w14:textId="77777777" w:rsidR="00614382" w:rsidRDefault="00614382">
      <w:pPr>
        <w:pStyle w:val="Odstavekseznama"/>
        <w:numPr>
          <w:ilvl w:val="0"/>
          <w:numId w:val="6"/>
        </w:numPr>
        <w:tabs>
          <w:tab w:val="left" w:pos="876"/>
        </w:tabs>
        <w:kinsoku w:val="0"/>
        <w:overflowPunct w:val="0"/>
        <w:ind w:right="249"/>
        <w:rPr>
          <w:rFonts w:ascii="Times New Roman" w:hAnsi="Times New Roman" w:cs="Times New Roman"/>
          <w:sz w:val="22"/>
          <w:szCs w:val="22"/>
        </w:rPr>
      </w:pPr>
      <w:r>
        <w:rPr>
          <w:rFonts w:ascii="Times New Roman" w:hAnsi="Times New Roman" w:cs="Times New Roman"/>
          <w:sz w:val="22"/>
          <w:szCs w:val="22"/>
        </w:rPr>
        <w:t>pisno izjavo vlagatelja o drugih že prejetih in zaprošenih pomočeh iz drugih javnih virov za iste  upravičene stroške;</w:t>
      </w:r>
    </w:p>
    <w:p w14:paraId="72471407" w14:textId="77777777" w:rsidR="00614382" w:rsidRDefault="00614382">
      <w:pPr>
        <w:pStyle w:val="Odstavekseznama"/>
        <w:numPr>
          <w:ilvl w:val="0"/>
          <w:numId w:val="6"/>
        </w:numPr>
        <w:tabs>
          <w:tab w:val="left" w:pos="876"/>
        </w:tabs>
        <w:kinsoku w:val="0"/>
        <w:overflowPunct w:val="0"/>
        <w:rPr>
          <w:rFonts w:ascii="Times New Roman" w:hAnsi="Times New Roman" w:cs="Times New Roman"/>
          <w:sz w:val="22"/>
          <w:szCs w:val="22"/>
        </w:rPr>
      </w:pPr>
      <w:r>
        <w:rPr>
          <w:rFonts w:ascii="Times New Roman" w:hAnsi="Times New Roman" w:cs="Times New Roman"/>
          <w:sz w:val="22"/>
          <w:szCs w:val="22"/>
        </w:rPr>
        <w:t>pisno izjavo vlagatelja s seznamom vseh z njim povezanih podjetjih (enotno</w:t>
      </w:r>
      <w:r>
        <w:rPr>
          <w:rFonts w:ascii="Times New Roman" w:hAnsi="Times New Roman" w:cs="Times New Roman"/>
          <w:spacing w:val="-11"/>
          <w:sz w:val="22"/>
          <w:szCs w:val="22"/>
        </w:rPr>
        <w:t xml:space="preserve"> </w:t>
      </w:r>
      <w:r>
        <w:rPr>
          <w:rFonts w:ascii="Times New Roman" w:hAnsi="Times New Roman" w:cs="Times New Roman"/>
          <w:sz w:val="22"/>
          <w:szCs w:val="22"/>
        </w:rPr>
        <w:t>podjetje);</w:t>
      </w:r>
    </w:p>
    <w:p w14:paraId="2BD848A8" w14:textId="77777777" w:rsidR="00614382" w:rsidRDefault="00614382">
      <w:pPr>
        <w:pStyle w:val="Odstavekseznama"/>
        <w:numPr>
          <w:ilvl w:val="0"/>
          <w:numId w:val="6"/>
        </w:numPr>
        <w:tabs>
          <w:tab w:val="left" w:pos="876"/>
        </w:tabs>
        <w:kinsoku w:val="0"/>
        <w:overflowPunct w:val="0"/>
        <w:spacing w:before="1" w:line="252" w:lineRule="exact"/>
        <w:rPr>
          <w:rFonts w:ascii="Times New Roman" w:hAnsi="Times New Roman" w:cs="Times New Roman"/>
          <w:sz w:val="22"/>
          <w:szCs w:val="22"/>
        </w:rPr>
      </w:pPr>
      <w:r>
        <w:rPr>
          <w:rFonts w:ascii="Times New Roman" w:hAnsi="Times New Roman" w:cs="Times New Roman"/>
          <w:sz w:val="22"/>
          <w:szCs w:val="22"/>
        </w:rPr>
        <w:t>pisno izjavo vlagatelja o strinjanju z razpisnimi</w:t>
      </w:r>
      <w:r>
        <w:rPr>
          <w:rFonts w:ascii="Times New Roman" w:hAnsi="Times New Roman" w:cs="Times New Roman"/>
          <w:spacing w:val="-8"/>
          <w:sz w:val="22"/>
          <w:szCs w:val="22"/>
        </w:rPr>
        <w:t xml:space="preserve"> </w:t>
      </w:r>
      <w:r>
        <w:rPr>
          <w:rFonts w:ascii="Times New Roman" w:hAnsi="Times New Roman" w:cs="Times New Roman"/>
          <w:sz w:val="22"/>
          <w:szCs w:val="22"/>
        </w:rPr>
        <w:t>pogoji;</w:t>
      </w:r>
    </w:p>
    <w:p w14:paraId="23680F1A" w14:textId="77777777" w:rsidR="00614382" w:rsidRDefault="00614382">
      <w:pPr>
        <w:pStyle w:val="Odstavekseznama"/>
        <w:numPr>
          <w:ilvl w:val="0"/>
          <w:numId w:val="6"/>
        </w:numPr>
        <w:tabs>
          <w:tab w:val="left" w:pos="876"/>
        </w:tabs>
        <w:kinsoku w:val="0"/>
        <w:overflowPunct w:val="0"/>
        <w:ind w:right="248"/>
        <w:rPr>
          <w:rFonts w:ascii="Times New Roman" w:hAnsi="Times New Roman" w:cs="Times New Roman"/>
          <w:sz w:val="22"/>
          <w:szCs w:val="22"/>
        </w:rPr>
      </w:pPr>
      <w:r>
        <w:rPr>
          <w:rFonts w:ascii="Times New Roman" w:hAnsi="Times New Roman" w:cs="Times New Roman"/>
          <w:sz w:val="22"/>
          <w:szCs w:val="22"/>
        </w:rPr>
        <w:t>pisno izjavo vlagatelja, dano pod kazensko in materialno odgovornostjo, da so v vlogi navedena dejstva točna, popolna in</w:t>
      </w:r>
      <w:r>
        <w:rPr>
          <w:rFonts w:ascii="Times New Roman" w:hAnsi="Times New Roman" w:cs="Times New Roman"/>
          <w:spacing w:val="-6"/>
          <w:sz w:val="22"/>
          <w:szCs w:val="22"/>
        </w:rPr>
        <w:t xml:space="preserve"> </w:t>
      </w:r>
      <w:r>
        <w:rPr>
          <w:rFonts w:ascii="Times New Roman" w:hAnsi="Times New Roman" w:cs="Times New Roman"/>
          <w:sz w:val="22"/>
          <w:szCs w:val="22"/>
        </w:rPr>
        <w:t>resnična.</w:t>
      </w:r>
    </w:p>
    <w:p w14:paraId="6A182984" w14:textId="77777777" w:rsidR="00614382" w:rsidRDefault="00614382">
      <w:pPr>
        <w:pStyle w:val="Telobesedila"/>
        <w:kinsoku w:val="0"/>
        <w:overflowPunct w:val="0"/>
        <w:spacing w:before="11"/>
        <w:rPr>
          <w:rFonts w:ascii="Times New Roman" w:hAnsi="Times New Roman" w:cs="Times New Roman"/>
          <w:sz w:val="12"/>
          <w:szCs w:val="12"/>
        </w:rPr>
      </w:pPr>
    </w:p>
    <w:p w14:paraId="3BFD9B53" w14:textId="77777777" w:rsidR="00614382" w:rsidRDefault="00614382">
      <w:pPr>
        <w:pStyle w:val="Telobesedila"/>
        <w:kinsoku w:val="0"/>
        <w:overflowPunct w:val="0"/>
        <w:spacing w:before="91" w:line="252" w:lineRule="exact"/>
        <w:ind w:left="278"/>
        <w:jc w:val="both"/>
        <w:rPr>
          <w:rFonts w:ascii="Times New Roman" w:hAnsi="Times New Roman" w:cs="Times New Roman"/>
          <w:sz w:val="22"/>
          <w:szCs w:val="22"/>
        </w:rPr>
      </w:pPr>
      <w:r>
        <w:rPr>
          <w:rFonts w:ascii="Times New Roman" w:hAnsi="Times New Roman" w:cs="Times New Roman"/>
          <w:spacing w:val="-160"/>
          <w:sz w:val="22"/>
          <w:szCs w:val="22"/>
          <w:u w:val="single" w:color="000000"/>
        </w:rPr>
        <w:t>V</w:t>
      </w:r>
      <w:r>
        <w:rPr>
          <w:rFonts w:ascii="Times New Roman" w:hAnsi="Times New Roman" w:cs="Times New Roman"/>
          <w:spacing w:val="108"/>
          <w:sz w:val="22"/>
          <w:szCs w:val="22"/>
        </w:rPr>
        <w:t xml:space="preserve"> </w:t>
      </w:r>
      <w:r>
        <w:rPr>
          <w:rFonts w:ascii="Times New Roman" w:hAnsi="Times New Roman" w:cs="Times New Roman"/>
          <w:sz w:val="22"/>
          <w:szCs w:val="22"/>
          <w:u w:val="single" w:color="000000"/>
        </w:rPr>
        <w:t xml:space="preserve">lagatelj mora vlogi (prijavnemu obrazcu 1) priložiti naslednje </w:t>
      </w:r>
      <w:r>
        <w:rPr>
          <w:rFonts w:ascii="Times New Roman" w:hAnsi="Times New Roman" w:cs="Times New Roman"/>
          <w:b/>
          <w:bCs/>
          <w:sz w:val="22"/>
          <w:szCs w:val="22"/>
          <w:u w:val="single" w:color="000000"/>
        </w:rPr>
        <w:t>PRILOGE</w:t>
      </w:r>
      <w:r>
        <w:rPr>
          <w:rFonts w:ascii="Times New Roman" w:hAnsi="Times New Roman" w:cs="Times New Roman"/>
          <w:sz w:val="22"/>
          <w:szCs w:val="22"/>
          <w:u w:val="single" w:color="000000"/>
        </w:rPr>
        <w:t>:</w:t>
      </w:r>
    </w:p>
    <w:p w14:paraId="0B3C87FC" w14:textId="77777777" w:rsidR="00614382" w:rsidRDefault="00614382">
      <w:pPr>
        <w:pStyle w:val="Odstavekseznama"/>
        <w:numPr>
          <w:ilvl w:val="0"/>
          <w:numId w:val="5"/>
        </w:numPr>
        <w:tabs>
          <w:tab w:val="left" w:pos="876"/>
        </w:tabs>
        <w:kinsoku w:val="0"/>
        <w:overflowPunct w:val="0"/>
        <w:ind w:right="249" w:hanging="360"/>
        <w:jc w:val="both"/>
        <w:rPr>
          <w:rFonts w:ascii="Times New Roman" w:hAnsi="Times New Roman" w:cs="Times New Roman"/>
          <w:sz w:val="22"/>
          <w:szCs w:val="22"/>
        </w:rPr>
      </w:pPr>
      <w:r>
        <w:rPr>
          <w:rFonts w:ascii="Times New Roman" w:hAnsi="Times New Roman" w:cs="Times New Roman"/>
          <w:sz w:val="22"/>
          <w:szCs w:val="22"/>
        </w:rPr>
        <w:t>ustrezna dovoljenja za izvedbo naložbe, če so v skladu z veljavnimi predpisi o graditvi objektov, urejanju prostora, varstvu kulturne dediščine, ohranjanju narave in varstvu okolja</w:t>
      </w:r>
      <w:r>
        <w:rPr>
          <w:rFonts w:ascii="Times New Roman" w:hAnsi="Times New Roman" w:cs="Times New Roman"/>
          <w:spacing w:val="-8"/>
          <w:sz w:val="22"/>
          <w:szCs w:val="22"/>
        </w:rPr>
        <w:t xml:space="preserve"> </w:t>
      </w:r>
      <w:r>
        <w:rPr>
          <w:rFonts w:ascii="Times New Roman" w:hAnsi="Times New Roman" w:cs="Times New Roman"/>
          <w:sz w:val="22"/>
          <w:szCs w:val="22"/>
        </w:rPr>
        <w:t>potrebna;</w:t>
      </w:r>
    </w:p>
    <w:p w14:paraId="2C39974E" w14:textId="77777777" w:rsidR="00614382" w:rsidRDefault="00614382">
      <w:pPr>
        <w:pStyle w:val="Odstavekseznama"/>
        <w:numPr>
          <w:ilvl w:val="0"/>
          <w:numId w:val="5"/>
        </w:numPr>
        <w:tabs>
          <w:tab w:val="left" w:pos="876"/>
        </w:tabs>
        <w:kinsoku w:val="0"/>
        <w:overflowPunct w:val="0"/>
        <w:ind w:right="249" w:hanging="360"/>
        <w:jc w:val="both"/>
        <w:rPr>
          <w:rFonts w:ascii="Times New Roman" w:hAnsi="Times New Roman" w:cs="Times New Roman"/>
          <w:sz w:val="22"/>
          <w:szCs w:val="22"/>
        </w:rPr>
      </w:pPr>
      <w:r>
        <w:rPr>
          <w:rFonts w:ascii="Times New Roman" w:hAnsi="Times New Roman" w:cs="Times New Roman"/>
          <w:sz w:val="22"/>
          <w:szCs w:val="22"/>
        </w:rPr>
        <w:t>projektno dokumentacijo za izvedbo naložbe in dokazila o stroških izdelave projektne dokumentacije, če so ti stroški predmet</w:t>
      </w:r>
      <w:r>
        <w:rPr>
          <w:rFonts w:ascii="Times New Roman" w:hAnsi="Times New Roman" w:cs="Times New Roman"/>
          <w:spacing w:val="3"/>
          <w:sz w:val="22"/>
          <w:szCs w:val="22"/>
        </w:rPr>
        <w:t xml:space="preserve"> </w:t>
      </w:r>
      <w:r>
        <w:rPr>
          <w:rFonts w:ascii="Times New Roman" w:hAnsi="Times New Roman" w:cs="Times New Roman"/>
          <w:sz w:val="22"/>
          <w:szCs w:val="22"/>
        </w:rPr>
        <w:t>vloge;</w:t>
      </w:r>
    </w:p>
    <w:p w14:paraId="386E4D20" w14:textId="77777777" w:rsidR="00614382" w:rsidRDefault="00614382">
      <w:pPr>
        <w:pStyle w:val="Odstavekseznama"/>
        <w:numPr>
          <w:ilvl w:val="0"/>
          <w:numId w:val="5"/>
        </w:numPr>
        <w:tabs>
          <w:tab w:val="left" w:pos="876"/>
        </w:tabs>
        <w:kinsoku w:val="0"/>
        <w:overflowPunct w:val="0"/>
        <w:spacing w:before="1"/>
        <w:ind w:right="250" w:hanging="360"/>
        <w:jc w:val="both"/>
        <w:rPr>
          <w:rFonts w:ascii="Times New Roman" w:hAnsi="Times New Roman" w:cs="Times New Roman"/>
          <w:sz w:val="22"/>
          <w:szCs w:val="22"/>
        </w:rPr>
      </w:pPr>
      <w:r>
        <w:rPr>
          <w:rFonts w:ascii="Times New Roman" w:hAnsi="Times New Roman" w:cs="Times New Roman"/>
          <w:sz w:val="22"/>
          <w:szCs w:val="22"/>
        </w:rPr>
        <w:t>presojo vplivov na okolje in okoljevarstveno soglasje ministrstva, pristojnega za okolje, če sta v skladu z veljavnimi predpisi o posegih v okolje</w:t>
      </w:r>
      <w:r>
        <w:rPr>
          <w:rFonts w:ascii="Times New Roman" w:hAnsi="Times New Roman" w:cs="Times New Roman"/>
          <w:spacing w:val="2"/>
          <w:sz w:val="22"/>
          <w:szCs w:val="22"/>
        </w:rPr>
        <w:t xml:space="preserve"> </w:t>
      </w:r>
      <w:r>
        <w:rPr>
          <w:rFonts w:ascii="Times New Roman" w:hAnsi="Times New Roman" w:cs="Times New Roman"/>
          <w:sz w:val="22"/>
          <w:szCs w:val="22"/>
        </w:rPr>
        <w:t>potrebni;</w:t>
      </w:r>
    </w:p>
    <w:p w14:paraId="7A918A88" w14:textId="77777777" w:rsidR="00614382" w:rsidRDefault="00614382">
      <w:pPr>
        <w:pStyle w:val="Odstavekseznama"/>
        <w:numPr>
          <w:ilvl w:val="0"/>
          <w:numId w:val="5"/>
        </w:numPr>
        <w:tabs>
          <w:tab w:val="left" w:pos="876"/>
        </w:tabs>
        <w:kinsoku w:val="0"/>
        <w:overflowPunct w:val="0"/>
        <w:ind w:right="249" w:hanging="360"/>
        <w:jc w:val="both"/>
        <w:rPr>
          <w:rFonts w:ascii="Times New Roman" w:hAnsi="Times New Roman" w:cs="Times New Roman"/>
          <w:sz w:val="22"/>
          <w:szCs w:val="22"/>
        </w:rPr>
      </w:pPr>
      <w:r>
        <w:rPr>
          <w:rFonts w:ascii="Times New Roman" w:hAnsi="Times New Roman" w:cs="Times New Roman"/>
          <w:sz w:val="22"/>
          <w:szCs w:val="22"/>
        </w:rPr>
        <w:t>ponudbo(e) in/ali predračun(e) za prijavljeno naložbo, ki so na dan oddaje vloge na ta javni razpis veljavni in se glasijo na ime nosilca kmetijskega gospodarstva ter v primeru naložb v kmetijsko mehanizacijo in opremo vsebujejo podatke o vrsti in tipu stroja ali opreme, nazivni moči in zmogljivosti, če je ta določljiva;</w:t>
      </w:r>
    </w:p>
    <w:p w14:paraId="3C7C6F4E" w14:textId="77777777" w:rsidR="00614382" w:rsidRDefault="00614382">
      <w:pPr>
        <w:pStyle w:val="Odstavekseznama"/>
        <w:numPr>
          <w:ilvl w:val="0"/>
          <w:numId w:val="5"/>
        </w:numPr>
        <w:tabs>
          <w:tab w:val="left" w:pos="876"/>
        </w:tabs>
        <w:kinsoku w:val="0"/>
        <w:overflowPunct w:val="0"/>
        <w:spacing w:line="251" w:lineRule="exact"/>
        <w:ind w:left="876"/>
        <w:jc w:val="both"/>
        <w:rPr>
          <w:rFonts w:ascii="Times New Roman" w:hAnsi="Times New Roman" w:cs="Times New Roman"/>
          <w:sz w:val="22"/>
          <w:szCs w:val="22"/>
        </w:rPr>
      </w:pPr>
      <w:r>
        <w:rPr>
          <w:rFonts w:ascii="Times New Roman" w:hAnsi="Times New Roman" w:cs="Times New Roman"/>
          <w:sz w:val="22"/>
          <w:szCs w:val="22"/>
        </w:rPr>
        <w:t>kopijo oddane zbirne vloge za tekoče leto</w:t>
      </w:r>
      <w:r>
        <w:rPr>
          <w:rFonts w:ascii="Times New Roman" w:hAnsi="Times New Roman" w:cs="Times New Roman"/>
          <w:spacing w:val="-4"/>
          <w:sz w:val="22"/>
          <w:szCs w:val="22"/>
        </w:rPr>
        <w:t xml:space="preserve"> </w:t>
      </w:r>
      <w:r>
        <w:rPr>
          <w:rFonts w:ascii="Times New Roman" w:hAnsi="Times New Roman" w:cs="Times New Roman"/>
          <w:sz w:val="22"/>
          <w:szCs w:val="22"/>
        </w:rPr>
        <w:t>(202</w:t>
      </w:r>
      <w:r w:rsidR="00EF623D">
        <w:rPr>
          <w:rFonts w:ascii="Times New Roman" w:hAnsi="Times New Roman" w:cs="Times New Roman"/>
          <w:sz w:val="22"/>
          <w:szCs w:val="22"/>
        </w:rPr>
        <w:t>6</w:t>
      </w:r>
      <w:r>
        <w:rPr>
          <w:rFonts w:ascii="Times New Roman" w:hAnsi="Times New Roman" w:cs="Times New Roman"/>
          <w:sz w:val="22"/>
          <w:szCs w:val="22"/>
        </w:rPr>
        <w:t>);</w:t>
      </w:r>
    </w:p>
    <w:p w14:paraId="0CC6CC65" w14:textId="77777777" w:rsidR="00614382" w:rsidRDefault="00614382">
      <w:pPr>
        <w:pStyle w:val="Odstavekseznama"/>
        <w:numPr>
          <w:ilvl w:val="0"/>
          <w:numId w:val="5"/>
        </w:numPr>
        <w:tabs>
          <w:tab w:val="left" w:pos="876"/>
        </w:tabs>
        <w:kinsoku w:val="0"/>
        <w:overflowPunct w:val="0"/>
        <w:spacing w:before="2" w:line="252" w:lineRule="exact"/>
        <w:ind w:left="876"/>
        <w:jc w:val="both"/>
        <w:rPr>
          <w:rFonts w:ascii="Times New Roman" w:hAnsi="Times New Roman" w:cs="Times New Roman"/>
          <w:sz w:val="22"/>
          <w:szCs w:val="22"/>
        </w:rPr>
      </w:pPr>
      <w:r>
        <w:rPr>
          <w:rFonts w:ascii="Times New Roman" w:hAnsi="Times New Roman" w:cs="Times New Roman"/>
          <w:sz w:val="22"/>
          <w:szCs w:val="22"/>
        </w:rPr>
        <w:t>mnenje o upravičenosti in ekonomičnosti naložbe, ki ga pripravi pristojna kmetijsko svetovalna</w:t>
      </w:r>
      <w:r>
        <w:rPr>
          <w:rFonts w:ascii="Times New Roman" w:hAnsi="Times New Roman" w:cs="Times New Roman"/>
          <w:spacing w:val="-14"/>
          <w:sz w:val="22"/>
          <w:szCs w:val="22"/>
        </w:rPr>
        <w:t xml:space="preserve"> </w:t>
      </w:r>
      <w:r>
        <w:rPr>
          <w:rFonts w:ascii="Times New Roman" w:hAnsi="Times New Roman" w:cs="Times New Roman"/>
          <w:sz w:val="22"/>
          <w:szCs w:val="22"/>
        </w:rPr>
        <w:t>služba;</w:t>
      </w:r>
    </w:p>
    <w:p w14:paraId="419BF5FD" w14:textId="77777777" w:rsidR="00614382" w:rsidRDefault="00614382">
      <w:pPr>
        <w:pStyle w:val="Odstavekseznama"/>
        <w:numPr>
          <w:ilvl w:val="0"/>
          <w:numId w:val="5"/>
        </w:numPr>
        <w:tabs>
          <w:tab w:val="left" w:pos="876"/>
        </w:tabs>
        <w:kinsoku w:val="0"/>
        <w:overflowPunct w:val="0"/>
        <w:ind w:right="248" w:hanging="360"/>
        <w:jc w:val="both"/>
        <w:rPr>
          <w:rFonts w:ascii="Times New Roman" w:hAnsi="Times New Roman" w:cs="Times New Roman"/>
          <w:sz w:val="22"/>
          <w:szCs w:val="22"/>
        </w:rPr>
      </w:pPr>
      <w:r>
        <w:rPr>
          <w:rFonts w:ascii="Times New Roman" w:hAnsi="Times New Roman" w:cs="Times New Roman"/>
          <w:sz w:val="22"/>
          <w:szCs w:val="22"/>
        </w:rPr>
        <w:t>načrt urejanja kmetijskih zemljišč s popisom del, ki ga pripravi pristojna kmetijsko svetovalna služba, lokacijsko informacijo pristojnega organa lokalne skupnosti in na njeni podlagi potrebna soglasja, če je predmet naložbe urejanje kmetijskih zemljišč (nezahtevna</w:t>
      </w:r>
      <w:r>
        <w:rPr>
          <w:rFonts w:ascii="Times New Roman" w:hAnsi="Times New Roman" w:cs="Times New Roman"/>
          <w:spacing w:val="-3"/>
          <w:sz w:val="22"/>
          <w:szCs w:val="22"/>
        </w:rPr>
        <w:t xml:space="preserve"> </w:t>
      </w:r>
      <w:r>
        <w:rPr>
          <w:rFonts w:ascii="Times New Roman" w:hAnsi="Times New Roman" w:cs="Times New Roman"/>
          <w:sz w:val="22"/>
          <w:szCs w:val="22"/>
        </w:rPr>
        <w:t>agromelioracija);</w:t>
      </w:r>
    </w:p>
    <w:p w14:paraId="1738C6B3" w14:textId="77777777" w:rsidR="00614382" w:rsidRDefault="00614382">
      <w:pPr>
        <w:pStyle w:val="Odstavekseznama"/>
        <w:numPr>
          <w:ilvl w:val="0"/>
          <w:numId w:val="5"/>
        </w:numPr>
        <w:tabs>
          <w:tab w:val="left" w:pos="965"/>
        </w:tabs>
        <w:kinsoku w:val="0"/>
        <w:overflowPunct w:val="0"/>
        <w:ind w:right="248" w:hanging="360"/>
        <w:jc w:val="both"/>
        <w:rPr>
          <w:rFonts w:ascii="Times New Roman" w:hAnsi="Times New Roman" w:cs="Times New Roman"/>
          <w:sz w:val="22"/>
          <w:szCs w:val="22"/>
        </w:rPr>
      </w:pPr>
      <w:r>
        <w:rPr>
          <w:rFonts w:ascii="Times New Roman" w:hAnsi="Times New Roman" w:cs="Times New Roman"/>
          <w:sz w:val="22"/>
          <w:szCs w:val="22"/>
        </w:rPr>
        <w:t>načrt postavitve ali ureditve pašnikov s popisom del, opreme in tehnologijo paše, ki ga pripravi pristojna kmetijsko svetovalna služba, lokacijsko informacijo pristojnega organa lokalne skupnosti in na njeni podlagi potrebna soglasja, če je predmet naložbe urejanje</w:t>
      </w:r>
      <w:r>
        <w:rPr>
          <w:rFonts w:ascii="Times New Roman" w:hAnsi="Times New Roman" w:cs="Times New Roman"/>
          <w:spacing w:val="-5"/>
          <w:sz w:val="22"/>
          <w:szCs w:val="22"/>
        </w:rPr>
        <w:t xml:space="preserve"> </w:t>
      </w:r>
      <w:r>
        <w:rPr>
          <w:rFonts w:ascii="Times New Roman" w:hAnsi="Times New Roman" w:cs="Times New Roman"/>
          <w:sz w:val="22"/>
          <w:szCs w:val="22"/>
        </w:rPr>
        <w:t>pašnikov;</w:t>
      </w:r>
    </w:p>
    <w:p w14:paraId="782B880E" w14:textId="77777777" w:rsidR="00614382" w:rsidRDefault="00614382">
      <w:pPr>
        <w:pStyle w:val="Odstavekseznama"/>
        <w:numPr>
          <w:ilvl w:val="0"/>
          <w:numId w:val="5"/>
        </w:numPr>
        <w:tabs>
          <w:tab w:val="left" w:pos="965"/>
        </w:tabs>
        <w:kinsoku w:val="0"/>
        <w:overflowPunct w:val="0"/>
        <w:spacing w:before="1"/>
        <w:ind w:right="247" w:hanging="360"/>
        <w:jc w:val="both"/>
        <w:rPr>
          <w:rFonts w:ascii="Times New Roman" w:hAnsi="Times New Roman" w:cs="Times New Roman"/>
          <w:sz w:val="22"/>
          <w:szCs w:val="22"/>
        </w:rPr>
      </w:pPr>
      <w:r>
        <w:rPr>
          <w:rFonts w:ascii="Times New Roman" w:hAnsi="Times New Roman" w:cs="Times New Roman"/>
          <w:sz w:val="22"/>
          <w:szCs w:val="22"/>
        </w:rPr>
        <w:t>dovoljenje Zavoda za gozdove Slovenije, OE Tolmin, za krčitev gozda v kmetijske namene, če naložba v urejanje kmetijskih zemljišč (nezahtevna agromelioracija) in/ali naložba v urejanje pašnikov posega na gozdno</w:t>
      </w:r>
      <w:r>
        <w:rPr>
          <w:rFonts w:ascii="Times New Roman" w:hAnsi="Times New Roman" w:cs="Times New Roman"/>
          <w:spacing w:val="-1"/>
          <w:sz w:val="22"/>
          <w:szCs w:val="22"/>
        </w:rPr>
        <w:t xml:space="preserve"> </w:t>
      </w:r>
      <w:r>
        <w:rPr>
          <w:rFonts w:ascii="Times New Roman" w:hAnsi="Times New Roman" w:cs="Times New Roman"/>
          <w:sz w:val="22"/>
          <w:szCs w:val="22"/>
        </w:rPr>
        <w:t>površino;</w:t>
      </w:r>
    </w:p>
    <w:p w14:paraId="390F88C8" w14:textId="77777777" w:rsidR="00614382" w:rsidRDefault="00614382">
      <w:pPr>
        <w:pStyle w:val="Odstavekseznama"/>
        <w:numPr>
          <w:ilvl w:val="0"/>
          <w:numId w:val="5"/>
        </w:numPr>
        <w:tabs>
          <w:tab w:val="left" w:pos="965"/>
        </w:tabs>
        <w:kinsoku w:val="0"/>
        <w:overflowPunct w:val="0"/>
        <w:ind w:right="249" w:hanging="360"/>
        <w:jc w:val="both"/>
        <w:rPr>
          <w:rFonts w:ascii="Times New Roman" w:hAnsi="Times New Roman" w:cs="Times New Roman"/>
          <w:sz w:val="22"/>
          <w:szCs w:val="22"/>
        </w:rPr>
      </w:pPr>
      <w:r>
        <w:rPr>
          <w:rFonts w:ascii="Times New Roman" w:hAnsi="Times New Roman" w:cs="Times New Roman"/>
          <w:sz w:val="22"/>
          <w:szCs w:val="22"/>
        </w:rPr>
        <w:t>dovoljenje vseh lastnikov in solastnikov objekta ali zemljišča za izvedbo naložbe, če je predmet naložbe objekt ali zemljišče v najemu, zakupu ali</w:t>
      </w:r>
      <w:r>
        <w:rPr>
          <w:rFonts w:ascii="Times New Roman" w:hAnsi="Times New Roman" w:cs="Times New Roman"/>
          <w:spacing w:val="-5"/>
          <w:sz w:val="22"/>
          <w:szCs w:val="22"/>
        </w:rPr>
        <w:t xml:space="preserve"> </w:t>
      </w:r>
      <w:r>
        <w:rPr>
          <w:rFonts w:ascii="Times New Roman" w:hAnsi="Times New Roman" w:cs="Times New Roman"/>
          <w:sz w:val="22"/>
          <w:szCs w:val="22"/>
        </w:rPr>
        <w:t>solastništvu;</w:t>
      </w:r>
    </w:p>
    <w:p w14:paraId="23FF38B3" w14:textId="77777777" w:rsidR="00614382" w:rsidRDefault="00614382">
      <w:pPr>
        <w:pStyle w:val="Odstavekseznama"/>
        <w:numPr>
          <w:ilvl w:val="0"/>
          <w:numId w:val="5"/>
        </w:numPr>
        <w:tabs>
          <w:tab w:val="left" w:pos="1020"/>
        </w:tabs>
        <w:kinsoku w:val="0"/>
        <w:overflowPunct w:val="0"/>
        <w:spacing w:line="251" w:lineRule="exact"/>
        <w:ind w:left="1020" w:hanging="416"/>
        <w:jc w:val="both"/>
        <w:rPr>
          <w:rFonts w:ascii="Times New Roman" w:hAnsi="Times New Roman" w:cs="Times New Roman"/>
          <w:sz w:val="22"/>
          <w:szCs w:val="22"/>
        </w:rPr>
      </w:pPr>
      <w:r>
        <w:rPr>
          <w:rFonts w:ascii="Times New Roman" w:hAnsi="Times New Roman" w:cs="Times New Roman"/>
          <w:sz w:val="22"/>
          <w:szCs w:val="22"/>
        </w:rPr>
        <w:t>izjavo o (ne)vključitvi v sistem davka na dodano</w:t>
      </w:r>
      <w:r>
        <w:rPr>
          <w:rFonts w:ascii="Times New Roman" w:hAnsi="Times New Roman" w:cs="Times New Roman"/>
          <w:spacing w:val="-2"/>
          <w:sz w:val="22"/>
          <w:szCs w:val="22"/>
        </w:rPr>
        <w:t xml:space="preserve"> </w:t>
      </w:r>
      <w:r>
        <w:rPr>
          <w:rFonts w:ascii="Times New Roman" w:hAnsi="Times New Roman" w:cs="Times New Roman"/>
          <w:sz w:val="22"/>
          <w:szCs w:val="22"/>
        </w:rPr>
        <w:t>vrednost;</w:t>
      </w:r>
    </w:p>
    <w:p w14:paraId="112EEEEA" w14:textId="77777777" w:rsidR="00614382" w:rsidRDefault="00614382">
      <w:pPr>
        <w:pStyle w:val="Odstavekseznama"/>
        <w:numPr>
          <w:ilvl w:val="0"/>
          <w:numId w:val="5"/>
        </w:numPr>
        <w:tabs>
          <w:tab w:val="left" w:pos="965"/>
        </w:tabs>
        <w:kinsoku w:val="0"/>
        <w:overflowPunct w:val="0"/>
        <w:ind w:right="249" w:hanging="360"/>
        <w:rPr>
          <w:rFonts w:ascii="Times New Roman" w:hAnsi="Times New Roman" w:cs="Times New Roman"/>
          <w:sz w:val="22"/>
          <w:szCs w:val="22"/>
        </w:rPr>
      </w:pPr>
      <w:r>
        <w:rPr>
          <w:rFonts w:ascii="Times New Roman" w:hAnsi="Times New Roman" w:cs="Times New Roman"/>
          <w:sz w:val="22"/>
          <w:szCs w:val="22"/>
        </w:rPr>
        <w:t>v primeru, da je vlagatelj samostojni podjetnik posameznik ali pravna oseba, mora predložiti dokazilo, da je registriran za opravljanje dejavnosti, ki je predmet</w:t>
      </w:r>
      <w:r>
        <w:rPr>
          <w:rFonts w:ascii="Times New Roman" w:hAnsi="Times New Roman" w:cs="Times New Roman"/>
          <w:spacing w:val="-10"/>
          <w:sz w:val="22"/>
          <w:szCs w:val="22"/>
        </w:rPr>
        <w:t xml:space="preserve"> </w:t>
      </w:r>
      <w:r>
        <w:rPr>
          <w:rFonts w:ascii="Times New Roman" w:hAnsi="Times New Roman" w:cs="Times New Roman"/>
          <w:sz w:val="22"/>
          <w:szCs w:val="22"/>
        </w:rPr>
        <w:t>podpore;</w:t>
      </w:r>
    </w:p>
    <w:p w14:paraId="50905036" w14:textId="77777777" w:rsidR="00614382" w:rsidRPr="005023AD" w:rsidRDefault="00614382" w:rsidP="005023AD">
      <w:pPr>
        <w:pStyle w:val="Odstavekseznama"/>
        <w:numPr>
          <w:ilvl w:val="0"/>
          <w:numId w:val="5"/>
        </w:numPr>
        <w:tabs>
          <w:tab w:val="left" w:pos="965"/>
        </w:tabs>
        <w:kinsoku w:val="0"/>
        <w:overflowPunct w:val="0"/>
        <w:spacing w:line="251" w:lineRule="exact"/>
        <w:ind w:hanging="361"/>
        <w:rPr>
          <w:rFonts w:ascii="Times New Roman" w:hAnsi="Times New Roman" w:cs="Times New Roman"/>
        </w:rPr>
      </w:pPr>
      <w:r w:rsidRPr="005023AD">
        <w:rPr>
          <w:rFonts w:ascii="Times New Roman" w:hAnsi="Times New Roman" w:cs="Times New Roman"/>
          <w:sz w:val="22"/>
          <w:szCs w:val="22"/>
        </w:rPr>
        <w:t>parafiran vzorec</w:t>
      </w:r>
      <w:r w:rsidRPr="005023AD">
        <w:rPr>
          <w:rFonts w:ascii="Times New Roman" w:hAnsi="Times New Roman" w:cs="Times New Roman"/>
          <w:spacing w:val="-1"/>
          <w:sz w:val="22"/>
          <w:szCs w:val="22"/>
        </w:rPr>
        <w:t xml:space="preserve"> </w:t>
      </w:r>
      <w:r w:rsidRPr="005023AD">
        <w:rPr>
          <w:rFonts w:ascii="Times New Roman" w:hAnsi="Times New Roman" w:cs="Times New Roman"/>
          <w:sz w:val="22"/>
          <w:szCs w:val="22"/>
        </w:rPr>
        <w:t>pogodbe</w:t>
      </w:r>
      <w:r w:rsidR="005023AD" w:rsidRPr="005023AD">
        <w:rPr>
          <w:rFonts w:ascii="Times New Roman" w:hAnsi="Times New Roman" w:cs="Times New Roman"/>
          <w:sz w:val="22"/>
          <w:szCs w:val="22"/>
        </w:rPr>
        <w:t>.</w:t>
      </w:r>
    </w:p>
    <w:p w14:paraId="4B621337" w14:textId="77777777" w:rsidR="00614382" w:rsidRDefault="00614382">
      <w:pPr>
        <w:pStyle w:val="Telobesedila"/>
        <w:kinsoku w:val="0"/>
        <w:overflowPunct w:val="0"/>
        <w:rPr>
          <w:rFonts w:ascii="Times New Roman" w:hAnsi="Times New Roman" w:cs="Times New Roman"/>
          <w:sz w:val="21"/>
          <w:szCs w:val="21"/>
        </w:rPr>
      </w:pPr>
    </w:p>
    <w:p w14:paraId="0C87F887" w14:textId="77777777" w:rsidR="00614382" w:rsidRDefault="00614382">
      <w:pPr>
        <w:pStyle w:val="Naslov6"/>
        <w:kinsoku w:val="0"/>
        <w:overflowPunct w:val="0"/>
        <w:ind w:left="412" w:right="299"/>
      </w:pPr>
      <w:r>
        <w:t xml:space="preserve">Zahtevek za izplačilo občinskih sredstev mora biti dostavljen na Občino </w:t>
      </w:r>
      <w:r w:rsidR="00F90F9E">
        <w:t>Bovec</w:t>
      </w:r>
      <w:r>
        <w:t xml:space="preserve"> najkasneje do vključno </w:t>
      </w:r>
      <w:r w:rsidR="005023AD">
        <w:t>1</w:t>
      </w:r>
      <w:r w:rsidR="00EF623D">
        <w:t>4</w:t>
      </w:r>
      <w:r w:rsidR="005023AD">
        <w:t>. 12</w:t>
      </w:r>
      <w:r w:rsidR="005023AD" w:rsidRPr="005023AD">
        <w:t>.</w:t>
      </w:r>
      <w:r w:rsidRPr="005023AD">
        <w:t xml:space="preserve"> 202</w:t>
      </w:r>
      <w:r w:rsidR="00EF623D">
        <w:t>6</w:t>
      </w:r>
      <w:r w:rsidRPr="005023AD">
        <w:t>!</w:t>
      </w:r>
    </w:p>
    <w:p w14:paraId="57561AD3" w14:textId="77777777" w:rsidR="00614382" w:rsidRDefault="00614382">
      <w:pPr>
        <w:pStyle w:val="Naslov6"/>
        <w:kinsoku w:val="0"/>
        <w:overflowPunct w:val="0"/>
        <w:ind w:left="412" w:right="299"/>
        <w:sectPr w:rsidR="00614382">
          <w:pgSz w:w="11910" w:h="16840"/>
          <w:pgMar w:top="1020" w:right="620" w:bottom="800" w:left="720" w:header="0" w:footer="604" w:gutter="0"/>
          <w:cols w:space="708" w:equalWidth="0">
            <w:col w:w="10570"/>
          </w:cols>
          <w:noEndnote/>
        </w:sectPr>
      </w:pPr>
    </w:p>
    <w:p w14:paraId="1D4FEAF2" w14:textId="77777777" w:rsidR="00614382" w:rsidRDefault="00614382">
      <w:pPr>
        <w:pStyle w:val="Telobesedila"/>
        <w:kinsoku w:val="0"/>
        <w:overflowPunct w:val="0"/>
        <w:spacing w:before="86"/>
        <w:ind w:left="244"/>
        <w:rPr>
          <w:rFonts w:ascii="Book Antiqua" w:hAnsi="Book Antiqua" w:cs="Book Antiqua"/>
          <w:i/>
          <w:iCs/>
        </w:rPr>
      </w:pPr>
      <w:r>
        <w:rPr>
          <w:rFonts w:ascii="Book Antiqua" w:hAnsi="Book Antiqua" w:cs="Book Antiqua"/>
          <w:b/>
          <w:bCs/>
          <w:i/>
          <w:iCs/>
        </w:rPr>
        <w:lastRenderedPageBreak/>
        <w:t xml:space="preserve">OPOZORILO! </w:t>
      </w:r>
      <w:r>
        <w:rPr>
          <w:rFonts w:ascii="Book Antiqua" w:hAnsi="Book Antiqua" w:cs="Book Antiqua"/>
          <w:i/>
          <w:iCs/>
        </w:rPr>
        <w:t>Vzorec pogodbe je potrebno podpisati, s strani pravne osebe tudi žigosati, in ga ob prijavi na razpis priložiti razpisnim obrazcem in dokazilom!</w:t>
      </w:r>
    </w:p>
    <w:p w14:paraId="1DF4F4AC" w14:textId="70A09744" w:rsidR="00614382" w:rsidRDefault="002035DE">
      <w:pPr>
        <w:pStyle w:val="Telobesedila"/>
        <w:kinsoku w:val="0"/>
        <w:overflowPunct w:val="0"/>
        <w:spacing w:before="11"/>
        <w:rPr>
          <w:rFonts w:ascii="Book Antiqua" w:hAnsi="Book Antiqua" w:cs="Book Antiqua"/>
          <w:i/>
          <w:iCs/>
          <w:sz w:val="25"/>
          <w:szCs w:val="25"/>
        </w:rPr>
      </w:pPr>
      <w:r>
        <w:rPr>
          <w:noProof/>
        </w:rPr>
        <mc:AlternateContent>
          <mc:Choice Requires="wps">
            <w:drawing>
              <wp:anchor distT="0" distB="0" distL="0" distR="0" simplePos="0" relativeHeight="251658240" behindDoc="0" locked="0" layoutInCell="0" allowOverlap="1" wp14:anchorId="41B85EAA" wp14:editId="3B957B1B">
                <wp:simplePos x="0" y="0"/>
                <wp:positionH relativeFrom="page">
                  <wp:posOffset>539750</wp:posOffset>
                </wp:positionH>
                <wp:positionV relativeFrom="paragraph">
                  <wp:posOffset>228600</wp:posOffset>
                </wp:positionV>
                <wp:extent cx="6521450" cy="178435"/>
                <wp:effectExtent l="0" t="0" r="0" b="0"/>
                <wp:wrapTopAndBottom/>
                <wp:docPr id="659484140"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178435"/>
                        </a:xfrm>
                        <a:prstGeom prst="rect">
                          <a:avLst/>
                        </a:prstGeom>
                        <a:solidFill>
                          <a:srgbClr val="CCCCFF"/>
                        </a:solidFill>
                        <a:ln w="9144">
                          <a:solidFill>
                            <a:srgbClr val="000000"/>
                          </a:solidFill>
                          <a:miter lim="800000"/>
                          <a:headEnd/>
                          <a:tailEnd/>
                        </a:ln>
                      </wps:spPr>
                      <wps:txbx>
                        <w:txbxContent>
                          <w:p w14:paraId="3666FCC3" w14:textId="77777777" w:rsidR="00614382" w:rsidRDefault="00614382">
                            <w:pPr>
                              <w:pStyle w:val="Telobesedila"/>
                              <w:kinsoku w:val="0"/>
                              <w:overflowPunct w:val="0"/>
                              <w:spacing w:before="19"/>
                              <w:ind w:left="107"/>
                              <w:rPr>
                                <w:b/>
                                <w:bCs/>
                              </w:rPr>
                            </w:pPr>
                            <w:r>
                              <w:rPr>
                                <w:b/>
                                <w:bCs/>
                              </w:rPr>
                              <w:t>VZOREC POGODBE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85EAA" id="Text Box 99" o:spid="_x0000_s1035" type="#_x0000_t202" style="position:absolute;margin-left:42.5pt;margin-top:18pt;width:513.5pt;height:14.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" o:allowincell="f" fillcolor="#ccf" strokeweight=".72pt">
                <v:textbox inset="0,0,0,0">
                  <w:txbxContent>
                    <w:p w14:paraId="3666FCC3" w14:textId="77777777" w:rsidR="00614382" w:rsidRDefault="00614382">
                      <w:pPr>
                        <w:pStyle w:val="Telobesedila"/>
                        <w:kinsoku w:val="0"/>
                        <w:overflowPunct w:val="0"/>
                        <w:spacing w:before="19"/>
                        <w:ind w:left="107"/>
                        <w:rPr>
                          <w:b/>
                          <w:bCs/>
                        </w:rPr>
                      </w:pPr>
                      <w:r>
                        <w:rPr>
                          <w:b/>
                          <w:bCs/>
                        </w:rPr>
                        <w:t>VZOREC POGODBE</w:t>
                      </w:r>
                    </w:p>
                  </w:txbxContent>
                </v:textbox>
                <w10:wrap type="topAndBottom" anchorx="page"/>
              </v:shape>
            </w:pict>
          </mc:Fallback>
        </mc:AlternateContent>
      </w:r>
    </w:p>
    <w:p w14:paraId="595B2B25" w14:textId="77777777" w:rsidR="00614382" w:rsidRDefault="00614382">
      <w:pPr>
        <w:pStyle w:val="Telobesedila"/>
        <w:kinsoku w:val="0"/>
        <w:overflowPunct w:val="0"/>
        <w:spacing w:before="11"/>
        <w:rPr>
          <w:rFonts w:ascii="Book Antiqua" w:hAnsi="Book Antiqua" w:cs="Book Antiqua"/>
          <w:i/>
          <w:iCs/>
          <w:sz w:val="8"/>
          <w:szCs w:val="8"/>
        </w:rPr>
      </w:pPr>
    </w:p>
    <w:p w14:paraId="19932148" w14:textId="77777777" w:rsidR="00614382" w:rsidRDefault="00614382">
      <w:pPr>
        <w:pStyle w:val="Naslov6"/>
        <w:kinsoku w:val="0"/>
        <w:overflowPunct w:val="0"/>
        <w:spacing w:before="92"/>
        <w:ind w:left="244" w:right="412"/>
        <w:rPr>
          <w:b w:val="0"/>
          <w:bCs w:val="0"/>
        </w:rPr>
      </w:pPr>
      <w:r>
        <w:t xml:space="preserve">OBČINA  </w:t>
      </w:r>
      <w:r w:rsidR="003E3476">
        <w:t>BOVEC</w:t>
      </w:r>
      <w:r>
        <w:t xml:space="preserve">,  </w:t>
      </w:r>
      <w:r w:rsidR="003E3476">
        <w:t>Trg golobarskih žrtev 8</w:t>
      </w:r>
      <w:r>
        <w:t>,  5</w:t>
      </w:r>
      <w:r w:rsidR="003E3476">
        <w:t>230</w:t>
      </w:r>
      <w:r>
        <w:t xml:space="preserve">  </w:t>
      </w:r>
      <w:r w:rsidR="003E3476">
        <w:t>Bovec</w:t>
      </w:r>
      <w:r>
        <w:t xml:space="preserve">,  ki   jo  zastopa   župan  </w:t>
      </w:r>
      <w:r w:rsidR="003E3476">
        <w:t>Valter Mlekuž</w:t>
      </w:r>
      <w:r>
        <w:t xml:space="preserve">,  matična   št. </w:t>
      </w:r>
      <w:r w:rsidR="003F2E1E" w:rsidRPr="003F2E1E">
        <w:t>5881498000</w:t>
      </w:r>
      <w:r>
        <w:t>, Identifikacijska št. za DDV:</w:t>
      </w:r>
      <w:r w:rsidR="00B5181F" w:rsidRPr="00B5181F">
        <w:t xml:space="preserve"> SI36828866</w:t>
      </w:r>
      <w:r>
        <w:t xml:space="preserve">  </w:t>
      </w:r>
      <w:r>
        <w:rPr>
          <w:b w:val="0"/>
          <w:bCs w:val="0"/>
        </w:rPr>
        <w:t>(v nadaljevanju besedila:</w:t>
      </w:r>
      <w:r>
        <w:rPr>
          <w:b w:val="0"/>
          <w:bCs w:val="0"/>
          <w:spacing w:val="-9"/>
        </w:rPr>
        <w:t xml:space="preserve"> </w:t>
      </w:r>
      <w:r>
        <w:rPr>
          <w:b w:val="0"/>
          <w:bCs w:val="0"/>
          <w:i/>
          <w:iCs/>
        </w:rPr>
        <w:t>Občina</w:t>
      </w:r>
      <w:r>
        <w:rPr>
          <w:b w:val="0"/>
          <w:bCs w:val="0"/>
        </w:rPr>
        <w:t>)</w:t>
      </w:r>
    </w:p>
    <w:p w14:paraId="3C707DC8" w14:textId="77777777" w:rsidR="00614382" w:rsidRDefault="00614382">
      <w:pPr>
        <w:pStyle w:val="Telobesedila"/>
        <w:kinsoku w:val="0"/>
        <w:overflowPunct w:val="0"/>
        <w:rPr>
          <w:sz w:val="21"/>
          <w:szCs w:val="21"/>
        </w:rPr>
      </w:pPr>
    </w:p>
    <w:p w14:paraId="42962518" w14:textId="77777777" w:rsidR="00614382" w:rsidRDefault="00614382">
      <w:pPr>
        <w:pStyle w:val="Telobesedila"/>
        <w:kinsoku w:val="0"/>
        <w:overflowPunct w:val="0"/>
        <w:ind w:left="244"/>
      </w:pPr>
      <w:r>
        <w:t>in</w:t>
      </w:r>
    </w:p>
    <w:p w14:paraId="1519CF7B" w14:textId="77777777" w:rsidR="00614382" w:rsidRDefault="00614382">
      <w:pPr>
        <w:pStyle w:val="Telobesedila"/>
        <w:kinsoku w:val="0"/>
        <w:overflowPunct w:val="0"/>
        <w:spacing w:before="10"/>
      </w:pPr>
    </w:p>
    <w:p w14:paraId="1A395948" w14:textId="77777777" w:rsidR="00614382" w:rsidRDefault="00614382">
      <w:pPr>
        <w:pStyle w:val="Telobesedila"/>
        <w:tabs>
          <w:tab w:val="left" w:pos="1314"/>
          <w:tab w:val="left" w:pos="2889"/>
          <w:tab w:val="left" w:pos="3463"/>
          <w:tab w:val="left" w:pos="3849"/>
          <w:tab w:val="left" w:pos="4627"/>
          <w:tab w:val="left" w:pos="5044"/>
          <w:tab w:val="left" w:pos="5752"/>
          <w:tab w:val="left" w:pos="6370"/>
          <w:tab w:val="left" w:pos="6753"/>
          <w:tab w:val="left" w:pos="7396"/>
          <w:tab w:val="left" w:pos="8237"/>
          <w:tab w:val="left" w:pos="8995"/>
          <w:tab w:val="left" w:pos="9832"/>
        </w:tabs>
        <w:kinsoku w:val="0"/>
        <w:overflowPunct w:val="0"/>
        <w:spacing w:line="230" w:lineRule="exact"/>
        <w:ind w:left="244"/>
        <w:rPr>
          <w:i/>
          <w:iCs/>
          <w:sz w:val="16"/>
          <w:szCs w:val="16"/>
        </w:rPr>
      </w:pPr>
      <w:r>
        <w:rPr>
          <w:b/>
          <w:bCs/>
        </w:rPr>
        <w:t>vlagatelj</w:t>
      </w:r>
      <w:r>
        <w:rPr>
          <w:b/>
          <w:bCs/>
        </w:rPr>
        <w:tab/>
        <w:t>(upravičenec)</w:t>
      </w:r>
      <w:r>
        <w:rPr>
          <w:b/>
          <w:bCs/>
        </w:rPr>
        <w:tab/>
      </w:r>
      <w:r>
        <w:rPr>
          <w:i/>
          <w:iCs/>
          <w:sz w:val="16"/>
          <w:szCs w:val="16"/>
        </w:rPr>
        <w:t>/Ime</w:t>
      </w:r>
      <w:r>
        <w:rPr>
          <w:i/>
          <w:iCs/>
          <w:sz w:val="16"/>
          <w:szCs w:val="16"/>
        </w:rPr>
        <w:tab/>
        <w:t>in</w:t>
      </w:r>
      <w:r>
        <w:rPr>
          <w:i/>
          <w:iCs/>
          <w:sz w:val="16"/>
          <w:szCs w:val="16"/>
        </w:rPr>
        <w:tab/>
        <w:t>priimek</w:t>
      </w:r>
      <w:r>
        <w:rPr>
          <w:i/>
          <w:iCs/>
          <w:sz w:val="16"/>
          <w:szCs w:val="16"/>
        </w:rPr>
        <w:tab/>
        <w:t>ali</w:t>
      </w:r>
      <w:r>
        <w:rPr>
          <w:i/>
          <w:iCs/>
          <w:sz w:val="16"/>
          <w:szCs w:val="16"/>
        </w:rPr>
        <w:tab/>
        <w:t>Naziv,</w:t>
      </w:r>
      <w:r>
        <w:rPr>
          <w:i/>
          <w:iCs/>
          <w:sz w:val="16"/>
          <w:szCs w:val="16"/>
        </w:rPr>
        <w:tab/>
        <w:t>Ulica</w:t>
      </w:r>
      <w:r>
        <w:rPr>
          <w:i/>
          <w:iCs/>
          <w:sz w:val="16"/>
          <w:szCs w:val="16"/>
        </w:rPr>
        <w:tab/>
        <w:t>in</w:t>
      </w:r>
      <w:r>
        <w:rPr>
          <w:i/>
          <w:iCs/>
          <w:sz w:val="16"/>
          <w:szCs w:val="16"/>
        </w:rPr>
        <w:tab/>
        <w:t>hišna</w:t>
      </w:r>
      <w:r>
        <w:rPr>
          <w:i/>
          <w:iCs/>
          <w:sz w:val="16"/>
          <w:szCs w:val="16"/>
        </w:rPr>
        <w:tab/>
        <w:t>številka;</w:t>
      </w:r>
      <w:r>
        <w:rPr>
          <w:i/>
          <w:iCs/>
          <w:sz w:val="16"/>
          <w:szCs w:val="16"/>
        </w:rPr>
        <w:tab/>
        <w:t>Poštna</w:t>
      </w:r>
      <w:r>
        <w:rPr>
          <w:i/>
          <w:iCs/>
          <w:sz w:val="16"/>
          <w:szCs w:val="16"/>
        </w:rPr>
        <w:tab/>
        <w:t>številka,</w:t>
      </w:r>
      <w:r>
        <w:rPr>
          <w:i/>
          <w:iCs/>
          <w:sz w:val="16"/>
          <w:szCs w:val="16"/>
        </w:rPr>
        <w:tab/>
        <w:t>Pošta/</w:t>
      </w:r>
    </w:p>
    <w:p w14:paraId="2522F075" w14:textId="77777777" w:rsidR="00614382" w:rsidRDefault="00614382">
      <w:pPr>
        <w:pStyle w:val="Telobesedila"/>
        <w:tabs>
          <w:tab w:val="left" w:pos="4248"/>
        </w:tabs>
        <w:kinsoku w:val="0"/>
        <w:overflowPunct w:val="0"/>
        <w:spacing w:line="183" w:lineRule="exact"/>
        <w:ind w:left="244"/>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p w14:paraId="486F6F0D" w14:textId="77777777" w:rsidR="00614382" w:rsidRDefault="00614382">
      <w:pPr>
        <w:pStyle w:val="Telobesedila"/>
        <w:tabs>
          <w:tab w:val="left" w:pos="3201"/>
          <w:tab w:val="left" w:pos="6715"/>
          <w:tab w:val="left" w:pos="10175"/>
          <w:tab w:val="left" w:pos="10209"/>
        </w:tabs>
        <w:kinsoku w:val="0"/>
        <w:overflowPunct w:val="0"/>
        <w:spacing w:line="491" w:lineRule="auto"/>
        <w:ind w:left="244" w:right="299"/>
      </w:pPr>
      <w:r>
        <w:rPr>
          <w:rFonts w:ascii="Times New Roman" w:hAnsi="Times New Roman" w:cs="Times New Roman"/>
          <w:w w:val="99"/>
          <w:u w:val="single" w:color="000000"/>
        </w:rPr>
        <w:t xml:space="preserve"> </w:t>
      </w:r>
      <w:r>
        <w:rPr>
          <w:rFonts w:ascii="Times New Roman" w:hAnsi="Times New Roman" w:cs="Times New Roman"/>
          <w:u w:val="single" w:color="000000"/>
        </w:rPr>
        <w:tab/>
      </w:r>
      <w:r>
        <w:rPr>
          <w:rFonts w:ascii="Times New Roman" w:hAnsi="Times New Roman" w:cs="Times New Roman"/>
          <w:u w:val="single" w:color="000000"/>
        </w:rPr>
        <w:tab/>
      </w:r>
      <w:r>
        <w:rPr>
          <w:rFonts w:ascii="Times New Roman" w:hAnsi="Times New Roman" w:cs="Times New Roman"/>
          <w:u w:val="single" w:color="000000"/>
        </w:rPr>
        <w:tab/>
      </w:r>
      <w:r>
        <w:rPr>
          <w:rFonts w:ascii="Times New Roman" w:hAnsi="Times New Roman" w:cs="Times New Roman"/>
          <w:u w:val="single" w:color="000000"/>
        </w:rPr>
        <w:tab/>
      </w:r>
      <w:r>
        <w:rPr>
          <w:spacing w:val="-17"/>
        </w:rPr>
        <w:t xml:space="preserve">, </w:t>
      </w:r>
      <w:r>
        <w:t>KMG-MID:</w:t>
      </w:r>
      <w:r>
        <w:rPr>
          <w:u w:val="single" w:color="000000"/>
        </w:rPr>
        <w:t xml:space="preserve"> </w:t>
      </w:r>
      <w:r>
        <w:rPr>
          <w:u w:val="single" w:color="000000"/>
        </w:rPr>
        <w:tab/>
      </w:r>
      <w:r>
        <w:t>,</w:t>
      </w:r>
      <w:r>
        <w:rPr>
          <w:spacing w:val="-2"/>
        </w:rPr>
        <w:t xml:space="preserve"> </w:t>
      </w:r>
      <w:r>
        <w:t>matična</w:t>
      </w:r>
      <w:r>
        <w:rPr>
          <w:spacing w:val="-3"/>
        </w:rPr>
        <w:t xml:space="preserve"> </w:t>
      </w:r>
      <w:r>
        <w:t>številka:</w:t>
      </w:r>
      <w:r>
        <w:rPr>
          <w:u w:val="single" w:color="000000"/>
        </w:rPr>
        <w:t xml:space="preserve"> </w:t>
      </w:r>
      <w:r>
        <w:rPr>
          <w:u w:val="single" w:color="000000"/>
        </w:rPr>
        <w:tab/>
      </w:r>
      <w:r>
        <w:rPr>
          <w:sz w:val="16"/>
          <w:szCs w:val="16"/>
        </w:rPr>
        <w:t>_</w:t>
      </w:r>
      <w:r>
        <w:t>, davčna številka:</w:t>
      </w:r>
      <w:r>
        <w:rPr>
          <w:spacing w:val="-1"/>
        </w:rPr>
        <w:t xml:space="preserve"> </w:t>
      </w:r>
      <w:r>
        <w:rPr>
          <w:sz w:val="16"/>
          <w:szCs w:val="16"/>
        </w:rPr>
        <w:t>_</w:t>
      </w:r>
      <w:r>
        <w:rPr>
          <w:sz w:val="16"/>
          <w:szCs w:val="16"/>
          <w:u w:val="single" w:color="000000"/>
        </w:rPr>
        <w:t xml:space="preserve"> </w:t>
      </w:r>
      <w:r>
        <w:rPr>
          <w:sz w:val="16"/>
          <w:szCs w:val="16"/>
          <w:u w:val="single" w:color="000000"/>
        </w:rPr>
        <w:tab/>
      </w:r>
      <w:r>
        <w:t>,</w:t>
      </w:r>
    </w:p>
    <w:p w14:paraId="7604288D" w14:textId="77777777" w:rsidR="00614382" w:rsidRDefault="00614382">
      <w:pPr>
        <w:pStyle w:val="Telobesedila"/>
        <w:tabs>
          <w:tab w:val="left" w:pos="7789"/>
        </w:tabs>
        <w:kinsoku w:val="0"/>
        <w:overflowPunct w:val="0"/>
        <w:spacing w:line="228" w:lineRule="exact"/>
        <w:ind w:left="244"/>
        <w:rPr>
          <w:i/>
          <w:iCs/>
        </w:rPr>
      </w:pPr>
      <w:r>
        <w:t>ki ga zastopa/katerega</w:t>
      </w:r>
      <w:r>
        <w:rPr>
          <w:spacing w:val="-5"/>
        </w:rPr>
        <w:t xml:space="preserve"> </w:t>
      </w:r>
      <w:r>
        <w:t>nosilec</w:t>
      </w:r>
      <w:r>
        <w:rPr>
          <w:spacing w:val="-1"/>
        </w:rPr>
        <w:t xml:space="preserve"> </w:t>
      </w:r>
      <w:r>
        <w:t>je</w:t>
      </w:r>
      <w:r>
        <w:rPr>
          <w:u w:val="single" w:color="000000"/>
        </w:rPr>
        <w:t xml:space="preserve"> </w:t>
      </w:r>
      <w:r>
        <w:rPr>
          <w:u w:val="single" w:color="000000"/>
        </w:rPr>
        <w:tab/>
      </w:r>
      <w:r>
        <w:rPr>
          <w:i/>
          <w:iCs/>
          <w:sz w:val="16"/>
          <w:szCs w:val="16"/>
        </w:rPr>
        <w:t>/ime in priimek</w:t>
      </w:r>
      <w:r>
        <w:rPr>
          <w:i/>
          <w:iCs/>
          <w:spacing w:val="-1"/>
          <w:sz w:val="16"/>
          <w:szCs w:val="16"/>
        </w:rPr>
        <w:t xml:space="preserve"> </w:t>
      </w:r>
      <w:r>
        <w:rPr>
          <w:i/>
          <w:iCs/>
          <w:sz w:val="16"/>
          <w:szCs w:val="16"/>
        </w:rPr>
        <w:t>zastopnika/nosilca/</w:t>
      </w:r>
      <w:r>
        <w:rPr>
          <w:i/>
          <w:iCs/>
        </w:rPr>
        <w:t>,</w:t>
      </w:r>
    </w:p>
    <w:p w14:paraId="18949978" w14:textId="77777777" w:rsidR="00614382" w:rsidRDefault="00614382">
      <w:pPr>
        <w:pStyle w:val="Telobesedila"/>
        <w:kinsoku w:val="0"/>
        <w:overflowPunct w:val="0"/>
        <w:ind w:left="244"/>
      </w:pPr>
      <w:r>
        <w:t xml:space="preserve">(v nadaljevanju: </w:t>
      </w:r>
      <w:r>
        <w:rPr>
          <w:i/>
          <w:iCs/>
        </w:rPr>
        <w:t>končni prejemnik</w:t>
      </w:r>
      <w:r>
        <w:t>)</w:t>
      </w:r>
    </w:p>
    <w:p w14:paraId="17D047F8" w14:textId="77777777" w:rsidR="00614382" w:rsidRDefault="00614382">
      <w:pPr>
        <w:pStyle w:val="Telobesedila"/>
        <w:kinsoku w:val="0"/>
        <w:overflowPunct w:val="0"/>
        <w:spacing w:before="9"/>
        <w:rPr>
          <w:sz w:val="11"/>
          <w:szCs w:val="11"/>
        </w:rPr>
      </w:pPr>
    </w:p>
    <w:p w14:paraId="2C65B17D" w14:textId="77777777" w:rsidR="00614382" w:rsidRDefault="00614382">
      <w:pPr>
        <w:pStyle w:val="Telobesedila"/>
        <w:kinsoku w:val="0"/>
        <w:overflowPunct w:val="0"/>
        <w:spacing w:before="9"/>
        <w:rPr>
          <w:sz w:val="11"/>
          <w:szCs w:val="11"/>
        </w:rPr>
        <w:sectPr w:rsidR="00614382">
          <w:footerReference w:type="default" r:id="rId11"/>
          <w:pgSz w:w="11910" w:h="16840"/>
          <w:pgMar w:top="860" w:right="620" w:bottom="280" w:left="720" w:header="0" w:footer="0" w:gutter="0"/>
          <w:cols w:space="708"/>
          <w:noEndnote/>
        </w:sectPr>
      </w:pPr>
    </w:p>
    <w:p w14:paraId="5456CB52" w14:textId="77777777" w:rsidR="00614382" w:rsidRDefault="00614382">
      <w:pPr>
        <w:pStyle w:val="Naslov6"/>
        <w:kinsoku w:val="0"/>
        <w:overflowPunct w:val="0"/>
        <w:spacing w:before="93"/>
        <w:ind w:left="244"/>
      </w:pPr>
      <w:r>
        <w:t>skleneta</w:t>
      </w:r>
    </w:p>
    <w:p w14:paraId="20C2EA7F" w14:textId="77777777" w:rsidR="00614382" w:rsidRDefault="00614382">
      <w:pPr>
        <w:pStyle w:val="Telobesedila"/>
        <w:kinsoku w:val="0"/>
        <w:overflowPunct w:val="0"/>
        <w:rPr>
          <w:b/>
          <w:bCs/>
          <w:sz w:val="26"/>
          <w:szCs w:val="26"/>
        </w:rPr>
      </w:pPr>
      <w:r>
        <w:rPr>
          <w:rFonts w:ascii="Times New Roman" w:hAnsi="Times New Roman" w:cs="Times New Roman"/>
          <w:sz w:val="24"/>
          <w:szCs w:val="24"/>
        </w:rPr>
        <w:br w:type="column"/>
      </w:r>
    </w:p>
    <w:p w14:paraId="70AADE94" w14:textId="77777777" w:rsidR="00614382" w:rsidRDefault="00614382">
      <w:pPr>
        <w:pStyle w:val="Telobesedila"/>
        <w:kinsoku w:val="0"/>
        <w:overflowPunct w:val="0"/>
        <w:spacing w:before="1"/>
        <w:rPr>
          <w:b/>
          <w:bCs/>
          <w:sz w:val="23"/>
          <w:szCs w:val="23"/>
        </w:rPr>
      </w:pPr>
    </w:p>
    <w:p w14:paraId="6629C8CD" w14:textId="77777777" w:rsidR="00614382" w:rsidRDefault="00614382">
      <w:pPr>
        <w:pStyle w:val="Telobesedila"/>
        <w:kinsoku w:val="0"/>
        <w:overflowPunct w:val="0"/>
        <w:ind w:left="244"/>
        <w:rPr>
          <w:b/>
          <w:bCs/>
          <w:sz w:val="24"/>
          <w:szCs w:val="24"/>
        </w:rPr>
      </w:pPr>
      <w:r>
        <w:rPr>
          <w:b/>
          <w:bCs/>
          <w:sz w:val="24"/>
          <w:szCs w:val="24"/>
        </w:rPr>
        <w:t>P O G O D</w:t>
      </w:r>
      <w:r>
        <w:rPr>
          <w:b/>
          <w:bCs/>
          <w:spacing w:val="64"/>
          <w:sz w:val="24"/>
          <w:szCs w:val="24"/>
        </w:rPr>
        <w:t xml:space="preserve"> </w:t>
      </w:r>
      <w:r>
        <w:rPr>
          <w:b/>
          <w:bCs/>
          <w:sz w:val="24"/>
          <w:szCs w:val="24"/>
        </w:rPr>
        <w:t>B O</w:t>
      </w:r>
    </w:p>
    <w:p w14:paraId="6C09562F" w14:textId="77777777" w:rsidR="00614382" w:rsidRDefault="00614382">
      <w:pPr>
        <w:pStyle w:val="Telobesedila"/>
        <w:kinsoku w:val="0"/>
        <w:overflowPunct w:val="0"/>
        <w:ind w:left="244"/>
        <w:rPr>
          <w:b/>
          <w:bCs/>
          <w:sz w:val="24"/>
          <w:szCs w:val="24"/>
        </w:rPr>
        <w:sectPr w:rsidR="00614382">
          <w:type w:val="continuous"/>
          <w:pgSz w:w="11910" w:h="16840"/>
          <w:pgMar w:top="960" w:right="620" w:bottom="800" w:left="720" w:header="708" w:footer="708" w:gutter="0"/>
          <w:cols w:num="2" w:space="708" w:equalWidth="0">
            <w:col w:w="1085" w:space="2957"/>
            <w:col w:w="6528"/>
          </w:cols>
          <w:noEndnote/>
        </w:sectPr>
      </w:pPr>
    </w:p>
    <w:p w14:paraId="3D3C30A0" w14:textId="77777777" w:rsidR="00614382" w:rsidRDefault="00614382">
      <w:pPr>
        <w:pStyle w:val="Telobesedila"/>
        <w:kinsoku w:val="0"/>
        <w:overflowPunct w:val="0"/>
        <w:spacing w:before="8"/>
        <w:rPr>
          <w:b/>
          <w:bCs/>
          <w:sz w:val="12"/>
          <w:szCs w:val="12"/>
        </w:rPr>
      </w:pPr>
    </w:p>
    <w:p w14:paraId="4922452A" w14:textId="77777777" w:rsidR="00614382" w:rsidRDefault="00614382">
      <w:pPr>
        <w:pStyle w:val="Telobesedila"/>
        <w:kinsoku w:val="0"/>
        <w:overflowPunct w:val="0"/>
        <w:spacing w:before="93"/>
        <w:ind w:left="276" w:right="312"/>
        <w:jc w:val="center"/>
        <w:rPr>
          <w:b/>
          <w:bCs/>
        </w:rPr>
      </w:pPr>
      <w:r>
        <w:rPr>
          <w:b/>
          <w:bCs/>
        </w:rPr>
        <w:t>O DODELITVI DRŽAVNIH POMOČI – SKUPINSKE IZJEME ZA OHRANJANJE IN SPODBUJANJE RAZVOJA KMETIJSTVA</w:t>
      </w:r>
      <w:r w:rsidR="00EF623D">
        <w:rPr>
          <w:b/>
          <w:bCs/>
        </w:rPr>
        <w:t xml:space="preserve">, </w:t>
      </w:r>
      <w:r w:rsidR="000A3A58">
        <w:rPr>
          <w:b/>
          <w:bCs/>
        </w:rPr>
        <w:t>ČEBELARSTVA</w:t>
      </w:r>
      <w:r w:rsidR="00EF623D">
        <w:rPr>
          <w:b/>
          <w:bCs/>
        </w:rPr>
        <w:t>, GOZDARSTVA IN PODEŽELJA</w:t>
      </w:r>
      <w:r>
        <w:rPr>
          <w:b/>
          <w:bCs/>
        </w:rPr>
        <w:t xml:space="preserve"> V OBČINI </w:t>
      </w:r>
      <w:r w:rsidR="000A3A58">
        <w:rPr>
          <w:b/>
          <w:bCs/>
        </w:rPr>
        <w:t>BOVEC</w:t>
      </w:r>
      <w:r>
        <w:rPr>
          <w:b/>
          <w:bCs/>
        </w:rPr>
        <w:t xml:space="preserve"> ZA LETO 202</w:t>
      </w:r>
      <w:r w:rsidR="00EF623D">
        <w:rPr>
          <w:b/>
          <w:bCs/>
        </w:rPr>
        <w:t>6</w:t>
      </w:r>
    </w:p>
    <w:p w14:paraId="42C42A55" w14:textId="77777777" w:rsidR="00614382" w:rsidRDefault="00614382">
      <w:pPr>
        <w:pStyle w:val="Telobesedila"/>
        <w:kinsoku w:val="0"/>
        <w:overflowPunct w:val="0"/>
        <w:rPr>
          <w:b/>
          <w:bCs/>
          <w:sz w:val="21"/>
          <w:szCs w:val="21"/>
        </w:rPr>
      </w:pPr>
    </w:p>
    <w:p w14:paraId="7A98E30E" w14:textId="77777777" w:rsidR="00614382" w:rsidRDefault="00614382">
      <w:pPr>
        <w:pStyle w:val="Telobesedila"/>
        <w:kinsoku w:val="0"/>
        <w:overflowPunct w:val="0"/>
        <w:ind w:left="1562" w:right="1601"/>
        <w:jc w:val="center"/>
        <w:rPr>
          <w:b/>
          <w:bCs/>
          <w:sz w:val="24"/>
          <w:szCs w:val="24"/>
        </w:rPr>
      </w:pPr>
      <w:r>
        <w:rPr>
          <w:b/>
          <w:bCs/>
          <w:sz w:val="24"/>
          <w:szCs w:val="24"/>
        </w:rPr>
        <w:t>POMOČ ZA NALOŽBE V PRIMARNO KMETIJSKO PROIZVODNJO NA KMETIJSKIH GOSPODARSTVIH</w:t>
      </w:r>
    </w:p>
    <w:p w14:paraId="564B8AAB" w14:textId="77777777" w:rsidR="00614382" w:rsidRDefault="00614382">
      <w:pPr>
        <w:pStyle w:val="Telobesedila"/>
        <w:kinsoku w:val="0"/>
        <w:overflowPunct w:val="0"/>
        <w:spacing w:before="3"/>
        <w:rPr>
          <w:b/>
          <w:bCs/>
          <w:sz w:val="31"/>
          <w:szCs w:val="31"/>
        </w:rPr>
      </w:pPr>
    </w:p>
    <w:p w14:paraId="2B13A241" w14:textId="77777777" w:rsidR="00614382" w:rsidRDefault="00614382">
      <w:pPr>
        <w:pStyle w:val="Odstavekseznama"/>
        <w:numPr>
          <w:ilvl w:val="1"/>
          <w:numId w:val="5"/>
        </w:numPr>
        <w:tabs>
          <w:tab w:val="left" w:pos="5417"/>
        </w:tabs>
        <w:kinsoku w:val="0"/>
        <w:overflowPunct w:val="0"/>
        <w:rPr>
          <w:b/>
          <w:bCs/>
          <w:sz w:val="20"/>
          <w:szCs w:val="20"/>
        </w:rPr>
      </w:pPr>
      <w:r>
        <w:rPr>
          <w:b/>
          <w:bCs/>
          <w:sz w:val="20"/>
          <w:szCs w:val="20"/>
        </w:rPr>
        <w:t>člen</w:t>
      </w:r>
    </w:p>
    <w:p w14:paraId="2B44732D" w14:textId="77777777" w:rsidR="00614382" w:rsidRDefault="00614382">
      <w:pPr>
        <w:pStyle w:val="Telobesedila"/>
        <w:kinsoku w:val="0"/>
        <w:overflowPunct w:val="0"/>
        <w:spacing w:before="10"/>
        <w:rPr>
          <w:b/>
          <w:bCs/>
        </w:rPr>
      </w:pPr>
    </w:p>
    <w:p w14:paraId="7C035DD6" w14:textId="77777777" w:rsidR="00614382" w:rsidRDefault="00614382">
      <w:pPr>
        <w:pStyle w:val="Telobesedila"/>
        <w:kinsoku w:val="0"/>
        <w:overflowPunct w:val="0"/>
        <w:spacing w:before="1"/>
        <w:ind w:left="244"/>
      </w:pPr>
      <w:r>
        <w:t>Pogodbeni stranki ugotavljata:</w:t>
      </w:r>
    </w:p>
    <w:p w14:paraId="2833C870" w14:textId="77777777" w:rsidR="00614382" w:rsidRDefault="00614382">
      <w:pPr>
        <w:pStyle w:val="Odstavekseznama"/>
        <w:numPr>
          <w:ilvl w:val="0"/>
          <w:numId w:val="4"/>
        </w:numPr>
        <w:tabs>
          <w:tab w:val="left" w:pos="385"/>
        </w:tabs>
        <w:kinsoku w:val="0"/>
        <w:overflowPunct w:val="0"/>
        <w:spacing w:before="58"/>
        <w:ind w:right="278" w:firstLine="0"/>
        <w:rPr>
          <w:sz w:val="20"/>
          <w:szCs w:val="20"/>
        </w:rPr>
      </w:pPr>
      <w:r>
        <w:rPr>
          <w:sz w:val="20"/>
          <w:szCs w:val="20"/>
        </w:rPr>
        <w:t>da je bil dne</w:t>
      </w:r>
      <w:r w:rsidR="005023AD">
        <w:rPr>
          <w:sz w:val="20"/>
          <w:szCs w:val="20"/>
        </w:rPr>
        <w:t xml:space="preserve"> </w:t>
      </w:r>
      <w:r w:rsidR="004B4FD8">
        <w:rPr>
          <w:sz w:val="20"/>
          <w:szCs w:val="20"/>
        </w:rPr>
        <w:t xml:space="preserve">21. 4. 2026 na spletni strani Občine Bovec </w:t>
      </w:r>
      <w:r>
        <w:rPr>
          <w:sz w:val="20"/>
          <w:szCs w:val="20"/>
        </w:rPr>
        <w:t>objavljen Javni razpis o dodeljevanju pomoči za ohranjanje in spodbujanje razvoja kmetijstva</w:t>
      </w:r>
      <w:r w:rsidR="00EF623D">
        <w:rPr>
          <w:sz w:val="20"/>
          <w:szCs w:val="20"/>
        </w:rPr>
        <w:t xml:space="preserve">, </w:t>
      </w:r>
      <w:r w:rsidR="000A3A58">
        <w:rPr>
          <w:sz w:val="20"/>
          <w:szCs w:val="20"/>
        </w:rPr>
        <w:t>čebelarstva</w:t>
      </w:r>
      <w:r w:rsidR="00EF623D">
        <w:rPr>
          <w:sz w:val="20"/>
          <w:szCs w:val="20"/>
        </w:rPr>
        <w:t>, gozdarstva in podeželja</w:t>
      </w:r>
      <w:r>
        <w:rPr>
          <w:sz w:val="20"/>
          <w:szCs w:val="20"/>
        </w:rPr>
        <w:t xml:space="preserve"> v </w:t>
      </w:r>
      <w:r w:rsidR="00D5365A">
        <w:rPr>
          <w:sz w:val="20"/>
          <w:szCs w:val="20"/>
        </w:rPr>
        <w:t>O</w:t>
      </w:r>
      <w:r>
        <w:rPr>
          <w:sz w:val="20"/>
          <w:szCs w:val="20"/>
        </w:rPr>
        <w:t xml:space="preserve">bčini </w:t>
      </w:r>
      <w:r w:rsidR="000A3A58">
        <w:rPr>
          <w:sz w:val="20"/>
          <w:szCs w:val="20"/>
        </w:rPr>
        <w:t>Bovec</w:t>
      </w:r>
      <w:r>
        <w:rPr>
          <w:sz w:val="20"/>
          <w:szCs w:val="20"/>
        </w:rPr>
        <w:t xml:space="preserve"> v letu 202</w:t>
      </w:r>
      <w:r w:rsidR="00EF623D">
        <w:rPr>
          <w:sz w:val="20"/>
          <w:szCs w:val="20"/>
        </w:rPr>
        <w:t>6</w:t>
      </w:r>
      <w:r>
        <w:rPr>
          <w:sz w:val="20"/>
          <w:szCs w:val="20"/>
        </w:rPr>
        <w:t xml:space="preserve"> (v nadaljevanju: javni</w:t>
      </w:r>
      <w:r>
        <w:rPr>
          <w:spacing w:val="-20"/>
          <w:sz w:val="20"/>
          <w:szCs w:val="20"/>
        </w:rPr>
        <w:t xml:space="preserve"> </w:t>
      </w:r>
      <w:r>
        <w:rPr>
          <w:sz w:val="20"/>
          <w:szCs w:val="20"/>
        </w:rPr>
        <w:t>razpis);</w:t>
      </w:r>
    </w:p>
    <w:p w14:paraId="659D4787" w14:textId="77777777" w:rsidR="00614382" w:rsidRDefault="00614382">
      <w:pPr>
        <w:pStyle w:val="Odstavekseznama"/>
        <w:numPr>
          <w:ilvl w:val="0"/>
          <w:numId w:val="4"/>
        </w:numPr>
        <w:tabs>
          <w:tab w:val="left" w:pos="379"/>
        </w:tabs>
        <w:kinsoku w:val="0"/>
        <w:overflowPunct w:val="0"/>
        <w:spacing w:before="60"/>
        <w:ind w:right="282" w:firstLine="0"/>
        <w:rPr>
          <w:sz w:val="20"/>
          <w:szCs w:val="20"/>
        </w:rPr>
      </w:pPr>
      <w:r>
        <w:rPr>
          <w:sz w:val="20"/>
          <w:szCs w:val="20"/>
        </w:rPr>
        <w:t>da se je končni prejemnik prijavil na javni razpis s formalno popolno in pravno formalno ustrezno vlogo, ki jo je pregledala Komisija za</w:t>
      </w:r>
      <w:r>
        <w:rPr>
          <w:spacing w:val="-3"/>
          <w:sz w:val="20"/>
          <w:szCs w:val="20"/>
        </w:rPr>
        <w:t xml:space="preserve"> </w:t>
      </w:r>
      <w:r>
        <w:rPr>
          <w:sz w:val="20"/>
          <w:szCs w:val="20"/>
        </w:rPr>
        <w:t>kmetijstvo,</w:t>
      </w:r>
    </w:p>
    <w:p w14:paraId="5DCDF3E3" w14:textId="77777777" w:rsidR="00614382" w:rsidRDefault="00614382">
      <w:pPr>
        <w:pStyle w:val="Odstavekseznama"/>
        <w:numPr>
          <w:ilvl w:val="0"/>
          <w:numId w:val="4"/>
        </w:numPr>
        <w:tabs>
          <w:tab w:val="left" w:pos="409"/>
          <w:tab w:val="left" w:pos="1697"/>
          <w:tab w:val="left" w:pos="2494"/>
          <w:tab w:val="left" w:pos="3633"/>
          <w:tab w:val="left" w:pos="4785"/>
          <w:tab w:val="left" w:pos="4920"/>
          <w:tab w:val="left" w:pos="6119"/>
          <w:tab w:val="left" w:pos="6927"/>
          <w:tab w:val="left" w:pos="7355"/>
          <w:tab w:val="left" w:pos="8103"/>
          <w:tab w:val="left" w:pos="8951"/>
          <w:tab w:val="left" w:pos="10073"/>
        </w:tabs>
        <w:kinsoku w:val="0"/>
        <w:overflowPunct w:val="0"/>
        <w:spacing w:before="61"/>
        <w:ind w:right="280" w:firstLine="0"/>
        <w:rPr>
          <w:spacing w:val="-9"/>
          <w:sz w:val="20"/>
          <w:szCs w:val="20"/>
        </w:rPr>
      </w:pPr>
      <w:r>
        <w:rPr>
          <w:sz w:val="20"/>
          <w:szCs w:val="20"/>
        </w:rPr>
        <w:t>da  je  Občina  s</w:t>
      </w:r>
      <w:r>
        <w:rPr>
          <w:spacing w:val="-22"/>
          <w:sz w:val="20"/>
          <w:szCs w:val="20"/>
        </w:rPr>
        <w:t xml:space="preserve"> </w:t>
      </w:r>
      <w:r>
        <w:rPr>
          <w:sz w:val="20"/>
          <w:szCs w:val="20"/>
        </w:rPr>
        <w:t>sklepom</w:t>
      </w:r>
      <w:r>
        <w:rPr>
          <w:spacing w:val="36"/>
          <w:sz w:val="20"/>
          <w:szCs w:val="20"/>
        </w:rPr>
        <w:t xml:space="preserve"> </w:t>
      </w:r>
      <w:r>
        <w:rPr>
          <w:sz w:val="20"/>
          <w:szCs w:val="20"/>
        </w:rPr>
        <w:t>št.</w:t>
      </w:r>
      <w:r>
        <w:rPr>
          <w:sz w:val="20"/>
          <w:szCs w:val="20"/>
          <w:u w:val="single" w:color="000000"/>
        </w:rPr>
        <w:t xml:space="preserve"> </w:t>
      </w:r>
      <w:r>
        <w:rPr>
          <w:sz w:val="20"/>
          <w:szCs w:val="20"/>
          <w:u w:val="single" w:color="000000"/>
        </w:rPr>
        <w:tab/>
      </w:r>
      <w:r>
        <w:rPr>
          <w:sz w:val="20"/>
          <w:szCs w:val="20"/>
          <w:u w:val="single" w:color="000000"/>
        </w:rPr>
        <w:tab/>
      </w:r>
      <w:r>
        <w:rPr>
          <w:sz w:val="20"/>
          <w:szCs w:val="20"/>
          <w:u w:val="single" w:color="000000"/>
        </w:rPr>
        <w:tab/>
      </w:r>
      <w:r>
        <w:rPr>
          <w:sz w:val="20"/>
          <w:szCs w:val="20"/>
        </w:rPr>
        <w:t>,</w:t>
      </w:r>
      <w:r>
        <w:rPr>
          <w:spacing w:val="39"/>
          <w:sz w:val="20"/>
          <w:szCs w:val="20"/>
        </w:rPr>
        <w:t xml:space="preserve"> </w:t>
      </w:r>
      <w:r>
        <w:rPr>
          <w:sz w:val="20"/>
          <w:szCs w:val="20"/>
        </w:rPr>
        <w:t>z</w:t>
      </w:r>
      <w:r>
        <w:rPr>
          <w:spacing w:val="38"/>
          <w:sz w:val="20"/>
          <w:szCs w:val="20"/>
        </w:rPr>
        <w:t xml:space="preserve"> </w:t>
      </w:r>
      <w:r>
        <w:rPr>
          <w:sz w:val="20"/>
          <w:szCs w:val="20"/>
        </w:rPr>
        <w:t>dne</w:t>
      </w:r>
      <w:r>
        <w:rPr>
          <w:sz w:val="20"/>
          <w:szCs w:val="20"/>
          <w:u w:val="single" w:color="000000"/>
        </w:rPr>
        <w:t xml:space="preserve"> </w:t>
      </w:r>
      <w:r>
        <w:rPr>
          <w:sz w:val="20"/>
          <w:szCs w:val="20"/>
          <w:u w:val="single" w:color="000000"/>
        </w:rPr>
        <w:tab/>
      </w:r>
      <w:r>
        <w:rPr>
          <w:sz w:val="20"/>
          <w:szCs w:val="20"/>
          <w:u w:val="single" w:color="000000"/>
        </w:rPr>
        <w:tab/>
      </w:r>
      <w:r>
        <w:rPr>
          <w:sz w:val="20"/>
          <w:szCs w:val="20"/>
          <w:u w:val="single" w:color="000000"/>
        </w:rPr>
        <w:tab/>
      </w:r>
      <w:r>
        <w:rPr>
          <w:sz w:val="20"/>
          <w:szCs w:val="20"/>
        </w:rPr>
        <w:t>, končnemu prejemniku dodelila sredstva</w:t>
      </w:r>
      <w:r w:rsidR="00EF623D">
        <w:rPr>
          <w:sz w:val="20"/>
          <w:szCs w:val="20"/>
        </w:rPr>
        <w:t xml:space="preserve"> </w:t>
      </w:r>
      <w:r>
        <w:rPr>
          <w:sz w:val="20"/>
          <w:szCs w:val="20"/>
        </w:rPr>
        <w:t>v</w:t>
      </w:r>
      <w:r w:rsidR="00EF623D">
        <w:rPr>
          <w:sz w:val="20"/>
          <w:szCs w:val="20"/>
        </w:rPr>
        <w:t xml:space="preserve"> </w:t>
      </w:r>
      <w:r>
        <w:rPr>
          <w:sz w:val="20"/>
          <w:szCs w:val="20"/>
        </w:rPr>
        <w:t>višini</w:t>
      </w:r>
      <w:r>
        <w:rPr>
          <w:sz w:val="20"/>
          <w:szCs w:val="20"/>
        </w:rPr>
        <w:tab/>
        <w:t>brut</w:t>
      </w:r>
      <w:r w:rsidR="00EF623D">
        <w:rPr>
          <w:sz w:val="20"/>
          <w:szCs w:val="20"/>
        </w:rPr>
        <w:t xml:space="preserve">o _________ </w:t>
      </w:r>
      <w:r>
        <w:rPr>
          <w:sz w:val="20"/>
          <w:szCs w:val="20"/>
        </w:rPr>
        <w:t>EUR,</w:t>
      </w:r>
      <w:r w:rsidR="00EF623D">
        <w:rPr>
          <w:sz w:val="20"/>
          <w:szCs w:val="20"/>
        </w:rPr>
        <w:t xml:space="preserve"> </w:t>
      </w:r>
      <w:r>
        <w:rPr>
          <w:sz w:val="20"/>
          <w:szCs w:val="20"/>
        </w:rPr>
        <w:t>in</w:t>
      </w:r>
      <w:r w:rsidR="00EF623D">
        <w:rPr>
          <w:sz w:val="20"/>
          <w:szCs w:val="20"/>
        </w:rPr>
        <w:t xml:space="preserve"> </w:t>
      </w:r>
      <w:r>
        <w:rPr>
          <w:sz w:val="20"/>
          <w:szCs w:val="20"/>
        </w:rPr>
        <w:t>sicer</w:t>
      </w:r>
      <w:r w:rsidR="00EF623D">
        <w:rPr>
          <w:sz w:val="20"/>
          <w:szCs w:val="20"/>
        </w:rPr>
        <w:t xml:space="preserve"> </w:t>
      </w:r>
      <w:r>
        <w:rPr>
          <w:spacing w:val="-9"/>
          <w:sz w:val="20"/>
          <w:szCs w:val="20"/>
        </w:rPr>
        <w:t>za</w:t>
      </w:r>
      <w:r w:rsidR="00EF623D">
        <w:rPr>
          <w:spacing w:val="-9"/>
          <w:sz w:val="20"/>
          <w:szCs w:val="20"/>
        </w:rPr>
        <w:t xml:space="preserve"> _____________________________</w:t>
      </w:r>
      <w:r w:rsidR="0020168F">
        <w:rPr>
          <w:spacing w:val="-9"/>
          <w:sz w:val="20"/>
          <w:szCs w:val="20"/>
        </w:rPr>
        <w:t>/vrsta naložbe/.</w:t>
      </w:r>
    </w:p>
    <w:p w14:paraId="4112303E" w14:textId="77777777" w:rsidR="0020168F" w:rsidRDefault="0020168F" w:rsidP="0020168F">
      <w:pPr>
        <w:pStyle w:val="Telobesedila"/>
        <w:kinsoku w:val="0"/>
        <w:overflowPunct w:val="0"/>
        <w:spacing w:before="60"/>
        <w:ind w:left="244"/>
        <w:rPr>
          <w:b/>
          <w:bCs/>
          <w:sz w:val="18"/>
          <w:szCs w:val="18"/>
        </w:rPr>
      </w:pPr>
    </w:p>
    <w:p w14:paraId="71D1A020" w14:textId="77777777" w:rsidR="00614382" w:rsidRPr="0020168F" w:rsidRDefault="00614382" w:rsidP="0020168F">
      <w:pPr>
        <w:pStyle w:val="Telobesedila"/>
        <w:kinsoku w:val="0"/>
        <w:overflowPunct w:val="0"/>
        <w:spacing w:before="60"/>
        <w:ind w:left="244"/>
        <w:rPr>
          <w:b/>
          <w:bCs/>
          <w:sz w:val="18"/>
          <w:szCs w:val="18"/>
        </w:rPr>
      </w:pPr>
      <w:r>
        <w:rPr>
          <w:b/>
          <w:bCs/>
          <w:sz w:val="18"/>
          <w:szCs w:val="18"/>
        </w:rPr>
        <w:t xml:space="preserve">Sredstva se dodeljujejo na podlagi mnenja o skladnosti sheme državne pomoči v primarni kmetijski proizvodnji Ministrstva za kmetijstvo, gozdarstvo in prehrano </w:t>
      </w:r>
      <w:r w:rsidRPr="005023AD">
        <w:rPr>
          <w:b/>
          <w:bCs/>
          <w:sz w:val="18"/>
          <w:szCs w:val="18"/>
        </w:rPr>
        <w:t>(št. priglasitve: KSI-</w:t>
      </w:r>
      <w:r w:rsidR="005023AD" w:rsidRPr="005023AD">
        <w:rPr>
          <w:b/>
          <w:bCs/>
          <w:sz w:val="18"/>
          <w:szCs w:val="18"/>
        </w:rPr>
        <w:t>141-5881498-2024</w:t>
      </w:r>
      <w:r w:rsidRPr="005023AD">
        <w:rPr>
          <w:b/>
          <w:bCs/>
          <w:sz w:val="18"/>
          <w:szCs w:val="18"/>
        </w:rPr>
        <w:t xml:space="preserve"> z dne </w:t>
      </w:r>
      <w:r w:rsidR="005023AD" w:rsidRPr="005023AD">
        <w:rPr>
          <w:b/>
          <w:bCs/>
          <w:sz w:val="18"/>
          <w:szCs w:val="18"/>
        </w:rPr>
        <w:t xml:space="preserve">4. 10. </w:t>
      </w:r>
      <w:r w:rsidRPr="005023AD">
        <w:rPr>
          <w:b/>
          <w:bCs/>
          <w:sz w:val="18"/>
          <w:szCs w:val="18"/>
        </w:rPr>
        <w:t>2024</w:t>
      </w:r>
      <w:r w:rsidR="005023AD" w:rsidRPr="005023AD">
        <w:rPr>
          <w:b/>
          <w:bCs/>
          <w:sz w:val="18"/>
          <w:szCs w:val="18"/>
        </w:rPr>
        <w:t>)</w:t>
      </w:r>
      <w:r w:rsidRPr="005023AD">
        <w:rPr>
          <w:b/>
          <w:bCs/>
          <w:sz w:val="18"/>
          <w:szCs w:val="18"/>
        </w:rPr>
        <w:t>.</w:t>
      </w:r>
    </w:p>
    <w:p w14:paraId="11F8D128" w14:textId="77777777" w:rsidR="00614382" w:rsidRDefault="00614382">
      <w:pPr>
        <w:pStyle w:val="Telobesedila"/>
        <w:kinsoku w:val="0"/>
        <w:overflowPunct w:val="0"/>
        <w:spacing w:before="122"/>
        <w:ind w:left="244" w:right="277"/>
        <w:jc w:val="both"/>
        <w:rPr>
          <w:sz w:val="18"/>
          <w:szCs w:val="18"/>
        </w:rPr>
      </w:pPr>
      <w:r>
        <w:rPr>
          <w:sz w:val="18"/>
          <w:szCs w:val="18"/>
        </w:rPr>
        <w:t>Za naložbe v opredmetena ali neopredmetena sredstva na kmetijskih gospodarstvih, povezanih s primarno kmetijsko proizvodnjo, znesek državne pomoči v programskem obdobju ne sme preseči 600.000,00 EUR na upravičenca in na naložbeni projekt.</w:t>
      </w:r>
    </w:p>
    <w:p w14:paraId="117CA3CE" w14:textId="77777777" w:rsidR="00614382" w:rsidRDefault="00614382">
      <w:pPr>
        <w:pStyle w:val="Telobesedila"/>
        <w:kinsoku w:val="0"/>
        <w:overflowPunct w:val="0"/>
      </w:pPr>
    </w:p>
    <w:p w14:paraId="75A4D91E" w14:textId="77777777" w:rsidR="00614382" w:rsidRDefault="00614382">
      <w:pPr>
        <w:pStyle w:val="Telobesedila"/>
        <w:kinsoku w:val="0"/>
        <w:overflowPunct w:val="0"/>
        <w:spacing w:before="7"/>
        <w:rPr>
          <w:sz w:val="21"/>
          <w:szCs w:val="21"/>
        </w:rPr>
      </w:pPr>
    </w:p>
    <w:p w14:paraId="502A5872" w14:textId="77777777" w:rsidR="00614382" w:rsidRDefault="00614382">
      <w:pPr>
        <w:pStyle w:val="Naslov6"/>
        <w:numPr>
          <w:ilvl w:val="1"/>
          <w:numId w:val="5"/>
        </w:numPr>
        <w:tabs>
          <w:tab w:val="left" w:pos="5417"/>
        </w:tabs>
        <w:kinsoku w:val="0"/>
        <w:overflowPunct w:val="0"/>
      </w:pPr>
      <w:r>
        <w:t>člen</w:t>
      </w:r>
    </w:p>
    <w:p w14:paraId="038FF3B2" w14:textId="77777777" w:rsidR="00614382" w:rsidRDefault="00614382">
      <w:pPr>
        <w:pStyle w:val="Telobesedila"/>
        <w:kinsoku w:val="0"/>
        <w:overflowPunct w:val="0"/>
        <w:spacing w:before="10"/>
        <w:rPr>
          <w:b/>
          <w:bCs/>
        </w:rPr>
      </w:pPr>
    </w:p>
    <w:p w14:paraId="4484A4D1" w14:textId="77777777" w:rsidR="00614382" w:rsidRDefault="00614382" w:rsidP="005023AD">
      <w:pPr>
        <w:pStyle w:val="Telobesedila"/>
        <w:kinsoku w:val="0"/>
        <w:overflowPunct w:val="0"/>
        <w:spacing w:before="1"/>
        <w:ind w:left="244" w:right="280"/>
        <w:jc w:val="both"/>
        <w:rPr>
          <w:sz w:val="10"/>
          <w:szCs w:val="10"/>
        </w:rPr>
        <w:sectPr w:rsidR="00614382">
          <w:type w:val="continuous"/>
          <w:pgSz w:w="11910" w:h="16840"/>
          <w:pgMar w:top="960" w:right="620" w:bottom="800" w:left="720" w:header="708" w:footer="708" w:gutter="0"/>
          <w:cols w:space="708" w:equalWidth="0">
            <w:col w:w="10570"/>
          </w:cols>
          <w:noEndnote/>
        </w:sectPr>
      </w:pPr>
      <w:r>
        <w:t xml:space="preserve">Sredstva iz 1. člena pogodbe se prejemniku dodelijo iz proračuna Občine </w:t>
      </w:r>
      <w:r w:rsidR="005023AD">
        <w:t>Bovec</w:t>
      </w:r>
      <w:r>
        <w:t xml:space="preserve"> za leto 202</w:t>
      </w:r>
      <w:r w:rsidR="0020168F">
        <w:t>6</w:t>
      </w:r>
      <w:r>
        <w:t xml:space="preserve"> iz navedenih proračunsk</w:t>
      </w:r>
      <w:r w:rsidR="005023AD">
        <w:t>e</w:t>
      </w:r>
      <w:r>
        <w:t xml:space="preserve"> postavk</w:t>
      </w:r>
      <w:r w:rsidR="005023AD">
        <w:t xml:space="preserve">e 0421 z naslovom Finančne intervencije za ohranjanje in razvoj kmetijstva. </w:t>
      </w:r>
    </w:p>
    <w:p w14:paraId="2FB3C5C3" w14:textId="77777777" w:rsidR="00614382" w:rsidRDefault="00614382">
      <w:pPr>
        <w:pStyle w:val="Naslov6"/>
        <w:numPr>
          <w:ilvl w:val="1"/>
          <w:numId w:val="5"/>
        </w:numPr>
        <w:tabs>
          <w:tab w:val="left" w:pos="5417"/>
        </w:tabs>
        <w:kinsoku w:val="0"/>
        <w:overflowPunct w:val="0"/>
        <w:spacing w:before="66"/>
      </w:pPr>
      <w:r>
        <w:lastRenderedPageBreak/>
        <w:t>člen</w:t>
      </w:r>
    </w:p>
    <w:p w14:paraId="1EB68988" w14:textId="77777777" w:rsidR="00614382" w:rsidRDefault="00614382">
      <w:pPr>
        <w:pStyle w:val="Telobesedila"/>
        <w:kinsoku w:val="0"/>
        <w:overflowPunct w:val="0"/>
        <w:spacing w:before="8"/>
        <w:rPr>
          <w:b/>
          <w:bCs/>
        </w:rPr>
      </w:pPr>
    </w:p>
    <w:p w14:paraId="5BC6E904" w14:textId="77777777" w:rsidR="00614382" w:rsidRDefault="00614382">
      <w:pPr>
        <w:pStyle w:val="Telobesedila"/>
        <w:kinsoku w:val="0"/>
        <w:overflowPunct w:val="0"/>
        <w:ind w:left="244" w:right="280"/>
        <w:jc w:val="both"/>
      </w:pPr>
      <w:r>
        <w:t>Občina bo sredstva iz 1. člena te pogodbe nakazala na podlagi predložitve zahtevka za izplačilo sredstev, kateremu morajo biti priložena dokazila za uveljavljanje dodeljene državne pomoči (računi in potrdila o plačilu računov, poročilo o opravljenem delu).</w:t>
      </w:r>
    </w:p>
    <w:p w14:paraId="78E62AA5" w14:textId="77777777" w:rsidR="00614382" w:rsidRDefault="00614382">
      <w:pPr>
        <w:pStyle w:val="Telobesedila"/>
        <w:kinsoku w:val="0"/>
        <w:overflowPunct w:val="0"/>
        <w:rPr>
          <w:sz w:val="22"/>
          <w:szCs w:val="22"/>
        </w:rPr>
      </w:pPr>
    </w:p>
    <w:p w14:paraId="30FF073C" w14:textId="77777777" w:rsidR="00614382" w:rsidRDefault="00614382">
      <w:pPr>
        <w:pStyle w:val="Telobesedila"/>
        <w:kinsoku w:val="0"/>
        <w:overflowPunct w:val="0"/>
        <w:spacing w:before="9"/>
        <w:rPr>
          <w:sz w:val="19"/>
          <w:szCs w:val="19"/>
        </w:rPr>
      </w:pPr>
    </w:p>
    <w:p w14:paraId="42C5560C" w14:textId="77777777" w:rsidR="00614382" w:rsidRDefault="00614382">
      <w:pPr>
        <w:pStyle w:val="Naslov6"/>
        <w:numPr>
          <w:ilvl w:val="1"/>
          <w:numId w:val="5"/>
        </w:numPr>
        <w:tabs>
          <w:tab w:val="left" w:pos="5417"/>
        </w:tabs>
        <w:kinsoku w:val="0"/>
        <w:overflowPunct w:val="0"/>
        <w:spacing w:before="1"/>
      </w:pPr>
      <w:r>
        <w:t>člen</w:t>
      </w:r>
    </w:p>
    <w:p w14:paraId="2782EE9E" w14:textId="77777777" w:rsidR="00614382" w:rsidRDefault="00614382">
      <w:pPr>
        <w:pStyle w:val="Telobesedila"/>
        <w:kinsoku w:val="0"/>
        <w:overflowPunct w:val="0"/>
        <w:spacing w:before="10"/>
        <w:rPr>
          <w:b/>
          <w:bCs/>
        </w:rPr>
      </w:pPr>
    </w:p>
    <w:p w14:paraId="6508D839" w14:textId="77777777" w:rsidR="00614382" w:rsidRDefault="00614382">
      <w:pPr>
        <w:pStyle w:val="Telobesedila"/>
        <w:kinsoku w:val="0"/>
        <w:overflowPunct w:val="0"/>
        <w:ind w:left="244"/>
        <w:jc w:val="both"/>
      </w:pPr>
      <w:r>
        <w:t>Občina bo sredstva iz 1. člena te pogodbe nakazala na transakcijski račun končnega prejemnika št.</w:t>
      </w:r>
    </w:p>
    <w:p w14:paraId="1F5BDEB9" w14:textId="77777777" w:rsidR="00614382" w:rsidRDefault="00614382">
      <w:pPr>
        <w:pStyle w:val="Telobesedila"/>
        <w:tabs>
          <w:tab w:val="left" w:pos="2802"/>
          <w:tab w:val="left" w:pos="4927"/>
          <w:tab w:val="left" w:pos="7375"/>
        </w:tabs>
        <w:kinsoku w:val="0"/>
        <w:overflowPunct w:val="0"/>
        <w:ind w:left="244"/>
        <w:jc w:val="both"/>
      </w:pPr>
      <w:r>
        <w:rPr>
          <w:rFonts w:ascii="Times New Roman" w:hAnsi="Times New Roman" w:cs="Times New Roman"/>
          <w:w w:val="99"/>
          <w:u w:val="single" w:color="000000"/>
        </w:rPr>
        <w:t xml:space="preserve"> </w:t>
      </w:r>
      <w:r>
        <w:rPr>
          <w:rFonts w:ascii="Times New Roman" w:hAnsi="Times New Roman" w:cs="Times New Roman"/>
          <w:u w:val="single" w:color="000000"/>
        </w:rPr>
        <w:tab/>
      </w:r>
      <w:r>
        <w:t>,</w:t>
      </w:r>
      <w:r>
        <w:rPr>
          <w:spacing w:val="-2"/>
        </w:rPr>
        <w:t xml:space="preserve"> </w:t>
      </w:r>
      <w:r>
        <w:t>odprt</w:t>
      </w:r>
      <w:r>
        <w:rPr>
          <w:spacing w:val="-2"/>
        </w:rPr>
        <w:t xml:space="preserve"> </w:t>
      </w:r>
      <w:r>
        <w:t>pri</w:t>
      </w:r>
      <w:r w:rsidR="005023AD">
        <w:t xml:space="preserve"> </w:t>
      </w:r>
      <w:r>
        <w:rPr>
          <w:u w:val="single" w:color="000000"/>
        </w:rPr>
        <w:t xml:space="preserve"> </w:t>
      </w:r>
      <w:r>
        <w:rPr>
          <w:u w:val="single" w:color="000000"/>
        </w:rPr>
        <w:tab/>
        <w:t xml:space="preserve"> </w:t>
      </w:r>
      <w:r>
        <w:rPr>
          <w:u w:val="single" w:color="000000"/>
        </w:rPr>
        <w:tab/>
      </w:r>
      <w:r>
        <w:t>.</w:t>
      </w:r>
    </w:p>
    <w:p w14:paraId="227C14C8" w14:textId="77777777" w:rsidR="00614382" w:rsidRDefault="00614382">
      <w:pPr>
        <w:pStyle w:val="Telobesedila"/>
        <w:kinsoku w:val="0"/>
        <w:overflowPunct w:val="0"/>
        <w:rPr>
          <w:sz w:val="22"/>
          <w:szCs w:val="22"/>
        </w:rPr>
      </w:pPr>
    </w:p>
    <w:p w14:paraId="0D3611A1" w14:textId="77777777" w:rsidR="00614382" w:rsidRDefault="00614382">
      <w:pPr>
        <w:pStyle w:val="Telobesedila"/>
        <w:kinsoku w:val="0"/>
        <w:overflowPunct w:val="0"/>
        <w:spacing w:before="7"/>
        <w:rPr>
          <w:sz w:val="19"/>
          <w:szCs w:val="19"/>
        </w:rPr>
      </w:pPr>
    </w:p>
    <w:p w14:paraId="6E4F0036" w14:textId="77777777" w:rsidR="00614382" w:rsidRDefault="00614382">
      <w:pPr>
        <w:pStyle w:val="Naslov6"/>
        <w:numPr>
          <w:ilvl w:val="1"/>
          <w:numId w:val="5"/>
        </w:numPr>
        <w:tabs>
          <w:tab w:val="left" w:pos="5417"/>
        </w:tabs>
        <w:kinsoku w:val="0"/>
        <w:overflowPunct w:val="0"/>
      </w:pPr>
      <w:r>
        <w:t>člen</w:t>
      </w:r>
    </w:p>
    <w:p w14:paraId="67C816B2" w14:textId="77777777" w:rsidR="00614382" w:rsidRDefault="00614382">
      <w:pPr>
        <w:pStyle w:val="Telobesedila"/>
        <w:kinsoku w:val="0"/>
        <w:overflowPunct w:val="0"/>
        <w:spacing w:before="10"/>
        <w:rPr>
          <w:b/>
          <w:bCs/>
        </w:rPr>
      </w:pPr>
    </w:p>
    <w:p w14:paraId="021B86E8" w14:textId="77777777" w:rsidR="00614382" w:rsidRDefault="00614382">
      <w:pPr>
        <w:pStyle w:val="Telobesedila"/>
        <w:kinsoku w:val="0"/>
        <w:overflowPunct w:val="0"/>
        <w:ind w:left="244"/>
        <w:jc w:val="both"/>
      </w:pPr>
      <w:r>
        <w:t>Davčna osnova in način obdavčitve za fizične osebe se določi na podlagi Zakona o dohodnini.</w:t>
      </w:r>
    </w:p>
    <w:p w14:paraId="75131665" w14:textId="77777777" w:rsidR="00614382" w:rsidRDefault="00614382">
      <w:pPr>
        <w:pStyle w:val="Telobesedila"/>
        <w:kinsoku w:val="0"/>
        <w:overflowPunct w:val="0"/>
        <w:rPr>
          <w:sz w:val="22"/>
          <w:szCs w:val="22"/>
        </w:rPr>
      </w:pPr>
    </w:p>
    <w:p w14:paraId="784F0FA9" w14:textId="77777777" w:rsidR="00614382" w:rsidRDefault="00614382">
      <w:pPr>
        <w:pStyle w:val="Telobesedila"/>
        <w:kinsoku w:val="0"/>
        <w:overflowPunct w:val="0"/>
        <w:spacing w:before="9"/>
        <w:rPr>
          <w:sz w:val="19"/>
          <w:szCs w:val="19"/>
        </w:rPr>
      </w:pPr>
    </w:p>
    <w:p w14:paraId="0C18B79D" w14:textId="77777777" w:rsidR="00614382" w:rsidRDefault="00614382">
      <w:pPr>
        <w:pStyle w:val="Naslov6"/>
        <w:numPr>
          <w:ilvl w:val="1"/>
          <w:numId w:val="5"/>
        </w:numPr>
        <w:tabs>
          <w:tab w:val="left" w:pos="5417"/>
        </w:tabs>
        <w:kinsoku w:val="0"/>
        <w:overflowPunct w:val="0"/>
      </w:pPr>
      <w:r>
        <w:t>člen</w:t>
      </w:r>
    </w:p>
    <w:p w14:paraId="2B48C732" w14:textId="77777777" w:rsidR="00614382" w:rsidRDefault="00614382">
      <w:pPr>
        <w:pStyle w:val="Telobesedila"/>
        <w:kinsoku w:val="0"/>
        <w:overflowPunct w:val="0"/>
        <w:spacing w:before="11"/>
        <w:rPr>
          <w:b/>
          <w:bCs/>
        </w:rPr>
      </w:pPr>
    </w:p>
    <w:p w14:paraId="220E95BE" w14:textId="77777777" w:rsidR="00614382" w:rsidRDefault="00614382">
      <w:pPr>
        <w:pStyle w:val="Telobesedila"/>
        <w:kinsoku w:val="0"/>
        <w:overflowPunct w:val="0"/>
        <w:ind w:left="244"/>
        <w:jc w:val="both"/>
      </w:pPr>
      <w:r>
        <w:t>Končni prejemnik se zavezuje:</w:t>
      </w:r>
    </w:p>
    <w:p w14:paraId="249365EE" w14:textId="77777777" w:rsidR="00614382" w:rsidRDefault="00614382">
      <w:pPr>
        <w:pStyle w:val="Odstavekseznama"/>
        <w:numPr>
          <w:ilvl w:val="1"/>
          <w:numId w:val="4"/>
        </w:numPr>
        <w:tabs>
          <w:tab w:val="left" w:pos="965"/>
        </w:tabs>
        <w:kinsoku w:val="0"/>
        <w:overflowPunct w:val="0"/>
        <w:spacing w:before="123" w:line="237" w:lineRule="auto"/>
        <w:ind w:right="282" w:hanging="360"/>
        <w:jc w:val="both"/>
        <w:rPr>
          <w:sz w:val="20"/>
          <w:szCs w:val="20"/>
        </w:rPr>
      </w:pPr>
      <w:r>
        <w:rPr>
          <w:sz w:val="20"/>
          <w:szCs w:val="20"/>
        </w:rPr>
        <w:t>da bo 10 let od datuma dodelitve državne pomoči vodil in hranil dokumentacijo v zvezi z naložbo, za katero je pridobil državno pomoč, in zagotovil dostop do dokumentacije v zvezi z naložbo vsem organom, ki so vključeni v spremljanje izvajanja, nadzora in revizije javnega</w:t>
      </w:r>
      <w:r>
        <w:rPr>
          <w:spacing w:val="-17"/>
          <w:sz w:val="20"/>
          <w:szCs w:val="20"/>
        </w:rPr>
        <w:t xml:space="preserve"> </w:t>
      </w:r>
      <w:r>
        <w:rPr>
          <w:sz w:val="20"/>
          <w:szCs w:val="20"/>
        </w:rPr>
        <w:t>razpisa;</w:t>
      </w:r>
    </w:p>
    <w:p w14:paraId="45BA0F03" w14:textId="77777777" w:rsidR="00614382" w:rsidRDefault="00614382">
      <w:pPr>
        <w:pStyle w:val="Odstavekseznama"/>
        <w:numPr>
          <w:ilvl w:val="1"/>
          <w:numId w:val="4"/>
        </w:numPr>
        <w:tabs>
          <w:tab w:val="left" w:pos="965"/>
        </w:tabs>
        <w:kinsoku w:val="0"/>
        <w:overflowPunct w:val="0"/>
        <w:spacing w:before="3" w:line="244" w:lineRule="exact"/>
        <w:jc w:val="both"/>
        <w:rPr>
          <w:sz w:val="20"/>
          <w:szCs w:val="20"/>
        </w:rPr>
      </w:pPr>
      <w:r>
        <w:rPr>
          <w:sz w:val="20"/>
          <w:szCs w:val="20"/>
        </w:rPr>
        <w:t>da naložbe ne bo uporabljal v nasprotju z namenom dodelitve</w:t>
      </w:r>
      <w:r>
        <w:rPr>
          <w:spacing w:val="-10"/>
          <w:sz w:val="20"/>
          <w:szCs w:val="20"/>
        </w:rPr>
        <w:t xml:space="preserve"> </w:t>
      </w:r>
      <w:r>
        <w:rPr>
          <w:sz w:val="20"/>
          <w:szCs w:val="20"/>
        </w:rPr>
        <w:t>sredstev;</w:t>
      </w:r>
    </w:p>
    <w:p w14:paraId="0DDEBEBC" w14:textId="77777777" w:rsidR="00614382" w:rsidRDefault="00614382">
      <w:pPr>
        <w:pStyle w:val="Odstavekseznama"/>
        <w:numPr>
          <w:ilvl w:val="1"/>
          <w:numId w:val="4"/>
        </w:numPr>
        <w:tabs>
          <w:tab w:val="left" w:pos="965"/>
        </w:tabs>
        <w:kinsoku w:val="0"/>
        <w:overflowPunct w:val="0"/>
        <w:ind w:right="281" w:hanging="360"/>
        <w:jc w:val="both"/>
        <w:rPr>
          <w:sz w:val="20"/>
          <w:szCs w:val="20"/>
        </w:rPr>
      </w:pPr>
      <w:r>
        <w:rPr>
          <w:sz w:val="20"/>
          <w:szCs w:val="20"/>
        </w:rPr>
        <w:t xml:space="preserve">da bo predmet naložbe ohranil na območju </w:t>
      </w:r>
      <w:r w:rsidR="002A4F24">
        <w:rPr>
          <w:sz w:val="20"/>
          <w:szCs w:val="20"/>
        </w:rPr>
        <w:t>O</w:t>
      </w:r>
      <w:r>
        <w:rPr>
          <w:sz w:val="20"/>
          <w:szCs w:val="20"/>
        </w:rPr>
        <w:t xml:space="preserve">bčine </w:t>
      </w:r>
      <w:r w:rsidR="002A4F24">
        <w:rPr>
          <w:sz w:val="20"/>
          <w:szCs w:val="20"/>
        </w:rPr>
        <w:t>Bovec</w:t>
      </w:r>
      <w:r>
        <w:rPr>
          <w:sz w:val="20"/>
          <w:szCs w:val="20"/>
        </w:rPr>
        <w:t xml:space="preserve"> in v uporabi za isti namen, za katerega je pridobil državno pomoč, vsaj še 5 let po zaključku</w:t>
      </w:r>
      <w:r>
        <w:rPr>
          <w:spacing w:val="-9"/>
          <w:sz w:val="20"/>
          <w:szCs w:val="20"/>
        </w:rPr>
        <w:t xml:space="preserve"> </w:t>
      </w:r>
      <w:r>
        <w:rPr>
          <w:sz w:val="20"/>
          <w:szCs w:val="20"/>
        </w:rPr>
        <w:t>naložbe;</w:t>
      </w:r>
    </w:p>
    <w:p w14:paraId="3547E134" w14:textId="77777777" w:rsidR="00614382" w:rsidRDefault="00614382">
      <w:pPr>
        <w:pStyle w:val="Odstavekseznama"/>
        <w:numPr>
          <w:ilvl w:val="1"/>
          <w:numId w:val="4"/>
        </w:numPr>
        <w:tabs>
          <w:tab w:val="left" w:pos="965"/>
        </w:tabs>
        <w:kinsoku w:val="0"/>
        <w:overflowPunct w:val="0"/>
        <w:spacing w:before="3" w:line="235" w:lineRule="auto"/>
        <w:ind w:right="278" w:hanging="360"/>
        <w:jc w:val="both"/>
        <w:rPr>
          <w:sz w:val="20"/>
          <w:szCs w:val="20"/>
        </w:rPr>
      </w:pPr>
      <w:r>
        <w:rPr>
          <w:sz w:val="20"/>
          <w:szCs w:val="20"/>
        </w:rPr>
        <w:t>da predmeta naložbe ne bo prodal, oddal v najem ali leasing tretjim osebam vsaj še 5 let po zaključku naložbe;</w:t>
      </w:r>
    </w:p>
    <w:p w14:paraId="2197567E" w14:textId="77777777" w:rsidR="00614382" w:rsidRDefault="00614382">
      <w:pPr>
        <w:pStyle w:val="Odstavekseznama"/>
        <w:numPr>
          <w:ilvl w:val="1"/>
          <w:numId w:val="4"/>
        </w:numPr>
        <w:tabs>
          <w:tab w:val="left" w:pos="965"/>
        </w:tabs>
        <w:kinsoku w:val="0"/>
        <w:overflowPunct w:val="0"/>
        <w:spacing w:before="6" w:line="237" w:lineRule="auto"/>
        <w:ind w:right="279" w:hanging="360"/>
        <w:jc w:val="both"/>
        <w:rPr>
          <w:sz w:val="20"/>
          <w:szCs w:val="20"/>
        </w:rPr>
      </w:pPr>
      <w:r>
        <w:rPr>
          <w:sz w:val="20"/>
          <w:szCs w:val="20"/>
        </w:rPr>
        <w:t>da bo naložba zaključena pred predložitvijo zadnjega zahtevka za izplačilo sredstev; kot zaključek naložbe šteje izveden tehnični prevzem, pridobljeno pravnomočno uporabno dovoljenje, izjava gradbenega nadzora, da so dela zaključena, ali vključitev strojev in opreme v proizvodni</w:t>
      </w:r>
      <w:r>
        <w:rPr>
          <w:spacing w:val="-17"/>
          <w:sz w:val="20"/>
          <w:szCs w:val="20"/>
        </w:rPr>
        <w:t xml:space="preserve"> </w:t>
      </w:r>
      <w:r>
        <w:rPr>
          <w:sz w:val="20"/>
          <w:szCs w:val="20"/>
        </w:rPr>
        <w:t>proces;</w:t>
      </w:r>
    </w:p>
    <w:p w14:paraId="45DDE801" w14:textId="77777777" w:rsidR="00614382" w:rsidRDefault="00614382">
      <w:pPr>
        <w:pStyle w:val="Odstavekseznama"/>
        <w:numPr>
          <w:ilvl w:val="1"/>
          <w:numId w:val="4"/>
        </w:numPr>
        <w:tabs>
          <w:tab w:val="left" w:pos="965"/>
        </w:tabs>
        <w:kinsoku w:val="0"/>
        <w:overflowPunct w:val="0"/>
        <w:spacing w:before="5" w:line="237" w:lineRule="auto"/>
        <w:ind w:right="279" w:hanging="360"/>
        <w:jc w:val="both"/>
        <w:rPr>
          <w:sz w:val="20"/>
          <w:szCs w:val="20"/>
        </w:rPr>
      </w:pPr>
      <w:r>
        <w:rPr>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w:t>
      </w:r>
      <w:r>
        <w:rPr>
          <w:spacing w:val="-18"/>
          <w:sz w:val="20"/>
          <w:szCs w:val="20"/>
        </w:rPr>
        <w:t xml:space="preserve"> </w:t>
      </w:r>
      <w:r>
        <w:rPr>
          <w:sz w:val="20"/>
          <w:szCs w:val="20"/>
        </w:rPr>
        <w:t>podatkov;</w:t>
      </w:r>
    </w:p>
    <w:p w14:paraId="6D1A4C19" w14:textId="77777777" w:rsidR="00614382" w:rsidRDefault="00614382">
      <w:pPr>
        <w:pStyle w:val="Odstavekseznama"/>
        <w:numPr>
          <w:ilvl w:val="1"/>
          <w:numId w:val="4"/>
        </w:numPr>
        <w:tabs>
          <w:tab w:val="left" w:pos="965"/>
        </w:tabs>
        <w:kinsoku w:val="0"/>
        <w:overflowPunct w:val="0"/>
        <w:spacing w:before="7" w:line="235" w:lineRule="auto"/>
        <w:ind w:right="280" w:hanging="360"/>
        <w:jc w:val="both"/>
        <w:rPr>
          <w:sz w:val="20"/>
          <w:szCs w:val="20"/>
        </w:rPr>
      </w:pPr>
      <w:r>
        <w:rPr>
          <w:sz w:val="20"/>
          <w:szCs w:val="20"/>
        </w:rPr>
        <w:t xml:space="preserve">da bo o bistvenih spremembah naložbe ali nastopu višje sile nemudoma oziroma najkasneje v 15-ih dneh po nastanku pisno obvestil Občino </w:t>
      </w:r>
      <w:r w:rsidR="002A4F24">
        <w:rPr>
          <w:sz w:val="20"/>
          <w:szCs w:val="20"/>
        </w:rPr>
        <w:t>Bovec</w:t>
      </w:r>
      <w:r>
        <w:rPr>
          <w:sz w:val="20"/>
          <w:szCs w:val="20"/>
        </w:rPr>
        <w:t xml:space="preserve"> in predložil ustrezna</w:t>
      </w:r>
      <w:r>
        <w:rPr>
          <w:spacing w:val="-1"/>
          <w:sz w:val="20"/>
          <w:szCs w:val="20"/>
        </w:rPr>
        <w:t xml:space="preserve"> </w:t>
      </w:r>
      <w:r>
        <w:rPr>
          <w:sz w:val="20"/>
          <w:szCs w:val="20"/>
        </w:rPr>
        <w:t>dokazila;</w:t>
      </w:r>
    </w:p>
    <w:p w14:paraId="24E63DD7" w14:textId="77777777" w:rsidR="00614382" w:rsidRDefault="00614382">
      <w:pPr>
        <w:pStyle w:val="Odstavekseznama"/>
        <w:numPr>
          <w:ilvl w:val="1"/>
          <w:numId w:val="4"/>
        </w:numPr>
        <w:tabs>
          <w:tab w:val="left" w:pos="965"/>
        </w:tabs>
        <w:kinsoku w:val="0"/>
        <w:overflowPunct w:val="0"/>
        <w:spacing w:before="3"/>
        <w:ind w:right="282" w:hanging="360"/>
        <w:jc w:val="both"/>
        <w:rPr>
          <w:sz w:val="20"/>
          <w:szCs w:val="20"/>
        </w:rPr>
      </w:pPr>
      <w:r>
        <w:rPr>
          <w:sz w:val="20"/>
          <w:szCs w:val="20"/>
        </w:rPr>
        <w:t xml:space="preserve">da bo najkasneje do vključno </w:t>
      </w:r>
      <w:r w:rsidR="000A6878">
        <w:rPr>
          <w:sz w:val="20"/>
          <w:szCs w:val="20"/>
        </w:rPr>
        <w:t>1</w:t>
      </w:r>
      <w:r w:rsidR="0020168F">
        <w:rPr>
          <w:sz w:val="20"/>
          <w:szCs w:val="20"/>
        </w:rPr>
        <w:t>4</w:t>
      </w:r>
      <w:r w:rsidR="000A6878">
        <w:rPr>
          <w:sz w:val="20"/>
          <w:szCs w:val="20"/>
        </w:rPr>
        <w:t>. 12. 202</w:t>
      </w:r>
      <w:r w:rsidR="0020168F">
        <w:rPr>
          <w:sz w:val="20"/>
          <w:szCs w:val="20"/>
        </w:rPr>
        <w:t>6</w:t>
      </w:r>
      <w:r>
        <w:rPr>
          <w:sz w:val="20"/>
          <w:szCs w:val="20"/>
        </w:rPr>
        <w:t xml:space="preserve"> na Občino dostavil zahtevek za izplačilo sredstev s prilogami, kajti kasneje dani zahtevek ne bo upravičen do povračila</w:t>
      </w:r>
      <w:r>
        <w:rPr>
          <w:spacing w:val="-7"/>
          <w:sz w:val="20"/>
          <w:szCs w:val="20"/>
        </w:rPr>
        <w:t xml:space="preserve"> </w:t>
      </w:r>
      <w:r>
        <w:rPr>
          <w:sz w:val="20"/>
          <w:szCs w:val="20"/>
        </w:rPr>
        <w:t>sredstev.</w:t>
      </w:r>
    </w:p>
    <w:p w14:paraId="2FDF242B" w14:textId="77777777" w:rsidR="00614382" w:rsidRDefault="00614382">
      <w:pPr>
        <w:pStyle w:val="Telobesedila"/>
        <w:kinsoku w:val="0"/>
        <w:overflowPunct w:val="0"/>
        <w:rPr>
          <w:sz w:val="22"/>
          <w:szCs w:val="22"/>
        </w:rPr>
      </w:pPr>
    </w:p>
    <w:p w14:paraId="1E7B4EE7" w14:textId="77777777" w:rsidR="00614382" w:rsidRDefault="00614382">
      <w:pPr>
        <w:pStyle w:val="Telobesedila"/>
        <w:kinsoku w:val="0"/>
        <w:overflowPunct w:val="0"/>
        <w:spacing w:before="8"/>
        <w:rPr>
          <w:sz w:val="19"/>
          <w:szCs w:val="19"/>
        </w:rPr>
      </w:pPr>
    </w:p>
    <w:p w14:paraId="7B8EC01E" w14:textId="77777777" w:rsidR="00614382" w:rsidRDefault="00614382">
      <w:pPr>
        <w:pStyle w:val="Naslov6"/>
        <w:numPr>
          <w:ilvl w:val="1"/>
          <w:numId w:val="5"/>
        </w:numPr>
        <w:tabs>
          <w:tab w:val="left" w:pos="5417"/>
        </w:tabs>
        <w:kinsoku w:val="0"/>
        <w:overflowPunct w:val="0"/>
      </w:pPr>
      <w:r>
        <w:t>člen</w:t>
      </w:r>
    </w:p>
    <w:p w14:paraId="2E6D34B0" w14:textId="77777777" w:rsidR="00614382" w:rsidRDefault="00614382">
      <w:pPr>
        <w:pStyle w:val="Telobesedila"/>
        <w:kinsoku w:val="0"/>
        <w:overflowPunct w:val="0"/>
        <w:spacing w:before="8"/>
        <w:rPr>
          <w:b/>
          <w:bCs/>
        </w:rPr>
      </w:pPr>
    </w:p>
    <w:p w14:paraId="2E8B0C18" w14:textId="77777777" w:rsidR="00614382" w:rsidRDefault="00614382">
      <w:pPr>
        <w:pStyle w:val="Telobesedila"/>
        <w:kinsoku w:val="0"/>
        <w:overflowPunct w:val="0"/>
        <w:ind w:left="244" w:right="280"/>
        <w:jc w:val="both"/>
      </w:pPr>
      <w:r>
        <w:t>Končni prejemnik se strinja, da ni upravičen do izplačila sredstev po tej pogodbi, če se v postopku ugotovi, da je za iste upravičene stroške in za isti namen pridobil oz. je v postopku pridobivanja sredstev iz kateregakoli drugega javnega</w:t>
      </w:r>
      <w:r>
        <w:rPr>
          <w:spacing w:val="-4"/>
        </w:rPr>
        <w:t xml:space="preserve"> </w:t>
      </w:r>
      <w:r>
        <w:t>vira.</w:t>
      </w:r>
    </w:p>
    <w:p w14:paraId="275BCB7D" w14:textId="77777777" w:rsidR="00614382" w:rsidRDefault="00614382">
      <w:pPr>
        <w:pStyle w:val="Telobesedila"/>
        <w:kinsoku w:val="0"/>
        <w:overflowPunct w:val="0"/>
        <w:spacing w:before="122"/>
        <w:ind w:left="244" w:right="279"/>
        <w:jc w:val="both"/>
      </w:pPr>
      <w:r>
        <w:t>Končni prejemnik se strinja, da mora s sklepom dodeljena in že izplačana sredstva na podlagi te pogodbe vrniti skupaj s pripadajočimi zakonskimi obrestmi, navedenimi v zahtevku za vračilo sredstev, v roku 8 dni od vročitve zahtevka, če jih je pridobil na podlagi navedb neresničnih podatkov v vlogi in/ali zahtevku ali na podlagi neverodostojne dokumentacije, ali če jih je uporabil v nasprotju z določili sklepa in te pogodbe, ali če sredstva ni porabil za namen, za katerega so mu bila dodeljena, ali če je za iste upravičene stroške in za isti namen že prejel sredstva iz kateregakoli drugega javnega vira (sredstva Republike Slovenije ali EU), ali če naložbe, za katero so mu bila dodeljena sredstva, ni izvedel.</w:t>
      </w:r>
    </w:p>
    <w:p w14:paraId="079A3AED" w14:textId="77777777" w:rsidR="00614382" w:rsidRDefault="00614382">
      <w:pPr>
        <w:pStyle w:val="Telobesedila"/>
        <w:kinsoku w:val="0"/>
        <w:overflowPunct w:val="0"/>
        <w:spacing w:before="118"/>
        <w:ind w:left="244" w:right="281"/>
        <w:jc w:val="both"/>
      </w:pPr>
      <w:r>
        <w:t xml:space="preserve">V primerih, navedenih v prejšnjem odstavku, končni prejemnik ne more pridobiti novih sredstev iz naslova Pravilnika o dodeljevanju pomoči za ohranjanje in spodbujanje razvoja kmetijstva, </w:t>
      </w:r>
      <w:r w:rsidR="00EA68B4">
        <w:t>čebelarstva</w:t>
      </w:r>
      <w:r w:rsidR="0020168F">
        <w:t>, gozdarstva</w:t>
      </w:r>
      <w:r>
        <w:t xml:space="preserve"> in podeželja v </w:t>
      </w:r>
      <w:r w:rsidR="00EA68B4">
        <w:t>O</w:t>
      </w:r>
      <w:r>
        <w:t xml:space="preserve">bčini </w:t>
      </w:r>
      <w:r w:rsidR="00EA68B4">
        <w:t>Bovec</w:t>
      </w:r>
      <w:r>
        <w:t xml:space="preserve"> </w:t>
      </w:r>
      <w:r w:rsidR="0020168F">
        <w:t xml:space="preserve">UPB 1 </w:t>
      </w:r>
      <w:r>
        <w:t>(Uradni list RS, št.</w:t>
      </w:r>
      <w:r w:rsidR="000A6878">
        <w:t xml:space="preserve"> </w:t>
      </w:r>
      <w:r w:rsidR="0020168F">
        <w:t>78/2025</w:t>
      </w:r>
      <w:r>
        <w:t>).</w:t>
      </w:r>
    </w:p>
    <w:p w14:paraId="42D358A2" w14:textId="77777777" w:rsidR="00614382" w:rsidRDefault="00614382">
      <w:pPr>
        <w:pStyle w:val="Telobesedila"/>
        <w:kinsoku w:val="0"/>
        <w:overflowPunct w:val="0"/>
        <w:rPr>
          <w:sz w:val="22"/>
          <w:szCs w:val="22"/>
        </w:rPr>
      </w:pPr>
    </w:p>
    <w:p w14:paraId="40FC2414" w14:textId="77777777" w:rsidR="00614382" w:rsidRDefault="00614382">
      <w:pPr>
        <w:pStyle w:val="Telobesedila"/>
        <w:kinsoku w:val="0"/>
        <w:overflowPunct w:val="0"/>
        <w:spacing w:before="9"/>
        <w:rPr>
          <w:sz w:val="19"/>
          <w:szCs w:val="19"/>
        </w:rPr>
      </w:pPr>
    </w:p>
    <w:p w14:paraId="2400FC51" w14:textId="77777777" w:rsidR="00614382" w:rsidRDefault="00614382">
      <w:pPr>
        <w:pStyle w:val="Naslov6"/>
        <w:numPr>
          <w:ilvl w:val="1"/>
          <w:numId w:val="5"/>
        </w:numPr>
        <w:tabs>
          <w:tab w:val="left" w:pos="5417"/>
        </w:tabs>
        <w:kinsoku w:val="0"/>
        <w:overflowPunct w:val="0"/>
        <w:ind w:hanging="349"/>
      </w:pPr>
      <w:r>
        <w:t>člen</w:t>
      </w:r>
    </w:p>
    <w:p w14:paraId="54DC7C3A" w14:textId="77777777" w:rsidR="00614382" w:rsidRDefault="00614382">
      <w:pPr>
        <w:pStyle w:val="Telobesedila"/>
        <w:kinsoku w:val="0"/>
        <w:overflowPunct w:val="0"/>
        <w:spacing w:before="11"/>
        <w:rPr>
          <w:b/>
          <w:bCs/>
        </w:rPr>
      </w:pPr>
    </w:p>
    <w:p w14:paraId="29969DE1" w14:textId="77777777" w:rsidR="00614382" w:rsidRDefault="00614382">
      <w:pPr>
        <w:pStyle w:val="Telobesedila"/>
        <w:kinsoku w:val="0"/>
        <w:overflowPunct w:val="0"/>
        <w:ind w:left="244" w:right="279"/>
        <w:jc w:val="both"/>
      </w:pPr>
      <w:r>
        <w:t>Končni prejemnik se strinja, da ni upravičen do izplačila dodeljenih sredstev v celoti, v kolikor naložbe ne izvede v celotnem vrednostnem obsegu, kot izhaja iz prijavne vloge in predračunov in/ali ponudb, predloženih na javni</w:t>
      </w:r>
    </w:p>
    <w:p w14:paraId="12338E4B" w14:textId="77777777" w:rsidR="00614382" w:rsidRDefault="00614382">
      <w:pPr>
        <w:pStyle w:val="Telobesedila"/>
        <w:kinsoku w:val="0"/>
        <w:overflowPunct w:val="0"/>
        <w:ind w:left="244" w:right="279"/>
        <w:jc w:val="both"/>
        <w:sectPr w:rsidR="00614382">
          <w:footerReference w:type="default" r:id="rId12"/>
          <w:pgSz w:w="11910" w:h="16840"/>
          <w:pgMar w:top="880" w:right="620" w:bottom="280" w:left="720" w:header="0" w:footer="0" w:gutter="0"/>
          <w:cols w:space="708"/>
          <w:noEndnote/>
        </w:sectPr>
      </w:pPr>
    </w:p>
    <w:p w14:paraId="5EE686A5" w14:textId="77777777" w:rsidR="00614382" w:rsidRDefault="00614382">
      <w:pPr>
        <w:pStyle w:val="Telobesedila"/>
        <w:kinsoku w:val="0"/>
        <w:overflowPunct w:val="0"/>
        <w:spacing w:before="63"/>
        <w:ind w:left="244" w:right="280"/>
        <w:jc w:val="both"/>
      </w:pPr>
      <w:r>
        <w:lastRenderedPageBreak/>
        <w:t>razpis. V tem primeru se dodeljena sredstva končnemu prejemniku izplačajo v sorazmerno nižjem obsegu, upoštevaje pri tem razmerje med vrednostjo upravičenih stroškov naložbe iz prijavne vloge in vrednostjo dejansko doseženih upravičenih stroškov naložbe, izkazanih z zahtevku za izplačilo sredstev priloženimi</w:t>
      </w:r>
      <w:r>
        <w:rPr>
          <w:spacing w:val="-25"/>
        </w:rPr>
        <w:t xml:space="preserve"> </w:t>
      </w:r>
      <w:r>
        <w:t>računi.</w:t>
      </w:r>
    </w:p>
    <w:p w14:paraId="4CC85902" w14:textId="77777777" w:rsidR="00614382" w:rsidRDefault="00614382">
      <w:pPr>
        <w:pStyle w:val="Telobesedila"/>
        <w:kinsoku w:val="0"/>
        <w:overflowPunct w:val="0"/>
        <w:rPr>
          <w:sz w:val="22"/>
          <w:szCs w:val="22"/>
        </w:rPr>
      </w:pPr>
    </w:p>
    <w:p w14:paraId="3D0B7F3D" w14:textId="77777777" w:rsidR="00614382" w:rsidRDefault="00614382">
      <w:pPr>
        <w:pStyle w:val="Telobesedila"/>
        <w:kinsoku w:val="0"/>
        <w:overflowPunct w:val="0"/>
        <w:spacing w:before="10"/>
        <w:rPr>
          <w:sz w:val="19"/>
          <w:szCs w:val="19"/>
        </w:rPr>
      </w:pPr>
    </w:p>
    <w:p w14:paraId="7D1D1502" w14:textId="77777777" w:rsidR="00614382" w:rsidRDefault="00614382">
      <w:pPr>
        <w:pStyle w:val="Naslov6"/>
        <w:numPr>
          <w:ilvl w:val="1"/>
          <w:numId w:val="5"/>
        </w:numPr>
        <w:tabs>
          <w:tab w:val="left" w:pos="5417"/>
        </w:tabs>
        <w:kinsoku w:val="0"/>
        <w:overflowPunct w:val="0"/>
        <w:ind w:hanging="349"/>
      </w:pPr>
      <w:r>
        <w:t>člen</w:t>
      </w:r>
    </w:p>
    <w:p w14:paraId="5FBBE35D" w14:textId="77777777" w:rsidR="00614382" w:rsidRDefault="00614382">
      <w:pPr>
        <w:pStyle w:val="Telobesedila"/>
        <w:kinsoku w:val="0"/>
        <w:overflowPunct w:val="0"/>
        <w:spacing w:before="10"/>
        <w:rPr>
          <w:b/>
          <w:bCs/>
        </w:rPr>
      </w:pPr>
    </w:p>
    <w:p w14:paraId="460E4784" w14:textId="77777777" w:rsidR="00614382" w:rsidRDefault="00614382">
      <w:pPr>
        <w:pStyle w:val="Telobesedila"/>
        <w:kinsoku w:val="0"/>
        <w:overflowPunct w:val="0"/>
        <w:spacing w:before="1"/>
        <w:ind w:left="244" w:right="282"/>
        <w:jc w:val="both"/>
      </w:pPr>
      <w:r>
        <w:t>Pogodbeni stranki sta seznanjeni, da je v skladu s 14. členom Zakona o integriteti in preprečevanju korupcije nična pogodba, pri kateri kdo v imenu ali na račun druge pogodbene stranke, predstavniku ali posredniku organa ali občinske uprave Občine obljubi, ponudi ali da kakšno nedovoljeno korist za:</w:t>
      </w:r>
    </w:p>
    <w:p w14:paraId="2CDA7FE6" w14:textId="77777777" w:rsidR="00614382" w:rsidRDefault="00614382">
      <w:pPr>
        <w:pStyle w:val="Odstavekseznama"/>
        <w:numPr>
          <w:ilvl w:val="0"/>
          <w:numId w:val="3"/>
        </w:numPr>
        <w:tabs>
          <w:tab w:val="left" w:pos="466"/>
        </w:tabs>
        <w:kinsoku w:val="0"/>
        <w:overflowPunct w:val="0"/>
        <w:spacing w:line="229" w:lineRule="exact"/>
        <w:ind w:left="465" w:hanging="222"/>
        <w:jc w:val="both"/>
        <w:rPr>
          <w:sz w:val="20"/>
          <w:szCs w:val="20"/>
        </w:rPr>
      </w:pPr>
      <w:r>
        <w:rPr>
          <w:sz w:val="20"/>
          <w:szCs w:val="20"/>
        </w:rPr>
        <w:t>pridobitev posla</w:t>
      </w:r>
      <w:r>
        <w:rPr>
          <w:spacing w:val="-1"/>
          <w:sz w:val="20"/>
          <w:szCs w:val="20"/>
        </w:rPr>
        <w:t xml:space="preserve"> </w:t>
      </w:r>
      <w:r>
        <w:rPr>
          <w:sz w:val="20"/>
          <w:szCs w:val="20"/>
        </w:rPr>
        <w:t>ali</w:t>
      </w:r>
    </w:p>
    <w:p w14:paraId="55697870" w14:textId="77777777" w:rsidR="00614382" w:rsidRDefault="00614382">
      <w:pPr>
        <w:pStyle w:val="Odstavekseznama"/>
        <w:numPr>
          <w:ilvl w:val="0"/>
          <w:numId w:val="3"/>
        </w:numPr>
        <w:tabs>
          <w:tab w:val="left" w:pos="466"/>
        </w:tabs>
        <w:kinsoku w:val="0"/>
        <w:overflowPunct w:val="0"/>
        <w:ind w:left="465" w:hanging="222"/>
        <w:jc w:val="both"/>
        <w:rPr>
          <w:sz w:val="20"/>
          <w:szCs w:val="20"/>
        </w:rPr>
      </w:pPr>
      <w:r>
        <w:rPr>
          <w:sz w:val="20"/>
          <w:szCs w:val="20"/>
        </w:rPr>
        <w:t>za sklenitev posla pod ugodnejšimi pogoji</w:t>
      </w:r>
      <w:r>
        <w:rPr>
          <w:spacing w:val="-6"/>
          <w:sz w:val="20"/>
          <w:szCs w:val="20"/>
        </w:rPr>
        <w:t xml:space="preserve"> </w:t>
      </w:r>
      <w:r>
        <w:rPr>
          <w:sz w:val="20"/>
          <w:szCs w:val="20"/>
        </w:rPr>
        <w:t>ali</w:t>
      </w:r>
    </w:p>
    <w:p w14:paraId="4A3E5161" w14:textId="77777777" w:rsidR="00614382" w:rsidRDefault="00614382">
      <w:pPr>
        <w:pStyle w:val="Odstavekseznama"/>
        <w:numPr>
          <w:ilvl w:val="0"/>
          <w:numId w:val="3"/>
        </w:numPr>
        <w:tabs>
          <w:tab w:val="left" w:pos="466"/>
        </w:tabs>
        <w:kinsoku w:val="0"/>
        <w:overflowPunct w:val="0"/>
        <w:ind w:left="465" w:hanging="222"/>
        <w:jc w:val="both"/>
        <w:rPr>
          <w:sz w:val="20"/>
          <w:szCs w:val="20"/>
        </w:rPr>
      </w:pPr>
      <w:r>
        <w:rPr>
          <w:sz w:val="20"/>
          <w:szCs w:val="20"/>
        </w:rPr>
        <w:t>za opustitev dolžnega nadzora nad izvajanjem pogodbenih obveznosti</w:t>
      </w:r>
      <w:r>
        <w:rPr>
          <w:spacing w:val="-14"/>
          <w:sz w:val="20"/>
          <w:szCs w:val="20"/>
        </w:rPr>
        <w:t xml:space="preserve"> </w:t>
      </w:r>
      <w:r>
        <w:rPr>
          <w:sz w:val="20"/>
          <w:szCs w:val="20"/>
        </w:rPr>
        <w:t>ali</w:t>
      </w:r>
    </w:p>
    <w:p w14:paraId="53C4D745" w14:textId="77777777" w:rsidR="00614382" w:rsidRDefault="00614382">
      <w:pPr>
        <w:pStyle w:val="Odstavekseznama"/>
        <w:numPr>
          <w:ilvl w:val="0"/>
          <w:numId w:val="3"/>
        </w:numPr>
        <w:tabs>
          <w:tab w:val="left" w:pos="419"/>
        </w:tabs>
        <w:kinsoku w:val="0"/>
        <w:overflowPunct w:val="0"/>
        <w:spacing w:before="1"/>
        <w:ind w:right="282" w:firstLine="0"/>
        <w:jc w:val="both"/>
        <w:rPr>
          <w:sz w:val="20"/>
          <w:szCs w:val="20"/>
        </w:rPr>
      </w:pPr>
      <w:r>
        <w:rPr>
          <w:sz w:val="20"/>
          <w:szCs w:val="20"/>
        </w:rPr>
        <w:t>za drugo ravnanje ali opustitev, s katerim je Občini povzročena škoda ali je omogočena pridobitev nedovoljene koristi predstavniku organa, posredniku organa ali občinske uprave Občine, drugi pogodbeni stranki ali njenemu predstavniku, zastopniku, posredniku.</w:t>
      </w:r>
    </w:p>
    <w:p w14:paraId="41835486" w14:textId="77777777" w:rsidR="00614382" w:rsidRDefault="00614382">
      <w:pPr>
        <w:pStyle w:val="Telobesedila"/>
        <w:kinsoku w:val="0"/>
        <w:overflowPunct w:val="0"/>
        <w:spacing w:before="119"/>
        <w:ind w:left="244" w:right="282"/>
        <w:jc w:val="both"/>
      </w:pPr>
      <w:r>
        <w:t>Pogodbeni stranki s podpisom na tej pogodbi potrjujeta, da v zvezi s sklenitvijo te pogodbe ni podan nobeden od zgoraj navedenih razlogov za ničnost pogodbe.</w:t>
      </w:r>
    </w:p>
    <w:p w14:paraId="664E6614" w14:textId="77777777" w:rsidR="00614382" w:rsidRDefault="00614382">
      <w:pPr>
        <w:pStyle w:val="Telobesedila"/>
        <w:kinsoku w:val="0"/>
        <w:overflowPunct w:val="0"/>
        <w:rPr>
          <w:sz w:val="22"/>
          <w:szCs w:val="22"/>
        </w:rPr>
      </w:pPr>
    </w:p>
    <w:p w14:paraId="68AEFF74" w14:textId="77777777" w:rsidR="00614382" w:rsidRDefault="00614382">
      <w:pPr>
        <w:pStyle w:val="Telobesedila"/>
        <w:kinsoku w:val="0"/>
        <w:overflowPunct w:val="0"/>
        <w:spacing w:before="9"/>
        <w:rPr>
          <w:sz w:val="19"/>
          <w:szCs w:val="19"/>
        </w:rPr>
      </w:pPr>
    </w:p>
    <w:p w14:paraId="1C8AFE74" w14:textId="77777777" w:rsidR="00614382" w:rsidRDefault="00614382">
      <w:pPr>
        <w:pStyle w:val="Naslov6"/>
        <w:numPr>
          <w:ilvl w:val="1"/>
          <w:numId w:val="5"/>
        </w:numPr>
        <w:tabs>
          <w:tab w:val="left" w:pos="5417"/>
        </w:tabs>
        <w:kinsoku w:val="0"/>
        <w:overflowPunct w:val="0"/>
        <w:ind w:hanging="349"/>
      </w:pPr>
      <w:r>
        <w:t>člen</w:t>
      </w:r>
    </w:p>
    <w:p w14:paraId="1B505E8B" w14:textId="77777777" w:rsidR="00614382" w:rsidRDefault="00614382">
      <w:pPr>
        <w:pStyle w:val="Telobesedila"/>
        <w:kinsoku w:val="0"/>
        <w:overflowPunct w:val="0"/>
        <w:spacing w:before="10"/>
        <w:rPr>
          <w:b/>
          <w:bCs/>
        </w:rPr>
      </w:pPr>
    </w:p>
    <w:p w14:paraId="7547A906" w14:textId="77777777" w:rsidR="00614382" w:rsidRDefault="00614382">
      <w:pPr>
        <w:pStyle w:val="Telobesedila"/>
        <w:kinsoku w:val="0"/>
        <w:overflowPunct w:val="0"/>
        <w:ind w:left="244" w:right="280"/>
        <w:jc w:val="both"/>
      </w:pPr>
      <w:r>
        <w:t>Občina imenuje za skrbnico pogodbe</w:t>
      </w:r>
      <w:r w:rsidR="00ED2173">
        <w:t xml:space="preserve"> Darjo Klavora</w:t>
      </w:r>
      <w:r>
        <w:t>, da jo zastopa glede vseh vprašanj, ki so predmet te</w:t>
      </w:r>
      <w:r>
        <w:rPr>
          <w:spacing w:val="-12"/>
        </w:rPr>
        <w:t xml:space="preserve"> </w:t>
      </w:r>
      <w:r>
        <w:t>pogodbe.</w:t>
      </w:r>
    </w:p>
    <w:p w14:paraId="592C43AA" w14:textId="77777777" w:rsidR="00614382" w:rsidRDefault="00614382">
      <w:pPr>
        <w:pStyle w:val="Telobesedila"/>
        <w:tabs>
          <w:tab w:val="left" w:pos="7949"/>
        </w:tabs>
        <w:kinsoku w:val="0"/>
        <w:overflowPunct w:val="0"/>
        <w:spacing w:before="121"/>
        <w:ind w:left="244"/>
        <w:jc w:val="both"/>
      </w:pPr>
      <w:r>
        <w:t>Odgovorni predstavnik s strani končnega</w:t>
      </w:r>
      <w:r>
        <w:rPr>
          <w:spacing w:val="-12"/>
        </w:rPr>
        <w:t xml:space="preserve"> </w:t>
      </w:r>
      <w:r>
        <w:t>prejemnika</w:t>
      </w:r>
      <w:r>
        <w:rPr>
          <w:spacing w:val="-3"/>
        </w:rPr>
        <w:t xml:space="preserve"> </w:t>
      </w:r>
      <w:r>
        <w:t>je</w:t>
      </w:r>
      <w:r>
        <w:rPr>
          <w:u w:val="single" w:color="000000"/>
        </w:rPr>
        <w:t xml:space="preserve"> </w:t>
      </w:r>
      <w:r>
        <w:rPr>
          <w:u w:val="single" w:color="000000"/>
        </w:rPr>
        <w:tab/>
      </w:r>
      <w:r>
        <w:t>.</w:t>
      </w:r>
    </w:p>
    <w:p w14:paraId="122CAD99" w14:textId="77777777" w:rsidR="00614382" w:rsidRDefault="00614382">
      <w:pPr>
        <w:pStyle w:val="Telobesedila"/>
        <w:kinsoku w:val="0"/>
        <w:overflowPunct w:val="0"/>
        <w:rPr>
          <w:sz w:val="22"/>
          <w:szCs w:val="22"/>
        </w:rPr>
      </w:pPr>
    </w:p>
    <w:p w14:paraId="570C7C14" w14:textId="77777777" w:rsidR="00614382" w:rsidRDefault="00614382">
      <w:pPr>
        <w:pStyle w:val="Telobesedila"/>
        <w:kinsoku w:val="0"/>
        <w:overflowPunct w:val="0"/>
        <w:spacing w:before="7"/>
        <w:rPr>
          <w:sz w:val="19"/>
          <w:szCs w:val="19"/>
        </w:rPr>
      </w:pPr>
    </w:p>
    <w:p w14:paraId="1500FFA2" w14:textId="77777777" w:rsidR="00614382" w:rsidRDefault="00614382">
      <w:pPr>
        <w:pStyle w:val="Naslov6"/>
        <w:numPr>
          <w:ilvl w:val="1"/>
          <w:numId w:val="5"/>
        </w:numPr>
        <w:tabs>
          <w:tab w:val="left" w:pos="5417"/>
        </w:tabs>
        <w:kinsoku w:val="0"/>
        <w:overflowPunct w:val="0"/>
        <w:ind w:hanging="349"/>
      </w:pPr>
      <w:r>
        <w:t>člen</w:t>
      </w:r>
    </w:p>
    <w:p w14:paraId="625BA0B3" w14:textId="77777777" w:rsidR="00614382" w:rsidRDefault="00614382">
      <w:pPr>
        <w:pStyle w:val="Telobesedila"/>
        <w:kinsoku w:val="0"/>
        <w:overflowPunct w:val="0"/>
        <w:spacing w:before="10"/>
        <w:rPr>
          <w:b/>
          <w:bCs/>
        </w:rPr>
      </w:pPr>
    </w:p>
    <w:p w14:paraId="7030CB5D" w14:textId="77777777" w:rsidR="00614382" w:rsidRDefault="00614382">
      <w:pPr>
        <w:pStyle w:val="Telobesedila"/>
        <w:kinsoku w:val="0"/>
        <w:overflowPunct w:val="0"/>
        <w:ind w:left="244"/>
        <w:jc w:val="both"/>
      </w:pPr>
      <w:r>
        <w:t>Morebitne spremembe in dopolnitve te pogodbe so možne le s sklenitvijo pisnega aneksa k tej pogodbi.</w:t>
      </w:r>
    </w:p>
    <w:p w14:paraId="1AF6B4E9" w14:textId="77777777" w:rsidR="00614382" w:rsidRDefault="00614382">
      <w:pPr>
        <w:pStyle w:val="Telobesedila"/>
        <w:kinsoku w:val="0"/>
        <w:overflowPunct w:val="0"/>
        <w:rPr>
          <w:sz w:val="22"/>
          <w:szCs w:val="22"/>
        </w:rPr>
      </w:pPr>
    </w:p>
    <w:p w14:paraId="05870785" w14:textId="77777777" w:rsidR="00614382" w:rsidRDefault="00614382">
      <w:pPr>
        <w:pStyle w:val="Telobesedila"/>
        <w:kinsoku w:val="0"/>
        <w:overflowPunct w:val="0"/>
        <w:spacing w:before="9"/>
        <w:rPr>
          <w:sz w:val="19"/>
          <w:szCs w:val="19"/>
        </w:rPr>
      </w:pPr>
    </w:p>
    <w:p w14:paraId="283827A0" w14:textId="77777777" w:rsidR="00614382" w:rsidRDefault="00614382">
      <w:pPr>
        <w:pStyle w:val="Naslov6"/>
        <w:numPr>
          <w:ilvl w:val="1"/>
          <w:numId w:val="5"/>
        </w:numPr>
        <w:tabs>
          <w:tab w:val="left" w:pos="5417"/>
        </w:tabs>
        <w:kinsoku w:val="0"/>
        <w:overflowPunct w:val="0"/>
        <w:ind w:hanging="349"/>
      </w:pPr>
      <w:r>
        <w:t>člen</w:t>
      </w:r>
    </w:p>
    <w:p w14:paraId="0D54E258" w14:textId="77777777" w:rsidR="00614382" w:rsidRDefault="00614382">
      <w:pPr>
        <w:pStyle w:val="Telobesedila"/>
        <w:kinsoku w:val="0"/>
        <w:overflowPunct w:val="0"/>
        <w:spacing w:before="11"/>
        <w:rPr>
          <w:b/>
          <w:bCs/>
        </w:rPr>
      </w:pPr>
    </w:p>
    <w:p w14:paraId="0C7C0CCF" w14:textId="77777777" w:rsidR="00614382" w:rsidRDefault="00614382">
      <w:pPr>
        <w:pStyle w:val="Telobesedila"/>
        <w:kinsoku w:val="0"/>
        <w:overflowPunct w:val="0"/>
        <w:ind w:left="244" w:right="278"/>
        <w:jc w:val="both"/>
      </w:pPr>
      <w:r>
        <w:t>Pogodbeni stranki bosta morebitne spore iz te pogodbe reševali sporazumno, v nasprotnem primeru pa je za reševanje sporov pristojno stvarno pristojno sodišče.</w:t>
      </w:r>
    </w:p>
    <w:p w14:paraId="0E041594" w14:textId="77777777" w:rsidR="00614382" w:rsidRDefault="00614382">
      <w:pPr>
        <w:pStyle w:val="Telobesedila"/>
        <w:kinsoku w:val="0"/>
        <w:overflowPunct w:val="0"/>
        <w:rPr>
          <w:sz w:val="22"/>
          <w:szCs w:val="22"/>
        </w:rPr>
      </w:pPr>
    </w:p>
    <w:p w14:paraId="4DBC80F8" w14:textId="77777777" w:rsidR="00614382" w:rsidRDefault="00614382">
      <w:pPr>
        <w:pStyle w:val="Telobesedila"/>
        <w:kinsoku w:val="0"/>
        <w:overflowPunct w:val="0"/>
        <w:spacing w:before="7"/>
        <w:rPr>
          <w:sz w:val="19"/>
          <w:szCs w:val="19"/>
        </w:rPr>
      </w:pPr>
    </w:p>
    <w:p w14:paraId="53AC7865" w14:textId="77777777" w:rsidR="00614382" w:rsidRDefault="00614382">
      <w:pPr>
        <w:pStyle w:val="Naslov6"/>
        <w:numPr>
          <w:ilvl w:val="1"/>
          <w:numId w:val="5"/>
        </w:numPr>
        <w:tabs>
          <w:tab w:val="left" w:pos="5417"/>
        </w:tabs>
        <w:kinsoku w:val="0"/>
        <w:overflowPunct w:val="0"/>
        <w:ind w:hanging="349"/>
      </w:pPr>
      <w:r>
        <w:t>člen</w:t>
      </w:r>
    </w:p>
    <w:p w14:paraId="1A938D6A" w14:textId="77777777" w:rsidR="00614382" w:rsidRDefault="00614382">
      <w:pPr>
        <w:pStyle w:val="Telobesedila"/>
        <w:kinsoku w:val="0"/>
        <w:overflowPunct w:val="0"/>
        <w:spacing w:before="10"/>
        <w:rPr>
          <w:b/>
          <w:bCs/>
        </w:rPr>
      </w:pPr>
    </w:p>
    <w:p w14:paraId="29A4E35E" w14:textId="77777777" w:rsidR="00614382" w:rsidRDefault="00614382">
      <w:pPr>
        <w:pStyle w:val="Telobesedila"/>
        <w:kinsoku w:val="0"/>
        <w:overflowPunct w:val="0"/>
        <w:ind w:left="244"/>
        <w:jc w:val="both"/>
      </w:pPr>
      <w:r>
        <w:t>Pogodba je sklenjena, ko jo podpišeta obe pogodbeni stranki, in velja od podpisa pogodbe.</w:t>
      </w:r>
    </w:p>
    <w:p w14:paraId="35B3480B" w14:textId="77777777" w:rsidR="00614382" w:rsidRDefault="00614382">
      <w:pPr>
        <w:pStyle w:val="Telobesedila"/>
        <w:kinsoku w:val="0"/>
        <w:overflowPunct w:val="0"/>
        <w:rPr>
          <w:sz w:val="22"/>
          <w:szCs w:val="22"/>
        </w:rPr>
      </w:pPr>
    </w:p>
    <w:p w14:paraId="39DF9EFF" w14:textId="77777777" w:rsidR="00614382" w:rsidRDefault="00614382">
      <w:pPr>
        <w:pStyle w:val="Telobesedila"/>
        <w:kinsoku w:val="0"/>
        <w:overflowPunct w:val="0"/>
        <w:spacing w:before="9"/>
        <w:rPr>
          <w:sz w:val="19"/>
          <w:szCs w:val="19"/>
        </w:rPr>
      </w:pPr>
    </w:p>
    <w:p w14:paraId="52E35DAC" w14:textId="77777777" w:rsidR="00614382" w:rsidRDefault="00614382">
      <w:pPr>
        <w:pStyle w:val="Naslov6"/>
        <w:numPr>
          <w:ilvl w:val="1"/>
          <w:numId w:val="5"/>
        </w:numPr>
        <w:tabs>
          <w:tab w:val="left" w:pos="5417"/>
        </w:tabs>
        <w:kinsoku w:val="0"/>
        <w:overflowPunct w:val="0"/>
        <w:ind w:hanging="349"/>
      </w:pPr>
      <w:r>
        <w:t>člen</w:t>
      </w:r>
    </w:p>
    <w:p w14:paraId="778D82CC" w14:textId="77777777" w:rsidR="00614382" w:rsidRDefault="00614382">
      <w:pPr>
        <w:pStyle w:val="Telobesedila"/>
        <w:kinsoku w:val="0"/>
        <w:overflowPunct w:val="0"/>
        <w:spacing w:before="10"/>
        <w:rPr>
          <w:b/>
          <w:bCs/>
        </w:rPr>
      </w:pPr>
    </w:p>
    <w:p w14:paraId="0ADFBADB" w14:textId="77777777" w:rsidR="00614382" w:rsidRDefault="00614382">
      <w:pPr>
        <w:pStyle w:val="Telobesedila"/>
        <w:kinsoku w:val="0"/>
        <w:overflowPunct w:val="0"/>
        <w:spacing w:before="1"/>
        <w:ind w:left="244" w:right="279"/>
        <w:jc w:val="both"/>
      </w:pPr>
      <w:r>
        <w:t>Pogodba je sestavljena v treh izvirnih in enakih izvodih, od katerih prejme dva izvoda Občina, en izvod pa končni prejemnik.</w:t>
      </w:r>
    </w:p>
    <w:p w14:paraId="44102904" w14:textId="77777777" w:rsidR="00614382" w:rsidRDefault="00614382">
      <w:pPr>
        <w:pStyle w:val="Telobesedila"/>
        <w:kinsoku w:val="0"/>
        <w:overflowPunct w:val="0"/>
        <w:spacing w:before="5"/>
        <w:rPr>
          <w:sz w:val="28"/>
          <w:szCs w:val="28"/>
        </w:rPr>
      </w:pPr>
    </w:p>
    <w:p w14:paraId="3B0266E7" w14:textId="77777777" w:rsidR="00614382" w:rsidRDefault="00614382">
      <w:pPr>
        <w:pStyle w:val="Telobesedila"/>
        <w:kinsoku w:val="0"/>
        <w:overflowPunct w:val="0"/>
        <w:spacing w:before="5"/>
        <w:rPr>
          <w:sz w:val="28"/>
          <w:szCs w:val="28"/>
        </w:rPr>
        <w:sectPr w:rsidR="00614382">
          <w:footerReference w:type="default" r:id="rId13"/>
          <w:pgSz w:w="11910" w:h="16840"/>
          <w:pgMar w:top="880" w:right="620" w:bottom="280" w:left="720" w:header="0" w:footer="0" w:gutter="0"/>
          <w:cols w:space="708"/>
          <w:noEndnote/>
        </w:sectPr>
      </w:pPr>
    </w:p>
    <w:p w14:paraId="66328DB3" w14:textId="77777777" w:rsidR="00614382" w:rsidRDefault="00614382">
      <w:pPr>
        <w:pStyle w:val="Telobesedila"/>
        <w:kinsoku w:val="0"/>
        <w:overflowPunct w:val="0"/>
        <w:spacing w:before="7"/>
      </w:pPr>
    </w:p>
    <w:p w14:paraId="3C72E771" w14:textId="77777777" w:rsidR="00614382" w:rsidRDefault="00614382">
      <w:pPr>
        <w:pStyle w:val="Telobesedila"/>
        <w:tabs>
          <w:tab w:val="left" w:pos="2657"/>
        </w:tabs>
        <w:kinsoku w:val="0"/>
        <w:overflowPunct w:val="0"/>
        <w:ind w:left="746"/>
        <w:rPr>
          <w:rFonts w:ascii="Times New Roman" w:hAnsi="Times New Roman" w:cs="Times New Roman"/>
        </w:rPr>
      </w:pPr>
      <w:r>
        <w:t>Datum:</w:t>
      </w:r>
      <w:r>
        <w:rPr>
          <w:rFonts w:ascii="Times New Roman" w:hAnsi="Times New Roman" w:cs="Times New Roman"/>
          <w:u w:val="single" w:color="000000"/>
        </w:rPr>
        <w:t xml:space="preserve"> </w:t>
      </w:r>
      <w:r>
        <w:rPr>
          <w:rFonts w:ascii="Times New Roman" w:hAnsi="Times New Roman" w:cs="Times New Roman"/>
          <w:u w:val="single" w:color="000000"/>
        </w:rPr>
        <w:tab/>
      </w:r>
    </w:p>
    <w:p w14:paraId="1F25A49B" w14:textId="77777777" w:rsidR="00614382" w:rsidRDefault="00614382">
      <w:pPr>
        <w:pStyle w:val="Telobesedila"/>
        <w:tabs>
          <w:tab w:val="left" w:pos="2935"/>
        </w:tabs>
        <w:kinsoku w:val="0"/>
        <w:overflowPunct w:val="0"/>
        <w:spacing w:before="93" w:line="300" w:lineRule="auto"/>
        <w:ind w:left="746" w:right="2954"/>
        <w:rPr>
          <w:rFonts w:ascii="Times New Roman" w:hAnsi="Times New Roman" w:cs="Times New Roman"/>
        </w:rPr>
      </w:pPr>
      <w:r>
        <w:rPr>
          <w:rFonts w:ascii="Times New Roman" w:hAnsi="Times New Roman" w:cs="Times New Roman"/>
          <w:sz w:val="24"/>
          <w:szCs w:val="24"/>
        </w:rPr>
        <w:br w:type="column"/>
      </w:r>
      <w:r>
        <w:t xml:space="preserve">Številka: </w:t>
      </w:r>
      <w:r w:rsidR="00005DFA">
        <w:t>____________</w:t>
      </w:r>
      <w:r>
        <w:t xml:space="preserve">  Datum:</w:t>
      </w:r>
      <w:r w:rsidR="000D4B60">
        <w:t xml:space="preserve"> </w:t>
      </w:r>
      <w:r>
        <w:rPr>
          <w:rFonts w:ascii="Times New Roman" w:hAnsi="Times New Roman" w:cs="Times New Roman"/>
          <w:u w:val="single" w:color="000000"/>
        </w:rPr>
        <w:tab/>
      </w:r>
    </w:p>
    <w:p w14:paraId="02289DE3" w14:textId="77777777" w:rsidR="00614382" w:rsidRDefault="00614382">
      <w:pPr>
        <w:pStyle w:val="Telobesedila"/>
        <w:tabs>
          <w:tab w:val="left" w:pos="2935"/>
        </w:tabs>
        <w:kinsoku w:val="0"/>
        <w:overflowPunct w:val="0"/>
        <w:spacing w:before="93" w:line="300" w:lineRule="auto"/>
        <w:ind w:left="746" w:right="2954"/>
        <w:rPr>
          <w:rFonts w:ascii="Times New Roman" w:hAnsi="Times New Roman" w:cs="Times New Roman"/>
        </w:rPr>
        <w:sectPr w:rsidR="00614382">
          <w:type w:val="continuous"/>
          <w:pgSz w:w="11910" w:h="16840"/>
          <w:pgMar w:top="960" w:right="620" w:bottom="800" w:left="720" w:header="708" w:footer="708" w:gutter="0"/>
          <w:cols w:num="2" w:space="708" w:equalWidth="0">
            <w:col w:w="2698" w:space="1889"/>
            <w:col w:w="5983"/>
          </w:cols>
          <w:noEndnote/>
        </w:sectPr>
      </w:pPr>
    </w:p>
    <w:p w14:paraId="6B3DBD31" w14:textId="77777777" w:rsidR="00614382" w:rsidRDefault="00614382">
      <w:pPr>
        <w:pStyle w:val="Telobesedila"/>
        <w:kinsoku w:val="0"/>
        <w:overflowPunct w:val="0"/>
        <w:spacing w:before="3"/>
        <w:rPr>
          <w:rFonts w:ascii="Times New Roman" w:hAnsi="Times New Roman" w:cs="Times New Roman"/>
          <w:sz w:val="12"/>
          <w:szCs w:val="12"/>
        </w:rPr>
      </w:pPr>
    </w:p>
    <w:p w14:paraId="3A8FF5B1" w14:textId="77777777" w:rsidR="00614382" w:rsidRDefault="00614382">
      <w:pPr>
        <w:pStyle w:val="Naslov6"/>
        <w:tabs>
          <w:tab w:val="left" w:pos="5332"/>
        </w:tabs>
        <w:kinsoku w:val="0"/>
        <w:overflowPunct w:val="0"/>
        <w:spacing w:before="93"/>
        <w:ind w:left="746"/>
      </w:pPr>
      <w:r>
        <w:t>Končni</w:t>
      </w:r>
      <w:r>
        <w:rPr>
          <w:spacing w:val="-4"/>
        </w:rPr>
        <w:t xml:space="preserve"> </w:t>
      </w:r>
      <w:r>
        <w:t>prejemnik(ca):</w:t>
      </w:r>
      <w:r>
        <w:tab/>
      </w:r>
      <w:r w:rsidR="009D6F74">
        <w:t xml:space="preserve">    </w:t>
      </w:r>
      <w:r>
        <w:t>Občina</w:t>
      </w:r>
      <w:r>
        <w:rPr>
          <w:spacing w:val="-2"/>
        </w:rPr>
        <w:t xml:space="preserve"> </w:t>
      </w:r>
      <w:r w:rsidR="00005DFA">
        <w:t>Bovec</w:t>
      </w:r>
      <w:r>
        <w:t>:</w:t>
      </w:r>
    </w:p>
    <w:p w14:paraId="3FD15FA4" w14:textId="77777777" w:rsidR="00614382" w:rsidRDefault="00614382">
      <w:pPr>
        <w:pStyle w:val="Telobesedila"/>
        <w:kinsoku w:val="0"/>
        <w:overflowPunct w:val="0"/>
        <w:spacing w:before="1"/>
        <w:rPr>
          <w:b/>
          <w:bCs/>
        </w:rPr>
      </w:pPr>
    </w:p>
    <w:p w14:paraId="5E4EF656" w14:textId="77777777" w:rsidR="009D6F74" w:rsidRPr="009D6F74" w:rsidRDefault="009D6F74" w:rsidP="009D6F74">
      <w:pPr>
        <w:pStyle w:val="Telobesedila"/>
        <w:kinsoku w:val="0"/>
        <w:overflowPunct w:val="0"/>
        <w:rPr>
          <w:b/>
          <w:bCs/>
        </w:rPr>
      </w:pPr>
      <w:r>
        <w:rPr>
          <w:b/>
          <w:bCs/>
        </w:rPr>
        <w:t xml:space="preserve">                                                                                                      </w:t>
      </w:r>
      <w:r w:rsidRPr="009D6F74">
        <w:rPr>
          <w:b/>
          <w:bCs/>
        </w:rPr>
        <w:t xml:space="preserve">Valter Mlekuž, </w:t>
      </w:r>
    </w:p>
    <w:p w14:paraId="164D2054" w14:textId="77777777" w:rsidR="00614382" w:rsidRDefault="009D6F74" w:rsidP="009D6F74">
      <w:pPr>
        <w:pStyle w:val="Telobesedila"/>
        <w:kinsoku w:val="0"/>
        <w:overflowPunct w:val="0"/>
        <w:rPr>
          <w:b/>
          <w:bCs/>
        </w:rPr>
      </w:pPr>
      <w:r w:rsidRPr="009D6F74">
        <w:rPr>
          <w:b/>
          <w:bCs/>
        </w:rPr>
        <w:t xml:space="preserve">       </w:t>
      </w:r>
      <w:r>
        <w:rPr>
          <w:b/>
          <w:bCs/>
        </w:rPr>
        <w:t xml:space="preserve">                                                                                                       </w:t>
      </w:r>
      <w:r w:rsidRPr="009D6F74">
        <w:rPr>
          <w:b/>
          <w:bCs/>
        </w:rPr>
        <w:t>župan</w:t>
      </w:r>
    </w:p>
    <w:p w14:paraId="27DDFD40" w14:textId="77777777" w:rsidR="009D6F74" w:rsidRDefault="009D6F74">
      <w:pPr>
        <w:pStyle w:val="Telobesedila"/>
        <w:kinsoku w:val="0"/>
        <w:overflowPunct w:val="0"/>
        <w:spacing w:before="1"/>
        <w:rPr>
          <w:b/>
          <w:bCs/>
          <w:sz w:val="15"/>
          <w:szCs w:val="15"/>
        </w:rPr>
      </w:pPr>
    </w:p>
    <w:p w14:paraId="0A4945B6" w14:textId="77777777" w:rsidR="009D6F74" w:rsidRDefault="009D6F74">
      <w:pPr>
        <w:pStyle w:val="Telobesedila"/>
        <w:kinsoku w:val="0"/>
        <w:overflowPunct w:val="0"/>
        <w:spacing w:before="1"/>
        <w:rPr>
          <w:b/>
          <w:bCs/>
          <w:sz w:val="15"/>
          <w:szCs w:val="15"/>
        </w:rPr>
      </w:pPr>
    </w:p>
    <w:p w14:paraId="38041934" w14:textId="77777777" w:rsidR="009D6F74" w:rsidRDefault="009D6F74">
      <w:pPr>
        <w:pStyle w:val="Telobesedila"/>
        <w:kinsoku w:val="0"/>
        <w:overflowPunct w:val="0"/>
        <w:spacing w:before="1"/>
        <w:rPr>
          <w:b/>
          <w:bCs/>
          <w:sz w:val="15"/>
          <w:szCs w:val="15"/>
        </w:rPr>
      </w:pPr>
    </w:p>
    <w:p w14:paraId="1047C1AD" w14:textId="77777777" w:rsidR="009D6F74" w:rsidRDefault="009D6F74">
      <w:pPr>
        <w:pStyle w:val="Telobesedila"/>
        <w:kinsoku w:val="0"/>
        <w:overflowPunct w:val="0"/>
        <w:spacing w:before="1"/>
        <w:rPr>
          <w:b/>
          <w:bCs/>
          <w:sz w:val="15"/>
          <w:szCs w:val="15"/>
        </w:rPr>
      </w:pPr>
    </w:p>
    <w:p w14:paraId="2BDDBEE6" w14:textId="77777777" w:rsidR="009D6F74" w:rsidRDefault="009D6F74">
      <w:pPr>
        <w:pStyle w:val="Telobesedila"/>
        <w:kinsoku w:val="0"/>
        <w:overflowPunct w:val="0"/>
        <w:spacing w:before="1"/>
        <w:rPr>
          <w:b/>
          <w:bCs/>
          <w:sz w:val="15"/>
          <w:szCs w:val="15"/>
        </w:rPr>
      </w:pPr>
    </w:p>
    <w:p w14:paraId="74F1481B" w14:textId="6BDC2672" w:rsidR="00614382" w:rsidRDefault="002035DE">
      <w:pPr>
        <w:pStyle w:val="Telobesedila"/>
        <w:kinsoku w:val="0"/>
        <w:overflowPunct w:val="0"/>
        <w:spacing w:before="1"/>
        <w:rPr>
          <w:b/>
          <w:bCs/>
          <w:sz w:val="15"/>
          <w:szCs w:val="15"/>
        </w:rPr>
      </w:pPr>
      <w:r>
        <w:rPr>
          <w:noProof/>
        </w:rPr>
        <mc:AlternateContent>
          <mc:Choice Requires="wpg">
            <w:drawing>
              <wp:anchor distT="0" distB="0" distL="0" distR="0" simplePos="0" relativeHeight="251659264" behindDoc="0" locked="0" layoutInCell="0" allowOverlap="1" wp14:anchorId="591475B3" wp14:editId="45D0871C">
                <wp:simplePos x="0" y="0"/>
                <wp:positionH relativeFrom="page">
                  <wp:posOffset>717550</wp:posOffset>
                </wp:positionH>
                <wp:positionV relativeFrom="paragraph">
                  <wp:posOffset>135255</wp:posOffset>
                </wp:positionV>
                <wp:extent cx="1623060" cy="12700"/>
                <wp:effectExtent l="0" t="0" r="0" b="0"/>
                <wp:wrapTopAndBottom/>
                <wp:docPr id="1670335339"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3060" cy="12700"/>
                          <a:chOff x="1130" y="213"/>
                          <a:chExt cx="2556" cy="20"/>
                        </a:xfrm>
                      </wpg:grpSpPr>
                      <wps:wsp>
                        <wps:cNvPr id="97205706" name="Freeform 101"/>
                        <wps:cNvSpPr>
                          <a:spLocks/>
                        </wps:cNvSpPr>
                        <wps:spPr bwMode="auto">
                          <a:xfrm>
                            <a:off x="1130" y="220"/>
                            <a:ext cx="221" cy="20"/>
                          </a:xfrm>
                          <a:custGeom>
                            <a:avLst/>
                            <a:gdLst>
                              <a:gd name="T0" fmla="*/ 0 w 221"/>
                              <a:gd name="T1" fmla="*/ 0 h 20"/>
                              <a:gd name="T2" fmla="*/ 220 w 221"/>
                              <a:gd name="T3" fmla="*/ 0 h 20"/>
                            </a:gdLst>
                            <a:ahLst/>
                            <a:cxnLst>
                              <a:cxn ang="0">
                                <a:pos x="T0" y="T1"/>
                              </a:cxn>
                              <a:cxn ang="0">
                                <a:pos x="T2" y="T3"/>
                              </a:cxn>
                            </a:cxnLst>
                            <a:rect l="0" t="0" r="r" b="b"/>
                            <a:pathLst>
                              <a:path w="221" h="20">
                                <a:moveTo>
                                  <a:pt x="0" y="0"/>
                                </a:moveTo>
                                <a:lnTo>
                                  <a:pt x="22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159557" name="Freeform 102"/>
                        <wps:cNvSpPr>
                          <a:spLocks/>
                        </wps:cNvSpPr>
                        <wps:spPr bwMode="auto">
                          <a:xfrm>
                            <a:off x="1353"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3526601" name="Freeform 103"/>
                        <wps:cNvSpPr>
                          <a:spLocks/>
                        </wps:cNvSpPr>
                        <wps:spPr bwMode="auto">
                          <a:xfrm>
                            <a:off x="1687"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2733530" name="Freeform 104"/>
                        <wps:cNvSpPr>
                          <a:spLocks/>
                        </wps:cNvSpPr>
                        <wps:spPr bwMode="auto">
                          <a:xfrm>
                            <a:off x="2021" y="220"/>
                            <a:ext cx="330" cy="20"/>
                          </a:xfrm>
                          <a:custGeom>
                            <a:avLst/>
                            <a:gdLst>
                              <a:gd name="T0" fmla="*/ 0 w 330"/>
                              <a:gd name="T1" fmla="*/ 0 h 20"/>
                              <a:gd name="T2" fmla="*/ 329 w 330"/>
                              <a:gd name="T3" fmla="*/ 0 h 20"/>
                            </a:gdLst>
                            <a:ahLst/>
                            <a:cxnLst>
                              <a:cxn ang="0">
                                <a:pos x="T0" y="T1"/>
                              </a:cxn>
                              <a:cxn ang="0">
                                <a:pos x="T2" y="T3"/>
                              </a:cxn>
                            </a:cxnLst>
                            <a:rect l="0" t="0" r="r" b="b"/>
                            <a:pathLst>
                              <a:path w="330" h="20">
                                <a:moveTo>
                                  <a:pt x="0" y="0"/>
                                </a:moveTo>
                                <a:lnTo>
                                  <a:pt x="32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491958" name="Freeform 105"/>
                        <wps:cNvSpPr>
                          <a:spLocks/>
                        </wps:cNvSpPr>
                        <wps:spPr bwMode="auto">
                          <a:xfrm>
                            <a:off x="2354"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8407125" name="Freeform 106"/>
                        <wps:cNvSpPr>
                          <a:spLocks/>
                        </wps:cNvSpPr>
                        <wps:spPr bwMode="auto">
                          <a:xfrm>
                            <a:off x="2688"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014635" name="Freeform 107"/>
                        <wps:cNvSpPr>
                          <a:spLocks/>
                        </wps:cNvSpPr>
                        <wps:spPr bwMode="auto">
                          <a:xfrm>
                            <a:off x="3022"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4276080" name="Freeform 108"/>
                        <wps:cNvSpPr>
                          <a:spLocks/>
                        </wps:cNvSpPr>
                        <wps:spPr bwMode="auto">
                          <a:xfrm>
                            <a:off x="3356" y="220"/>
                            <a:ext cx="330" cy="20"/>
                          </a:xfrm>
                          <a:custGeom>
                            <a:avLst/>
                            <a:gdLst>
                              <a:gd name="T0" fmla="*/ 0 w 330"/>
                              <a:gd name="T1" fmla="*/ 0 h 20"/>
                              <a:gd name="T2" fmla="*/ 329 w 330"/>
                              <a:gd name="T3" fmla="*/ 0 h 20"/>
                            </a:gdLst>
                            <a:ahLst/>
                            <a:cxnLst>
                              <a:cxn ang="0">
                                <a:pos x="T0" y="T1"/>
                              </a:cxn>
                              <a:cxn ang="0">
                                <a:pos x="T2" y="T3"/>
                              </a:cxn>
                            </a:cxnLst>
                            <a:rect l="0" t="0" r="r" b="b"/>
                            <a:pathLst>
                              <a:path w="330" h="20">
                                <a:moveTo>
                                  <a:pt x="0" y="0"/>
                                </a:moveTo>
                                <a:lnTo>
                                  <a:pt x="32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613AA9" id="Group 100" o:spid="_x0000_s1026" style="position:absolute;margin-left:56.5pt;margin-top:10.65pt;width:127.8pt;height:1pt;z-index:251659264;mso-wrap-distance-left:0;mso-wrap-distance-right:0;mso-position-horizontal-relative:page" coordorigin="1130,213" coordsize="255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" o:allowincell="f">
                <v:shape id="Freeform 101" o:spid="_x0000_s1027" style="position:absolute;left:1130;top:220;width:221;height:20;visibility:visible;mso-wrap-style:square;v-text-anchor:top" coordsize="2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" path="m,l220,e" filled="f" strokeweight=".22136mm">
                  <v:path arrowok="t" o:connecttype="custom" o:connectlocs="0,0;220,0" o:connectangles="0,0"/>
                </v:shape>
                <v:shape id="Freeform 102" o:spid="_x0000_s1028" style="position:absolute;left:1353;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" path="m,l331,e" filled="f" strokeweight=".22136mm">
                  <v:path arrowok="t" o:connecttype="custom" o:connectlocs="0,0;331,0" o:connectangles="0,0"/>
                </v:shape>
                <v:shape id="Freeform 103" o:spid="_x0000_s1029" style="position:absolute;left:1687;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" path="m,l331,e" filled="f" strokeweight=".22136mm">
                  <v:path arrowok="t" o:connecttype="custom" o:connectlocs="0,0;331,0" o:connectangles="0,0"/>
                </v:shape>
                <v:shape id="Freeform 104" o:spid="_x0000_s1030" style="position:absolute;left:2021;top:220;width:330;height:20;visibility:visible;mso-wrap-style:square;v-text-anchor:top" coordsize="33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" path="m,l329,e" filled="f" strokeweight=".22136mm">
                  <v:path arrowok="t" o:connecttype="custom" o:connectlocs="0,0;329,0" o:connectangles="0,0"/>
                </v:shape>
                <v:shape id="Freeform 105" o:spid="_x0000_s1031" style="position:absolute;left:2354;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" path="m,l331,e" filled="f" strokeweight=".22136mm">
                  <v:path arrowok="t" o:connecttype="custom" o:connectlocs="0,0;331,0" o:connectangles="0,0"/>
                </v:shape>
                <v:shape id="Freeform 106" o:spid="_x0000_s1032" style="position:absolute;left:2688;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" path="m,l331,e" filled="f" strokeweight=".22136mm">
                  <v:path arrowok="t" o:connecttype="custom" o:connectlocs="0,0;331,0" o:connectangles="0,0"/>
                </v:shape>
                <v:shape id="Freeform 107" o:spid="_x0000_s1033" style="position:absolute;left:3022;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" path="m,l331,e" filled="f" strokeweight=".22136mm">
                  <v:path arrowok="t" o:connecttype="custom" o:connectlocs="0,0;331,0" o:connectangles="0,0"/>
                </v:shape>
                <v:shape id="Freeform 108" o:spid="_x0000_s1034" style="position:absolute;left:3356;top:220;width:330;height:20;visibility:visible;mso-wrap-style:square;v-text-anchor:top" coordsize="33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" path="m,l329,e" filled="f" strokeweight=".22136mm">
                  <v:path arrowok="t" o:connecttype="custom" o:connectlocs="0,0;329,0" o:connectangles="0,0"/>
                </v:shape>
                <w10:wrap type="topAndBottom" anchorx="page"/>
              </v:group>
            </w:pict>
          </mc:Fallback>
        </mc:AlternateContent>
      </w:r>
      <w:r>
        <w:rPr>
          <w:noProof/>
        </w:rPr>
        <mc:AlternateContent>
          <mc:Choice Requires="wpg">
            <w:drawing>
              <wp:anchor distT="0" distB="0" distL="0" distR="0" simplePos="0" relativeHeight="251660288" behindDoc="0" locked="0" layoutInCell="0" allowOverlap="1" wp14:anchorId="00F43AFC" wp14:editId="4BB04A59">
                <wp:simplePos x="0" y="0"/>
                <wp:positionH relativeFrom="page">
                  <wp:posOffset>3758565</wp:posOffset>
                </wp:positionH>
                <wp:positionV relativeFrom="paragraph">
                  <wp:posOffset>135255</wp:posOffset>
                </wp:positionV>
                <wp:extent cx="1412240" cy="12700"/>
                <wp:effectExtent l="0" t="0" r="0" b="0"/>
                <wp:wrapTopAndBottom/>
                <wp:docPr id="1966381210"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2240" cy="12700"/>
                          <a:chOff x="5919" y="213"/>
                          <a:chExt cx="2224" cy="20"/>
                        </a:xfrm>
                      </wpg:grpSpPr>
                      <wps:wsp>
                        <wps:cNvPr id="855929876" name="Freeform 110"/>
                        <wps:cNvSpPr>
                          <a:spLocks/>
                        </wps:cNvSpPr>
                        <wps:spPr bwMode="auto">
                          <a:xfrm>
                            <a:off x="5919" y="220"/>
                            <a:ext cx="442" cy="20"/>
                          </a:xfrm>
                          <a:custGeom>
                            <a:avLst/>
                            <a:gdLst>
                              <a:gd name="T0" fmla="*/ 0 w 442"/>
                              <a:gd name="T1" fmla="*/ 0 h 20"/>
                              <a:gd name="T2" fmla="*/ 441 w 442"/>
                              <a:gd name="T3" fmla="*/ 0 h 20"/>
                            </a:gdLst>
                            <a:ahLst/>
                            <a:cxnLst>
                              <a:cxn ang="0">
                                <a:pos x="T0" y="T1"/>
                              </a:cxn>
                              <a:cxn ang="0">
                                <a:pos x="T2" y="T3"/>
                              </a:cxn>
                            </a:cxnLst>
                            <a:rect l="0" t="0" r="r" b="b"/>
                            <a:pathLst>
                              <a:path w="442" h="20">
                                <a:moveTo>
                                  <a:pt x="0" y="0"/>
                                </a:moveTo>
                                <a:lnTo>
                                  <a:pt x="44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38740" name="Freeform 111"/>
                        <wps:cNvSpPr>
                          <a:spLocks/>
                        </wps:cNvSpPr>
                        <wps:spPr bwMode="auto">
                          <a:xfrm>
                            <a:off x="6364"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1179424" name="Freeform 112"/>
                        <wps:cNvSpPr>
                          <a:spLocks/>
                        </wps:cNvSpPr>
                        <wps:spPr bwMode="auto">
                          <a:xfrm>
                            <a:off x="6698"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489488" name="Freeform 113"/>
                        <wps:cNvSpPr>
                          <a:spLocks/>
                        </wps:cNvSpPr>
                        <wps:spPr bwMode="auto">
                          <a:xfrm>
                            <a:off x="7032" y="220"/>
                            <a:ext cx="221" cy="20"/>
                          </a:xfrm>
                          <a:custGeom>
                            <a:avLst/>
                            <a:gdLst>
                              <a:gd name="T0" fmla="*/ 0 w 221"/>
                              <a:gd name="T1" fmla="*/ 0 h 20"/>
                              <a:gd name="T2" fmla="*/ 220 w 221"/>
                              <a:gd name="T3" fmla="*/ 0 h 20"/>
                            </a:gdLst>
                            <a:ahLst/>
                            <a:cxnLst>
                              <a:cxn ang="0">
                                <a:pos x="T0" y="T1"/>
                              </a:cxn>
                              <a:cxn ang="0">
                                <a:pos x="T2" y="T3"/>
                              </a:cxn>
                            </a:cxnLst>
                            <a:rect l="0" t="0" r="r" b="b"/>
                            <a:pathLst>
                              <a:path w="221" h="20">
                                <a:moveTo>
                                  <a:pt x="0" y="0"/>
                                </a:moveTo>
                                <a:lnTo>
                                  <a:pt x="22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957263" name="Freeform 114"/>
                        <wps:cNvSpPr>
                          <a:spLocks/>
                        </wps:cNvSpPr>
                        <wps:spPr bwMode="auto">
                          <a:xfrm>
                            <a:off x="7255"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8810733" name="Freeform 115"/>
                        <wps:cNvSpPr>
                          <a:spLocks/>
                        </wps:cNvSpPr>
                        <wps:spPr bwMode="auto">
                          <a:xfrm>
                            <a:off x="7589" y="220"/>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0449560" name="Freeform 116"/>
                        <wps:cNvSpPr>
                          <a:spLocks/>
                        </wps:cNvSpPr>
                        <wps:spPr bwMode="auto">
                          <a:xfrm>
                            <a:off x="7923" y="220"/>
                            <a:ext cx="221" cy="20"/>
                          </a:xfrm>
                          <a:custGeom>
                            <a:avLst/>
                            <a:gdLst>
                              <a:gd name="T0" fmla="*/ 0 w 221"/>
                              <a:gd name="T1" fmla="*/ 0 h 20"/>
                              <a:gd name="T2" fmla="*/ 220 w 221"/>
                              <a:gd name="T3" fmla="*/ 0 h 20"/>
                            </a:gdLst>
                            <a:ahLst/>
                            <a:cxnLst>
                              <a:cxn ang="0">
                                <a:pos x="T0" y="T1"/>
                              </a:cxn>
                              <a:cxn ang="0">
                                <a:pos x="T2" y="T3"/>
                              </a:cxn>
                            </a:cxnLst>
                            <a:rect l="0" t="0" r="r" b="b"/>
                            <a:pathLst>
                              <a:path w="221" h="20">
                                <a:moveTo>
                                  <a:pt x="0" y="0"/>
                                </a:moveTo>
                                <a:lnTo>
                                  <a:pt x="22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46F97C" id="Group 109" o:spid="_x0000_s1026" style="position:absolute;margin-left:295.95pt;margin-top:10.65pt;width:111.2pt;height:1pt;z-index:251660288;mso-wrap-distance-left:0;mso-wrap-distance-right:0;mso-position-horizontal-relative:page" coordorigin="5919,213" coordsize="22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" o:allowincell="f">
                <v:shape id="Freeform 110" o:spid="_x0000_s1027" style="position:absolute;left:5919;top:220;width:442;height:20;visibility:visible;mso-wrap-style:square;v-text-anchor:top" coordsize="4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" path="m,l441,e" filled="f" strokeweight=".22136mm">
                  <v:path arrowok="t" o:connecttype="custom" o:connectlocs="0,0;441,0" o:connectangles="0,0"/>
                </v:shape>
                <v:shape id="Freeform 111" o:spid="_x0000_s1028" style="position:absolute;left:6364;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" path="m,l331,e" filled="f" strokeweight=".22136mm">
                  <v:path arrowok="t" o:connecttype="custom" o:connectlocs="0,0;331,0" o:connectangles="0,0"/>
                </v:shape>
                <v:shape id="Freeform 112" o:spid="_x0000_s1029" style="position:absolute;left:6698;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" path="m,l331,e" filled="f" strokeweight=".22136mm">
                  <v:path arrowok="t" o:connecttype="custom" o:connectlocs="0,0;331,0" o:connectangles="0,0"/>
                </v:shape>
                <v:shape id="Freeform 113" o:spid="_x0000_s1030" style="position:absolute;left:7032;top:220;width:221;height:20;visibility:visible;mso-wrap-style:square;v-text-anchor:top" coordsize="2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" path="m,l220,e" filled="f" strokeweight=".22136mm">
                  <v:path arrowok="t" o:connecttype="custom" o:connectlocs="0,0;220,0" o:connectangles="0,0"/>
                </v:shape>
                <v:shape id="Freeform 114" o:spid="_x0000_s1031" style="position:absolute;left:7255;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" path="m,l331,e" filled="f" strokeweight=".22136mm">
                  <v:path arrowok="t" o:connecttype="custom" o:connectlocs="0,0;331,0" o:connectangles="0,0"/>
                </v:shape>
                <v:shape id="Freeform 115" o:spid="_x0000_s1032" style="position:absolute;left:7589;top:220;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" path="m,l331,e" filled="f" strokeweight=".22136mm">
                  <v:path arrowok="t" o:connecttype="custom" o:connectlocs="0,0;331,0" o:connectangles="0,0"/>
                </v:shape>
                <v:shape id="Freeform 116" o:spid="_x0000_s1033" style="position:absolute;left:7923;top:220;width:221;height:20;visibility:visible;mso-wrap-style:square;v-text-anchor:top" coordsize="2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" path="m,l220,e" filled="f" strokeweight=".22136mm">
                  <v:path arrowok="t" o:connecttype="custom" o:connectlocs="0,0;220,0" o:connectangles="0,0"/>
                </v:shape>
                <w10:wrap type="topAndBottom" anchorx="page"/>
              </v:group>
            </w:pict>
          </mc:Fallback>
        </mc:AlternateContent>
      </w:r>
    </w:p>
    <w:p w14:paraId="676829BE" w14:textId="77777777" w:rsidR="00614382" w:rsidRDefault="00614382">
      <w:pPr>
        <w:pStyle w:val="Telobesedila"/>
        <w:kinsoku w:val="0"/>
        <w:overflowPunct w:val="0"/>
        <w:spacing w:before="1"/>
        <w:rPr>
          <w:b/>
          <w:bCs/>
          <w:sz w:val="15"/>
          <w:szCs w:val="15"/>
        </w:rPr>
      </w:pPr>
    </w:p>
    <w:p w14:paraId="22165AA2" w14:textId="77777777" w:rsidR="009D6F74" w:rsidRDefault="009D6F74">
      <w:pPr>
        <w:pStyle w:val="Telobesedila"/>
        <w:kinsoku w:val="0"/>
        <w:overflowPunct w:val="0"/>
        <w:spacing w:before="1"/>
        <w:rPr>
          <w:b/>
          <w:bCs/>
          <w:sz w:val="15"/>
          <w:szCs w:val="15"/>
        </w:rPr>
      </w:pPr>
    </w:p>
    <w:p w14:paraId="4E9FAEF3" w14:textId="77777777" w:rsidR="009D6F74" w:rsidRDefault="009D6F74">
      <w:pPr>
        <w:pStyle w:val="Telobesedila"/>
        <w:kinsoku w:val="0"/>
        <w:overflowPunct w:val="0"/>
        <w:spacing w:before="1"/>
        <w:rPr>
          <w:b/>
          <w:bCs/>
          <w:sz w:val="15"/>
          <w:szCs w:val="15"/>
        </w:rPr>
        <w:sectPr w:rsidR="009D6F74">
          <w:type w:val="continuous"/>
          <w:pgSz w:w="11910" w:h="16840"/>
          <w:pgMar w:top="960" w:right="620" w:bottom="800" w:left="720" w:header="708" w:footer="708" w:gutter="0"/>
          <w:cols w:space="708" w:equalWidth="0">
            <w:col w:w="10570"/>
          </w:cols>
          <w:noEndnote/>
        </w:sectPr>
      </w:pPr>
    </w:p>
    <w:p w14:paraId="5F077FA9" w14:textId="0E6B7E71" w:rsidR="00614382" w:rsidRDefault="002035DE">
      <w:pPr>
        <w:pStyle w:val="Telobesedila"/>
        <w:kinsoku w:val="0"/>
        <w:overflowPunct w:val="0"/>
        <w:ind w:left="121"/>
        <w:rPr>
          <w:position w:val="-1"/>
        </w:rPr>
      </w:pPr>
      <w:r>
        <w:rPr>
          <w:noProof/>
          <w:position w:val="-1"/>
        </w:rPr>
        <w:lastRenderedPageBreak/>
        <mc:AlternateContent>
          <mc:Choice Requires="wps">
            <w:drawing>
              <wp:inline distT="0" distB="0" distL="0" distR="0" wp14:anchorId="348778B0" wp14:editId="0C009BF3">
                <wp:extent cx="6521450" cy="180340"/>
                <wp:effectExtent l="10160" t="6350" r="12065" b="13335"/>
                <wp:docPr id="66683474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180340"/>
                        </a:xfrm>
                        <a:prstGeom prst="rect">
                          <a:avLst/>
                        </a:prstGeom>
                        <a:solidFill>
                          <a:srgbClr val="CCCCFF"/>
                        </a:solidFill>
                        <a:ln w="9144">
                          <a:solidFill>
                            <a:srgbClr val="000000"/>
                          </a:solidFill>
                          <a:miter lim="800000"/>
                          <a:headEnd/>
                          <a:tailEnd/>
                        </a:ln>
                      </wps:spPr>
                      <wps:txbx>
                        <w:txbxContent>
                          <w:p w14:paraId="78EF82CE" w14:textId="77777777" w:rsidR="00614382" w:rsidRDefault="00614382">
                            <w:pPr>
                              <w:pStyle w:val="Telobesedila"/>
                              <w:kinsoku w:val="0"/>
                              <w:overflowPunct w:val="0"/>
                              <w:spacing w:before="19"/>
                              <w:ind w:left="107"/>
                              <w:rPr>
                                <w:b/>
                                <w:bCs/>
                              </w:rPr>
                            </w:pPr>
                            <w:r>
                              <w:rPr>
                                <w:b/>
                                <w:bCs/>
                              </w:rPr>
                              <w:t>PRILOGA</w:t>
                            </w:r>
                          </w:p>
                        </w:txbxContent>
                      </wps:txbx>
                      <wps:bodyPr rot="0" vert="horz" wrap="square" lIns="0" tIns="0" rIns="0" bIns="0" anchor="t" anchorCtr="0" upright="1">
                        <a:noAutofit/>
                      </wps:bodyPr>
                    </wps:wsp>
                  </a:graphicData>
                </a:graphic>
              </wp:inline>
            </w:drawing>
          </mc:Choice>
          <mc:Fallback>
            <w:pict>
              <v:shape w14:anchorId="348778B0" id="Text Box 117" o:spid="_x0000_s1036" type="#_x0000_t202" style="width:513.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" fillcolor="#ccf" strokeweight=".72pt">
                <v:textbox inset="0,0,0,0">
                  <w:txbxContent>
                    <w:p w14:paraId="78EF82CE" w14:textId="77777777" w:rsidR="00614382" w:rsidRDefault="00614382">
                      <w:pPr>
                        <w:pStyle w:val="Telobesedila"/>
                        <w:kinsoku w:val="0"/>
                        <w:overflowPunct w:val="0"/>
                        <w:spacing w:before="19"/>
                        <w:ind w:left="107"/>
                        <w:rPr>
                          <w:b/>
                          <w:bCs/>
                        </w:rPr>
                      </w:pPr>
                      <w:r>
                        <w:rPr>
                          <w:b/>
                          <w:bCs/>
                        </w:rPr>
                        <w:t>PRILOGA</w:t>
                      </w:r>
                    </w:p>
                  </w:txbxContent>
                </v:textbox>
                <w10:anchorlock/>
              </v:shape>
            </w:pict>
          </mc:Fallback>
        </mc:AlternateContent>
      </w:r>
    </w:p>
    <w:p w14:paraId="3DB95900" w14:textId="4519618A" w:rsidR="00614382" w:rsidRDefault="002035DE">
      <w:pPr>
        <w:pStyle w:val="Telobesedila"/>
        <w:kinsoku w:val="0"/>
        <w:overflowPunct w:val="0"/>
        <w:spacing w:before="4"/>
        <w:rPr>
          <w:b/>
          <w:bCs/>
          <w:sz w:val="14"/>
          <w:szCs w:val="14"/>
        </w:rPr>
      </w:pPr>
      <w:r>
        <w:rPr>
          <w:noProof/>
        </w:rPr>
        <mc:AlternateContent>
          <mc:Choice Requires="wps">
            <w:drawing>
              <wp:anchor distT="0" distB="0" distL="0" distR="0" simplePos="0" relativeHeight="251661312" behindDoc="0" locked="0" layoutInCell="0" allowOverlap="1" wp14:anchorId="15EC6FED" wp14:editId="68EF72F0">
                <wp:simplePos x="0" y="0"/>
                <wp:positionH relativeFrom="page">
                  <wp:posOffset>568325</wp:posOffset>
                </wp:positionH>
                <wp:positionV relativeFrom="paragraph">
                  <wp:posOffset>132715</wp:posOffset>
                </wp:positionV>
                <wp:extent cx="5849620" cy="1028700"/>
                <wp:effectExtent l="0" t="0" r="0" b="0"/>
                <wp:wrapTopAndBottom/>
                <wp:docPr id="1680702657"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0287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34F7D" w14:textId="77777777" w:rsidR="00614382" w:rsidRDefault="00614382">
                            <w:pPr>
                              <w:pStyle w:val="Telobesedila"/>
                              <w:kinsoku w:val="0"/>
                              <w:overflowPunct w:val="0"/>
                              <w:spacing w:before="230"/>
                              <w:ind w:left="1602" w:right="1603"/>
                              <w:jc w:val="center"/>
                              <w:rPr>
                                <w:rFonts w:ascii="Times New Roman" w:hAnsi="Times New Roman" w:cs="Times New Roman"/>
                                <w:b/>
                                <w:bCs/>
                                <w:sz w:val="36"/>
                                <w:szCs w:val="36"/>
                              </w:rPr>
                            </w:pPr>
                            <w:r>
                              <w:rPr>
                                <w:rFonts w:ascii="Times New Roman" w:hAnsi="Times New Roman" w:cs="Times New Roman"/>
                                <w:b/>
                                <w:bCs/>
                                <w:sz w:val="36"/>
                                <w:szCs w:val="36"/>
                              </w:rPr>
                              <w:t>IZJAVA</w:t>
                            </w:r>
                          </w:p>
                          <w:p w14:paraId="341D397D" w14:textId="77777777" w:rsidR="00614382" w:rsidRDefault="00614382">
                            <w:pPr>
                              <w:pStyle w:val="Telobesedila"/>
                              <w:kinsoku w:val="0"/>
                              <w:overflowPunct w:val="0"/>
                              <w:ind w:left="2061" w:right="2064" w:firstLine="4"/>
                              <w:jc w:val="center"/>
                              <w:rPr>
                                <w:rFonts w:ascii="Times New Roman" w:hAnsi="Times New Roman" w:cs="Times New Roman"/>
                                <w:b/>
                                <w:bCs/>
                                <w:sz w:val="32"/>
                                <w:szCs w:val="32"/>
                              </w:rPr>
                            </w:pPr>
                            <w:r>
                              <w:rPr>
                                <w:rFonts w:ascii="Times New Roman" w:hAnsi="Times New Roman" w:cs="Times New Roman"/>
                                <w:b/>
                                <w:bCs/>
                                <w:sz w:val="32"/>
                                <w:szCs w:val="32"/>
                              </w:rPr>
                              <w:t>O (NE)VKLJUČITVI V SISTEM DAVKA NA DODANO VREDNOST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C6FED" id="Text Box 118" o:spid="_x0000_s1037" type="#_x0000_t202" style="position:absolute;margin-left:44.75pt;margin-top:10.45pt;width:460.6pt;height:81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" o:allowincell="f" filled="f" strokeweight=".48pt">
                <v:textbox inset="0,0,0,0">
                  <w:txbxContent>
                    <w:p w14:paraId="41534F7D" w14:textId="77777777" w:rsidR="00614382" w:rsidRDefault="00614382">
                      <w:pPr>
                        <w:pStyle w:val="Telobesedila"/>
                        <w:kinsoku w:val="0"/>
                        <w:overflowPunct w:val="0"/>
                        <w:spacing w:before="230"/>
                        <w:ind w:left="1602" w:right="1603"/>
                        <w:jc w:val="center"/>
                        <w:rPr>
                          <w:rFonts w:ascii="Times New Roman" w:hAnsi="Times New Roman" w:cs="Times New Roman"/>
                          <w:b/>
                          <w:bCs/>
                          <w:sz w:val="36"/>
                          <w:szCs w:val="36"/>
                        </w:rPr>
                      </w:pPr>
                      <w:r>
                        <w:rPr>
                          <w:rFonts w:ascii="Times New Roman" w:hAnsi="Times New Roman" w:cs="Times New Roman"/>
                          <w:b/>
                          <w:bCs/>
                          <w:sz w:val="36"/>
                          <w:szCs w:val="36"/>
                        </w:rPr>
                        <w:t>IZJAVA</w:t>
                      </w:r>
                    </w:p>
                    <w:p w14:paraId="341D397D" w14:textId="77777777" w:rsidR="00614382" w:rsidRDefault="00614382">
                      <w:pPr>
                        <w:pStyle w:val="Telobesedila"/>
                        <w:kinsoku w:val="0"/>
                        <w:overflowPunct w:val="0"/>
                        <w:ind w:left="2061" w:right="2064" w:firstLine="4"/>
                        <w:jc w:val="center"/>
                        <w:rPr>
                          <w:rFonts w:ascii="Times New Roman" w:hAnsi="Times New Roman" w:cs="Times New Roman"/>
                          <w:b/>
                          <w:bCs/>
                          <w:sz w:val="32"/>
                          <w:szCs w:val="32"/>
                        </w:rPr>
                      </w:pPr>
                      <w:r>
                        <w:rPr>
                          <w:rFonts w:ascii="Times New Roman" w:hAnsi="Times New Roman" w:cs="Times New Roman"/>
                          <w:b/>
                          <w:bCs/>
                          <w:sz w:val="32"/>
                          <w:szCs w:val="32"/>
                        </w:rPr>
                        <w:t>O (NE)VKLJUČITVI V SISTEM DAVKA NA DODANO VREDNOST</w:t>
                      </w:r>
                    </w:p>
                  </w:txbxContent>
                </v:textbox>
                <w10:wrap type="topAndBottom" anchorx="page"/>
              </v:shape>
            </w:pict>
          </mc:Fallback>
        </mc:AlternateContent>
      </w:r>
    </w:p>
    <w:p w14:paraId="0A983057" w14:textId="77777777" w:rsidR="00614382" w:rsidRDefault="00614382">
      <w:pPr>
        <w:pStyle w:val="Telobesedila"/>
        <w:kinsoku w:val="0"/>
        <w:overflowPunct w:val="0"/>
        <w:spacing w:before="10"/>
        <w:rPr>
          <w:b/>
          <w:bCs/>
          <w:sz w:val="29"/>
          <w:szCs w:val="29"/>
        </w:rPr>
      </w:pPr>
    </w:p>
    <w:p w14:paraId="0B833D32" w14:textId="77777777" w:rsidR="00614382" w:rsidRDefault="00614382">
      <w:pPr>
        <w:pStyle w:val="Telobesedila"/>
        <w:tabs>
          <w:tab w:val="left" w:pos="9156"/>
        </w:tabs>
        <w:kinsoku w:val="0"/>
        <w:overflowPunct w:val="0"/>
        <w:spacing w:before="91"/>
        <w:ind w:left="796"/>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44CF547F" w14:textId="77777777" w:rsidR="00614382" w:rsidRDefault="00614382">
      <w:pPr>
        <w:pStyle w:val="Telobesedila"/>
        <w:kinsoku w:val="0"/>
        <w:overflowPunct w:val="0"/>
        <w:spacing w:before="1"/>
        <w:ind w:left="796"/>
        <w:rPr>
          <w:rFonts w:ascii="Times New Roman" w:hAnsi="Times New Roman" w:cs="Times New Roman"/>
          <w:i/>
          <w:iCs/>
        </w:rPr>
      </w:pPr>
      <w:r>
        <w:rPr>
          <w:rFonts w:ascii="Times New Roman" w:hAnsi="Times New Roman" w:cs="Times New Roman"/>
          <w:i/>
          <w:iCs/>
        </w:rPr>
        <w:t>(ime in priimek vlagatelja - nosilca kmetijskega gospodarstva / naziv kmetijskega gospodarstva)</w:t>
      </w:r>
    </w:p>
    <w:p w14:paraId="60E961DA" w14:textId="77777777" w:rsidR="00614382" w:rsidRDefault="00614382">
      <w:pPr>
        <w:pStyle w:val="Telobesedila"/>
        <w:kinsoku w:val="0"/>
        <w:overflowPunct w:val="0"/>
        <w:rPr>
          <w:rFonts w:ascii="Times New Roman" w:hAnsi="Times New Roman" w:cs="Times New Roman"/>
          <w:i/>
          <w:iCs/>
        </w:rPr>
      </w:pPr>
    </w:p>
    <w:p w14:paraId="745BE09A" w14:textId="2FA583B9" w:rsidR="00614382" w:rsidRDefault="002035DE">
      <w:pPr>
        <w:pStyle w:val="Telobesedila"/>
        <w:kinsoku w:val="0"/>
        <w:overflowPunct w:val="0"/>
        <w:spacing w:before="2"/>
        <w:rPr>
          <w:rFonts w:ascii="Times New Roman" w:hAnsi="Times New Roman" w:cs="Times New Roman"/>
          <w:i/>
          <w:iCs/>
        </w:rPr>
      </w:pPr>
      <w:r>
        <w:rPr>
          <w:noProof/>
        </w:rPr>
        <mc:AlternateContent>
          <mc:Choice Requires="wps">
            <w:drawing>
              <wp:anchor distT="0" distB="0" distL="0" distR="0" simplePos="0" relativeHeight="251662336" behindDoc="0" locked="0" layoutInCell="0" allowOverlap="1" wp14:anchorId="2A8E88B4" wp14:editId="35664659">
                <wp:simplePos x="0" y="0"/>
                <wp:positionH relativeFrom="page">
                  <wp:posOffset>962660</wp:posOffset>
                </wp:positionH>
                <wp:positionV relativeFrom="paragraph">
                  <wp:posOffset>175260</wp:posOffset>
                </wp:positionV>
                <wp:extent cx="4610735" cy="12700"/>
                <wp:effectExtent l="0" t="0" r="0" b="0"/>
                <wp:wrapTopAndBottom/>
                <wp:docPr id="776687908" name="Freeform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0735" cy="12700"/>
                        </a:xfrm>
                        <a:custGeom>
                          <a:avLst/>
                          <a:gdLst>
                            <a:gd name="T0" fmla="*/ 0 w 7261"/>
                            <a:gd name="T1" fmla="*/ 0 h 20"/>
                            <a:gd name="T2" fmla="*/ 7260 w 7261"/>
                            <a:gd name="T3" fmla="*/ 0 h 20"/>
                          </a:gdLst>
                          <a:ahLst/>
                          <a:cxnLst>
                            <a:cxn ang="0">
                              <a:pos x="T0" y="T1"/>
                            </a:cxn>
                            <a:cxn ang="0">
                              <a:pos x="T2" y="T3"/>
                            </a:cxn>
                          </a:cxnLst>
                          <a:rect l="0" t="0" r="r" b="b"/>
                          <a:pathLst>
                            <a:path w="7261" h="20">
                              <a:moveTo>
                                <a:pt x="0" y="0"/>
                              </a:moveTo>
                              <a:lnTo>
                                <a:pt x="726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BDCAF0F" id="Freeform 11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8pt,438.8pt,13.8pt" coordsize="72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" o:allowincell="f" filled="f" strokeweight=".15578mm">
                <v:path arrowok="t" o:connecttype="custom" o:connectlocs="0,0;4610100,0" o:connectangles="0,0"/>
                <w10:wrap type="topAndBottom" anchorx="page"/>
              </v:polyline>
            </w:pict>
          </mc:Fallback>
        </mc:AlternateContent>
      </w:r>
    </w:p>
    <w:p w14:paraId="03C4702E" w14:textId="77777777" w:rsidR="00614382" w:rsidRDefault="00614382">
      <w:pPr>
        <w:pStyle w:val="Telobesedila"/>
        <w:kinsoku w:val="0"/>
        <w:overflowPunct w:val="0"/>
        <w:spacing w:line="201" w:lineRule="exact"/>
        <w:ind w:left="846"/>
        <w:rPr>
          <w:rFonts w:ascii="Times New Roman" w:hAnsi="Times New Roman" w:cs="Times New Roman"/>
          <w:i/>
          <w:iCs/>
        </w:rPr>
      </w:pPr>
      <w:r>
        <w:rPr>
          <w:rFonts w:ascii="Times New Roman" w:hAnsi="Times New Roman" w:cs="Times New Roman"/>
          <w:i/>
          <w:iCs/>
        </w:rPr>
        <w:t>(naslov oz. sedež kmetijskega gospodarstva)</w:t>
      </w:r>
    </w:p>
    <w:p w14:paraId="22104E7C" w14:textId="77777777" w:rsidR="00614382" w:rsidRDefault="00614382">
      <w:pPr>
        <w:pStyle w:val="Telobesedila"/>
        <w:kinsoku w:val="0"/>
        <w:overflowPunct w:val="0"/>
        <w:rPr>
          <w:rFonts w:ascii="Times New Roman" w:hAnsi="Times New Roman" w:cs="Times New Roman"/>
          <w:i/>
          <w:iCs/>
          <w:sz w:val="22"/>
          <w:szCs w:val="22"/>
        </w:rPr>
      </w:pPr>
    </w:p>
    <w:p w14:paraId="669FA03E" w14:textId="77777777" w:rsidR="00614382" w:rsidRDefault="00614382">
      <w:pPr>
        <w:pStyle w:val="Telobesedila"/>
        <w:kinsoku w:val="0"/>
        <w:overflowPunct w:val="0"/>
        <w:spacing w:before="11"/>
        <w:rPr>
          <w:rFonts w:ascii="Times New Roman" w:hAnsi="Times New Roman" w:cs="Times New Roman"/>
          <w:i/>
          <w:iCs/>
          <w:sz w:val="23"/>
          <w:szCs w:val="23"/>
        </w:rPr>
      </w:pPr>
    </w:p>
    <w:p w14:paraId="14D36961" w14:textId="77777777" w:rsidR="00614382" w:rsidRDefault="00614382">
      <w:pPr>
        <w:pStyle w:val="Naslov3"/>
        <w:kinsoku w:val="0"/>
        <w:overflowPunct w:val="0"/>
        <w:ind w:left="244"/>
        <w:rPr>
          <w:rFonts w:ascii="Times New Roman" w:hAnsi="Times New Roman" w:cs="Times New Roman"/>
        </w:rPr>
      </w:pPr>
      <w:r>
        <w:rPr>
          <w:rFonts w:ascii="Times New Roman" w:hAnsi="Times New Roman" w:cs="Times New Roman"/>
        </w:rPr>
        <w:t>pod kazensko in materialno odgovornostjo</w:t>
      </w:r>
    </w:p>
    <w:p w14:paraId="0D7E7593" w14:textId="77777777" w:rsidR="00614382" w:rsidRDefault="00614382">
      <w:pPr>
        <w:pStyle w:val="Telobesedila"/>
        <w:kinsoku w:val="0"/>
        <w:overflowPunct w:val="0"/>
        <w:rPr>
          <w:rFonts w:ascii="Times New Roman" w:hAnsi="Times New Roman" w:cs="Times New Roman"/>
          <w:b/>
          <w:bCs/>
          <w:sz w:val="24"/>
          <w:szCs w:val="24"/>
        </w:rPr>
      </w:pPr>
    </w:p>
    <w:p w14:paraId="477138E1" w14:textId="77777777" w:rsidR="00614382" w:rsidRDefault="00614382">
      <w:pPr>
        <w:pStyle w:val="Naslov6"/>
        <w:kinsoku w:val="0"/>
        <w:overflowPunct w:val="0"/>
        <w:spacing w:before="209"/>
        <w:ind w:left="244"/>
      </w:pPr>
      <w:r>
        <w:t>v zvezi z uveljavljanjem davka na dodano vrednost (DDV) kot upravičenega stroška prijavljene naložbe</w:t>
      </w:r>
    </w:p>
    <w:p w14:paraId="5D9FFD95" w14:textId="77777777" w:rsidR="00614382" w:rsidRDefault="00614382">
      <w:pPr>
        <w:pStyle w:val="Telobesedila"/>
        <w:kinsoku w:val="0"/>
        <w:overflowPunct w:val="0"/>
        <w:ind w:left="244"/>
        <w:rPr>
          <w:sz w:val="18"/>
          <w:szCs w:val="18"/>
        </w:rPr>
      </w:pPr>
      <w:r>
        <w:rPr>
          <w:sz w:val="18"/>
          <w:szCs w:val="18"/>
        </w:rPr>
        <w:t>(</w:t>
      </w:r>
      <w:r>
        <w:rPr>
          <w:i/>
          <w:iCs/>
          <w:sz w:val="18"/>
          <w:szCs w:val="18"/>
        </w:rPr>
        <w:t>vlagatelj ustrezno obkroži</w:t>
      </w:r>
      <w:r>
        <w:rPr>
          <w:sz w:val="18"/>
          <w:szCs w:val="18"/>
        </w:rPr>
        <w:t>)</w:t>
      </w:r>
    </w:p>
    <w:p w14:paraId="5DD021E8" w14:textId="77777777" w:rsidR="00614382" w:rsidRDefault="00614382">
      <w:pPr>
        <w:pStyle w:val="Naslov1"/>
        <w:kinsoku w:val="0"/>
        <w:overflowPunct w:val="0"/>
        <w:ind w:left="276" w:right="311"/>
        <w:jc w:val="center"/>
      </w:pPr>
      <w:r>
        <w:t>izjavljam</w:t>
      </w:r>
    </w:p>
    <w:p w14:paraId="14B1A6E3" w14:textId="77777777" w:rsidR="00614382" w:rsidRDefault="00614382">
      <w:pPr>
        <w:pStyle w:val="Telobesedila"/>
        <w:kinsoku w:val="0"/>
        <w:overflowPunct w:val="0"/>
        <w:rPr>
          <w:rFonts w:ascii="Times New Roman" w:hAnsi="Times New Roman" w:cs="Times New Roman"/>
          <w:b/>
          <w:bCs/>
        </w:rPr>
      </w:pPr>
    </w:p>
    <w:p w14:paraId="7E5C11A0" w14:textId="77777777" w:rsidR="00614382" w:rsidRDefault="00614382">
      <w:pPr>
        <w:pStyle w:val="Telobesedila"/>
        <w:kinsoku w:val="0"/>
        <w:overflowPunct w:val="0"/>
        <w:rPr>
          <w:rFonts w:ascii="Times New Roman" w:hAnsi="Times New Roman" w:cs="Times New Roman"/>
          <w:b/>
          <w:bCs/>
        </w:rPr>
        <w:sectPr w:rsidR="00614382">
          <w:footerReference w:type="default" r:id="rId14"/>
          <w:pgSz w:w="11910" w:h="16840"/>
          <w:pgMar w:top="1180" w:right="620" w:bottom="280" w:left="720" w:header="0" w:footer="0" w:gutter="0"/>
          <w:cols w:space="708"/>
          <w:noEndnote/>
        </w:sectPr>
      </w:pPr>
    </w:p>
    <w:p w14:paraId="2D1D2C0D" w14:textId="77777777" w:rsidR="00614382" w:rsidRDefault="00614382">
      <w:pPr>
        <w:pStyle w:val="Telobesedila"/>
        <w:kinsoku w:val="0"/>
        <w:overflowPunct w:val="0"/>
        <w:rPr>
          <w:rFonts w:ascii="Times New Roman" w:hAnsi="Times New Roman" w:cs="Times New Roman"/>
          <w:b/>
          <w:bCs/>
        </w:rPr>
      </w:pPr>
    </w:p>
    <w:p w14:paraId="532FAB30" w14:textId="77777777" w:rsidR="00614382" w:rsidRDefault="00614382">
      <w:pPr>
        <w:pStyle w:val="Telobesedila"/>
        <w:kinsoku w:val="0"/>
        <w:overflowPunct w:val="0"/>
        <w:ind w:left="244" w:right="38"/>
        <w:jc w:val="both"/>
        <w:rPr>
          <w:sz w:val="18"/>
          <w:szCs w:val="18"/>
        </w:rPr>
      </w:pPr>
      <w:r>
        <w:rPr>
          <w:b/>
          <w:bCs/>
          <w:sz w:val="18"/>
          <w:szCs w:val="18"/>
        </w:rPr>
        <w:t xml:space="preserve">DA </w:t>
      </w:r>
      <w:r>
        <w:rPr>
          <w:sz w:val="18"/>
          <w:szCs w:val="18"/>
        </w:rPr>
        <w:t>– želim uveljavljati DDV kot upravičen strošek naložbe, s katero se javljam na javni razpis.</w:t>
      </w:r>
    </w:p>
    <w:p w14:paraId="66C740AE" w14:textId="77777777" w:rsidR="00614382" w:rsidRDefault="00614382">
      <w:pPr>
        <w:pStyle w:val="Telobesedila"/>
        <w:kinsoku w:val="0"/>
        <w:overflowPunct w:val="0"/>
      </w:pPr>
      <w:r>
        <w:rPr>
          <w:rFonts w:ascii="Times New Roman" w:hAnsi="Times New Roman" w:cs="Times New Roman"/>
          <w:sz w:val="24"/>
          <w:szCs w:val="24"/>
        </w:rPr>
        <w:br w:type="column"/>
      </w:r>
    </w:p>
    <w:p w14:paraId="050930CD" w14:textId="77777777" w:rsidR="00614382" w:rsidRDefault="00614382">
      <w:pPr>
        <w:pStyle w:val="Telobesedila"/>
        <w:kinsoku w:val="0"/>
        <w:overflowPunct w:val="0"/>
        <w:ind w:left="244" w:right="1299"/>
        <w:rPr>
          <w:sz w:val="18"/>
          <w:szCs w:val="18"/>
        </w:rPr>
      </w:pPr>
      <w:r>
        <w:rPr>
          <w:b/>
          <w:bCs/>
          <w:sz w:val="18"/>
          <w:szCs w:val="18"/>
        </w:rPr>
        <w:t xml:space="preserve">NE </w:t>
      </w:r>
      <w:r>
        <w:rPr>
          <w:sz w:val="18"/>
          <w:szCs w:val="18"/>
        </w:rPr>
        <w:t>– ne želim uveljavljati DDV kot upravičenega stroška naložbe, s katero se javljam na javni razpis.</w:t>
      </w:r>
    </w:p>
    <w:p w14:paraId="4CA1D6EE" w14:textId="77777777" w:rsidR="00614382" w:rsidRDefault="00614382">
      <w:pPr>
        <w:pStyle w:val="Telobesedila"/>
        <w:kinsoku w:val="0"/>
        <w:overflowPunct w:val="0"/>
        <w:ind w:left="244" w:right="1299"/>
        <w:rPr>
          <w:sz w:val="18"/>
          <w:szCs w:val="18"/>
        </w:rPr>
        <w:sectPr w:rsidR="00614382">
          <w:type w:val="continuous"/>
          <w:pgSz w:w="11910" w:h="16840"/>
          <w:pgMar w:top="960" w:right="620" w:bottom="800" w:left="720" w:header="708" w:footer="708" w:gutter="0"/>
          <w:cols w:num="2" w:space="708" w:equalWidth="0">
            <w:col w:w="3864" w:space="1771"/>
            <w:col w:w="4935"/>
          </w:cols>
          <w:noEndnote/>
        </w:sectPr>
      </w:pPr>
    </w:p>
    <w:p w14:paraId="77BF339C" w14:textId="77777777" w:rsidR="00614382" w:rsidRDefault="00614382">
      <w:pPr>
        <w:pStyle w:val="Telobesedila"/>
        <w:kinsoku w:val="0"/>
        <w:overflowPunct w:val="0"/>
      </w:pPr>
    </w:p>
    <w:p w14:paraId="7D2BEEFD" w14:textId="77777777" w:rsidR="00614382" w:rsidRDefault="00614382">
      <w:pPr>
        <w:pStyle w:val="Telobesedila"/>
        <w:kinsoku w:val="0"/>
        <w:overflowPunct w:val="0"/>
      </w:pPr>
    </w:p>
    <w:p w14:paraId="197C61EA" w14:textId="77777777" w:rsidR="00614382" w:rsidRDefault="00614382">
      <w:pPr>
        <w:pStyle w:val="Telobesedila"/>
        <w:kinsoku w:val="0"/>
        <w:overflowPunct w:val="0"/>
        <w:sectPr w:rsidR="00614382">
          <w:type w:val="continuous"/>
          <w:pgSz w:w="11910" w:h="16840"/>
          <w:pgMar w:top="960" w:right="620" w:bottom="800" w:left="720" w:header="708" w:footer="708" w:gutter="0"/>
          <w:cols w:space="708" w:equalWidth="0">
            <w:col w:w="10570"/>
          </w:cols>
          <w:noEndnote/>
        </w:sectPr>
      </w:pPr>
    </w:p>
    <w:p w14:paraId="53C5072D" w14:textId="77777777" w:rsidR="00614382" w:rsidRDefault="00614382">
      <w:pPr>
        <w:pStyle w:val="Telobesedila"/>
        <w:kinsoku w:val="0"/>
        <w:overflowPunct w:val="0"/>
        <w:spacing w:before="4"/>
        <w:rPr>
          <w:sz w:val="22"/>
          <w:szCs w:val="22"/>
        </w:rPr>
      </w:pPr>
    </w:p>
    <w:p w14:paraId="48B139E4" w14:textId="77777777" w:rsidR="00614382" w:rsidRDefault="00614382">
      <w:pPr>
        <w:pStyle w:val="Naslov5"/>
        <w:kinsoku w:val="0"/>
        <w:overflowPunct w:val="0"/>
        <w:spacing w:before="1"/>
        <w:ind w:left="244"/>
        <w:rPr>
          <w:rFonts w:ascii="Times New Roman" w:hAnsi="Times New Roman" w:cs="Times New Roman"/>
        </w:rPr>
      </w:pPr>
      <w:r>
        <w:rPr>
          <w:rFonts w:ascii="Times New Roman" w:hAnsi="Times New Roman" w:cs="Times New Roman"/>
        </w:rPr>
        <w:t>V/na</w:t>
      </w:r>
    </w:p>
    <w:p w14:paraId="5206B2EC" w14:textId="77777777" w:rsidR="00614382" w:rsidRDefault="00614382">
      <w:pPr>
        <w:pStyle w:val="Telobesedila"/>
        <w:kinsoku w:val="0"/>
        <w:overflowPunct w:val="0"/>
        <w:spacing w:before="4"/>
        <w:rPr>
          <w:rFonts w:ascii="Times New Roman" w:hAnsi="Times New Roman" w:cs="Times New Roman"/>
          <w:i/>
          <w:iCs/>
          <w:sz w:val="22"/>
          <w:szCs w:val="22"/>
        </w:rPr>
      </w:pPr>
      <w:r>
        <w:rPr>
          <w:rFonts w:ascii="Times New Roman" w:hAnsi="Times New Roman" w:cs="Times New Roman"/>
          <w:sz w:val="24"/>
          <w:szCs w:val="24"/>
        </w:rPr>
        <w:br w:type="column"/>
      </w:r>
    </w:p>
    <w:p w14:paraId="660AF26E" w14:textId="77777777" w:rsidR="00614382" w:rsidRDefault="00614382">
      <w:pPr>
        <w:pStyle w:val="Telobesedila"/>
        <w:tabs>
          <w:tab w:val="left" w:pos="1456"/>
          <w:tab w:val="left" w:pos="2488"/>
          <w:tab w:val="left" w:pos="3421"/>
        </w:tabs>
        <w:kinsoku w:val="0"/>
        <w:overflowPunct w:val="0"/>
        <w:spacing w:before="1"/>
        <w:ind w:left="244"/>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ED2173">
        <w:rPr>
          <w:rFonts w:ascii="Times New Roman" w:hAnsi="Times New Roman" w:cs="Times New Roman"/>
          <w:i/>
          <w:iCs/>
          <w:sz w:val="22"/>
          <w:szCs w:val="22"/>
        </w:rPr>
        <w:t xml:space="preserve"> </w:t>
      </w:r>
      <w:r w:rsidR="00ED2173" w:rsidRPr="00ED2173">
        <w:rPr>
          <w:rFonts w:ascii="Times New Roman" w:hAnsi="Times New Roman" w:cs="Times New Roman"/>
          <w:b/>
          <w:bCs/>
          <w:i/>
          <w:iCs/>
          <w:sz w:val="22"/>
          <w:szCs w:val="22"/>
        </w:rPr>
        <w:t>__________</w:t>
      </w:r>
    </w:p>
    <w:p w14:paraId="4D0358FA" w14:textId="77777777" w:rsidR="00614382" w:rsidRDefault="00614382">
      <w:pPr>
        <w:pStyle w:val="Telobesedila"/>
        <w:kinsoku w:val="0"/>
        <w:overflowPunct w:val="0"/>
        <w:spacing w:before="4"/>
        <w:rPr>
          <w:rFonts w:ascii="Times New Roman" w:hAnsi="Times New Roman" w:cs="Times New Roman"/>
          <w:sz w:val="22"/>
          <w:szCs w:val="22"/>
        </w:rPr>
      </w:pPr>
      <w:r>
        <w:rPr>
          <w:rFonts w:ascii="Times New Roman" w:hAnsi="Times New Roman" w:cs="Times New Roman"/>
          <w:sz w:val="24"/>
          <w:szCs w:val="24"/>
        </w:rPr>
        <w:br w:type="column"/>
      </w:r>
    </w:p>
    <w:p w14:paraId="147941B2" w14:textId="77777777" w:rsidR="00614382" w:rsidRDefault="00614382">
      <w:pPr>
        <w:pStyle w:val="Telobesedila"/>
        <w:tabs>
          <w:tab w:val="left" w:pos="1162"/>
          <w:tab w:val="left" w:pos="1876"/>
          <w:tab w:val="left" w:pos="2374"/>
          <w:tab w:val="left" w:pos="3967"/>
        </w:tabs>
        <w:kinsoku w:val="0"/>
        <w:overflowPunct w:val="0"/>
        <w:spacing w:before="1"/>
        <w:ind w:left="244"/>
        <w:rPr>
          <w:rFonts w:ascii="Times New Roman" w:hAnsi="Times New Roman" w:cs="Times New Roman"/>
          <w:sz w:val="22"/>
          <w:szCs w:val="22"/>
        </w:rPr>
      </w:pPr>
      <w:r>
        <w:rPr>
          <w:rFonts w:ascii="Times New Roman" w:hAnsi="Times New Roman" w:cs="Times New Roman"/>
          <w:i/>
          <w:iCs/>
          <w:sz w:val="22"/>
          <w:szCs w:val="22"/>
        </w:rPr>
        <w:t>Žig</w:t>
      </w:r>
      <w:r w:rsidR="00ED2173">
        <w:rPr>
          <w:rFonts w:ascii="Times New Roman" w:hAnsi="Times New Roman" w:cs="Times New Roman"/>
          <w:i/>
          <w:iCs/>
          <w:sz w:val="22"/>
          <w:szCs w:val="22"/>
        </w:rPr>
        <w:tab/>
      </w:r>
      <w:r w:rsidR="00ED2173" w:rsidRPr="00ED2173">
        <w:rPr>
          <w:rFonts w:ascii="Times New Roman" w:hAnsi="Times New Roman" w:cs="Times New Roman"/>
          <w:b/>
          <w:bCs/>
          <w:i/>
          <w:iCs/>
          <w:sz w:val="22"/>
          <w:szCs w:val="22"/>
        </w:rPr>
        <w:t>_____________________________</w:t>
      </w:r>
    </w:p>
    <w:p w14:paraId="0AD9F919" w14:textId="77777777" w:rsidR="00614382" w:rsidRDefault="00614382">
      <w:pPr>
        <w:pStyle w:val="Telobesedila"/>
        <w:kinsoku w:val="0"/>
        <w:overflowPunct w:val="0"/>
        <w:ind w:left="1757"/>
        <w:rPr>
          <w:rFonts w:ascii="Times New Roman" w:hAnsi="Times New Roman" w:cs="Times New Roman"/>
          <w:i/>
          <w:iCs/>
          <w:sz w:val="18"/>
          <w:szCs w:val="18"/>
        </w:rPr>
      </w:pPr>
      <w:r>
        <w:rPr>
          <w:rFonts w:ascii="Times New Roman" w:hAnsi="Times New Roman" w:cs="Times New Roman"/>
          <w:i/>
          <w:iCs/>
          <w:sz w:val="18"/>
          <w:szCs w:val="18"/>
        </w:rPr>
        <w:t>(podpis vlagatelja)</w:t>
      </w:r>
    </w:p>
    <w:p w14:paraId="6735E6BB" w14:textId="77777777" w:rsidR="00614382" w:rsidRDefault="00614382">
      <w:pPr>
        <w:pStyle w:val="Telobesedila"/>
        <w:kinsoku w:val="0"/>
        <w:overflowPunct w:val="0"/>
        <w:ind w:left="1757"/>
        <w:rPr>
          <w:rFonts w:ascii="Times New Roman" w:hAnsi="Times New Roman" w:cs="Times New Roman"/>
          <w:i/>
          <w:iCs/>
          <w:sz w:val="18"/>
          <w:szCs w:val="18"/>
        </w:rPr>
        <w:sectPr w:rsidR="00614382">
          <w:type w:val="continuous"/>
          <w:pgSz w:w="11910" w:h="16840"/>
          <w:pgMar w:top="960" w:right="620" w:bottom="800" w:left="720" w:header="708" w:footer="708" w:gutter="0"/>
          <w:cols w:num="3" w:space="708" w:equalWidth="0">
            <w:col w:w="702" w:space="320"/>
            <w:col w:w="3462" w:space="262"/>
            <w:col w:w="5824"/>
          </w:cols>
          <w:noEndnote/>
        </w:sectPr>
      </w:pPr>
    </w:p>
    <w:p w14:paraId="19E18C0C" w14:textId="77777777" w:rsidR="00614382" w:rsidRDefault="00614382">
      <w:pPr>
        <w:pStyle w:val="Telobesedila"/>
        <w:kinsoku w:val="0"/>
        <w:overflowPunct w:val="0"/>
        <w:spacing w:before="10"/>
        <w:rPr>
          <w:rFonts w:ascii="Times New Roman" w:hAnsi="Times New Roman" w:cs="Times New Roman"/>
          <w:i/>
          <w:iCs/>
          <w:sz w:val="11"/>
          <w:szCs w:val="11"/>
        </w:rPr>
      </w:pPr>
    </w:p>
    <w:p w14:paraId="7CC6625A" w14:textId="77777777" w:rsidR="00614382" w:rsidRDefault="00614382">
      <w:pPr>
        <w:pStyle w:val="Telobesedila"/>
        <w:kinsoku w:val="0"/>
        <w:overflowPunct w:val="0"/>
        <w:spacing w:before="93"/>
        <w:ind w:left="244"/>
        <w:rPr>
          <w:b/>
          <w:bCs/>
          <w:i/>
          <w:iCs/>
        </w:rPr>
      </w:pPr>
      <w:r>
        <w:rPr>
          <w:b/>
          <w:bCs/>
          <w:i/>
          <w:iCs/>
          <w:spacing w:val="-144"/>
          <w:u w:val="thick" w:color="000000"/>
        </w:rPr>
        <w:t>Č</w:t>
      </w:r>
      <w:r>
        <w:rPr>
          <w:b/>
          <w:bCs/>
          <w:i/>
          <w:iCs/>
          <w:spacing w:val="90"/>
        </w:rPr>
        <w:t xml:space="preserve"> </w:t>
      </w:r>
      <w:r>
        <w:rPr>
          <w:b/>
          <w:bCs/>
          <w:i/>
          <w:iCs/>
          <w:u w:val="thick" w:color="000000"/>
        </w:rPr>
        <w:t>e vlagatelj označi DA, potem obvezno podpiše tudi spodnjo izjavo.</w:t>
      </w:r>
    </w:p>
    <w:p w14:paraId="61B80729" w14:textId="77777777" w:rsidR="00614382" w:rsidRDefault="00614382">
      <w:pPr>
        <w:pStyle w:val="Telobesedila"/>
        <w:kinsoku w:val="0"/>
        <w:overflowPunct w:val="0"/>
        <w:rPr>
          <w:b/>
          <w:bCs/>
          <w:i/>
          <w:iCs/>
          <w:sz w:val="12"/>
          <w:szCs w:val="12"/>
        </w:rPr>
      </w:pPr>
    </w:p>
    <w:p w14:paraId="6BF7A275" w14:textId="77777777" w:rsidR="00614382" w:rsidRDefault="00614382">
      <w:pPr>
        <w:pStyle w:val="Telobesedila"/>
        <w:kinsoku w:val="0"/>
        <w:overflowPunct w:val="0"/>
        <w:spacing w:before="93"/>
        <w:ind w:left="244"/>
      </w:pPr>
      <w:r>
        <w:t xml:space="preserve">S podpisom (žigom) izjave </w:t>
      </w:r>
      <w:r>
        <w:rPr>
          <w:b/>
          <w:bCs/>
        </w:rPr>
        <w:t>pod materialno in kazensko odgovornostjo izjavljam</w:t>
      </w:r>
      <w:r>
        <w:t>,</w:t>
      </w:r>
    </w:p>
    <w:p w14:paraId="1620584B" w14:textId="77777777" w:rsidR="00614382" w:rsidRDefault="00614382">
      <w:pPr>
        <w:pStyle w:val="Telobesedila"/>
        <w:kinsoku w:val="0"/>
        <w:overflowPunct w:val="0"/>
        <w:spacing w:before="10"/>
        <w:rPr>
          <w:sz w:val="19"/>
          <w:szCs w:val="19"/>
        </w:rPr>
      </w:pPr>
    </w:p>
    <w:p w14:paraId="71E7FD66" w14:textId="77777777" w:rsidR="00614382" w:rsidRDefault="00614382">
      <w:pPr>
        <w:pStyle w:val="Odstavekseznama"/>
        <w:numPr>
          <w:ilvl w:val="0"/>
          <w:numId w:val="1"/>
        </w:numPr>
        <w:tabs>
          <w:tab w:val="left" w:pos="953"/>
        </w:tabs>
        <w:kinsoku w:val="0"/>
        <w:overflowPunct w:val="0"/>
        <w:ind w:right="297" w:hanging="360"/>
        <w:rPr>
          <w:sz w:val="20"/>
          <w:szCs w:val="20"/>
        </w:rPr>
      </w:pPr>
      <w:r>
        <w:rPr>
          <w:sz w:val="20"/>
          <w:szCs w:val="20"/>
        </w:rPr>
        <w:t>da za dejavnost, na katero se nanaša naložba, nisem identificiran za namene DDV v skladu z Zakonom o davku na dodano vrednost;</w:t>
      </w:r>
    </w:p>
    <w:p w14:paraId="6BF12F2F" w14:textId="77777777" w:rsidR="00614382" w:rsidRDefault="00614382">
      <w:pPr>
        <w:pStyle w:val="Telobesedila"/>
        <w:kinsoku w:val="0"/>
        <w:overflowPunct w:val="0"/>
        <w:spacing w:before="1"/>
      </w:pPr>
    </w:p>
    <w:p w14:paraId="1EAC051A" w14:textId="77777777" w:rsidR="00614382" w:rsidRDefault="00614382">
      <w:pPr>
        <w:pStyle w:val="Odstavekseznama"/>
        <w:numPr>
          <w:ilvl w:val="0"/>
          <w:numId w:val="1"/>
        </w:numPr>
        <w:tabs>
          <w:tab w:val="left" w:pos="953"/>
        </w:tabs>
        <w:kinsoku w:val="0"/>
        <w:overflowPunct w:val="0"/>
        <w:ind w:right="394" w:hanging="360"/>
        <w:rPr>
          <w:i/>
          <w:iCs/>
          <w:sz w:val="20"/>
          <w:szCs w:val="20"/>
        </w:rPr>
      </w:pPr>
      <w:r>
        <w:rPr>
          <w:sz w:val="20"/>
          <w:szCs w:val="20"/>
        </w:rPr>
        <w:t>da nobeden od članov kmečkega gospodinjstva, kot je opredeljen s predpisom, ki ureja dohodnino, ni za dejavnost, na katero se nanaša naložba, identificiran za namene DDV, kot to določajo predpisi o davku na dodano vrednost</w:t>
      </w:r>
      <w:r>
        <w:rPr>
          <w:spacing w:val="-6"/>
          <w:sz w:val="20"/>
          <w:szCs w:val="20"/>
        </w:rPr>
        <w:t xml:space="preserve"> </w:t>
      </w:r>
      <w:r>
        <w:rPr>
          <w:i/>
          <w:iCs/>
          <w:spacing w:val="-111"/>
          <w:sz w:val="20"/>
          <w:szCs w:val="20"/>
          <w:u w:val="single" w:color="000000"/>
        </w:rPr>
        <w:t>o</w:t>
      </w:r>
      <w:r>
        <w:rPr>
          <w:i/>
          <w:iCs/>
          <w:spacing w:val="58"/>
          <w:sz w:val="20"/>
          <w:szCs w:val="20"/>
        </w:rPr>
        <w:t xml:space="preserve"> </w:t>
      </w:r>
      <w:r>
        <w:rPr>
          <w:i/>
          <w:iCs/>
          <w:sz w:val="20"/>
          <w:szCs w:val="20"/>
          <w:u w:val="single" w:color="000000"/>
        </w:rPr>
        <w:t>ziroma</w:t>
      </w:r>
    </w:p>
    <w:p w14:paraId="484C86FE" w14:textId="77777777" w:rsidR="00614382" w:rsidRDefault="00614382">
      <w:pPr>
        <w:pStyle w:val="Telobesedila"/>
        <w:kinsoku w:val="0"/>
        <w:overflowPunct w:val="0"/>
        <w:spacing w:before="10"/>
        <w:rPr>
          <w:i/>
          <w:iCs/>
          <w:sz w:val="11"/>
          <w:szCs w:val="11"/>
        </w:rPr>
      </w:pPr>
    </w:p>
    <w:p w14:paraId="3AE3A23A" w14:textId="77777777" w:rsidR="00614382" w:rsidRDefault="00614382">
      <w:pPr>
        <w:pStyle w:val="Odstavekseznama"/>
        <w:numPr>
          <w:ilvl w:val="0"/>
          <w:numId w:val="1"/>
        </w:numPr>
        <w:tabs>
          <w:tab w:val="left" w:pos="953"/>
        </w:tabs>
        <w:kinsoku w:val="0"/>
        <w:overflowPunct w:val="0"/>
        <w:spacing w:before="93"/>
        <w:ind w:right="304" w:hanging="360"/>
        <w:rPr>
          <w:sz w:val="20"/>
          <w:szCs w:val="20"/>
        </w:rPr>
      </w:pPr>
      <w:r>
        <w:rPr>
          <w:sz w:val="20"/>
          <w:szCs w:val="20"/>
        </w:rPr>
        <w:t>da v primeru, ko je član kmečkega gospodinjstva identificiran za namene DDV, vendar ne za dejavnost, na katero se navezuje podprta naložba, le-ta nima pravice do uveljavljanja odbitka DDV v zvezi s podprto naložbo po predpisih, ki urejajo</w:t>
      </w:r>
      <w:r>
        <w:rPr>
          <w:spacing w:val="-10"/>
          <w:sz w:val="20"/>
          <w:szCs w:val="20"/>
        </w:rPr>
        <w:t xml:space="preserve"> </w:t>
      </w:r>
      <w:r>
        <w:rPr>
          <w:sz w:val="20"/>
          <w:szCs w:val="20"/>
        </w:rPr>
        <w:t>DDV.</w:t>
      </w:r>
    </w:p>
    <w:p w14:paraId="49D370BF" w14:textId="77777777" w:rsidR="00614382" w:rsidRDefault="00614382">
      <w:pPr>
        <w:pStyle w:val="Telobesedila"/>
        <w:kinsoku w:val="0"/>
        <w:overflowPunct w:val="0"/>
      </w:pPr>
    </w:p>
    <w:p w14:paraId="4F993BE2" w14:textId="77777777" w:rsidR="00614382" w:rsidRDefault="00614382">
      <w:pPr>
        <w:pStyle w:val="Telobesedila"/>
        <w:kinsoku w:val="0"/>
        <w:overflowPunct w:val="0"/>
        <w:sectPr w:rsidR="00614382">
          <w:type w:val="continuous"/>
          <w:pgSz w:w="11910" w:h="16840"/>
          <w:pgMar w:top="960" w:right="620" w:bottom="800" w:left="720" w:header="708" w:footer="708" w:gutter="0"/>
          <w:cols w:space="708" w:equalWidth="0">
            <w:col w:w="10570"/>
          </w:cols>
          <w:noEndnote/>
        </w:sectPr>
      </w:pPr>
    </w:p>
    <w:p w14:paraId="449B278A" w14:textId="77777777" w:rsidR="00614382" w:rsidRDefault="00614382">
      <w:pPr>
        <w:pStyle w:val="Telobesedila"/>
        <w:kinsoku w:val="0"/>
        <w:overflowPunct w:val="0"/>
        <w:spacing w:before="4"/>
      </w:pPr>
    </w:p>
    <w:p w14:paraId="0F48BC31" w14:textId="77777777" w:rsidR="00614382" w:rsidRDefault="00614382">
      <w:pPr>
        <w:pStyle w:val="Naslov5"/>
        <w:kinsoku w:val="0"/>
        <w:overflowPunct w:val="0"/>
        <w:ind w:left="244"/>
        <w:rPr>
          <w:rFonts w:ascii="Times New Roman" w:hAnsi="Times New Roman" w:cs="Times New Roman"/>
        </w:rPr>
      </w:pPr>
      <w:r>
        <w:rPr>
          <w:rFonts w:ascii="Times New Roman" w:hAnsi="Times New Roman" w:cs="Times New Roman"/>
        </w:rPr>
        <w:t>V/na</w:t>
      </w:r>
    </w:p>
    <w:p w14:paraId="74685C38" w14:textId="77777777" w:rsidR="00614382" w:rsidRDefault="00614382">
      <w:pPr>
        <w:pStyle w:val="Telobesedila"/>
        <w:kinsoku w:val="0"/>
        <w:overflowPunct w:val="0"/>
        <w:spacing w:before="4"/>
        <w:rPr>
          <w:rFonts w:ascii="Times New Roman" w:hAnsi="Times New Roman" w:cs="Times New Roman"/>
          <w:i/>
          <w:iCs/>
        </w:rPr>
      </w:pPr>
      <w:r>
        <w:rPr>
          <w:rFonts w:ascii="Times New Roman" w:hAnsi="Times New Roman" w:cs="Times New Roman"/>
          <w:sz w:val="24"/>
          <w:szCs w:val="24"/>
        </w:rPr>
        <w:br w:type="column"/>
      </w:r>
    </w:p>
    <w:p w14:paraId="62A6C7ED" w14:textId="77777777" w:rsidR="00614382" w:rsidRDefault="00614382">
      <w:pPr>
        <w:pStyle w:val="Telobesedila"/>
        <w:tabs>
          <w:tab w:val="left" w:pos="1456"/>
          <w:tab w:val="left" w:pos="2488"/>
          <w:tab w:val="left" w:pos="3421"/>
        </w:tabs>
        <w:kinsoku w:val="0"/>
        <w:overflowPunct w:val="0"/>
        <w:ind w:left="244"/>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341593">
        <w:rPr>
          <w:rFonts w:ascii="Times New Roman" w:hAnsi="Times New Roman" w:cs="Times New Roman"/>
          <w:i/>
          <w:iCs/>
          <w:sz w:val="22"/>
          <w:szCs w:val="22"/>
        </w:rPr>
        <w:t xml:space="preserve"> </w:t>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p>
    <w:p w14:paraId="3350CB68" w14:textId="77777777" w:rsidR="00614382" w:rsidRDefault="00614382">
      <w:pPr>
        <w:pStyle w:val="Telobesedila"/>
        <w:kinsoku w:val="0"/>
        <w:overflowPunct w:val="0"/>
        <w:spacing w:before="4"/>
        <w:rPr>
          <w:rFonts w:ascii="Times New Roman" w:hAnsi="Times New Roman" w:cs="Times New Roman"/>
        </w:rPr>
      </w:pPr>
      <w:r>
        <w:rPr>
          <w:rFonts w:ascii="Times New Roman" w:hAnsi="Times New Roman" w:cs="Times New Roman"/>
          <w:sz w:val="24"/>
          <w:szCs w:val="24"/>
        </w:rPr>
        <w:br w:type="column"/>
      </w:r>
    </w:p>
    <w:p w14:paraId="3D98155F" w14:textId="77777777" w:rsidR="00614382" w:rsidRDefault="00614382">
      <w:pPr>
        <w:pStyle w:val="Telobesedila"/>
        <w:tabs>
          <w:tab w:val="left" w:pos="1162"/>
          <w:tab w:val="left" w:pos="1876"/>
          <w:tab w:val="left" w:pos="2374"/>
          <w:tab w:val="left" w:pos="3967"/>
        </w:tabs>
        <w:kinsoku w:val="0"/>
        <w:overflowPunct w:val="0"/>
        <w:ind w:left="244"/>
        <w:rPr>
          <w:rFonts w:ascii="Times New Roman" w:hAnsi="Times New Roman" w:cs="Times New Roman"/>
          <w:sz w:val="22"/>
          <w:szCs w:val="22"/>
        </w:rPr>
      </w:pPr>
      <w:r>
        <w:rPr>
          <w:rFonts w:ascii="Times New Roman" w:hAnsi="Times New Roman" w:cs="Times New Roman"/>
          <w:i/>
          <w:iCs/>
          <w:sz w:val="22"/>
          <w:szCs w:val="22"/>
        </w:rPr>
        <w:t>Žig</w:t>
      </w:r>
      <w:r>
        <w:rPr>
          <w:rFonts w:ascii="Times New Roman" w:hAnsi="Times New Roman" w:cs="Times New Roman"/>
          <w:i/>
          <w:iCs/>
          <w:sz w:val="22"/>
          <w:szCs w:val="22"/>
        </w:rPr>
        <w:tab/>
      </w:r>
      <w:r w:rsidR="00137AC6" w:rsidRPr="00137AC6">
        <w:rPr>
          <w:rFonts w:ascii="Times New Roman" w:hAnsi="Times New Roman" w:cs="Times New Roman"/>
          <w:b/>
          <w:bCs/>
          <w:sz w:val="22"/>
          <w:szCs w:val="22"/>
        </w:rPr>
        <w:t>____________________</w:t>
      </w:r>
    </w:p>
    <w:p w14:paraId="0E78A705" w14:textId="77777777" w:rsidR="00614382" w:rsidRDefault="00614382" w:rsidP="00ED75E6">
      <w:pPr>
        <w:pStyle w:val="Telobesedila"/>
        <w:kinsoku w:val="0"/>
        <w:overflowPunct w:val="0"/>
        <w:spacing w:before="2"/>
        <w:ind w:left="1757"/>
        <w:rPr>
          <w:rFonts w:ascii="Times New Roman" w:hAnsi="Times New Roman" w:cs="Times New Roman"/>
          <w:i/>
          <w:iCs/>
          <w:sz w:val="18"/>
          <w:szCs w:val="18"/>
        </w:rPr>
        <w:sectPr w:rsidR="00614382">
          <w:type w:val="continuous"/>
          <w:pgSz w:w="11910" w:h="16840"/>
          <w:pgMar w:top="960" w:right="620" w:bottom="800" w:left="720" w:header="708" w:footer="708" w:gutter="0"/>
          <w:cols w:num="3" w:space="708" w:equalWidth="0">
            <w:col w:w="702" w:space="320"/>
            <w:col w:w="3462" w:space="262"/>
            <w:col w:w="5824"/>
          </w:cols>
          <w:noEndnote/>
        </w:sectPr>
      </w:pPr>
      <w:r>
        <w:rPr>
          <w:rFonts w:ascii="Times New Roman" w:hAnsi="Times New Roman" w:cs="Times New Roman"/>
          <w:i/>
          <w:iCs/>
          <w:sz w:val="18"/>
          <w:szCs w:val="18"/>
        </w:rPr>
        <w:t>(podpis vlagatelja)</w:t>
      </w:r>
    </w:p>
    <w:p w14:paraId="45AC258F" w14:textId="77777777" w:rsidR="00614382" w:rsidRDefault="00614382" w:rsidP="00ED75E6">
      <w:pPr>
        <w:pStyle w:val="Telobesedila"/>
        <w:kinsoku w:val="0"/>
        <w:overflowPunct w:val="0"/>
        <w:spacing w:before="65"/>
        <w:jc w:val="both"/>
      </w:pPr>
    </w:p>
    <w:sectPr w:rsidR="00614382">
      <w:footerReference w:type="default" r:id="rId15"/>
      <w:pgSz w:w="11910" w:h="16840"/>
      <w:pgMar w:top="1340" w:right="620" w:bottom="280" w:left="720" w:header="0" w:footer="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9C77" w14:textId="77777777" w:rsidR="007E37F1" w:rsidRDefault="007E37F1">
      <w:r>
        <w:separator/>
      </w:r>
    </w:p>
  </w:endnote>
  <w:endnote w:type="continuationSeparator" w:id="0">
    <w:p w14:paraId="5004B24E" w14:textId="77777777" w:rsidR="007E37F1" w:rsidRDefault="007E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67DF" w14:textId="6D3EE532" w:rsidR="00614382" w:rsidRDefault="002035DE">
    <w:pPr>
      <w:pStyle w:val="Telobesedila"/>
      <w:kinsoku w:val="0"/>
      <w:overflowPunct w:val="0"/>
      <w:spacing w:line="14" w:lineRule="auto"/>
      <w:rPr>
        <w:rFonts w:ascii="Times New Roman" w:hAnsi="Times New Roman" w:cs="Times New Roman"/>
      </w:rPr>
    </w:pPr>
    <w:r>
      <w:rPr>
        <w:noProof/>
      </w:rPr>
      <mc:AlternateContent>
        <mc:Choice Requires="wps">
          <w:drawing>
            <wp:anchor distT="0" distB="0" distL="114300" distR="114300" simplePos="0" relativeHeight="251661312" behindDoc="1" locked="0" layoutInCell="0" allowOverlap="1" wp14:anchorId="582CBDEC" wp14:editId="31CEFFFA">
              <wp:simplePos x="0" y="0"/>
              <wp:positionH relativeFrom="page">
                <wp:posOffset>3649345</wp:posOffset>
              </wp:positionH>
              <wp:positionV relativeFrom="page">
                <wp:posOffset>10169525</wp:posOffset>
              </wp:positionV>
              <wp:extent cx="343535" cy="153670"/>
              <wp:effectExtent l="0" t="0" r="0" b="0"/>
              <wp:wrapNone/>
              <wp:docPr id="16893663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7ECE8" w14:textId="77777777" w:rsidR="00614382" w:rsidRDefault="00614382">
                          <w:pPr>
                            <w:pStyle w:val="Telobesedila"/>
                            <w:kinsoku w:val="0"/>
                            <w:overflowPunct w:val="0"/>
                            <w:spacing w:before="14"/>
                            <w:ind w:left="20"/>
                            <w:rPr>
                              <w:sz w:val="18"/>
                              <w:szCs w:val="18"/>
                            </w:rPr>
                          </w:pPr>
                          <w:r>
                            <w:rPr>
                              <w:sz w:val="18"/>
                              <w:szCs w:val="18"/>
                            </w:rPr>
                            <w:t>RD–</w:t>
                          </w:r>
                          <w:r>
                            <w:rPr>
                              <w:sz w:val="18"/>
                              <w:szCs w:val="18"/>
                            </w:rPr>
                            <w:fldChar w:fldCharType="begin"/>
                          </w:r>
                          <w:r>
                            <w:rPr>
                              <w:sz w:val="18"/>
                              <w:szCs w:val="18"/>
                            </w:rPr>
                            <w:instrText xml:space="preserve"> PAGE </w:instrText>
                          </w:r>
                          <w:r>
                            <w:rPr>
                              <w:sz w:val="18"/>
                              <w:szCs w:val="18"/>
                            </w:rPr>
                            <w:fldChar w:fldCharType="separate"/>
                          </w:r>
                          <w:r w:rsidR="009570ED">
                            <w:rPr>
                              <w:noProof/>
                              <w:sz w:val="18"/>
                              <w:szCs w:val="18"/>
                            </w:rPr>
                            <w:t>1</w:t>
                          </w:r>
                          <w:r>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CBDEC" id="_x0000_t202" coordsize="21600,21600" o:spt="202" path="m,l,21600r21600,l21600,xe">
              <v:stroke joinstyle="miter"/>
              <v:path gradientshapeok="t" o:connecttype="rect"/>
            </v:shapetype>
            <v:shape id="Text Box 2" o:spid="_x0000_s1038" type="#_x0000_t202" style="position:absolute;margin-left:287.35pt;margin-top:800.75pt;width:27.0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" o:allowincell="f" filled="f" stroked="f">
              <v:textbox inset="0,0,0,0">
                <w:txbxContent>
                  <w:p w14:paraId="3E37ECE8" w14:textId="77777777" w:rsidR="00614382" w:rsidRDefault="00614382">
                    <w:pPr>
                      <w:pStyle w:val="Telobesedila"/>
                      <w:kinsoku w:val="0"/>
                      <w:overflowPunct w:val="0"/>
                      <w:spacing w:before="14"/>
                      <w:ind w:left="20"/>
                      <w:rPr>
                        <w:sz w:val="18"/>
                        <w:szCs w:val="18"/>
                      </w:rPr>
                    </w:pPr>
                    <w:r>
                      <w:rPr>
                        <w:sz w:val="18"/>
                        <w:szCs w:val="18"/>
                      </w:rPr>
                      <w:t>RD–</w:t>
                    </w:r>
                    <w:r>
                      <w:rPr>
                        <w:sz w:val="18"/>
                        <w:szCs w:val="18"/>
                      </w:rPr>
                      <w:fldChar w:fldCharType="begin"/>
                    </w:r>
                    <w:r>
                      <w:rPr>
                        <w:sz w:val="18"/>
                        <w:szCs w:val="18"/>
                      </w:rPr>
                      <w:instrText xml:space="preserve"> PAGE </w:instrText>
                    </w:r>
                    <w:r>
                      <w:rPr>
                        <w:sz w:val="18"/>
                        <w:szCs w:val="18"/>
                      </w:rPr>
                      <w:fldChar w:fldCharType="separate"/>
                    </w:r>
                    <w:r w:rsidR="009570ED">
                      <w:rPr>
                        <w:noProof/>
                        <w:sz w:val="18"/>
                        <w:szCs w:val="18"/>
                      </w:rPr>
                      <w:t>1</w:t>
                    </w:r>
                    <w:r>
                      <w:rPr>
                        <w:sz w:val="18"/>
                        <w:szCs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5D85" w14:textId="77777777" w:rsidR="00614382" w:rsidRDefault="00614382">
    <w:pPr>
      <w:pStyle w:val="Telobesedila"/>
      <w:kinsoku w:val="0"/>
      <w:overflowPunct w:val="0"/>
      <w:spacing w:line="14" w:lineRule="auto"/>
      <w:rPr>
        <w:rFonts w:ascii="Times New Roman" w:hAnsi="Times New Roman" w:cs="Times New Roman"/>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6347" w14:textId="21645853" w:rsidR="00614382" w:rsidRDefault="002035DE">
    <w:pPr>
      <w:pStyle w:val="Telobesedila"/>
      <w:kinsoku w:val="0"/>
      <w:overflowPunct w:val="0"/>
      <w:spacing w:line="14" w:lineRule="auto"/>
      <w:rPr>
        <w:rFonts w:ascii="Times New Roman" w:hAnsi="Times New Roman" w:cs="Times New Roman"/>
      </w:rPr>
    </w:pPr>
    <w:r>
      <w:rPr>
        <w:noProof/>
      </w:rPr>
      <mc:AlternateContent>
        <mc:Choice Requires="wps">
          <w:drawing>
            <wp:anchor distT="0" distB="0" distL="114300" distR="114300" simplePos="0" relativeHeight="251665408" behindDoc="1" locked="0" layoutInCell="0" allowOverlap="1" wp14:anchorId="477EF39B" wp14:editId="20B02ABD">
              <wp:simplePos x="0" y="0"/>
              <wp:positionH relativeFrom="page">
                <wp:posOffset>3617595</wp:posOffset>
              </wp:positionH>
              <wp:positionV relativeFrom="page">
                <wp:posOffset>10169525</wp:posOffset>
              </wp:positionV>
              <wp:extent cx="381635" cy="153670"/>
              <wp:effectExtent l="0" t="0" r="0" b="0"/>
              <wp:wrapNone/>
              <wp:docPr id="85773264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55BB0" w14:textId="77777777" w:rsidR="00614382" w:rsidRDefault="00614382">
                          <w:pPr>
                            <w:pStyle w:val="Telobesedila"/>
                            <w:kinsoku w:val="0"/>
                            <w:overflowPunct w:val="0"/>
                            <w:spacing w:before="14"/>
                            <w:ind w:left="20"/>
                            <w:rPr>
                              <w:sz w:val="18"/>
                              <w:szCs w:val="18"/>
                            </w:rPr>
                          </w:pPr>
                          <w:r>
                            <w:rPr>
                              <w:sz w:val="18"/>
                              <w:szCs w:val="18"/>
                            </w:rPr>
                            <w:t>RD–10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EF39B" id="_x0000_t202" coordsize="21600,21600" o:spt="202" path="m,l,21600r21600,l21600,xe">
              <v:stroke joinstyle="miter"/>
              <v:path gradientshapeok="t" o:connecttype="rect"/>
            </v:shapetype>
            <v:shape id="Text Box 4" o:spid="_x0000_s1039" type="#_x0000_t202" style="position:absolute;margin-left:284.85pt;margin-top:800.75pt;width:30.05pt;height:12.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" o:allowincell="f" filled="f" stroked="f">
              <v:textbox inset="0,0,0,0">
                <w:txbxContent>
                  <w:p w14:paraId="42555BB0" w14:textId="77777777" w:rsidR="00614382" w:rsidRDefault="00614382">
                    <w:pPr>
                      <w:pStyle w:val="Telobesedila"/>
                      <w:kinsoku w:val="0"/>
                      <w:overflowPunct w:val="0"/>
                      <w:spacing w:before="14"/>
                      <w:ind w:left="20"/>
                      <w:rPr>
                        <w:sz w:val="18"/>
                        <w:szCs w:val="18"/>
                      </w:rPr>
                    </w:pPr>
                    <w:r>
                      <w:rPr>
                        <w:sz w:val="18"/>
                        <w:szCs w:val="18"/>
                      </w:rPr>
                      <w:t>RD–10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7CD" w14:textId="790C916A" w:rsidR="00614382" w:rsidRDefault="002035DE">
    <w:pPr>
      <w:pStyle w:val="Telobesedila"/>
      <w:kinsoku w:val="0"/>
      <w:overflowPunct w:val="0"/>
      <w:spacing w:line="14" w:lineRule="auto"/>
      <w:rPr>
        <w:rFonts w:ascii="Times New Roman" w:hAnsi="Times New Roman" w:cs="Times New Roman"/>
      </w:rPr>
    </w:pPr>
    <w:r>
      <w:rPr>
        <w:noProof/>
      </w:rPr>
      <mc:AlternateContent>
        <mc:Choice Requires="wps">
          <w:drawing>
            <wp:anchor distT="0" distB="0" distL="114300" distR="114300" simplePos="0" relativeHeight="251667456" behindDoc="1" locked="0" layoutInCell="0" allowOverlap="1" wp14:anchorId="6C545839" wp14:editId="48F1A325">
              <wp:simplePos x="0" y="0"/>
              <wp:positionH relativeFrom="page">
                <wp:posOffset>3617595</wp:posOffset>
              </wp:positionH>
              <wp:positionV relativeFrom="page">
                <wp:posOffset>10169525</wp:posOffset>
              </wp:positionV>
              <wp:extent cx="407035" cy="153670"/>
              <wp:effectExtent l="0" t="0" r="0" b="0"/>
              <wp:wrapNone/>
              <wp:docPr id="14769333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2DFCF" w14:textId="77777777" w:rsidR="00614382" w:rsidRDefault="00614382">
                          <w:pPr>
                            <w:pStyle w:val="Telobesedila"/>
                            <w:kinsoku w:val="0"/>
                            <w:overflowPunct w:val="0"/>
                            <w:spacing w:before="14"/>
                            <w:ind w:left="20"/>
                            <w:rPr>
                              <w:sz w:val="18"/>
                              <w:szCs w:val="18"/>
                            </w:rPr>
                          </w:pPr>
                          <w:r>
                            <w:rPr>
                              <w:sz w:val="18"/>
                              <w:szCs w:val="18"/>
                            </w:rPr>
                            <w:t>RD–1</w:t>
                          </w:r>
                          <w:r>
                            <w:rPr>
                              <w:sz w:val="18"/>
                              <w:szCs w:val="18"/>
                            </w:rPr>
                            <w:fldChar w:fldCharType="begin"/>
                          </w:r>
                          <w:r>
                            <w:rPr>
                              <w:sz w:val="18"/>
                              <w:szCs w:val="18"/>
                            </w:rPr>
                            <w:instrText xml:space="preserve"> PAGE </w:instrText>
                          </w:r>
                          <w:r>
                            <w:rPr>
                              <w:sz w:val="18"/>
                              <w:szCs w:val="18"/>
                            </w:rPr>
                            <w:fldChar w:fldCharType="separate"/>
                          </w:r>
                          <w:r w:rsidR="009570ED">
                            <w:rPr>
                              <w:noProof/>
                              <w:sz w:val="18"/>
                              <w:szCs w:val="18"/>
                            </w:rPr>
                            <w:t>1</w:t>
                          </w:r>
                          <w:r>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45839" id="_x0000_t202" coordsize="21600,21600" o:spt="202" path="m,l,21600r21600,l21600,xe">
              <v:stroke joinstyle="miter"/>
              <v:path gradientshapeok="t" o:connecttype="rect"/>
            </v:shapetype>
            <v:shape id="_x0000_s1040" type="#_x0000_t202" style="position:absolute;margin-left:284.85pt;margin-top:800.75pt;width:32.05pt;height:12.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" o:allowincell="f" filled="f" stroked="f">
              <v:textbox inset="0,0,0,0">
                <w:txbxContent>
                  <w:p w14:paraId="4692DFCF" w14:textId="77777777" w:rsidR="00614382" w:rsidRDefault="00614382">
                    <w:pPr>
                      <w:pStyle w:val="Telobesedila"/>
                      <w:kinsoku w:val="0"/>
                      <w:overflowPunct w:val="0"/>
                      <w:spacing w:before="14"/>
                      <w:ind w:left="20"/>
                      <w:rPr>
                        <w:sz w:val="18"/>
                        <w:szCs w:val="18"/>
                      </w:rPr>
                    </w:pPr>
                    <w:r>
                      <w:rPr>
                        <w:sz w:val="18"/>
                        <w:szCs w:val="18"/>
                      </w:rPr>
                      <w:t>RD–1</w:t>
                    </w:r>
                    <w:r>
                      <w:rPr>
                        <w:sz w:val="18"/>
                        <w:szCs w:val="18"/>
                      </w:rPr>
                      <w:fldChar w:fldCharType="begin"/>
                    </w:r>
                    <w:r>
                      <w:rPr>
                        <w:sz w:val="18"/>
                        <w:szCs w:val="18"/>
                      </w:rPr>
                      <w:instrText xml:space="preserve"> PAGE </w:instrText>
                    </w:r>
                    <w:r>
                      <w:rPr>
                        <w:sz w:val="18"/>
                        <w:szCs w:val="18"/>
                      </w:rPr>
                      <w:fldChar w:fldCharType="separate"/>
                    </w:r>
                    <w:r w:rsidR="009570ED">
                      <w:rPr>
                        <w:noProof/>
                        <w:sz w:val="18"/>
                        <w:szCs w:val="18"/>
                      </w:rPr>
                      <w:t>1</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2887" w14:textId="77777777" w:rsidR="00614382" w:rsidRDefault="00614382">
    <w:pPr>
      <w:pStyle w:val="Telobesedila"/>
      <w:kinsoku w:val="0"/>
      <w:overflowPunct w:val="0"/>
      <w:spacing w:line="14" w:lineRule="auto"/>
      <w:rPr>
        <w:rFonts w:ascii="Times New Roman" w:hAnsi="Times New Roman" w:cs="Times New Roman"/>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C894" w14:textId="77777777" w:rsidR="00614382" w:rsidRDefault="00614382">
    <w:pPr>
      <w:pStyle w:val="Telobesedila"/>
      <w:kinsoku w:val="0"/>
      <w:overflowPunct w:val="0"/>
      <w:spacing w:line="14" w:lineRule="auto"/>
      <w:rPr>
        <w:rFonts w:ascii="Times New Roman" w:hAnsi="Times New Roman" w:cs="Times New Roman"/>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5D7F0" w14:textId="77777777" w:rsidR="00614382" w:rsidRDefault="00614382">
    <w:pPr>
      <w:pStyle w:val="Telobesedila"/>
      <w:kinsoku w:val="0"/>
      <w:overflowPunct w:val="0"/>
      <w:spacing w:line="14" w:lineRule="auto"/>
      <w:rPr>
        <w:rFonts w:ascii="Times New Roman" w:hAnsi="Times New Roman" w:cs="Times New Roman"/>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4A7E" w14:textId="77777777" w:rsidR="00614382" w:rsidRDefault="00614382">
    <w:pPr>
      <w:pStyle w:val="Telobesedila"/>
      <w:kinsoku w:val="0"/>
      <w:overflowPunct w:val="0"/>
      <w:spacing w:line="14" w:lineRule="auto"/>
      <w:rPr>
        <w:rFonts w:ascii="Times New Roman" w:hAnsi="Times New Roman" w:cs="Times New Roman"/>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EA8F" w14:textId="77777777" w:rsidR="00614382" w:rsidRDefault="00614382">
    <w:pPr>
      <w:pStyle w:val="Telobesedila"/>
      <w:kinsoku w:val="0"/>
      <w:overflowPunct w:val="0"/>
      <w:spacing w:line="14" w:lineRule="auto"/>
      <w:rPr>
        <w:rFonts w:ascii="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624F6" w14:textId="77777777" w:rsidR="007E37F1" w:rsidRDefault="007E37F1">
      <w:r>
        <w:separator/>
      </w:r>
    </w:p>
  </w:footnote>
  <w:footnote w:type="continuationSeparator" w:id="0">
    <w:p w14:paraId="67B31731" w14:textId="77777777" w:rsidR="007E37F1" w:rsidRDefault="007E3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upperLetter"/>
      <w:lvlText w:val="%1."/>
      <w:lvlJc w:val="left"/>
      <w:pPr>
        <w:ind w:left="506" w:hanging="283"/>
      </w:pPr>
      <w:rPr>
        <w:rFonts w:ascii="Arial" w:hAnsi="Arial" w:cs="Arial"/>
        <w:b/>
        <w:bCs/>
        <w:spacing w:val="0"/>
        <w:w w:val="100"/>
        <w:sz w:val="22"/>
        <w:szCs w:val="22"/>
      </w:rPr>
    </w:lvl>
    <w:lvl w:ilvl="1">
      <w:numFmt w:val="bullet"/>
      <w:lvlText w:val="•"/>
      <w:lvlJc w:val="left"/>
      <w:pPr>
        <w:ind w:left="1496" w:hanging="283"/>
      </w:pPr>
    </w:lvl>
    <w:lvl w:ilvl="2">
      <w:numFmt w:val="bullet"/>
      <w:lvlText w:val="•"/>
      <w:lvlJc w:val="left"/>
      <w:pPr>
        <w:ind w:left="2493" w:hanging="283"/>
      </w:pPr>
    </w:lvl>
    <w:lvl w:ilvl="3">
      <w:numFmt w:val="bullet"/>
      <w:lvlText w:val="•"/>
      <w:lvlJc w:val="left"/>
      <w:pPr>
        <w:ind w:left="3489" w:hanging="283"/>
      </w:pPr>
    </w:lvl>
    <w:lvl w:ilvl="4">
      <w:numFmt w:val="bullet"/>
      <w:lvlText w:val="•"/>
      <w:lvlJc w:val="left"/>
      <w:pPr>
        <w:ind w:left="4486" w:hanging="283"/>
      </w:pPr>
    </w:lvl>
    <w:lvl w:ilvl="5">
      <w:numFmt w:val="bullet"/>
      <w:lvlText w:val="•"/>
      <w:lvlJc w:val="left"/>
      <w:pPr>
        <w:ind w:left="5483" w:hanging="283"/>
      </w:pPr>
    </w:lvl>
    <w:lvl w:ilvl="6">
      <w:numFmt w:val="bullet"/>
      <w:lvlText w:val="•"/>
      <w:lvlJc w:val="left"/>
      <w:pPr>
        <w:ind w:left="6479" w:hanging="283"/>
      </w:pPr>
    </w:lvl>
    <w:lvl w:ilvl="7">
      <w:numFmt w:val="bullet"/>
      <w:lvlText w:val="•"/>
      <w:lvlJc w:val="left"/>
      <w:pPr>
        <w:ind w:left="7476" w:hanging="283"/>
      </w:pPr>
    </w:lvl>
    <w:lvl w:ilvl="8">
      <w:numFmt w:val="bullet"/>
      <w:lvlText w:val="•"/>
      <w:lvlJc w:val="left"/>
      <w:pPr>
        <w:ind w:left="8473" w:hanging="283"/>
      </w:pPr>
    </w:lvl>
  </w:abstractNum>
  <w:abstractNum w:abstractNumId="1" w15:restartNumberingAfterBreak="0">
    <w:nsid w:val="00000403"/>
    <w:multiLevelType w:val="multilevel"/>
    <w:tmpl w:val="FFFFFFFF"/>
    <w:lvl w:ilvl="0">
      <w:numFmt w:val="bullet"/>
      <w:lvlText w:val=""/>
      <w:lvlJc w:val="left"/>
      <w:pPr>
        <w:ind w:left="463" w:hanging="360"/>
      </w:pPr>
      <w:rPr>
        <w:rFonts w:ascii="Wingdings" w:hAnsi="Wingdings"/>
        <w:b w:val="0"/>
        <w:w w:val="99"/>
        <w:sz w:val="20"/>
      </w:rPr>
    </w:lvl>
    <w:lvl w:ilvl="1">
      <w:numFmt w:val="bullet"/>
      <w:lvlText w:val=""/>
      <w:lvlJc w:val="left"/>
      <w:pPr>
        <w:ind w:left="760" w:hanging="294"/>
      </w:pPr>
      <w:rPr>
        <w:rFonts w:ascii="Wingdings" w:hAnsi="Wingdings"/>
        <w:b w:val="0"/>
        <w:w w:val="99"/>
        <w:sz w:val="20"/>
      </w:rPr>
    </w:lvl>
    <w:lvl w:ilvl="2">
      <w:numFmt w:val="bullet"/>
      <w:lvlText w:val="•"/>
      <w:lvlJc w:val="left"/>
      <w:pPr>
        <w:ind w:left="1804" w:hanging="294"/>
      </w:pPr>
    </w:lvl>
    <w:lvl w:ilvl="3">
      <w:numFmt w:val="bullet"/>
      <w:lvlText w:val="•"/>
      <w:lvlJc w:val="left"/>
      <w:pPr>
        <w:ind w:left="2849" w:hanging="294"/>
      </w:pPr>
    </w:lvl>
    <w:lvl w:ilvl="4">
      <w:numFmt w:val="bullet"/>
      <w:lvlText w:val="•"/>
      <w:lvlJc w:val="left"/>
      <w:pPr>
        <w:ind w:left="3894" w:hanging="294"/>
      </w:pPr>
    </w:lvl>
    <w:lvl w:ilvl="5">
      <w:numFmt w:val="bullet"/>
      <w:lvlText w:val="•"/>
      <w:lvlJc w:val="left"/>
      <w:pPr>
        <w:ind w:left="4939" w:hanging="294"/>
      </w:pPr>
    </w:lvl>
    <w:lvl w:ilvl="6">
      <w:numFmt w:val="bullet"/>
      <w:lvlText w:val="•"/>
      <w:lvlJc w:val="left"/>
      <w:pPr>
        <w:ind w:left="5984" w:hanging="294"/>
      </w:pPr>
    </w:lvl>
    <w:lvl w:ilvl="7">
      <w:numFmt w:val="bullet"/>
      <w:lvlText w:val="•"/>
      <w:lvlJc w:val="left"/>
      <w:pPr>
        <w:ind w:left="7029" w:hanging="294"/>
      </w:pPr>
    </w:lvl>
    <w:lvl w:ilvl="8">
      <w:numFmt w:val="bullet"/>
      <w:lvlText w:val="•"/>
      <w:lvlJc w:val="left"/>
      <w:pPr>
        <w:ind w:left="8074" w:hanging="294"/>
      </w:pPr>
    </w:lvl>
  </w:abstractNum>
  <w:abstractNum w:abstractNumId="2" w15:restartNumberingAfterBreak="0">
    <w:nsid w:val="00000404"/>
    <w:multiLevelType w:val="multilevel"/>
    <w:tmpl w:val="FFFFFFFF"/>
    <w:lvl w:ilvl="0">
      <w:start w:val="1"/>
      <w:numFmt w:val="decimal"/>
      <w:lvlText w:val="%1."/>
      <w:lvlJc w:val="left"/>
      <w:pPr>
        <w:ind w:left="378" w:hanging="221"/>
      </w:pPr>
      <w:rPr>
        <w:rFonts w:ascii="Arial" w:hAnsi="Arial" w:cs="Arial"/>
        <w:b/>
        <w:bCs/>
        <w:spacing w:val="-111"/>
        <w:w w:val="99"/>
        <w:sz w:val="20"/>
        <w:szCs w:val="20"/>
        <w:u w:val="thick"/>
      </w:rPr>
    </w:lvl>
    <w:lvl w:ilvl="1">
      <w:numFmt w:val="bullet"/>
      <w:lvlText w:val=""/>
      <w:lvlJc w:val="left"/>
      <w:pPr>
        <w:ind w:left="882" w:hanging="294"/>
      </w:pPr>
      <w:rPr>
        <w:rFonts w:ascii="Wingdings" w:hAnsi="Wingdings"/>
        <w:b w:val="0"/>
        <w:w w:val="99"/>
        <w:sz w:val="20"/>
      </w:rPr>
    </w:lvl>
    <w:lvl w:ilvl="2">
      <w:numFmt w:val="bullet"/>
      <w:lvlText w:val="•"/>
      <w:lvlJc w:val="left"/>
      <w:pPr>
        <w:ind w:left="1945" w:hanging="294"/>
      </w:pPr>
    </w:lvl>
    <w:lvl w:ilvl="3">
      <w:numFmt w:val="bullet"/>
      <w:lvlText w:val="•"/>
      <w:lvlJc w:val="left"/>
      <w:pPr>
        <w:ind w:left="3010" w:hanging="294"/>
      </w:pPr>
    </w:lvl>
    <w:lvl w:ilvl="4">
      <w:numFmt w:val="bullet"/>
      <w:lvlText w:val="•"/>
      <w:lvlJc w:val="left"/>
      <w:pPr>
        <w:ind w:left="4075" w:hanging="294"/>
      </w:pPr>
    </w:lvl>
    <w:lvl w:ilvl="5">
      <w:numFmt w:val="bullet"/>
      <w:lvlText w:val="•"/>
      <w:lvlJc w:val="left"/>
      <w:pPr>
        <w:ind w:left="5140" w:hanging="294"/>
      </w:pPr>
    </w:lvl>
    <w:lvl w:ilvl="6">
      <w:numFmt w:val="bullet"/>
      <w:lvlText w:val="•"/>
      <w:lvlJc w:val="left"/>
      <w:pPr>
        <w:ind w:left="6205" w:hanging="294"/>
      </w:pPr>
    </w:lvl>
    <w:lvl w:ilvl="7">
      <w:numFmt w:val="bullet"/>
      <w:lvlText w:val="•"/>
      <w:lvlJc w:val="left"/>
      <w:pPr>
        <w:ind w:left="7270" w:hanging="294"/>
      </w:pPr>
    </w:lvl>
    <w:lvl w:ilvl="8">
      <w:numFmt w:val="bullet"/>
      <w:lvlText w:val="•"/>
      <w:lvlJc w:val="left"/>
      <w:pPr>
        <w:ind w:left="8336" w:hanging="294"/>
      </w:pPr>
    </w:lvl>
  </w:abstractNum>
  <w:abstractNum w:abstractNumId="3" w15:restartNumberingAfterBreak="0">
    <w:nsid w:val="00000405"/>
    <w:multiLevelType w:val="multilevel"/>
    <w:tmpl w:val="FFFFFFFF"/>
    <w:lvl w:ilvl="0">
      <w:numFmt w:val="bullet"/>
      <w:lvlText w:val="-"/>
      <w:lvlJc w:val="left"/>
      <w:pPr>
        <w:ind w:left="442" w:hanging="122"/>
      </w:pPr>
      <w:rPr>
        <w:rFonts w:ascii="Arial" w:hAnsi="Arial"/>
        <w:b w:val="0"/>
        <w:w w:val="99"/>
        <w:sz w:val="20"/>
      </w:rPr>
    </w:lvl>
    <w:lvl w:ilvl="1">
      <w:numFmt w:val="bullet"/>
      <w:lvlText w:val=""/>
      <w:lvlJc w:val="left"/>
      <w:pPr>
        <w:ind w:left="932" w:hanging="349"/>
      </w:pPr>
      <w:rPr>
        <w:rFonts w:ascii="Symbol" w:hAnsi="Symbol"/>
        <w:b w:val="0"/>
        <w:w w:val="99"/>
        <w:sz w:val="20"/>
      </w:rPr>
    </w:lvl>
    <w:lvl w:ilvl="2">
      <w:numFmt w:val="bullet"/>
      <w:lvlText w:val="•"/>
      <w:lvlJc w:val="left"/>
      <w:pPr>
        <w:ind w:left="1998" w:hanging="349"/>
      </w:pPr>
    </w:lvl>
    <w:lvl w:ilvl="3">
      <w:numFmt w:val="bullet"/>
      <w:lvlText w:val="•"/>
      <w:lvlJc w:val="left"/>
      <w:pPr>
        <w:ind w:left="3056" w:hanging="349"/>
      </w:pPr>
    </w:lvl>
    <w:lvl w:ilvl="4">
      <w:numFmt w:val="bullet"/>
      <w:lvlText w:val="•"/>
      <w:lvlJc w:val="left"/>
      <w:pPr>
        <w:ind w:left="4115" w:hanging="349"/>
      </w:pPr>
    </w:lvl>
    <w:lvl w:ilvl="5">
      <w:numFmt w:val="bullet"/>
      <w:lvlText w:val="•"/>
      <w:lvlJc w:val="left"/>
      <w:pPr>
        <w:ind w:left="5173" w:hanging="349"/>
      </w:pPr>
    </w:lvl>
    <w:lvl w:ilvl="6">
      <w:numFmt w:val="bullet"/>
      <w:lvlText w:val="•"/>
      <w:lvlJc w:val="left"/>
      <w:pPr>
        <w:ind w:left="6232" w:hanging="349"/>
      </w:pPr>
    </w:lvl>
    <w:lvl w:ilvl="7">
      <w:numFmt w:val="bullet"/>
      <w:lvlText w:val="•"/>
      <w:lvlJc w:val="left"/>
      <w:pPr>
        <w:ind w:left="7290" w:hanging="349"/>
      </w:pPr>
    </w:lvl>
    <w:lvl w:ilvl="8">
      <w:numFmt w:val="bullet"/>
      <w:lvlText w:val="•"/>
      <w:lvlJc w:val="left"/>
      <w:pPr>
        <w:ind w:left="8349" w:hanging="349"/>
      </w:pPr>
    </w:lvl>
  </w:abstractNum>
  <w:abstractNum w:abstractNumId="4" w15:restartNumberingAfterBreak="0">
    <w:nsid w:val="00000406"/>
    <w:multiLevelType w:val="multilevel"/>
    <w:tmpl w:val="FFFFFFFF"/>
    <w:lvl w:ilvl="0">
      <w:numFmt w:val="bullet"/>
      <w:lvlText w:val="-"/>
      <w:lvlJc w:val="left"/>
      <w:pPr>
        <w:ind w:left="210" w:hanging="105"/>
      </w:pPr>
      <w:rPr>
        <w:rFonts w:ascii="Times New Roman" w:hAnsi="Times New Roman"/>
        <w:b w:val="0"/>
        <w:spacing w:val="-4"/>
        <w:w w:val="100"/>
        <w:sz w:val="18"/>
      </w:rPr>
    </w:lvl>
    <w:lvl w:ilvl="1">
      <w:numFmt w:val="bullet"/>
      <w:lvlText w:val="•"/>
      <w:lvlJc w:val="left"/>
      <w:pPr>
        <w:ind w:left="381" w:hanging="105"/>
      </w:pPr>
    </w:lvl>
    <w:lvl w:ilvl="2">
      <w:numFmt w:val="bullet"/>
      <w:lvlText w:val="•"/>
      <w:lvlJc w:val="left"/>
      <w:pPr>
        <w:ind w:left="542" w:hanging="105"/>
      </w:pPr>
    </w:lvl>
    <w:lvl w:ilvl="3">
      <w:numFmt w:val="bullet"/>
      <w:lvlText w:val="•"/>
      <w:lvlJc w:val="left"/>
      <w:pPr>
        <w:ind w:left="703" w:hanging="105"/>
      </w:pPr>
    </w:lvl>
    <w:lvl w:ilvl="4">
      <w:numFmt w:val="bullet"/>
      <w:lvlText w:val="•"/>
      <w:lvlJc w:val="left"/>
      <w:pPr>
        <w:ind w:left="864" w:hanging="105"/>
      </w:pPr>
    </w:lvl>
    <w:lvl w:ilvl="5">
      <w:numFmt w:val="bullet"/>
      <w:lvlText w:val="•"/>
      <w:lvlJc w:val="left"/>
      <w:pPr>
        <w:ind w:left="1025" w:hanging="105"/>
      </w:pPr>
    </w:lvl>
    <w:lvl w:ilvl="6">
      <w:numFmt w:val="bullet"/>
      <w:lvlText w:val="•"/>
      <w:lvlJc w:val="left"/>
      <w:pPr>
        <w:ind w:left="1186" w:hanging="105"/>
      </w:pPr>
    </w:lvl>
    <w:lvl w:ilvl="7">
      <w:numFmt w:val="bullet"/>
      <w:lvlText w:val="•"/>
      <w:lvlJc w:val="left"/>
      <w:pPr>
        <w:ind w:left="1347" w:hanging="105"/>
      </w:pPr>
    </w:lvl>
    <w:lvl w:ilvl="8">
      <w:numFmt w:val="bullet"/>
      <w:lvlText w:val="•"/>
      <w:lvlJc w:val="left"/>
      <w:pPr>
        <w:ind w:left="1508" w:hanging="105"/>
      </w:pPr>
    </w:lvl>
  </w:abstractNum>
  <w:abstractNum w:abstractNumId="5" w15:restartNumberingAfterBreak="0">
    <w:nsid w:val="00000407"/>
    <w:multiLevelType w:val="multilevel"/>
    <w:tmpl w:val="FFFFFFFF"/>
    <w:lvl w:ilvl="0">
      <w:numFmt w:val="bullet"/>
      <w:lvlText w:val="-"/>
      <w:lvlJc w:val="left"/>
      <w:pPr>
        <w:ind w:left="201" w:hanging="94"/>
      </w:pPr>
      <w:rPr>
        <w:rFonts w:ascii="Times New Roman" w:hAnsi="Times New Roman"/>
        <w:b w:val="0"/>
        <w:w w:val="100"/>
        <w:sz w:val="16"/>
      </w:rPr>
    </w:lvl>
    <w:lvl w:ilvl="1">
      <w:numFmt w:val="bullet"/>
      <w:lvlText w:val="•"/>
      <w:lvlJc w:val="left"/>
      <w:pPr>
        <w:ind w:left="547" w:hanging="94"/>
      </w:pPr>
    </w:lvl>
    <w:lvl w:ilvl="2">
      <w:numFmt w:val="bullet"/>
      <w:lvlText w:val="•"/>
      <w:lvlJc w:val="left"/>
      <w:pPr>
        <w:ind w:left="895" w:hanging="94"/>
      </w:pPr>
    </w:lvl>
    <w:lvl w:ilvl="3">
      <w:numFmt w:val="bullet"/>
      <w:lvlText w:val="•"/>
      <w:lvlJc w:val="left"/>
      <w:pPr>
        <w:ind w:left="1242" w:hanging="94"/>
      </w:pPr>
    </w:lvl>
    <w:lvl w:ilvl="4">
      <w:numFmt w:val="bullet"/>
      <w:lvlText w:val="•"/>
      <w:lvlJc w:val="left"/>
      <w:pPr>
        <w:ind w:left="1590" w:hanging="94"/>
      </w:pPr>
    </w:lvl>
    <w:lvl w:ilvl="5">
      <w:numFmt w:val="bullet"/>
      <w:lvlText w:val="•"/>
      <w:lvlJc w:val="left"/>
      <w:pPr>
        <w:ind w:left="1938" w:hanging="94"/>
      </w:pPr>
    </w:lvl>
    <w:lvl w:ilvl="6">
      <w:numFmt w:val="bullet"/>
      <w:lvlText w:val="•"/>
      <w:lvlJc w:val="left"/>
      <w:pPr>
        <w:ind w:left="2285" w:hanging="94"/>
      </w:pPr>
    </w:lvl>
    <w:lvl w:ilvl="7">
      <w:numFmt w:val="bullet"/>
      <w:lvlText w:val="•"/>
      <w:lvlJc w:val="left"/>
      <w:pPr>
        <w:ind w:left="2633" w:hanging="94"/>
      </w:pPr>
    </w:lvl>
    <w:lvl w:ilvl="8">
      <w:numFmt w:val="bullet"/>
      <w:lvlText w:val="•"/>
      <w:lvlJc w:val="left"/>
      <w:pPr>
        <w:ind w:left="2980" w:hanging="94"/>
      </w:pPr>
    </w:lvl>
  </w:abstractNum>
  <w:abstractNum w:abstractNumId="6" w15:restartNumberingAfterBreak="0">
    <w:nsid w:val="00000408"/>
    <w:multiLevelType w:val="multilevel"/>
    <w:tmpl w:val="FFFFFFFF"/>
    <w:lvl w:ilvl="0">
      <w:start w:val="1"/>
      <w:numFmt w:val="lowerLetter"/>
      <w:lvlText w:val="%1)"/>
      <w:lvlJc w:val="left"/>
      <w:pPr>
        <w:ind w:left="1576" w:hanging="360"/>
      </w:pPr>
      <w:rPr>
        <w:rFonts w:ascii="Times New Roman" w:hAnsi="Times New Roman" w:cs="Times New Roman"/>
        <w:b w:val="0"/>
        <w:bCs w:val="0"/>
        <w:i/>
        <w:iCs/>
        <w:spacing w:val="-5"/>
        <w:w w:val="100"/>
        <w:sz w:val="18"/>
        <w:szCs w:val="18"/>
      </w:rPr>
    </w:lvl>
    <w:lvl w:ilvl="1">
      <w:numFmt w:val="bullet"/>
      <w:lvlText w:val="•"/>
      <w:lvlJc w:val="left"/>
      <w:pPr>
        <w:ind w:left="2468" w:hanging="360"/>
      </w:pPr>
    </w:lvl>
    <w:lvl w:ilvl="2">
      <w:numFmt w:val="bullet"/>
      <w:lvlText w:val="•"/>
      <w:lvlJc w:val="left"/>
      <w:pPr>
        <w:ind w:left="3357" w:hanging="360"/>
      </w:pPr>
    </w:lvl>
    <w:lvl w:ilvl="3">
      <w:numFmt w:val="bullet"/>
      <w:lvlText w:val="•"/>
      <w:lvlJc w:val="left"/>
      <w:pPr>
        <w:ind w:left="4245" w:hanging="360"/>
      </w:pPr>
    </w:lvl>
    <w:lvl w:ilvl="4">
      <w:numFmt w:val="bullet"/>
      <w:lvlText w:val="•"/>
      <w:lvlJc w:val="left"/>
      <w:pPr>
        <w:ind w:left="5134" w:hanging="360"/>
      </w:pPr>
    </w:lvl>
    <w:lvl w:ilvl="5">
      <w:numFmt w:val="bullet"/>
      <w:lvlText w:val="•"/>
      <w:lvlJc w:val="left"/>
      <w:pPr>
        <w:ind w:left="6023" w:hanging="360"/>
      </w:pPr>
    </w:lvl>
    <w:lvl w:ilvl="6">
      <w:numFmt w:val="bullet"/>
      <w:lvlText w:val="•"/>
      <w:lvlJc w:val="left"/>
      <w:pPr>
        <w:ind w:left="6911" w:hanging="360"/>
      </w:pPr>
    </w:lvl>
    <w:lvl w:ilvl="7">
      <w:numFmt w:val="bullet"/>
      <w:lvlText w:val="•"/>
      <w:lvlJc w:val="left"/>
      <w:pPr>
        <w:ind w:left="7800" w:hanging="360"/>
      </w:pPr>
    </w:lvl>
    <w:lvl w:ilvl="8">
      <w:numFmt w:val="bullet"/>
      <w:lvlText w:val="•"/>
      <w:lvlJc w:val="left"/>
      <w:pPr>
        <w:ind w:left="8689" w:hanging="360"/>
      </w:pPr>
    </w:lvl>
  </w:abstractNum>
  <w:abstractNum w:abstractNumId="7" w15:restartNumberingAfterBreak="0">
    <w:nsid w:val="00000409"/>
    <w:multiLevelType w:val="multilevel"/>
    <w:tmpl w:val="FFFFFFFF"/>
    <w:lvl w:ilvl="0">
      <w:numFmt w:val="bullet"/>
      <w:lvlText w:val="-"/>
      <w:lvlJc w:val="left"/>
      <w:pPr>
        <w:ind w:left="205" w:hanging="94"/>
      </w:pPr>
      <w:rPr>
        <w:rFonts w:ascii="Times New Roman" w:hAnsi="Times New Roman"/>
        <w:b w:val="0"/>
        <w:i/>
        <w:w w:val="100"/>
        <w:sz w:val="16"/>
      </w:rPr>
    </w:lvl>
    <w:lvl w:ilvl="1">
      <w:numFmt w:val="bullet"/>
      <w:lvlText w:val="•"/>
      <w:lvlJc w:val="left"/>
      <w:pPr>
        <w:ind w:left="334" w:hanging="94"/>
      </w:pPr>
    </w:lvl>
    <w:lvl w:ilvl="2">
      <w:numFmt w:val="bullet"/>
      <w:lvlText w:val="•"/>
      <w:lvlJc w:val="left"/>
      <w:pPr>
        <w:ind w:left="469" w:hanging="94"/>
      </w:pPr>
    </w:lvl>
    <w:lvl w:ilvl="3">
      <w:numFmt w:val="bullet"/>
      <w:lvlText w:val="•"/>
      <w:lvlJc w:val="left"/>
      <w:pPr>
        <w:ind w:left="604" w:hanging="94"/>
      </w:pPr>
    </w:lvl>
    <w:lvl w:ilvl="4">
      <w:numFmt w:val="bullet"/>
      <w:lvlText w:val="•"/>
      <w:lvlJc w:val="left"/>
      <w:pPr>
        <w:ind w:left="738" w:hanging="94"/>
      </w:pPr>
    </w:lvl>
    <w:lvl w:ilvl="5">
      <w:numFmt w:val="bullet"/>
      <w:lvlText w:val="•"/>
      <w:lvlJc w:val="left"/>
      <w:pPr>
        <w:ind w:left="873" w:hanging="94"/>
      </w:pPr>
    </w:lvl>
    <w:lvl w:ilvl="6">
      <w:numFmt w:val="bullet"/>
      <w:lvlText w:val="•"/>
      <w:lvlJc w:val="left"/>
      <w:pPr>
        <w:ind w:left="1008" w:hanging="94"/>
      </w:pPr>
    </w:lvl>
    <w:lvl w:ilvl="7">
      <w:numFmt w:val="bullet"/>
      <w:lvlText w:val="•"/>
      <w:lvlJc w:val="left"/>
      <w:pPr>
        <w:ind w:left="1142" w:hanging="94"/>
      </w:pPr>
    </w:lvl>
    <w:lvl w:ilvl="8">
      <w:numFmt w:val="bullet"/>
      <w:lvlText w:val="•"/>
      <w:lvlJc w:val="left"/>
      <w:pPr>
        <w:ind w:left="1277" w:hanging="94"/>
      </w:pPr>
    </w:lvl>
  </w:abstractNum>
  <w:abstractNum w:abstractNumId="8" w15:restartNumberingAfterBreak="0">
    <w:nsid w:val="0000040A"/>
    <w:multiLevelType w:val="multilevel"/>
    <w:tmpl w:val="FFFFFFFF"/>
    <w:lvl w:ilvl="0">
      <w:numFmt w:val="bullet"/>
      <w:lvlText w:val=""/>
      <w:lvlJc w:val="left"/>
      <w:pPr>
        <w:ind w:left="1418" w:hanging="361"/>
      </w:pPr>
      <w:rPr>
        <w:rFonts w:ascii="Wingdings" w:hAnsi="Wingdings"/>
        <w:b w:val="0"/>
        <w:w w:val="100"/>
        <w:sz w:val="18"/>
      </w:rPr>
    </w:lvl>
    <w:lvl w:ilvl="1">
      <w:numFmt w:val="bullet"/>
      <w:lvlText w:val="•"/>
      <w:lvlJc w:val="left"/>
      <w:pPr>
        <w:ind w:left="2258" w:hanging="361"/>
      </w:pPr>
    </w:lvl>
    <w:lvl w:ilvl="2">
      <w:numFmt w:val="bullet"/>
      <w:lvlText w:val="•"/>
      <w:lvlJc w:val="left"/>
      <w:pPr>
        <w:ind w:left="3096" w:hanging="361"/>
      </w:pPr>
    </w:lvl>
    <w:lvl w:ilvl="3">
      <w:numFmt w:val="bullet"/>
      <w:lvlText w:val="•"/>
      <w:lvlJc w:val="left"/>
      <w:pPr>
        <w:ind w:left="3934" w:hanging="361"/>
      </w:pPr>
    </w:lvl>
    <w:lvl w:ilvl="4">
      <w:numFmt w:val="bullet"/>
      <w:lvlText w:val="•"/>
      <w:lvlJc w:val="left"/>
      <w:pPr>
        <w:ind w:left="4773" w:hanging="361"/>
      </w:pPr>
    </w:lvl>
    <w:lvl w:ilvl="5">
      <w:numFmt w:val="bullet"/>
      <w:lvlText w:val="•"/>
      <w:lvlJc w:val="left"/>
      <w:pPr>
        <w:ind w:left="5611" w:hanging="361"/>
      </w:pPr>
    </w:lvl>
    <w:lvl w:ilvl="6">
      <w:numFmt w:val="bullet"/>
      <w:lvlText w:val="•"/>
      <w:lvlJc w:val="left"/>
      <w:pPr>
        <w:ind w:left="6449" w:hanging="361"/>
      </w:pPr>
    </w:lvl>
    <w:lvl w:ilvl="7">
      <w:numFmt w:val="bullet"/>
      <w:lvlText w:val="•"/>
      <w:lvlJc w:val="left"/>
      <w:pPr>
        <w:ind w:left="7288" w:hanging="361"/>
      </w:pPr>
    </w:lvl>
    <w:lvl w:ilvl="8">
      <w:numFmt w:val="bullet"/>
      <w:lvlText w:val="•"/>
      <w:lvlJc w:val="left"/>
      <w:pPr>
        <w:ind w:left="8126" w:hanging="361"/>
      </w:pPr>
    </w:lvl>
  </w:abstractNum>
  <w:abstractNum w:abstractNumId="9" w15:restartNumberingAfterBreak="0">
    <w:nsid w:val="0000040B"/>
    <w:multiLevelType w:val="multilevel"/>
    <w:tmpl w:val="FFFFFFFF"/>
    <w:lvl w:ilvl="0">
      <w:start w:val="1"/>
      <w:numFmt w:val="decimal"/>
      <w:lvlText w:val="%1."/>
      <w:lvlJc w:val="left"/>
      <w:pPr>
        <w:ind w:left="876" w:hanging="324"/>
      </w:pPr>
      <w:rPr>
        <w:rFonts w:ascii="Times New Roman" w:hAnsi="Times New Roman" w:cs="Times New Roman"/>
        <w:b w:val="0"/>
        <w:bCs w:val="0"/>
        <w:w w:val="100"/>
        <w:sz w:val="22"/>
        <w:szCs w:val="22"/>
      </w:rPr>
    </w:lvl>
    <w:lvl w:ilvl="1">
      <w:numFmt w:val="bullet"/>
      <w:lvlText w:val="•"/>
      <w:lvlJc w:val="left"/>
      <w:pPr>
        <w:ind w:left="1848" w:hanging="324"/>
      </w:pPr>
    </w:lvl>
    <w:lvl w:ilvl="2">
      <w:numFmt w:val="bullet"/>
      <w:lvlText w:val="•"/>
      <w:lvlJc w:val="left"/>
      <w:pPr>
        <w:ind w:left="2817" w:hanging="324"/>
      </w:pPr>
    </w:lvl>
    <w:lvl w:ilvl="3">
      <w:numFmt w:val="bullet"/>
      <w:lvlText w:val="•"/>
      <w:lvlJc w:val="left"/>
      <w:pPr>
        <w:ind w:left="3785" w:hanging="324"/>
      </w:pPr>
    </w:lvl>
    <w:lvl w:ilvl="4">
      <w:numFmt w:val="bullet"/>
      <w:lvlText w:val="•"/>
      <w:lvlJc w:val="left"/>
      <w:pPr>
        <w:ind w:left="4754" w:hanging="324"/>
      </w:pPr>
    </w:lvl>
    <w:lvl w:ilvl="5">
      <w:numFmt w:val="bullet"/>
      <w:lvlText w:val="•"/>
      <w:lvlJc w:val="left"/>
      <w:pPr>
        <w:ind w:left="5723" w:hanging="324"/>
      </w:pPr>
    </w:lvl>
    <w:lvl w:ilvl="6">
      <w:numFmt w:val="bullet"/>
      <w:lvlText w:val="•"/>
      <w:lvlJc w:val="left"/>
      <w:pPr>
        <w:ind w:left="6691" w:hanging="324"/>
      </w:pPr>
    </w:lvl>
    <w:lvl w:ilvl="7">
      <w:numFmt w:val="bullet"/>
      <w:lvlText w:val="•"/>
      <w:lvlJc w:val="left"/>
      <w:pPr>
        <w:ind w:left="7660" w:hanging="324"/>
      </w:pPr>
    </w:lvl>
    <w:lvl w:ilvl="8">
      <w:numFmt w:val="bullet"/>
      <w:lvlText w:val="•"/>
      <w:lvlJc w:val="left"/>
      <w:pPr>
        <w:ind w:left="8629" w:hanging="324"/>
      </w:pPr>
    </w:lvl>
  </w:abstractNum>
  <w:abstractNum w:abstractNumId="10" w15:restartNumberingAfterBreak="0">
    <w:nsid w:val="0000040C"/>
    <w:multiLevelType w:val="multilevel"/>
    <w:tmpl w:val="FFFFFFFF"/>
    <w:lvl w:ilvl="0">
      <w:start w:val="1"/>
      <w:numFmt w:val="decimal"/>
      <w:lvlText w:val="%1."/>
      <w:lvlJc w:val="left"/>
      <w:pPr>
        <w:ind w:left="964" w:hanging="272"/>
      </w:pPr>
      <w:rPr>
        <w:rFonts w:ascii="Times New Roman" w:hAnsi="Times New Roman" w:cs="Times New Roman"/>
        <w:b w:val="0"/>
        <w:bCs w:val="0"/>
        <w:w w:val="100"/>
        <w:sz w:val="22"/>
        <w:szCs w:val="22"/>
      </w:rPr>
    </w:lvl>
    <w:lvl w:ilvl="1">
      <w:start w:val="1"/>
      <w:numFmt w:val="decimal"/>
      <w:lvlText w:val="%2."/>
      <w:lvlJc w:val="left"/>
      <w:pPr>
        <w:ind w:left="5416" w:hanging="351"/>
      </w:pPr>
      <w:rPr>
        <w:rFonts w:ascii="Arial" w:hAnsi="Arial" w:cs="Arial"/>
        <w:b/>
        <w:bCs/>
        <w:spacing w:val="-2"/>
        <w:w w:val="99"/>
        <w:sz w:val="20"/>
        <w:szCs w:val="20"/>
      </w:rPr>
    </w:lvl>
    <w:lvl w:ilvl="2">
      <w:numFmt w:val="bullet"/>
      <w:lvlText w:val="•"/>
      <w:lvlJc w:val="left"/>
      <w:pPr>
        <w:ind w:left="5991" w:hanging="351"/>
      </w:pPr>
    </w:lvl>
    <w:lvl w:ilvl="3">
      <w:numFmt w:val="bullet"/>
      <w:lvlText w:val="•"/>
      <w:lvlJc w:val="left"/>
      <w:pPr>
        <w:ind w:left="6563" w:hanging="351"/>
      </w:pPr>
    </w:lvl>
    <w:lvl w:ilvl="4">
      <w:numFmt w:val="bullet"/>
      <w:lvlText w:val="•"/>
      <w:lvlJc w:val="left"/>
      <w:pPr>
        <w:ind w:left="7135" w:hanging="351"/>
      </w:pPr>
    </w:lvl>
    <w:lvl w:ilvl="5">
      <w:numFmt w:val="bullet"/>
      <w:lvlText w:val="•"/>
      <w:lvlJc w:val="left"/>
      <w:pPr>
        <w:ind w:left="7707" w:hanging="351"/>
      </w:pPr>
    </w:lvl>
    <w:lvl w:ilvl="6">
      <w:numFmt w:val="bullet"/>
      <w:lvlText w:val="•"/>
      <w:lvlJc w:val="left"/>
      <w:pPr>
        <w:ind w:left="8279" w:hanging="351"/>
      </w:pPr>
    </w:lvl>
    <w:lvl w:ilvl="7">
      <w:numFmt w:val="bullet"/>
      <w:lvlText w:val="•"/>
      <w:lvlJc w:val="left"/>
      <w:pPr>
        <w:ind w:left="8850" w:hanging="351"/>
      </w:pPr>
    </w:lvl>
    <w:lvl w:ilvl="8">
      <w:numFmt w:val="bullet"/>
      <w:lvlText w:val="•"/>
      <w:lvlJc w:val="left"/>
      <w:pPr>
        <w:ind w:left="9422" w:hanging="351"/>
      </w:pPr>
    </w:lvl>
  </w:abstractNum>
  <w:abstractNum w:abstractNumId="11" w15:restartNumberingAfterBreak="0">
    <w:nsid w:val="0000040D"/>
    <w:multiLevelType w:val="multilevel"/>
    <w:tmpl w:val="FFFFFFFF"/>
    <w:lvl w:ilvl="0">
      <w:numFmt w:val="bullet"/>
      <w:lvlText w:val="•"/>
      <w:lvlJc w:val="left"/>
      <w:pPr>
        <w:ind w:left="244" w:hanging="140"/>
      </w:pPr>
      <w:rPr>
        <w:rFonts w:ascii="Arial" w:hAnsi="Arial"/>
        <w:b w:val="0"/>
        <w:w w:val="99"/>
        <w:sz w:val="20"/>
      </w:rPr>
    </w:lvl>
    <w:lvl w:ilvl="1">
      <w:numFmt w:val="bullet"/>
      <w:lvlText w:val=""/>
      <w:lvlJc w:val="left"/>
      <w:pPr>
        <w:ind w:left="964" w:hanging="361"/>
      </w:pPr>
      <w:rPr>
        <w:rFonts w:ascii="Symbol" w:hAnsi="Symbol"/>
        <w:b w:val="0"/>
        <w:w w:val="99"/>
        <w:sz w:val="20"/>
      </w:rPr>
    </w:lvl>
    <w:lvl w:ilvl="2">
      <w:numFmt w:val="bullet"/>
      <w:lvlText w:val="•"/>
      <w:lvlJc w:val="left"/>
      <w:pPr>
        <w:ind w:left="2027" w:hanging="361"/>
      </w:pPr>
    </w:lvl>
    <w:lvl w:ilvl="3">
      <w:numFmt w:val="bullet"/>
      <w:lvlText w:val="•"/>
      <w:lvlJc w:val="left"/>
      <w:pPr>
        <w:ind w:left="3094" w:hanging="361"/>
      </w:pPr>
    </w:lvl>
    <w:lvl w:ilvl="4">
      <w:numFmt w:val="bullet"/>
      <w:lvlText w:val="•"/>
      <w:lvlJc w:val="left"/>
      <w:pPr>
        <w:ind w:left="4162" w:hanging="361"/>
      </w:pPr>
    </w:lvl>
    <w:lvl w:ilvl="5">
      <w:numFmt w:val="bullet"/>
      <w:lvlText w:val="•"/>
      <w:lvlJc w:val="left"/>
      <w:pPr>
        <w:ind w:left="5229" w:hanging="361"/>
      </w:pPr>
    </w:lvl>
    <w:lvl w:ilvl="6">
      <w:numFmt w:val="bullet"/>
      <w:lvlText w:val="•"/>
      <w:lvlJc w:val="left"/>
      <w:pPr>
        <w:ind w:left="6296" w:hanging="361"/>
      </w:pPr>
    </w:lvl>
    <w:lvl w:ilvl="7">
      <w:numFmt w:val="bullet"/>
      <w:lvlText w:val="•"/>
      <w:lvlJc w:val="left"/>
      <w:pPr>
        <w:ind w:left="7364" w:hanging="361"/>
      </w:pPr>
    </w:lvl>
    <w:lvl w:ilvl="8">
      <w:numFmt w:val="bullet"/>
      <w:lvlText w:val="•"/>
      <w:lvlJc w:val="left"/>
      <w:pPr>
        <w:ind w:left="8431" w:hanging="361"/>
      </w:pPr>
    </w:lvl>
  </w:abstractNum>
  <w:abstractNum w:abstractNumId="12" w15:restartNumberingAfterBreak="0">
    <w:nsid w:val="0000040E"/>
    <w:multiLevelType w:val="multilevel"/>
    <w:tmpl w:val="FFFFFFFF"/>
    <w:lvl w:ilvl="0">
      <w:numFmt w:val="bullet"/>
      <w:lvlText w:val="–"/>
      <w:lvlJc w:val="left"/>
      <w:pPr>
        <w:ind w:left="244" w:hanging="221"/>
      </w:pPr>
      <w:rPr>
        <w:rFonts w:ascii="Arial" w:hAnsi="Arial"/>
        <w:b w:val="0"/>
        <w:w w:val="99"/>
        <w:sz w:val="20"/>
      </w:rPr>
    </w:lvl>
    <w:lvl w:ilvl="1">
      <w:numFmt w:val="bullet"/>
      <w:lvlText w:val="•"/>
      <w:lvlJc w:val="left"/>
      <w:pPr>
        <w:ind w:left="1272" w:hanging="221"/>
      </w:pPr>
    </w:lvl>
    <w:lvl w:ilvl="2">
      <w:numFmt w:val="bullet"/>
      <w:lvlText w:val="•"/>
      <w:lvlJc w:val="left"/>
      <w:pPr>
        <w:ind w:left="2305" w:hanging="221"/>
      </w:pPr>
    </w:lvl>
    <w:lvl w:ilvl="3">
      <w:numFmt w:val="bullet"/>
      <w:lvlText w:val="•"/>
      <w:lvlJc w:val="left"/>
      <w:pPr>
        <w:ind w:left="3337" w:hanging="221"/>
      </w:pPr>
    </w:lvl>
    <w:lvl w:ilvl="4">
      <w:numFmt w:val="bullet"/>
      <w:lvlText w:val="•"/>
      <w:lvlJc w:val="left"/>
      <w:pPr>
        <w:ind w:left="4370" w:hanging="221"/>
      </w:pPr>
    </w:lvl>
    <w:lvl w:ilvl="5">
      <w:numFmt w:val="bullet"/>
      <w:lvlText w:val="•"/>
      <w:lvlJc w:val="left"/>
      <w:pPr>
        <w:ind w:left="5403" w:hanging="221"/>
      </w:pPr>
    </w:lvl>
    <w:lvl w:ilvl="6">
      <w:numFmt w:val="bullet"/>
      <w:lvlText w:val="•"/>
      <w:lvlJc w:val="left"/>
      <w:pPr>
        <w:ind w:left="6435" w:hanging="221"/>
      </w:pPr>
    </w:lvl>
    <w:lvl w:ilvl="7">
      <w:numFmt w:val="bullet"/>
      <w:lvlText w:val="•"/>
      <w:lvlJc w:val="left"/>
      <w:pPr>
        <w:ind w:left="7468" w:hanging="221"/>
      </w:pPr>
    </w:lvl>
    <w:lvl w:ilvl="8">
      <w:numFmt w:val="bullet"/>
      <w:lvlText w:val="•"/>
      <w:lvlJc w:val="left"/>
      <w:pPr>
        <w:ind w:left="8501" w:hanging="221"/>
      </w:pPr>
    </w:lvl>
  </w:abstractNum>
  <w:abstractNum w:abstractNumId="13" w15:restartNumberingAfterBreak="0">
    <w:nsid w:val="0000040F"/>
    <w:multiLevelType w:val="multilevel"/>
    <w:tmpl w:val="FFFFFFFF"/>
    <w:lvl w:ilvl="0">
      <w:numFmt w:val="bullet"/>
      <w:lvlText w:val=""/>
      <w:lvlJc w:val="left"/>
      <w:pPr>
        <w:ind w:left="937" w:hanging="351"/>
      </w:pPr>
      <w:rPr>
        <w:rFonts w:ascii="Symbol" w:hAnsi="Symbol"/>
        <w:b w:val="0"/>
        <w:w w:val="99"/>
        <w:sz w:val="20"/>
      </w:rPr>
    </w:lvl>
    <w:lvl w:ilvl="1">
      <w:numFmt w:val="bullet"/>
      <w:lvlText w:val="•"/>
      <w:lvlJc w:val="left"/>
      <w:pPr>
        <w:ind w:left="1892" w:hanging="351"/>
      </w:pPr>
    </w:lvl>
    <w:lvl w:ilvl="2">
      <w:numFmt w:val="bullet"/>
      <w:lvlText w:val="•"/>
      <w:lvlJc w:val="left"/>
      <w:pPr>
        <w:ind w:left="2845" w:hanging="351"/>
      </w:pPr>
    </w:lvl>
    <w:lvl w:ilvl="3">
      <w:numFmt w:val="bullet"/>
      <w:lvlText w:val="•"/>
      <w:lvlJc w:val="left"/>
      <w:pPr>
        <w:ind w:left="3797" w:hanging="351"/>
      </w:pPr>
    </w:lvl>
    <w:lvl w:ilvl="4">
      <w:numFmt w:val="bullet"/>
      <w:lvlText w:val="•"/>
      <w:lvlJc w:val="left"/>
      <w:pPr>
        <w:ind w:left="4750" w:hanging="351"/>
      </w:pPr>
    </w:lvl>
    <w:lvl w:ilvl="5">
      <w:numFmt w:val="bullet"/>
      <w:lvlText w:val="•"/>
      <w:lvlJc w:val="left"/>
      <w:pPr>
        <w:ind w:left="5703" w:hanging="351"/>
      </w:pPr>
    </w:lvl>
    <w:lvl w:ilvl="6">
      <w:numFmt w:val="bullet"/>
      <w:lvlText w:val="•"/>
      <w:lvlJc w:val="left"/>
      <w:pPr>
        <w:ind w:left="6655" w:hanging="351"/>
      </w:pPr>
    </w:lvl>
    <w:lvl w:ilvl="7">
      <w:numFmt w:val="bullet"/>
      <w:lvlText w:val="•"/>
      <w:lvlJc w:val="left"/>
      <w:pPr>
        <w:ind w:left="7608" w:hanging="351"/>
      </w:pPr>
    </w:lvl>
    <w:lvl w:ilvl="8">
      <w:numFmt w:val="bullet"/>
      <w:lvlText w:val="•"/>
      <w:lvlJc w:val="left"/>
      <w:pPr>
        <w:ind w:left="8561" w:hanging="351"/>
      </w:pPr>
    </w:lvl>
  </w:abstractNum>
  <w:abstractNum w:abstractNumId="14" w15:restartNumberingAfterBreak="0">
    <w:nsid w:val="00000410"/>
    <w:multiLevelType w:val="multilevel"/>
    <w:tmpl w:val="FFFFFFFF"/>
    <w:lvl w:ilvl="0">
      <w:start w:val="1"/>
      <w:numFmt w:val="decimal"/>
      <w:lvlText w:val="%1."/>
      <w:lvlJc w:val="left"/>
      <w:pPr>
        <w:ind w:left="964" w:hanging="349"/>
      </w:pPr>
      <w:rPr>
        <w:rFonts w:ascii="Arial" w:hAnsi="Arial" w:cs="Arial"/>
        <w:b w:val="0"/>
        <w:bCs w:val="0"/>
        <w:spacing w:val="-2"/>
        <w:w w:val="99"/>
        <w:sz w:val="20"/>
        <w:szCs w:val="20"/>
      </w:rPr>
    </w:lvl>
    <w:lvl w:ilvl="1">
      <w:numFmt w:val="bullet"/>
      <w:lvlText w:val="•"/>
      <w:lvlJc w:val="left"/>
      <w:pPr>
        <w:ind w:left="1920" w:hanging="349"/>
      </w:pPr>
    </w:lvl>
    <w:lvl w:ilvl="2">
      <w:numFmt w:val="bullet"/>
      <w:lvlText w:val="•"/>
      <w:lvlJc w:val="left"/>
      <w:pPr>
        <w:ind w:left="2881" w:hanging="349"/>
      </w:pPr>
    </w:lvl>
    <w:lvl w:ilvl="3">
      <w:numFmt w:val="bullet"/>
      <w:lvlText w:val="•"/>
      <w:lvlJc w:val="left"/>
      <w:pPr>
        <w:ind w:left="3841" w:hanging="349"/>
      </w:pPr>
    </w:lvl>
    <w:lvl w:ilvl="4">
      <w:numFmt w:val="bullet"/>
      <w:lvlText w:val="•"/>
      <w:lvlJc w:val="left"/>
      <w:pPr>
        <w:ind w:left="4802" w:hanging="349"/>
      </w:pPr>
    </w:lvl>
    <w:lvl w:ilvl="5">
      <w:numFmt w:val="bullet"/>
      <w:lvlText w:val="•"/>
      <w:lvlJc w:val="left"/>
      <w:pPr>
        <w:ind w:left="5763" w:hanging="349"/>
      </w:pPr>
    </w:lvl>
    <w:lvl w:ilvl="6">
      <w:numFmt w:val="bullet"/>
      <w:lvlText w:val="•"/>
      <w:lvlJc w:val="left"/>
      <w:pPr>
        <w:ind w:left="6723" w:hanging="349"/>
      </w:pPr>
    </w:lvl>
    <w:lvl w:ilvl="7">
      <w:numFmt w:val="bullet"/>
      <w:lvlText w:val="•"/>
      <w:lvlJc w:val="left"/>
      <w:pPr>
        <w:ind w:left="7684" w:hanging="349"/>
      </w:pPr>
    </w:lvl>
    <w:lvl w:ilvl="8">
      <w:numFmt w:val="bullet"/>
      <w:lvlText w:val="•"/>
      <w:lvlJc w:val="left"/>
      <w:pPr>
        <w:ind w:left="8645" w:hanging="349"/>
      </w:pPr>
    </w:lvl>
  </w:abstractNum>
  <w:num w:numId="1" w16cid:durableId="220944162">
    <w:abstractNumId w:val="14"/>
  </w:num>
  <w:num w:numId="2" w16cid:durableId="1869175859">
    <w:abstractNumId w:val="13"/>
  </w:num>
  <w:num w:numId="3" w16cid:durableId="1505050039">
    <w:abstractNumId w:val="12"/>
  </w:num>
  <w:num w:numId="4" w16cid:durableId="1630552109">
    <w:abstractNumId w:val="11"/>
  </w:num>
  <w:num w:numId="5" w16cid:durableId="1008361310">
    <w:abstractNumId w:val="10"/>
  </w:num>
  <w:num w:numId="6" w16cid:durableId="1854765166">
    <w:abstractNumId w:val="9"/>
  </w:num>
  <w:num w:numId="7" w16cid:durableId="1939560162">
    <w:abstractNumId w:val="8"/>
  </w:num>
  <w:num w:numId="8" w16cid:durableId="1892038300">
    <w:abstractNumId w:val="7"/>
  </w:num>
  <w:num w:numId="9" w16cid:durableId="813327786">
    <w:abstractNumId w:val="6"/>
  </w:num>
  <w:num w:numId="10" w16cid:durableId="2050912959">
    <w:abstractNumId w:val="5"/>
  </w:num>
  <w:num w:numId="11" w16cid:durableId="1361319758">
    <w:abstractNumId w:val="4"/>
  </w:num>
  <w:num w:numId="12" w16cid:durableId="917636274">
    <w:abstractNumId w:val="3"/>
  </w:num>
  <w:num w:numId="13" w16cid:durableId="1203597425">
    <w:abstractNumId w:val="2"/>
  </w:num>
  <w:num w:numId="14" w16cid:durableId="1854342355">
    <w:abstractNumId w:val="1"/>
  </w:num>
  <w:num w:numId="15" w16cid:durableId="832993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2D"/>
    <w:rsid w:val="00005DFA"/>
    <w:rsid w:val="00006F56"/>
    <w:rsid w:val="00014EF3"/>
    <w:rsid w:val="00071C05"/>
    <w:rsid w:val="000A3A58"/>
    <w:rsid w:val="000A6878"/>
    <w:rsid w:val="000D4B60"/>
    <w:rsid w:val="00137AC6"/>
    <w:rsid w:val="00175DAE"/>
    <w:rsid w:val="0020168F"/>
    <w:rsid w:val="002035DE"/>
    <w:rsid w:val="00214FDA"/>
    <w:rsid w:val="00217482"/>
    <w:rsid w:val="00230494"/>
    <w:rsid w:val="00242A3D"/>
    <w:rsid w:val="002A4F24"/>
    <w:rsid w:val="002E1858"/>
    <w:rsid w:val="00341593"/>
    <w:rsid w:val="003E3476"/>
    <w:rsid w:val="003F2E1E"/>
    <w:rsid w:val="004051EB"/>
    <w:rsid w:val="004B4FD8"/>
    <w:rsid w:val="004B6644"/>
    <w:rsid w:val="004E1B65"/>
    <w:rsid w:val="005023AD"/>
    <w:rsid w:val="006074ED"/>
    <w:rsid w:val="00613ECF"/>
    <w:rsid w:val="00614382"/>
    <w:rsid w:val="00661F41"/>
    <w:rsid w:val="00662C3D"/>
    <w:rsid w:val="00697BB8"/>
    <w:rsid w:val="006C6996"/>
    <w:rsid w:val="007E37F1"/>
    <w:rsid w:val="0081163B"/>
    <w:rsid w:val="00817322"/>
    <w:rsid w:val="00841027"/>
    <w:rsid w:val="008C1FA0"/>
    <w:rsid w:val="00901311"/>
    <w:rsid w:val="00933179"/>
    <w:rsid w:val="00937482"/>
    <w:rsid w:val="00942A9E"/>
    <w:rsid w:val="009570ED"/>
    <w:rsid w:val="0097052A"/>
    <w:rsid w:val="0097644B"/>
    <w:rsid w:val="009837EB"/>
    <w:rsid w:val="0098796E"/>
    <w:rsid w:val="009D6F74"/>
    <w:rsid w:val="009E2E86"/>
    <w:rsid w:val="00A44728"/>
    <w:rsid w:val="00B163D7"/>
    <w:rsid w:val="00B5181F"/>
    <w:rsid w:val="00B560F5"/>
    <w:rsid w:val="00BC58B7"/>
    <w:rsid w:val="00C83D3F"/>
    <w:rsid w:val="00C95B2D"/>
    <w:rsid w:val="00CD7814"/>
    <w:rsid w:val="00CE07AE"/>
    <w:rsid w:val="00D22396"/>
    <w:rsid w:val="00D27376"/>
    <w:rsid w:val="00D40CDA"/>
    <w:rsid w:val="00D5365A"/>
    <w:rsid w:val="00E62B92"/>
    <w:rsid w:val="00EA68B4"/>
    <w:rsid w:val="00EB4A61"/>
    <w:rsid w:val="00ED2173"/>
    <w:rsid w:val="00ED75E6"/>
    <w:rsid w:val="00EE26B4"/>
    <w:rsid w:val="00EF623D"/>
    <w:rsid w:val="00F04FEE"/>
    <w:rsid w:val="00F30D2E"/>
    <w:rsid w:val="00F44265"/>
    <w:rsid w:val="00F90F9E"/>
    <w:rsid w:val="00F91A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707762"/>
  <w14:defaultImageDpi w14:val="0"/>
  <w15:docId w15:val="{3F5CA0B2-646C-43FF-8A2E-83B597399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pPr>
      <w:widowControl w:val="0"/>
      <w:autoSpaceDE w:val="0"/>
      <w:autoSpaceDN w:val="0"/>
      <w:adjustRightInd w:val="0"/>
      <w:spacing w:after="0" w:line="240" w:lineRule="auto"/>
    </w:pPr>
    <w:rPr>
      <w:rFonts w:ascii="Arial" w:hAnsi="Arial" w:cs="Arial"/>
      <w:kern w:val="0"/>
    </w:rPr>
  </w:style>
  <w:style w:type="paragraph" w:styleId="Naslov1">
    <w:name w:val="heading 1"/>
    <w:basedOn w:val="Navaden"/>
    <w:next w:val="Navaden"/>
    <w:link w:val="Naslov1Znak"/>
    <w:uiPriority w:val="1"/>
    <w:qFormat/>
    <w:pPr>
      <w:ind w:left="244"/>
      <w:outlineLvl w:val="0"/>
    </w:pPr>
    <w:rPr>
      <w:rFonts w:ascii="Times New Roman" w:hAnsi="Times New Roman" w:cs="Times New Roman"/>
      <w:b/>
      <w:bCs/>
      <w:sz w:val="28"/>
      <w:szCs w:val="28"/>
    </w:rPr>
  </w:style>
  <w:style w:type="paragraph" w:styleId="Naslov2">
    <w:name w:val="heading 2"/>
    <w:basedOn w:val="Navaden"/>
    <w:next w:val="Navaden"/>
    <w:link w:val="Naslov2Znak"/>
    <w:uiPriority w:val="1"/>
    <w:qFormat/>
    <w:pPr>
      <w:ind w:left="103"/>
      <w:outlineLvl w:val="1"/>
    </w:pPr>
    <w:rPr>
      <w:b/>
      <w:bCs/>
      <w:sz w:val="24"/>
      <w:szCs w:val="24"/>
    </w:rPr>
  </w:style>
  <w:style w:type="paragraph" w:styleId="Naslov3">
    <w:name w:val="heading 3"/>
    <w:basedOn w:val="Navaden"/>
    <w:next w:val="Navaden"/>
    <w:link w:val="Naslov3Znak"/>
    <w:uiPriority w:val="1"/>
    <w:qFormat/>
    <w:pPr>
      <w:ind w:left="224"/>
      <w:outlineLvl w:val="2"/>
    </w:pPr>
    <w:rPr>
      <w:b/>
      <w:bCs/>
    </w:rPr>
  </w:style>
  <w:style w:type="paragraph" w:styleId="Naslov4">
    <w:name w:val="heading 4"/>
    <w:basedOn w:val="Navaden"/>
    <w:next w:val="Navaden"/>
    <w:link w:val="Naslov4Znak"/>
    <w:uiPriority w:val="1"/>
    <w:qFormat/>
    <w:pPr>
      <w:ind w:left="964"/>
      <w:outlineLvl w:val="3"/>
    </w:pPr>
    <w:rPr>
      <w:rFonts w:ascii="Times New Roman" w:hAnsi="Times New Roman" w:cs="Times New Roman"/>
    </w:rPr>
  </w:style>
  <w:style w:type="paragraph" w:styleId="Naslov5">
    <w:name w:val="heading 5"/>
    <w:basedOn w:val="Navaden"/>
    <w:next w:val="Navaden"/>
    <w:link w:val="Naslov5Znak"/>
    <w:uiPriority w:val="1"/>
    <w:qFormat/>
    <w:pPr>
      <w:ind w:left="224"/>
      <w:outlineLvl w:val="4"/>
    </w:pPr>
    <w:rPr>
      <w:i/>
      <w:iCs/>
    </w:rPr>
  </w:style>
  <w:style w:type="paragraph" w:styleId="Naslov6">
    <w:name w:val="heading 6"/>
    <w:basedOn w:val="Navaden"/>
    <w:next w:val="Navaden"/>
    <w:link w:val="Naslov6Znak"/>
    <w:uiPriority w:val="1"/>
    <w:qFormat/>
    <w:pPr>
      <w:ind w:left="5416"/>
      <w:outlineLvl w:val="5"/>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Theme="majorHAnsi" w:eastAsiaTheme="majorEastAsia" w:hAnsiTheme="majorHAnsi" w:cs="Times New Roman"/>
      <w:b/>
      <w:bCs/>
      <w:kern w:val="32"/>
      <w:sz w:val="32"/>
      <w:szCs w:val="32"/>
    </w:rPr>
  </w:style>
  <w:style w:type="character" w:customStyle="1" w:styleId="Naslov2Znak">
    <w:name w:val="Naslov 2 Znak"/>
    <w:basedOn w:val="Privzetapisavaodstavka"/>
    <w:link w:val="Naslov2"/>
    <w:uiPriority w:val="9"/>
    <w:semiHidden/>
    <w:rPr>
      <w:rFonts w:asciiTheme="majorHAnsi" w:eastAsiaTheme="majorEastAsia" w:hAnsiTheme="majorHAnsi" w:cs="Times New Roman"/>
      <w:b/>
      <w:bCs/>
      <w:i/>
      <w:iCs/>
      <w:kern w:val="0"/>
      <w:sz w:val="28"/>
      <w:szCs w:val="28"/>
    </w:rPr>
  </w:style>
  <w:style w:type="character" w:customStyle="1" w:styleId="Naslov3Znak">
    <w:name w:val="Naslov 3 Znak"/>
    <w:basedOn w:val="Privzetapisavaodstavka"/>
    <w:link w:val="Naslov3"/>
    <w:uiPriority w:val="9"/>
    <w:semiHidden/>
    <w:rPr>
      <w:rFonts w:asciiTheme="majorHAnsi" w:eastAsiaTheme="majorEastAsia" w:hAnsiTheme="majorHAnsi" w:cs="Times New Roman"/>
      <w:b/>
      <w:bCs/>
      <w:kern w:val="0"/>
      <w:sz w:val="26"/>
      <w:szCs w:val="26"/>
    </w:rPr>
  </w:style>
  <w:style w:type="character" w:customStyle="1" w:styleId="Naslov4Znak">
    <w:name w:val="Naslov 4 Znak"/>
    <w:basedOn w:val="Privzetapisavaodstavka"/>
    <w:link w:val="Naslov4"/>
    <w:uiPriority w:val="9"/>
    <w:semiHidden/>
    <w:rPr>
      <w:rFonts w:cs="Times New Roman"/>
      <w:b/>
      <w:bCs/>
      <w:kern w:val="0"/>
      <w:sz w:val="28"/>
      <w:szCs w:val="28"/>
    </w:rPr>
  </w:style>
  <w:style w:type="character" w:customStyle="1" w:styleId="Naslov5Znak">
    <w:name w:val="Naslov 5 Znak"/>
    <w:basedOn w:val="Privzetapisavaodstavka"/>
    <w:link w:val="Naslov5"/>
    <w:uiPriority w:val="9"/>
    <w:semiHidden/>
    <w:rPr>
      <w:rFonts w:cs="Times New Roman"/>
      <w:b/>
      <w:bCs/>
      <w:i/>
      <w:iCs/>
      <w:kern w:val="0"/>
      <w:sz w:val="26"/>
      <w:szCs w:val="26"/>
    </w:rPr>
  </w:style>
  <w:style w:type="character" w:customStyle="1" w:styleId="Naslov6Znak">
    <w:name w:val="Naslov 6 Znak"/>
    <w:basedOn w:val="Privzetapisavaodstavka"/>
    <w:link w:val="Naslov6"/>
    <w:uiPriority w:val="9"/>
    <w:semiHidden/>
    <w:rPr>
      <w:rFonts w:cs="Times New Roman"/>
      <w:b/>
      <w:bCs/>
      <w:kern w:val="0"/>
    </w:rPr>
  </w:style>
  <w:style w:type="paragraph" w:styleId="Telobesedila">
    <w:name w:val="Body Text"/>
    <w:basedOn w:val="Navaden"/>
    <w:link w:val="TelobesedilaZnak"/>
    <w:uiPriority w:val="1"/>
    <w:qFormat/>
    <w:rPr>
      <w:sz w:val="20"/>
      <w:szCs w:val="20"/>
    </w:rPr>
  </w:style>
  <w:style w:type="character" w:customStyle="1" w:styleId="TelobesedilaZnak">
    <w:name w:val="Telo besedila Znak"/>
    <w:basedOn w:val="Privzetapisavaodstavka"/>
    <w:link w:val="Telobesedila"/>
    <w:uiPriority w:val="99"/>
    <w:semiHidden/>
    <w:rPr>
      <w:rFonts w:ascii="Arial" w:hAnsi="Arial" w:cs="Arial"/>
      <w:kern w:val="0"/>
    </w:rPr>
  </w:style>
  <w:style w:type="paragraph" w:styleId="Odstavekseznama">
    <w:name w:val="List Paragraph"/>
    <w:basedOn w:val="Navaden"/>
    <w:uiPriority w:val="1"/>
    <w:qFormat/>
    <w:pPr>
      <w:ind w:left="964" w:hanging="360"/>
    </w:pPr>
    <w:rPr>
      <w:sz w:val="24"/>
      <w:szCs w:val="24"/>
    </w:rPr>
  </w:style>
  <w:style w:type="paragraph" w:customStyle="1" w:styleId="TableParagraph">
    <w:name w:val="Table Paragraph"/>
    <w:basedOn w:val="Navaden"/>
    <w:uiPriority w:val="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4530</Words>
  <Characters>25822</Characters>
  <Application>Microsoft Office Word</Application>
  <DocSecurity>0</DocSecurity>
  <Lines>215</Lines>
  <Paragraphs>60</Paragraphs>
  <ScaleCrop>false</ScaleCrop>
  <Company/>
  <LinksUpToDate>false</LinksUpToDate>
  <CharactersWithSpaces>30292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- 2_PRIJAVNI_OBRAZEC_1_(kmet._nalo~be_in_urejanje_zemljia_2024) - nezaaiten</dc:title>
  <dc:subject/>
  <dc:creator>Janja Bii</dc:creator>
  <cp:keywords/>
  <dc:description/>
  <cp:lastModifiedBy>Darja</cp:lastModifiedBy>
  <cp:revision>2</cp:revision>
  <dcterms:created xsi:type="dcterms:W3CDTF">2026-04-21T11:25:00Z</dcterms:created>
  <dcterms:modified xsi:type="dcterms:W3CDTF">2026-04-21T11:25:00Z</dcterms:modified>
</cp:coreProperties>
</file>