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045A0" w14:textId="0D15E6D7" w:rsidR="004E6055" w:rsidRDefault="002158A1">
      <w:pPr>
        <w:pStyle w:val="Telobesedila"/>
        <w:kinsoku w:val="0"/>
        <w:overflowPunct w:val="0"/>
        <w:ind w:left="170"/>
        <w:rPr>
          <w:rFonts w:ascii="Times New Roman" w:hAnsi="Times New Roman" w:cs="Times New Roman"/>
          <w:position w:val="-1"/>
        </w:rPr>
      </w:pPr>
      <w:r>
        <w:rPr>
          <w:rFonts w:ascii="Times New Roman" w:hAnsi="Times New Roman" w:cs="Times New Roman"/>
          <w:noProof/>
          <w:position w:val="-1"/>
        </w:rPr>
        <mc:AlternateContent>
          <mc:Choice Requires="wps">
            <w:drawing>
              <wp:inline distT="0" distB="0" distL="0" distR="0" wp14:anchorId="02150A02" wp14:editId="7423663B">
                <wp:extent cx="6101080" cy="210820"/>
                <wp:effectExtent l="9525" t="12700" r="13970" b="5080"/>
                <wp:docPr id="12008221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080" cy="210820"/>
                        </a:xfrm>
                        <a:prstGeom prst="rect">
                          <a:avLst/>
                        </a:prstGeom>
                        <a:solidFill>
                          <a:srgbClr val="CCCCFF"/>
                        </a:solidFill>
                        <a:ln w="9144">
                          <a:solidFill>
                            <a:srgbClr val="000000"/>
                          </a:solidFill>
                          <a:miter lim="800000"/>
                          <a:headEnd/>
                          <a:tailEnd/>
                        </a:ln>
                      </wps:spPr>
                      <wps:txbx>
                        <w:txbxContent>
                          <w:p w14:paraId="732CFB91" w14:textId="77777777" w:rsidR="004E6055" w:rsidRDefault="004E6055">
                            <w:pPr>
                              <w:pStyle w:val="Telobesedila"/>
                              <w:kinsoku w:val="0"/>
                              <w:overflowPunct w:val="0"/>
                              <w:spacing w:before="19"/>
                              <w:ind w:left="3496" w:right="3496"/>
                              <w:jc w:val="center"/>
                              <w:rPr>
                                <w:b/>
                                <w:bCs/>
                                <w:sz w:val="24"/>
                                <w:szCs w:val="24"/>
                              </w:rPr>
                            </w:pPr>
                            <w:r>
                              <w:rPr>
                                <w:b/>
                                <w:bCs/>
                                <w:sz w:val="24"/>
                                <w:szCs w:val="24"/>
                              </w:rPr>
                              <w:t xml:space="preserve">PRIJAVNI OBRAZEC </w:t>
                            </w:r>
                            <w:r w:rsidR="00824C82">
                              <w:rPr>
                                <w:b/>
                                <w:bCs/>
                                <w:sz w:val="24"/>
                                <w:szCs w:val="24"/>
                              </w:rPr>
                              <w:t>2</w:t>
                            </w:r>
                          </w:p>
                        </w:txbxContent>
                      </wps:txbx>
                      <wps:bodyPr rot="0" vert="horz" wrap="square" lIns="0" tIns="0" rIns="0" bIns="0" anchor="t" anchorCtr="0" upright="1">
                        <a:noAutofit/>
                      </wps:bodyPr>
                    </wps:wsp>
                  </a:graphicData>
                </a:graphic>
              </wp:inline>
            </w:drawing>
          </mc:Choice>
          <mc:Fallback>
            <w:pict>
              <v:shapetype w14:anchorId="02150A02" id="_x0000_t202" coordsize="21600,21600" o:spt="202" path="m,l,21600r21600,l21600,xe">
                <v:stroke joinstyle="miter"/>
                <v:path gradientshapeok="t" o:connecttype="rect"/>
              </v:shapetype>
              <v:shape id="Text Box 3" o:spid="_x0000_s1026" type="#_x0000_t202" style="width:480.4pt;height:1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" fillcolor="#ccf" strokeweight=".72pt">
                <v:textbox inset="0,0,0,0">
                  <w:txbxContent>
                    <w:p w14:paraId="732CFB91" w14:textId="77777777" w:rsidR="004E6055" w:rsidRDefault="004E6055">
                      <w:pPr>
                        <w:pStyle w:val="Telobesedila"/>
                        <w:kinsoku w:val="0"/>
                        <w:overflowPunct w:val="0"/>
                        <w:spacing w:before="19"/>
                        <w:ind w:left="3496" w:right="3496"/>
                        <w:jc w:val="center"/>
                        <w:rPr>
                          <w:b/>
                          <w:bCs/>
                          <w:sz w:val="24"/>
                          <w:szCs w:val="24"/>
                        </w:rPr>
                      </w:pPr>
                      <w:r>
                        <w:rPr>
                          <w:b/>
                          <w:bCs/>
                          <w:sz w:val="24"/>
                          <w:szCs w:val="24"/>
                        </w:rPr>
                        <w:t xml:space="preserve">PRIJAVNI OBRAZEC </w:t>
                      </w:r>
                      <w:r w:rsidR="00824C82">
                        <w:rPr>
                          <w:b/>
                          <w:bCs/>
                          <w:sz w:val="24"/>
                          <w:szCs w:val="24"/>
                        </w:rPr>
                        <w:t>2</w:t>
                      </w:r>
                    </w:p>
                  </w:txbxContent>
                </v:textbox>
                <w10:anchorlock/>
              </v:shape>
            </w:pict>
          </mc:Fallback>
        </mc:AlternateContent>
      </w:r>
    </w:p>
    <w:p w14:paraId="6E6C0661" w14:textId="77777777" w:rsidR="004E6055" w:rsidRDefault="004E6055">
      <w:pPr>
        <w:pStyle w:val="Telobesedila"/>
        <w:kinsoku w:val="0"/>
        <w:overflowPunct w:val="0"/>
        <w:spacing w:before="5"/>
        <w:rPr>
          <w:rFonts w:ascii="Times New Roman" w:hAnsi="Times New Roman" w:cs="Times New Roman"/>
          <w:sz w:val="9"/>
          <w:szCs w:val="9"/>
        </w:rPr>
      </w:pPr>
    </w:p>
    <w:p w14:paraId="413DAFCC" w14:textId="77777777" w:rsidR="004E6055" w:rsidRDefault="004E6055">
      <w:pPr>
        <w:pStyle w:val="Telobesedila"/>
        <w:kinsoku w:val="0"/>
        <w:overflowPunct w:val="0"/>
        <w:spacing w:before="93"/>
        <w:ind w:left="572" w:right="1516"/>
        <w:jc w:val="center"/>
      </w:pPr>
      <w:r>
        <w:t>ZA DODELITEV POMOČI ZA OHRANJANJE IN SPODBUJANJE RAZVOJA KMETIJSTVA</w:t>
      </w:r>
      <w:r w:rsidR="00E120CD">
        <w:t>,</w:t>
      </w:r>
      <w:r>
        <w:t xml:space="preserve"> </w:t>
      </w:r>
      <w:r w:rsidR="00271AA3">
        <w:t>ČEBELARSTVA</w:t>
      </w:r>
      <w:r w:rsidR="00FB4C40">
        <w:t>, GOZDARSTVA IN PODEŽELJA</w:t>
      </w:r>
      <w:r>
        <w:t xml:space="preserve"> V OBČINI </w:t>
      </w:r>
      <w:r w:rsidR="00271AA3">
        <w:t>BOVEC</w:t>
      </w:r>
      <w:r>
        <w:t xml:space="preserve"> V LETU 202</w:t>
      </w:r>
      <w:r w:rsidR="00FB4C40">
        <w:t>6</w:t>
      </w:r>
    </w:p>
    <w:p w14:paraId="768E08FC" w14:textId="77777777" w:rsidR="004E6055" w:rsidRDefault="004E6055">
      <w:pPr>
        <w:pStyle w:val="Telobesedila"/>
        <w:kinsoku w:val="0"/>
        <w:overflowPunct w:val="0"/>
        <w:spacing w:before="5"/>
        <w:rPr>
          <w:sz w:val="31"/>
          <w:szCs w:val="31"/>
        </w:rPr>
      </w:pPr>
    </w:p>
    <w:p w14:paraId="41FBB09F" w14:textId="77777777" w:rsidR="004E6055" w:rsidRDefault="004E6055">
      <w:pPr>
        <w:pStyle w:val="Naslov2"/>
        <w:kinsoku w:val="0"/>
        <w:overflowPunct w:val="0"/>
        <w:spacing w:before="1" w:line="343" w:lineRule="auto"/>
        <w:ind w:left="1747" w:right="2690"/>
        <w:jc w:val="center"/>
      </w:pPr>
      <w:r>
        <w:t>POMOČ ZA NALOŽBE ZA OPRAVLJANJE DOPOLNILNIH DEJAVNOSTI NA KMETIJI</w:t>
      </w:r>
    </w:p>
    <w:p w14:paraId="6FB38E03" w14:textId="1196A799" w:rsidR="004E6055" w:rsidRDefault="002158A1">
      <w:pPr>
        <w:pStyle w:val="Telobesedila"/>
        <w:kinsoku w:val="0"/>
        <w:overflowPunct w:val="0"/>
        <w:spacing w:before="7"/>
        <w:rPr>
          <w:b/>
          <w:bCs/>
          <w:sz w:val="17"/>
          <w:szCs w:val="17"/>
        </w:rPr>
      </w:pPr>
      <w:r>
        <w:rPr>
          <w:noProof/>
        </w:rPr>
        <mc:AlternateContent>
          <mc:Choice Requires="wps">
            <w:drawing>
              <wp:anchor distT="0" distB="0" distL="0" distR="0" simplePos="0" relativeHeight="251632640" behindDoc="0" locked="0" layoutInCell="0" allowOverlap="1" wp14:anchorId="7C0B09B4" wp14:editId="77BC65B4">
                <wp:simplePos x="0" y="0"/>
                <wp:positionH relativeFrom="page">
                  <wp:posOffset>562610</wp:posOffset>
                </wp:positionH>
                <wp:positionV relativeFrom="paragraph">
                  <wp:posOffset>156845</wp:posOffset>
                </wp:positionV>
                <wp:extent cx="6620510" cy="182880"/>
                <wp:effectExtent l="0" t="0" r="0" b="0"/>
                <wp:wrapTopAndBottom/>
                <wp:docPr id="52064453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0510" cy="182880"/>
                        </a:xfrm>
                        <a:prstGeom prst="rect">
                          <a:avLst/>
                        </a:prstGeom>
                        <a:solidFill>
                          <a:srgbClr val="595959"/>
                        </a:solidFill>
                        <a:ln w="6096">
                          <a:solidFill>
                            <a:srgbClr val="000000"/>
                          </a:solidFill>
                          <a:miter lim="800000"/>
                          <a:headEnd/>
                          <a:tailEnd/>
                        </a:ln>
                      </wps:spPr>
                      <wps:txbx>
                        <w:txbxContent>
                          <w:p w14:paraId="06A952D5" w14:textId="77777777" w:rsidR="004E6055" w:rsidRDefault="004E6055">
                            <w:pPr>
                              <w:pStyle w:val="Telobesedila"/>
                              <w:kinsoku w:val="0"/>
                              <w:overflowPunct w:val="0"/>
                              <w:ind w:left="103"/>
                              <w:rPr>
                                <w:b/>
                                <w:bCs/>
                                <w:color w:val="FFFFFF"/>
                                <w:sz w:val="24"/>
                                <w:szCs w:val="24"/>
                              </w:rPr>
                            </w:pPr>
                            <w:r>
                              <w:rPr>
                                <w:b/>
                                <w:bCs/>
                                <w:color w:val="FFFFFF"/>
                                <w:sz w:val="24"/>
                                <w:szCs w:val="24"/>
                              </w:rPr>
                              <w:t>1. PODATKI O VLAGATELJU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0B09B4" id="Text Box 5" o:spid="_x0000_s1027" type="#_x0000_t202" style="position:absolute;margin-left:44.3pt;margin-top:12.35pt;width:521.3pt;height:14.4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" o:allowincell="f" fillcolor="#595959" strokeweight=".48pt">
                <v:textbox inset="0,0,0,0">
                  <w:txbxContent>
                    <w:p w14:paraId="06A952D5" w14:textId="77777777" w:rsidR="004E6055" w:rsidRDefault="004E6055">
                      <w:pPr>
                        <w:pStyle w:val="Telobesedila"/>
                        <w:kinsoku w:val="0"/>
                        <w:overflowPunct w:val="0"/>
                        <w:ind w:left="103"/>
                        <w:rPr>
                          <w:b/>
                          <w:bCs/>
                          <w:color w:val="FFFFFF"/>
                          <w:sz w:val="24"/>
                          <w:szCs w:val="24"/>
                        </w:rPr>
                      </w:pPr>
                      <w:r>
                        <w:rPr>
                          <w:b/>
                          <w:bCs/>
                          <w:color w:val="FFFFFF"/>
                          <w:sz w:val="24"/>
                          <w:szCs w:val="24"/>
                        </w:rPr>
                        <w:t>1. PODATKI O VLAGATELJU</w:t>
                      </w:r>
                    </w:p>
                  </w:txbxContent>
                </v:textbox>
                <w10:wrap type="topAndBottom" anchorx="page"/>
              </v:shape>
            </w:pict>
          </mc:Fallback>
        </mc:AlternateContent>
      </w:r>
    </w:p>
    <w:p w14:paraId="565C0984" w14:textId="77777777" w:rsidR="004E6055" w:rsidRDefault="004E6055">
      <w:pPr>
        <w:pStyle w:val="Telobesedila"/>
        <w:kinsoku w:val="0"/>
        <w:overflowPunct w:val="0"/>
        <w:spacing w:before="2"/>
        <w:rPr>
          <w:b/>
          <w:bCs/>
          <w:sz w:val="9"/>
          <w:szCs w:val="9"/>
        </w:rPr>
      </w:pPr>
    </w:p>
    <w:p w14:paraId="23E5F3AF" w14:textId="660379E0" w:rsidR="004E6055" w:rsidRDefault="002158A1">
      <w:pPr>
        <w:pStyle w:val="Telobesedila"/>
        <w:kinsoku w:val="0"/>
        <w:overflowPunct w:val="0"/>
        <w:spacing w:before="93"/>
        <w:ind w:left="233"/>
        <w:rPr>
          <w:i/>
          <w:iCs/>
        </w:rPr>
      </w:pPr>
      <w:r>
        <w:rPr>
          <w:noProof/>
        </w:rPr>
        <mc:AlternateContent>
          <mc:Choice Requires="wpg">
            <w:drawing>
              <wp:anchor distT="0" distB="0" distL="114300" distR="114300" simplePos="0" relativeHeight="251633664" behindDoc="1" locked="0" layoutInCell="0" allowOverlap="1" wp14:anchorId="4E802AF6" wp14:editId="7562AFE9">
                <wp:simplePos x="0" y="0"/>
                <wp:positionH relativeFrom="page">
                  <wp:posOffset>2451735</wp:posOffset>
                </wp:positionH>
                <wp:positionV relativeFrom="paragraph">
                  <wp:posOffset>1379220</wp:posOffset>
                </wp:positionV>
                <wp:extent cx="2993390" cy="12700"/>
                <wp:effectExtent l="0" t="0" r="0" b="0"/>
                <wp:wrapNone/>
                <wp:docPr id="40427469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93390" cy="12700"/>
                          <a:chOff x="3861" y="2172"/>
                          <a:chExt cx="4714" cy="20"/>
                        </a:xfrm>
                      </wpg:grpSpPr>
                      <wps:wsp>
                        <wps:cNvPr id="882912156" name="Freeform 7"/>
                        <wps:cNvSpPr>
                          <a:spLocks/>
                        </wps:cNvSpPr>
                        <wps:spPr bwMode="auto">
                          <a:xfrm>
                            <a:off x="3861" y="2172"/>
                            <a:ext cx="4714" cy="20"/>
                          </a:xfrm>
                          <a:custGeom>
                            <a:avLst/>
                            <a:gdLst>
                              <a:gd name="T0" fmla="*/ 0 w 4714"/>
                              <a:gd name="T1" fmla="*/ 0 h 20"/>
                              <a:gd name="T2" fmla="*/ 1598 w 4714"/>
                              <a:gd name="T3" fmla="*/ 0 h 20"/>
                            </a:gdLst>
                            <a:ahLst/>
                            <a:cxnLst>
                              <a:cxn ang="0">
                                <a:pos x="T0" y="T1"/>
                              </a:cxn>
                              <a:cxn ang="0">
                                <a:pos x="T2" y="T3"/>
                              </a:cxn>
                            </a:cxnLst>
                            <a:rect l="0" t="0" r="r" b="b"/>
                            <a:pathLst>
                              <a:path w="4714" h="20">
                                <a:moveTo>
                                  <a:pt x="0" y="0"/>
                                </a:moveTo>
                                <a:lnTo>
                                  <a:pt x="1598" y="0"/>
                                </a:lnTo>
                              </a:path>
                            </a:pathLst>
                          </a:custGeom>
                          <a:noFill/>
                          <a:ln w="64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1428027" name="Freeform 8"/>
                        <wps:cNvSpPr>
                          <a:spLocks/>
                        </wps:cNvSpPr>
                        <wps:spPr bwMode="auto">
                          <a:xfrm>
                            <a:off x="3861" y="2172"/>
                            <a:ext cx="4714" cy="20"/>
                          </a:xfrm>
                          <a:custGeom>
                            <a:avLst/>
                            <a:gdLst>
                              <a:gd name="T0" fmla="*/ 1601 w 4714"/>
                              <a:gd name="T1" fmla="*/ 0 h 20"/>
                              <a:gd name="T2" fmla="*/ 2400 w 4714"/>
                              <a:gd name="T3" fmla="*/ 0 h 20"/>
                            </a:gdLst>
                            <a:ahLst/>
                            <a:cxnLst>
                              <a:cxn ang="0">
                                <a:pos x="T0" y="T1"/>
                              </a:cxn>
                              <a:cxn ang="0">
                                <a:pos x="T2" y="T3"/>
                              </a:cxn>
                            </a:cxnLst>
                            <a:rect l="0" t="0" r="r" b="b"/>
                            <a:pathLst>
                              <a:path w="4714" h="20">
                                <a:moveTo>
                                  <a:pt x="1601" y="0"/>
                                </a:moveTo>
                                <a:lnTo>
                                  <a:pt x="2400" y="0"/>
                                </a:lnTo>
                              </a:path>
                            </a:pathLst>
                          </a:custGeom>
                          <a:noFill/>
                          <a:ln w="64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3588123" name="Freeform 9"/>
                        <wps:cNvSpPr>
                          <a:spLocks/>
                        </wps:cNvSpPr>
                        <wps:spPr bwMode="auto">
                          <a:xfrm>
                            <a:off x="3861" y="2172"/>
                            <a:ext cx="4714" cy="20"/>
                          </a:xfrm>
                          <a:custGeom>
                            <a:avLst/>
                            <a:gdLst>
                              <a:gd name="T0" fmla="*/ 2402 w 4714"/>
                              <a:gd name="T1" fmla="*/ 0 h 20"/>
                              <a:gd name="T2" fmla="*/ 4001 w 4714"/>
                              <a:gd name="T3" fmla="*/ 0 h 20"/>
                            </a:gdLst>
                            <a:ahLst/>
                            <a:cxnLst>
                              <a:cxn ang="0">
                                <a:pos x="T0" y="T1"/>
                              </a:cxn>
                              <a:cxn ang="0">
                                <a:pos x="T2" y="T3"/>
                              </a:cxn>
                            </a:cxnLst>
                            <a:rect l="0" t="0" r="r" b="b"/>
                            <a:pathLst>
                              <a:path w="4714" h="20">
                                <a:moveTo>
                                  <a:pt x="2402" y="0"/>
                                </a:moveTo>
                                <a:lnTo>
                                  <a:pt x="4001" y="0"/>
                                </a:lnTo>
                              </a:path>
                            </a:pathLst>
                          </a:custGeom>
                          <a:noFill/>
                          <a:ln w="64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0300469" name="Freeform 10"/>
                        <wps:cNvSpPr>
                          <a:spLocks/>
                        </wps:cNvSpPr>
                        <wps:spPr bwMode="auto">
                          <a:xfrm>
                            <a:off x="3861" y="2172"/>
                            <a:ext cx="4714" cy="20"/>
                          </a:xfrm>
                          <a:custGeom>
                            <a:avLst/>
                            <a:gdLst>
                              <a:gd name="T0" fmla="*/ 4003 w 4714"/>
                              <a:gd name="T1" fmla="*/ 0 h 20"/>
                              <a:gd name="T2" fmla="*/ 4713 w 4714"/>
                              <a:gd name="T3" fmla="*/ 0 h 20"/>
                            </a:gdLst>
                            <a:ahLst/>
                            <a:cxnLst>
                              <a:cxn ang="0">
                                <a:pos x="T0" y="T1"/>
                              </a:cxn>
                              <a:cxn ang="0">
                                <a:pos x="T2" y="T3"/>
                              </a:cxn>
                            </a:cxnLst>
                            <a:rect l="0" t="0" r="r" b="b"/>
                            <a:pathLst>
                              <a:path w="4714" h="20">
                                <a:moveTo>
                                  <a:pt x="4003" y="0"/>
                                </a:moveTo>
                                <a:lnTo>
                                  <a:pt x="4713" y="0"/>
                                </a:lnTo>
                              </a:path>
                            </a:pathLst>
                          </a:custGeom>
                          <a:noFill/>
                          <a:ln w="64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CDC357" id="Group 6" o:spid="_x0000_s1026" style="position:absolute;margin-left:193.05pt;margin-top:108.6pt;width:235.7pt;height:1pt;z-index:-251682816;mso-position-horizontal-relative:page" coordorigin="3861,2172" coordsize="471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" o:allowincell="f">
                <v:shape id="Freeform 7" o:spid="_x0000_s1027" style="position:absolute;left:3861;top:2172;width:4714;height:20;visibility:visible;mso-wrap-style:square;v-text-anchor:top" coordsize="47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" path="m,l1598,e" filled="f" strokeweight=".17869mm">
                  <v:path arrowok="t" o:connecttype="custom" o:connectlocs="0,0;1598,0" o:connectangles="0,0"/>
                </v:shape>
                <v:shape id="Freeform 8" o:spid="_x0000_s1028" style="position:absolute;left:3861;top:2172;width:4714;height:20;visibility:visible;mso-wrap-style:square;v-text-anchor:top" coordsize="47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" path="m1601,r799,e" filled="f" strokeweight=".17869mm">
                  <v:path arrowok="t" o:connecttype="custom" o:connectlocs="1601,0;2400,0" o:connectangles="0,0"/>
                </v:shape>
                <v:shape id="Freeform 9" o:spid="_x0000_s1029" style="position:absolute;left:3861;top:2172;width:4714;height:20;visibility:visible;mso-wrap-style:square;v-text-anchor:top" coordsize="47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" path="m2402,l4001,e" filled="f" strokeweight=".17869mm">
                  <v:path arrowok="t" o:connecttype="custom" o:connectlocs="2402,0;4001,0" o:connectangles="0,0"/>
                </v:shape>
                <v:shape id="Freeform 10" o:spid="_x0000_s1030" style="position:absolute;left:3861;top:2172;width:4714;height:20;visibility:visible;mso-wrap-style:square;v-text-anchor:top" coordsize="47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" path="m4003,r710,e" filled="f" strokeweight=".17869mm">
                  <v:path arrowok="t" o:connecttype="custom" o:connectlocs="4003,0;4713,0" o:connectangles="0,0"/>
                </v:shape>
                <w10:wrap anchorx="page"/>
              </v:group>
            </w:pict>
          </mc:Fallback>
        </mc:AlternateContent>
      </w:r>
      <w:r>
        <w:rPr>
          <w:noProof/>
        </w:rPr>
        <mc:AlternateContent>
          <mc:Choice Requires="wpg">
            <w:drawing>
              <wp:anchor distT="0" distB="0" distL="114300" distR="114300" simplePos="0" relativeHeight="251634688" behindDoc="1" locked="0" layoutInCell="0" allowOverlap="1" wp14:anchorId="25FD00DA" wp14:editId="2A0BCAAB">
                <wp:simplePos x="0" y="0"/>
                <wp:positionH relativeFrom="page">
                  <wp:posOffset>5658485</wp:posOffset>
                </wp:positionH>
                <wp:positionV relativeFrom="paragraph">
                  <wp:posOffset>1450975</wp:posOffset>
                </wp:positionV>
                <wp:extent cx="1412240" cy="12700"/>
                <wp:effectExtent l="0" t="0" r="0" b="0"/>
                <wp:wrapNone/>
                <wp:docPr id="337692884"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12240" cy="12700"/>
                          <a:chOff x="8911" y="2285"/>
                          <a:chExt cx="2224" cy="20"/>
                        </a:xfrm>
                      </wpg:grpSpPr>
                      <wps:wsp>
                        <wps:cNvPr id="81028115" name="Freeform 12"/>
                        <wps:cNvSpPr>
                          <a:spLocks/>
                        </wps:cNvSpPr>
                        <wps:spPr bwMode="auto">
                          <a:xfrm>
                            <a:off x="8911" y="2285"/>
                            <a:ext cx="2224" cy="20"/>
                          </a:xfrm>
                          <a:custGeom>
                            <a:avLst/>
                            <a:gdLst>
                              <a:gd name="T0" fmla="*/ 0 w 2224"/>
                              <a:gd name="T1" fmla="*/ 0 h 20"/>
                              <a:gd name="T2" fmla="*/ 1598 w 2224"/>
                              <a:gd name="T3" fmla="*/ 0 h 20"/>
                            </a:gdLst>
                            <a:ahLst/>
                            <a:cxnLst>
                              <a:cxn ang="0">
                                <a:pos x="T0" y="T1"/>
                              </a:cxn>
                              <a:cxn ang="0">
                                <a:pos x="T2" y="T3"/>
                              </a:cxn>
                            </a:cxnLst>
                            <a:rect l="0" t="0" r="r" b="b"/>
                            <a:pathLst>
                              <a:path w="2224" h="20">
                                <a:moveTo>
                                  <a:pt x="0" y="0"/>
                                </a:moveTo>
                                <a:lnTo>
                                  <a:pt x="1598" y="0"/>
                                </a:lnTo>
                              </a:path>
                            </a:pathLst>
                          </a:custGeom>
                          <a:noFill/>
                          <a:ln w="64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7690762" name="Freeform 13"/>
                        <wps:cNvSpPr>
                          <a:spLocks/>
                        </wps:cNvSpPr>
                        <wps:spPr bwMode="auto">
                          <a:xfrm>
                            <a:off x="8911" y="2285"/>
                            <a:ext cx="2224" cy="20"/>
                          </a:xfrm>
                          <a:custGeom>
                            <a:avLst/>
                            <a:gdLst>
                              <a:gd name="T0" fmla="*/ 1601 w 2224"/>
                              <a:gd name="T1" fmla="*/ 0 h 20"/>
                              <a:gd name="T2" fmla="*/ 2223 w 2224"/>
                              <a:gd name="T3" fmla="*/ 0 h 20"/>
                            </a:gdLst>
                            <a:ahLst/>
                            <a:cxnLst>
                              <a:cxn ang="0">
                                <a:pos x="T0" y="T1"/>
                              </a:cxn>
                              <a:cxn ang="0">
                                <a:pos x="T2" y="T3"/>
                              </a:cxn>
                            </a:cxnLst>
                            <a:rect l="0" t="0" r="r" b="b"/>
                            <a:pathLst>
                              <a:path w="2224" h="20">
                                <a:moveTo>
                                  <a:pt x="1601" y="0"/>
                                </a:moveTo>
                                <a:lnTo>
                                  <a:pt x="2223" y="0"/>
                                </a:lnTo>
                              </a:path>
                            </a:pathLst>
                          </a:custGeom>
                          <a:noFill/>
                          <a:ln w="64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932A79" id="Group 11" o:spid="_x0000_s1026" style="position:absolute;margin-left:445.55pt;margin-top:114.25pt;width:111.2pt;height:1pt;z-index:-251681792;mso-position-horizontal-relative:page" coordorigin="8911,2285" coordsize="22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" o:allowincell="f">
                <v:shape id="Freeform 12" o:spid="_x0000_s1027" style="position:absolute;left:8911;top:2285;width:2224;height:20;visibility:visible;mso-wrap-style:square;v-text-anchor:top" coordsize="22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" path="m,l1598,e" filled="f" strokeweight=".17869mm">
                  <v:path arrowok="t" o:connecttype="custom" o:connectlocs="0,0;1598,0" o:connectangles="0,0"/>
                </v:shape>
                <v:shape id="Freeform 13" o:spid="_x0000_s1028" style="position:absolute;left:8911;top:2285;width:2224;height:20;visibility:visible;mso-wrap-style:square;v-text-anchor:top" coordsize="22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" path="m1601,r622,e" filled="f" strokeweight=".17869mm">
                  <v:path arrowok="t" o:connecttype="custom" o:connectlocs="1601,0;2223,0" o:connectangles="0,0"/>
                </v:shape>
                <w10:wrap anchorx="page"/>
              </v:group>
            </w:pict>
          </mc:Fallback>
        </mc:AlternateContent>
      </w:r>
      <w:r w:rsidR="004E6055">
        <w:rPr>
          <w:i/>
          <w:iCs/>
        </w:rPr>
        <w:t>(podatke vpišite oz. ustrezno obkrožite)</w:t>
      </w:r>
    </w:p>
    <w:tbl>
      <w:tblPr>
        <w:tblW w:w="0" w:type="auto"/>
        <w:tblInd w:w="169" w:type="dxa"/>
        <w:tblLayout w:type="fixed"/>
        <w:tblCellMar>
          <w:left w:w="0" w:type="dxa"/>
          <w:right w:w="0" w:type="dxa"/>
        </w:tblCellMar>
        <w:tblLook w:val="0000" w:firstRow="0" w:lastRow="0" w:firstColumn="0" w:lastColumn="0" w:noHBand="0" w:noVBand="0"/>
      </w:tblPr>
      <w:tblGrid>
        <w:gridCol w:w="2868"/>
        <w:gridCol w:w="379"/>
        <w:gridCol w:w="113"/>
        <w:gridCol w:w="267"/>
        <w:gridCol w:w="224"/>
        <w:gridCol w:w="154"/>
        <w:gridCol w:w="358"/>
        <w:gridCol w:w="434"/>
        <w:gridCol w:w="345"/>
        <w:gridCol w:w="183"/>
        <w:gridCol w:w="195"/>
        <w:gridCol w:w="293"/>
        <w:gridCol w:w="84"/>
        <w:gridCol w:w="392"/>
        <w:gridCol w:w="363"/>
        <w:gridCol w:w="141"/>
        <w:gridCol w:w="237"/>
        <w:gridCol w:w="251"/>
        <w:gridCol w:w="124"/>
        <w:gridCol w:w="383"/>
        <w:gridCol w:w="371"/>
        <w:gridCol w:w="378"/>
        <w:gridCol w:w="376"/>
        <w:gridCol w:w="1833"/>
      </w:tblGrid>
      <w:tr w:rsidR="004E6055" w14:paraId="1A903872" w14:textId="77777777" w:rsidTr="00C30D57">
        <w:tblPrEx>
          <w:tblCellMar>
            <w:top w:w="0" w:type="dxa"/>
            <w:left w:w="0" w:type="dxa"/>
            <w:bottom w:w="0" w:type="dxa"/>
            <w:right w:w="0" w:type="dxa"/>
          </w:tblCellMar>
        </w:tblPrEx>
        <w:trPr>
          <w:trHeight w:val="700"/>
        </w:trPr>
        <w:tc>
          <w:tcPr>
            <w:tcW w:w="2868" w:type="dxa"/>
            <w:tcBorders>
              <w:top w:val="single" w:sz="4" w:space="0" w:color="000000"/>
              <w:left w:val="single" w:sz="4" w:space="0" w:color="000000"/>
              <w:bottom w:val="single" w:sz="4" w:space="0" w:color="000000"/>
              <w:right w:val="single" w:sz="4" w:space="0" w:color="000000"/>
            </w:tcBorders>
          </w:tcPr>
          <w:p w14:paraId="47C2352C" w14:textId="77777777" w:rsidR="004E6055" w:rsidRDefault="004E6055">
            <w:pPr>
              <w:pStyle w:val="TableParagraph"/>
              <w:kinsoku w:val="0"/>
              <w:overflowPunct w:val="0"/>
              <w:spacing w:before="39"/>
              <w:ind w:left="69" w:right="417"/>
              <w:rPr>
                <w:sz w:val="18"/>
                <w:szCs w:val="18"/>
              </w:rPr>
            </w:pPr>
            <w:r>
              <w:rPr>
                <w:sz w:val="18"/>
                <w:szCs w:val="18"/>
              </w:rPr>
              <w:t>Ime in priimek oz. polno ime vlagatelja - nosilca dopolnilne dejavnosti na kmetiji:</w:t>
            </w:r>
          </w:p>
        </w:tc>
        <w:tc>
          <w:tcPr>
            <w:tcW w:w="7878" w:type="dxa"/>
            <w:gridSpan w:val="23"/>
            <w:tcBorders>
              <w:top w:val="single" w:sz="4" w:space="0" w:color="000000"/>
              <w:left w:val="single" w:sz="4" w:space="0" w:color="000000"/>
              <w:bottom w:val="single" w:sz="4" w:space="0" w:color="000000"/>
              <w:right w:val="single" w:sz="4" w:space="0" w:color="000000"/>
            </w:tcBorders>
          </w:tcPr>
          <w:p w14:paraId="007EC675" w14:textId="77777777" w:rsidR="004E6055" w:rsidRDefault="004E6055">
            <w:pPr>
              <w:pStyle w:val="TableParagraph"/>
              <w:kinsoku w:val="0"/>
              <w:overflowPunct w:val="0"/>
              <w:rPr>
                <w:rFonts w:ascii="Times New Roman" w:hAnsi="Times New Roman" w:cs="Times New Roman"/>
                <w:sz w:val="16"/>
                <w:szCs w:val="16"/>
              </w:rPr>
            </w:pPr>
          </w:p>
        </w:tc>
      </w:tr>
      <w:tr w:rsidR="004E6055" w14:paraId="55B1A81D" w14:textId="77777777" w:rsidTr="00C30D57">
        <w:tblPrEx>
          <w:tblCellMar>
            <w:top w:w="0" w:type="dxa"/>
            <w:left w:w="0" w:type="dxa"/>
            <w:bottom w:w="0" w:type="dxa"/>
            <w:right w:w="0" w:type="dxa"/>
          </w:tblCellMar>
        </w:tblPrEx>
        <w:trPr>
          <w:trHeight w:val="1286"/>
        </w:trPr>
        <w:tc>
          <w:tcPr>
            <w:tcW w:w="2868" w:type="dxa"/>
            <w:tcBorders>
              <w:top w:val="single" w:sz="4" w:space="0" w:color="000000"/>
              <w:left w:val="single" w:sz="4" w:space="0" w:color="000000"/>
              <w:bottom w:val="single" w:sz="4" w:space="0" w:color="000000"/>
              <w:right w:val="single" w:sz="4" w:space="0" w:color="000000"/>
            </w:tcBorders>
          </w:tcPr>
          <w:p w14:paraId="29D21AE6" w14:textId="77777777" w:rsidR="004E6055" w:rsidRDefault="004E6055">
            <w:pPr>
              <w:pStyle w:val="TableParagraph"/>
              <w:kinsoku w:val="0"/>
              <w:overflowPunct w:val="0"/>
              <w:spacing w:before="7"/>
              <w:rPr>
                <w:i/>
                <w:iCs/>
                <w:sz w:val="17"/>
                <w:szCs w:val="17"/>
              </w:rPr>
            </w:pPr>
          </w:p>
          <w:p w14:paraId="7C5EB258" w14:textId="77777777" w:rsidR="004E6055" w:rsidRDefault="004E6055" w:rsidP="00FC1F38">
            <w:pPr>
              <w:pStyle w:val="TableParagraph"/>
              <w:kinsoku w:val="0"/>
              <w:overflowPunct w:val="0"/>
              <w:spacing w:line="288" w:lineRule="auto"/>
              <w:ind w:left="69" w:right="417"/>
              <w:rPr>
                <w:sz w:val="18"/>
                <w:szCs w:val="18"/>
              </w:rPr>
            </w:pPr>
            <w:r>
              <w:rPr>
                <w:sz w:val="18"/>
                <w:szCs w:val="18"/>
              </w:rPr>
              <w:t>Ime in priimek nosilca kmetijskega gospodarstva</w:t>
            </w:r>
            <w:r w:rsidR="00FC1F38">
              <w:rPr>
                <w:spacing w:val="-34"/>
                <w:sz w:val="18"/>
                <w:szCs w:val="18"/>
              </w:rPr>
              <w:t xml:space="preserve">/ </w:t>
            </w:r>
            <w:r>
              <w:rPr>
                <w:sz w:val="18"/>
                <w:szCs w:val="18"/>
              </w:rPr>
              <w:t>kmetije, na kateri se</w:t>
            </w:r>
            <w:r>
              <w:rPr>
                <w:spacing w:val="-4"/>
                <w:sz w:val="18"/>
                <w:szCs w:val="18"/>
              </w:rPr>
              <w:t xml:space="preserve"> </w:t>
            </w:r>
            <w:r>
              <w:rPr>
                <w:sz w:val="18"/>
                <w:szCs w:val="18"/>
              </w:rPr>
              <w:t>opravlja</w:t>
            </w:r>
          </w:p>
          <w:p w14:paraId="57ECD8C9" w14:textId="77777777" w:rsidR="004E6055" w:rsidRDefault="004E6055">
            <w:pPr>
              <w:pStyle w:val="TableParagraph"/>
              <w:kinsoku w:val="0"/>
              <w:overflowPunct w:val="0"/>
              <w:spacing w:line="207" w:lineRule="exact"/>
              <w:ind w:left="69"/>
              <w:rPr>
                <w:sz w:val="18"/>
                <w:szCs w:val="18"/>
              </w:rPr>
            </w:pPr>
            <w:r>
              <w:rPr>
                <w:sz w:val="18"/>
                <w:szCs w:val="18"/>
              </w:rPr>
              <w:t>dopolnilna dejavnost:</w:t>
            </w:r>
          </w:p>
        </w:tc>
        <w:tc>
          <w:tcPr>
            <w:tcW w:w="4920" w:type="dxa"/>
            <w:gridSpan w:val="19"/>
            <w:tcBorders>
              <w:top w:val="single" w:sz="4" w:space="0" w:color="000000"/>
              <w:left w:val="single" w:sz="4" w:space="0" w:color="000000"/>
              <w:bottom w:val="single" w:sz="4" w:space="0" w:color="000000"/>
              <w:right w:val="single" w:sz="4" w:space="0" w:color="000000"/>
            </w:tcBorders>
          </w:tcPr>
          <w:p w14:paraId="34456E2A" w14:textId="77777777" w:rsidR="004E6055" w:rsidRDefault="004E6055">
            <w:pPr>
              <w:pStyle w:val="TableParagraph"/>
              <w:kinsoku w:val="0"/>
              <w:overflowPunct w:val="0"/>
              <w:spacing w:before="6" w:after="1"/>
              <w:rPr>
                <w:i/>
                <w:iCs/>
                <w:sz w:val="25"/>
                <w:szCs w:val="25"/>
              </w:rPr>
            </w:pPr>
          </w:p>
          <w:p w14:paraId="669FFE3F" w14:textId="4CA784D1" w:rsidR="004E6055" w:rsidRDefault="002158A1">
            <w:pPr>
              <w:pStyle w:val="TableParagraph"/>
              <w:kinsoku w:val="0"/>
              <w:overflowPunct w:val="0"/>
              <w:spacing w:line="20" w:lineRule="exact"/>
              <w:ind w:left="63"/>
              <w:rPr>
                <w:sz w:val="2"/>
                <w:szCs w:val="2"/>
              </w:rPr>
            </w:pPr>
            <w:r>
              <w:rPr>
                <w:noProof/>
                <w:sz w:val="2"/>
                <w:szCs w:val="2"/>
              </w:rPr>
              <mc:AlternateContent>
                <mc:Choice Requires="wpg">
                  <w:drawing>
                    <wp:inline distT="0" distB="0" distL="0" distR="0" wp14:anchorId="76166ABB" wp14:editId="2241AD71">
                      <wp:extent cx="2993390" cy="12700"/>
                      <wp:effectExtent l="12700" t="6985" r="13335" b="0"/>
                      <wp:docPr id="945699766"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93390" cy="12700"/>
                                <a:chOff x="0" y="0"/>
                                <a:chExt cx="4714" cy="20"/>
                              </a:xfrm>
                            </wpg:grpSpPr>
                            <wps:wsp>
                              <wps:cNvPr id="16015108" name="Freeform 15"/>
                              <wps:cNvSpPr>
                                <a:spLocks/>
                              </wps:cNvSpPr>
                              <wps:spPr bwMode="auto">
                                <a:xfrm>
                                  <a:off x="0" y="5"/>
                                  <a:ext cx="1599" cy="20"/>
                                </a:xfrm>
                                <a:custGeom>
                                  <a:avLst/>
                                  <a:gdLst>
                                    <a:gd name="T0" fmla="*/ 0 w 1599"/>
                                    <a:gd name="T1" fmla="*/ 0 h 20"/>
                                    <a:gd name="T2" fmla="*/ 1598 w 1599"/>
                                    <a:gd name="T3" fmla="*/ 0 h 20"/>
                                  </a:gdLst>
                                  <a:ahLst/>
                                  <a:cxnLst>
                                    <a:cxn ang="0">
                                      <a:pos x="T0" y="T1"/>
                                    </a:cxn>
                                    <a:cxn ang="0">
                                      <a:pos x="T2" y="T3"/>
                                    </a:cxn>
                                  </a:cxnLst>
                                  <a:rect l="0" t="0" r="r" b="b"/>
                                  <a:pathLst>
                                    <a:path w="1599" h="20">
                                      <a:moveTo>
                                        <a:pt x="0" y="0"/>
                                      </a:moveTo>
                                      <a:lnTo>
                                        <a:pt x="1598" y="0"/>
                                      </a:lnTo>
                                    </a:path>
                                  </a:pathLst>
                                </a:custGeom>
                                <a:noFill/>
                                <a:ln w="64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0312089" name="Freeform 16"/>
                              <wps:cNvSpPr>
                                <a:spLocks/>
                              </wps:cNvSpPr>
                              <wps:spPr bwMode="auto">
                                <a:xfrm>
                                  <a:off x="1601" y="5"/>
                                  <a:ext cx="799" cy="20"/>
                                </a:xfrm>
                                <a:custGeom>
                                  <a:avLst/>
                                  <a:gdLst>
                                    <a:gd name="T0" fmla="*/ 0 w 799"/>
                                    <a:gd name="T1" fmla="*/ 0 h 20"/>
                                    <a:gd name="T2" fmla="*/ 798 w 799"/>
                                    <a:gd name="T3" fmla="*/ 0 h 20"/>
                                  </a:gdLst>
                                  <a:ahLst/>
                                  <a:cxnLst>
                                    <a:cxn ang="0">
                                      <a:pos x="T0" y="T1"/>
                                    </a:cxn>
                                    <a:cxn ang="0">
                                      <a:pos x="T2" y="T3"/>
                                    </a:cxn>
                                  </a:cxnLst>
                                  <a:rect l="0" t="0" r="r" b="b"/>
                                  <a:pathLst>
                                    <a:path w="799" h="20">
                                      <a:moveTo>
                                        <a:pt x="0" y="0"/>
                                      </a:moveTo>
                                      <a:lnTo>
                                        <a:pt x="798" y="0"/>
                                      </a:lnTo>
                                    </a:path>
                                  </a:pathLst>
                                </a:custGeom>
                                <a:noFill/>
                                <a:ln w="64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9481884" name="Freeform 17"/>
                              <wps:cNvSpPr>
                                <a:spLocks/>
                              </wps:cNvSpPr>
                              <wps:spPr bwMode="auto">
                                <a:xfrm>
                                  <a:off x="2402" y="5"/>
                                  <a:ext cx="1599" cy="20"/>
                                </a:xfrm>
                                <a:custGeom>
                                  <a:avLst/>
                                  <a:gdLst>
                                    <a:gd name="T0" fmla="*/ 0 w 1599"/>
                                    <a:gd name="T1" fmla="*/ 0 h 20"/>
                                    <a:gd name="T2" fmla="*/ 1598 w 1599"/>
                                    <a:gd name="T3" fmla="*/ 0 h 20"/>
                                  </a:gdLst>
                                  <a:ahLst/>
                                  <a:cxnLst>
                                    <a:cxn ang="0">
                                      <a:pos x="T0" y="T1"/>
                                    </a:cxn>
                                    <a:cxn ang="0">
                                      <a:pos x="T2" y="T3"/>
                                    </a:cxn>
                                  </a:cxnLst>
                                  <a:rect l="0" t="0" r="r" b="b"/>
                                  <a:pathLst>
                                    <a:path w="1599" h="20">
                                      <a:moveTo>
                                        <a:pt x="0" y="0"/>
                                      </a:moveTo>
                                      <a:lnTo>
                                        <a:pt x="1598" y="0"/>
                                      </a:lnTo>
                                    </a:path>
                                  </a:pathLst>
                                </a:custGeom>
                                <a:noFill/>
                                <a:ln w="64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4626460" name="Freeform 18"/>
                              <wps:cNvSpPr>
                                <a:spLocks/>
                              </wps:cNvSpPr>
                              <wps:spPr bwMode="auto">
                                <a:xfrm>
                                  <a:off x="4003" y="5"/>
                                  <a:ext cx="711" cy="20"/>
                                </a:xfrm>
                                <a:custGeom>
                                  <a:avLst/>
                                  <a:gdLst>
                                    <a:gd name="T0" fmla="*/ 0 w 711"/>
                                    <a:gd name="T1" fmla="*/ 0 h 20"/>
                                    <a:gd name="T2" fmla="*/ 710 w 711"/>
                                    <a:gd name="T3" fmla="*/ 0 h 20"/>
                                  </a:gdLst>
                                  <a:ahLst/>
                                  <a:cxnLst>
                                    <a:cxn ang="0">
                                      <a:pos x="T0" y="T1"/>
                                    </a:cxn>
                                    <a:cxn ang="0">
                                      <a:pos x="T2" y="T3"/>
                                    </a:cxn>
                                  </a:cxnLst>
                                  <a:rect l="0" t="0" r="r" b="b"/>
                                  <a:pathLst>
                                    <a:path w="711" h="20">
                                      <a:moveTo>
                                        <a:pt x="0" y="0"/>
                                      </a:moveTo>
                                      <a:lnTo>
                                        <a:pt x="710" y="0"/>
                                      </a:lnTo>
                                    </a:path>
                                  </a:pathLst>
                                </a:custGeom>
                                <a:noFill/>
                                <a:ln w="64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BD0CAE0" id="Group 14" o:spid="_x0000_s1026" style="width:235.7pt;height:1pt;mso-position-horizontal-relative:char;mso-position-vertical-relative:line" coordsize="471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">
                      <v:shape id="Freeform 15" o:spid="_x0000_s1027" style="position:absolute;top:5;width:1599;height:20;visibility:visible;mso-wrap-style:square;v-text-anchor:top" coordsize="159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" path="m,l1598,e" filled="f" strokeweight=".17869mm">
                        <v:path arrowok="t" o:connecttype="custom" o:connectlocs="0,0;1598,0" o:connectangles="0,0"/>
                      </v:shape>
                      <v:shape id="Freeform 16" o:spid="_x0000_s1028" style="position:absolute;left:1601;top:5;width:799;height:20;visibility:visible;mso-wrap-style:square;v-text-anchor:top" coordsize="79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" path="m,l798,e" filled="f" strokeweight=".17869mm">
                        <v:path arrowok="t" o:connecttype="custom" o:connectlocs="0,0;798,0" o:connectangles="0,0"/>
                      </v:shape>
                      <v:shape id="Freeform 17" o:spid="_x0000_s1029" style="position:absolute;left:2402;top:5;width:1599;height:20;visibility:visible;mso-wrap-style:square;v-text-anchor:top" coordsize="159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" path="m,l1598,e" filled="f" strokeweight=".17869mm">
                        <v:path arrowok="t" o:connecttype="custom" o:connectlocs="0,0;1598,0" o:connectangles="0,0"/>
                      </v:shape>
                      <v:shape id="Freeform 18" o:spid="_x0000_s1030" style="position:absolute;left:4003;top:5;width:711;height:20;visibility:visible;mso-wrap-style:square;v-text-anchor:top" coordsize="71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" path="m,l710,e" filled="f" strokeweight=".17869mm">
                        <v:path arrowok="t" o:connecttype="custom" o:connectlocs="0,0;710,0" o:connectangles="0,0"/>
                      </v:shape>
                      <w10:anchorlock/>
                    </v:group>
                  </w:pict>
                </mc:Fallback>
              </mc:AlternateContent>
            </w:r>
          </w:p>
          <w:p w14:paraId="22E9B18C" w14:textId="77777777" w:rsidR="004E6055" w:rsidRDefault="004E6055">
            <w:pPr>
              <w:pStyle w:val="TableParagraph"/>
              <w:kinsoku w:val="0"/>
              <w:overflowPunct w:val="0"/>
              <w:spacing w:before="3"/>
              <w:rPr>
                <w:i/>
                <w:iCs/>
                <w:sz w:val="22"/>
                <w:szCs w:val="22"/>
              </w:rPr>
            </w:pPr>
          </w:p>
          <w:p w14:paraId="7A4D0898" w14:textId="5D3BEE04" w:rsidR="004E6055" w:rsidRDefault="002158A1">
            <w:pPr>
              <w:pStyle w:val="TableParagraph"/>
              <w:kinsoku w:val="0"/>
              <w:overflowPunct w:val="0"/>
              <w:spacing w:line="20" w:lineRule="exact"/>
              <w:ind w:left="63"/>
              <w:rPr>
                <w:sz w:val="2"/>
                <w:szCs w:val="2"/>
              </w:rPr>
            </w:pPr>
            <w:r>
              <w:rPr>
                <w:noProof/>
                <w:sz w:val="2"/>
                <w:szCs w:val="2"/>
              </w:rPr>
              <mc:AlternateContent>
                <mc:Choice Requires="wpg">
                  <w:drawing>
                    <wp:inline distT="0" distB="0" distL="0" distR="0" wp14:anchorId="69E67664" wp14:editId="51FFCBD8">
                      <wp:extent cx="2993390" cy="12700"/>
                      <wp:effectExtent l="12700" t="10795" r="13335" b="0"/>
                      <wp:docPr id="1012627081"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93390" cy="12700"/>
                                <a:chOff x="0" y="0"/>
                                <a:chExt cx="4714" cy="20"/>
                              </a:xfrm>
                            </wpg:grpSpPr>
                            <wps:wsp>
                              <wps:cNvPr id="746295607" name="Freeform 21"/>
                              <wps:cNvSpPr>
                                <a:spLocks/>
                              </wps:cNvSpPr>
                              <wps:spPr bwMode="auto">
                                <a:xfrm>
                                  <a:off x="0" y="5"/>
                                  <a:ext cx="1599" cy="20"/>
                                </a:xfrm>
                                <a:custGeom>
                                  <a:avLst/>
                                  <a:gdLst>
                                    <a:gd name="T0" fmla="*/ 0 w 1599"/>
                                    <a:gd name="T1" fmla="*/ 0 h 20"/>
                                    <a:gd name="T2" fmla="*/ 1598 w 1599"/>
                                    <a:gd name="T3" fmla="*/ 0 h 20"/>
                                  </a:gdLst>
                                  <a:ahLst/>
                                  <a:cxnLst>
                                    <a:cxn ang="0">
                                      <a:pos x="T0" y="T1"/>
                                    </a:cxn>
                                    <a:cxn ang="0">
                                      <a:pos x="T2" y="T3"/>
                                    </a:cxn>
                                  </a:cxnLst>
                                  <a:rect l="0" t="0" r="r" b="b"/>
                                  <a:pathLst>
                                    <a:path w="1599" h="20">
                                      <a:moveTo>
                                        <a:pt x="0" y="0"/>
                                      </a:moveTo>
                                      <a:lnTo>
                                        <a:pt x="1598" y="0"/>
                                      </a:lnTo>
                                    </a:path>
                                  </a:pathLst>
                                </a:custGeom>
                                <a:noFill/>
                                <a:ln w="64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6568128" name="Freeform 22"/>
                              <wps:cNvSpPr>
                                <a:spLocks/>
                              </wps:cNvSpPr>
                              <wps:spPr bwMode="auto">
                                <a:xfrm>
                                  <a:off x="1601" y="5"/>
                                  <a:ext cx="799" cy="20"/>
                                </a:xfrm>
                                <a:custGeom>
                                  <a:avLst/>
                                  <a:gdLst>
                                    <a:gd name="T0" fmla="*/ 0 w 799"/>
                                    <a:gd name="T1" fmla="*/ 0 h 20"/>
                                    <a:gd name="T2" fmla="*/ 798 w 799"/>
                                    <a:gd name="T3" fmla="*/ 0 h 20"/>
                                  </a:gdLst>
                                  <a:ahLst/>
                                  <a:cxnLst>
                                    <a:cxn ang="0">
                                      <a:pos x="T0" y="T1"/>
                                    </a:cxn>
                                    <a:cxn ang="0">
                                      <a:pos x="T2" y="T3"/>
                                    </a:cxn>
                                  </a:cxnLst>
                                  <a:rect l="0" t="0" r="r" b="b"/>
                                  <a:pathLst>
                                    <a:path w="799" h="20">
                                      <a:moveTo>
                                        <a:pt x="0" y="0"/>
                                      </a:moveTo>
                                      <a:lnTo>
                                        <a:pt x="798" y="0"/>
                                      </a:lnTo>
                                    </a:path>
                                  </a:pathLst>
                                </a:custGeom>
                                <a:noFill/>
                                <a:ln w="64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1282084" name="Freeform 23"/>
                              <wps:cNvSpPr>
                                <a:spLocks/>
                              </wps:cNvSpPr>
                              <wps:spPr bwMode="auto">
                                <a:xfrm>
                                  <a:off x="2402" y="5"/>
                                  <a:ext cx="1599" cy="20"/>
                                </a:xfrm>
                                <a:custGeom>
                                  <a:avLst/>
                                  <a:gdLst>
                                    <a:gd name="T0" fmla="*/ 0 w 1599"/>
                                    <a:gd name="T1" fmla="*/ 0 h 20"/>
                                    <a:gd name="T2" fmla="*/ 1598 w 1599"/>
                                    <a:gd name="T3" fmla="*/ 0 h 20"/>
                                  </a:gdLst>
                                  <a:ahLst/>
                                  <a:cxnLst>
                                    <a:cxn ang="0">
                                      <a:pos x="T0" y="T1"/>
                                    </a:cxn>
                                    <a:cxn ang="0">
                                      <a:pos x="T2" y="T3"/>
                                    </a:cxn>
                                  </a:cxnLst>
                                  <a:rect l="0" t="0" r="r" b="b"/>
                                  <a:pathLst>
                                    <a:path w="1599" h="20">
                                      <a:moveTo>
                                        <a:pt x="0" y="0"/>
                                      </a:moveTo>
                                      <a:lnTo>
                                        <a:pt x="1598" y="0"/>
                                      </a:lnTo>
                                    </a:path>
                                  </a:pathLst>
                                </a:custGeom>
                                <a:noFill/>
                                <a:ln w="64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2418156" name="Freeform 24"/>
                              <wps:cNvSpPr>
                                <a:spLocks/>
                              </wps:cNvSpPr>
                              <wps:spPr bwMode="auto">
                                <a:xfrm>
                                  <a:off x="4003" y="5"/>
                                  <a:ext cx="711" cy="20"/>
                                </a:xfrm>
                                <a:custGeom>
                                  <a:avLst/>
                                  <a:gdLst>
                                    <a:gd name="T0" fmla="*/ 0 w 711"/>
                                    <a:gd name="T1" fmla="*/ 0 h 20"/>
                                    <a:gd name="T2" fmla="*/ 710 w 711"/>
                                    <a:gd name="T3" fmla="*/ 0 h 20"/>
                                  </a:gdLst>
                                  <a:ahLst/>
                                  <a:cxnLst>
                                    <a:cxn ang="0">
                                      <a:pos x="T0" y="T1"/>
                                    </a:cxn>
                                    <a:cxn ang="0">
                                      <a:pos x="T2" y="T3"/>
                                    </a:cxn>
                                  </a:cxnLst>
                                  <a:rect l="0" t="0" r="r" b="b"/>
                                  <a:pathLst>
                                    <a:path w="711" h="20">
                                      <a:moveTo>
                                        <a:pt x="0" y="0"/>
                                      </a:moveTo>
                                      <a:lnTo>
                                        <a:pt x="710" y="0"/>
                                      </a:lnTo>
                                    </a:path>
                                  </a:pathLst>
                                </a:custGeom>
                                <a:noFill/>
                                <a:ln w="64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D2AEA34" id="Group 20" o:spid="_x0000_s1026" style="width:235.7pt;height:1pt;mso-position-horizontal-relative:char;mso-position-vertical-relative:line" coordsize="471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">
                      <v:shape id="Freeform 21" o:spid="_x0000_s1027" style="position:absolute;top:5;width:1599;height:20;visibility:visible;mso-wrap-style:square;v-text-anchor:top" coordsize="159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" path="m,l1598,e" filled="f" strokeweight=".17869mm">
                        <v:path arrowok="t" o:connecttype="custom" o:connectlocs="0,0;1598,0" o:connectangles="0,0"/>
                      </v:shape>
                      <v:shape id="Freeform 22" o:spid="_x0000_s1028" style="position:absolute;left:1601;top:5;width:799;height:20;visibility:visible;mso-wrap-style:square;v-text-anchor:top" coordsize="79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" path="m,l798,e" filled="f" strokeweight=".17869mm">
                        <v:path arrowok="t" o:connecttype="custom" o:connectlocs="0,0;798,0" o:connectangles="0,0"/>
                      </v:shape>
                      <v:shape id="Freeform 23" o:spid="_x0000_s1029" style="position:absolute;left:2402;top:5;width:1599;height:20;visibility:visible;mso-wrap-style:square;v-text-anchor:top" coordsize="159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" path="m,l1598,e" filled="f" strokeweight=".17869mm">
                        <v:path arrowok="t" o:connecttype="custom" o:connectlocs="0,0;1598,0" o:connectangles="0,0"/>
                      </v:shape>
                      <v:shape id="Freeform 24" o:spid="_x0000_s1030" style="position:absolute;left:4003;top:5;width:711;height:20;visibility:visible;mso-wrap-style:square;v-text-anchor:top" coordsize="71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" path="m,l710,e" filled="f" strokeweight=".17869mm">
                        <v:path arrowok="t" o:connecttype="custom" o:connectlocs="0,0;710,0" o:connectangles="0,0"/>
                      </v:shape>
                      <w10:anchorlock/>
                    </v:group>
                  </w:pict>
                </mc:Fallback>
              </mc:AlternateContent>
            </w:r>
          </w:p>
          <w:p w14:paraId="784FAD05" w14:textId="77777777" w:rsidR="004E6055" w:rsidRDefault="004E6055">
            <w:pPr>
              <w:pStyle w:val="TableParagraph"/>
              <w:tabs>
                <w:tab w:val="left" w:pos="4824"/>
              </w:tabs>
              <w:kinsoku w:val="0"/>
              <w:overflowPunct w:val="0"/>
              <w:spacing w:before="79"/>
              <w:ind w:left="69"/>
              <w:rPr>
                <w:rFonts w:ascii="Times New Roman" w:hAnsi="Times New Roman" w:cs="Times New Roman"/>
                <w:sz w:val="18"/>
                <w:szCs w:val="18"/>
              </w:rPr>
            </w:pPr>
            <w:r>
              <w:rPr>
                <w:rFonts w:ascii="Times New Roman" w:hAnsi="Times New Roman" w:cs="Times New Roman"/>
                <w:sz w:val="18"/>
                <w:szCs w:val="18"/>
                <w:u w:val="single" w:color="000000"/>
              </w:rPr>
              <w:t xml:space="preserve"> </w:t>
            </w:r>
            <w:r>
              <w:rPr>
                <w:rFonts w:ascii="Times New Roman" w:hAnsi="Times New Roman" w:cs="Times New Roman"/>
                <w:sz w:val="18"/>
                <w:szCs w:val="18"/>
                <w:u w:val="single" w:color="000000"/>
              </w:rPr>
              <w:tab/>
            </w:r>
          </w:p>
        </w:tc>
        <w:tc>
          <w:tcPr>
            <w:tcW w:w="2958" w:type="dxa"/>
            <w:gridSpan w:val="4"/>
            <w:tcBorders>
              <w:top w:val="single" w:sz="4" w:space="0" w:color="000000"/>
              <w:left w:val="single" w:sz="4" w:space="0" w:color="000000"/>
              <w:bottom w:val="single" w:sz="4" w:space="0" w:color="000000"/>
              <w:right w:val="single" w:sz="4" w:space="0" w:color="000000"/>
            </w:tcBorders>
          </w:tcPr>
          <w:p w14:paraId="23AD981F" w14:textId="77777777" w:rsidR="004E6055" w:rsidRDefault="004E6055">
            <w:pPr>
              <w:pStyle w:val="TableParagraph"/>
              <w:kinsoku w:val="0"/>
              <w:overflowPunct w:val="0"/>
              <w:spacing w:before="40"/>
              <w:ind w:left="654" w:right="152" w:hanging="456"/>
              <w:rPr>
                <w:b/>
                <w:bCs/>
                <w:sz w:val="20"/>
                <w:szCs w:val="20"/>
              </w:rPr>
            </w:pPr>
            <w:r>
              <w:rPr>
                <w:b/>
                <w:bCs/>
                <w:sz w:val="20"/>
                <w:szCs w:val="20"/>
              </w:rPr>
              <w:t>Identifikacijska številka kmetijskega gospodarstva KMG – MID:</w:t>
            </w:r>
          </w:p>
        </w:tc>
      </w:tr>
      <w:tr w:rsidR="004E6055" w14:paraId="33214ACA" w14:textId="77777777" w:rsidTr="00C30D57">
        <w:tblPrEx>
          <w:tblCellMar>
            <w:top w:w="0" w:type="dxa"/>
            <w:left w:w="0" w:type="dxa"/>
            <w:bottom w:w="0" w:type="dxa"/>
            <w:right w:w="0" w:type="dxa"/>
          </w:tblCellMar>
        </w:tblPrEx>
        <w:trPr>
          <w:trHeight w:val="757"/>
        </w:trPr>
        <w:tc>
          <w:tcPr>
            <w:tcW w:w="2868" w:type="dxa"/>
            <w:tcBorders>
              <w:top w:val="single" w:sz="4" w:space="0" w:color="000000"/>
              <w:left w:val="single" w:sz="4" w:space="0" w:color="000000"/>
              <w:bottom w:val="single" w:sz="4" w:space="0" w:color="000000"/>
              <w:right w:val="single" w:sz="4" w:space="0" w:color="000000"/>
            </w:tcBorders>
          </w:tcPr>
          <w:p w14:paraId="1B8B4BFC" w14:textId="77777777" w:rsidR="004E6055" w:rsidRDefault="004E6055">
            <w:pPr>
              <w:pStyle w:val="TableParagraph"/>
              <w:kinsoku w:val="0"/>
              <w:overflowPunct w:val="0"/>
              <w:spacing w:before="61"/>
              <w:ind w:left="69"/>
              <w:rPr>
                <w:sz w:val="18"/>
                <w:szCs w:val="18"/>
              </w:rPr>
            </w:pPr>
            <w:r>
              <w:rPr>
                <w:sz w:val="18"/>
                <w:szCs w:val="18"/>
              </w:rPr>
              <w:t>Naslov kmetijskega gospodarstva</w:t>
            </w:r>
          </w:p>
          <w:p w14:paraId="49EEC828" w14:textId="77777777" w:rsidR="004E6055" w:rsidRDefault="004E6055">
            <w:pPr>
              <w:pStyle w:val="TableParagraph"/>
              <w:kinsoku w:val="0"/>
              <w:overflowPunct w:val="0"/>
              <w:spacing w:before="3"/>
              <w:ind w:left="69" w:right="258"/>
              <w:rPr>
                <w:sz w:val="18"/>
                <w:szCs w:val="18"/>
              </w:rPr>
            </w:pPr>
            <w:r>
              <w:rPr>
                <w:rFonts w:ascii="Segoe MDL2 Assets" w:hAnsi="Segoe MDL2 Assets" w:cs="Segoe MDL2 Assets"/>
                <w:sz w:val="18"/>
                <w:szCs w:val="18"/>
              </w:rPr>
              <w:t xml:space="preserve">– </w:t>
            </w:r>
            <w:r>
              <w:rPr>
                <w:sz w:val="18"/>
                <w:szCs w:val="18"/>
              </w:rPr>
              <w:t>kmetije, na kateri se opravlja dopolnilna dejavnost:</w:t>
            </w:r>
          </w:p>
        </w:tc>
        <w:tc>
          <w:tcPr>
            <w:tcW w:w="7878" w:type="dxa"/>
            <w:gridSpan w:val="23"/>
            <w:tcBorders>
              <w:top w:val="single" w:sz="4" w:space="0" w:color="000000"/>
              <w:left w:val="single" w:sz="4" w:space="0" w:color="000000"/>
              <w:bottom w:val="single" w:sz="4" w:space="0" w:color="000000"/>
              <w:right w:val="single" w:sz="4" w:space="0" w:color="000000"/>
            </w:tcBorders>
          </w:tcPr>
          <w:p w14:paraId="6881768D" w14:textId="77777777" w:rsidR="004E6055" w:rsidRDefault="004E6055">
            <w:pPr>
              <w:pStyle w:val="TableParagraph"/>
              <w:tabs>
                <w:tab w:val="left" w:pos="7253"/>
              </w:tabs>
              <w:kinsoku w:val="0"/>
              <w:overflowPunct w:val="0"/>
              <w:spacing w:before="100"/>
              <w:ind w:left="69"/>
              <w:rPr>
                <w:rFonts w:ascii="Times New Roman" w:hAnsi="Times New Roman" w:cs="Times New Roman"/>
                <w:w w:val="99"/>
                <w:sz w:val="20"/>
                <w:szCs w:val="20"/>
              </w:rPr>
            </w:pPr>
            <w:r>
              <w:rPr>
                <w:sz w:val="20"/>
                <w:szCs w:val="20"/>
              </w:rPr>
              <w:t>Ulica/hišna</w:t>
            </w:r>
            <w:r>
              <w:rPr>
                <w:spacing w:val="-6"/>
                <w:sz w:val="20"/>
                <w:szCs w:val="20"/>
              </w:rPr>
              <w:t xml:space="preserve"> </w:t>
            </w:r>
            <w:r>
              <w:rPr>
                <w:sz w:val="20"/>
                <w:szCs w:val="20"/>
              </w:rPr>
              <w:t>št.:</w:t>
            </w:r>
            <w:r>
              <w:rPr>
                <w:spacing w:val="-1"/>
                <w:sz w:val="20"/>
                <w:szCs w:val="20"/>
              </w:rPr>
              <w:t xml:space="preserve"> </w:t>
            </w:r>
            <w:r>
              <w:rPr>
                <w:rFonts w:ascii="Times New Roman" w:hAnsi="Times New Roman" w:cs="Times New Roman"/>
                <w:w w:val="99"/>
                <w:sz w:val="20"/>
                <w:szCs w:val="20"/>
                <w:u w:val="single" w:color="000000"/>
              </w:rPr>
              <w:t xml:space="preserve"> </w:t>
            </w:r>
            <w:r>
              <w:rPr>
                <w:rFonts w:ascii="Times New Roman" w:hAnsi="Times New Roman" w:cs="Times New Roman"/>
                <w:sz w:val="20"/>
                <w:szCs w:val="20"/>
                <w:u w:val="single" w:color="000000"/>
              </w:rPr>
              <w:tab/>
            </w:r>
          </w:p>
          <w:p w14:paraId="49ADFF20" w14:textId="77777777" w:rsidR="004E6055" w:rsidRDefault="004E6055">
            <w:pPr>
              <w:pStyle w:val="TableParagraph"/>
              <w:tabs>
                <w:tab w:val="left" w:pos="3139"/>
                <w:tab w:val="left" w:pos="7275"/>
              </w:tabs>
              <w:kinsoku w:val="0"/>
              <w:overflowPunct w:val="0"/>
              <w:spacing w:before="99"/>
              <w:ind w:left="69"/>
              <w:rPr>
                <w:rFonts w:ascii="Times New Roman" w:hAnsi="Times New Roman" w:cs="Times New Roman"/>
                <w:w w:val="99"/>
                <w:sz w:val="20"/>
                <w:szCs w:val="20"/>
              </w:rPr>
            </w:pPr>
            <w:r>
              <w:rPr>
                <w:sz w:val="20"/>
                <w:szCs w:val="20"/>
              </w:rPr>
              <w:t>Poštna</w:t>
            </w:r>
            <w:r>
              <w:rPr>
                <w:spacing w:val="-3"/>
                <w:sz w:val="20"/>
                <w:szCs w:val="20"/>
              </w:rPr>
              <w:t xml:space="preserve"> </w:t>
            </w:r>
            <w:r>
              <w:rPr>
                <w:sz w:val="20"/>
                <w:szCs w:val="20"/>
              </w:rPr>
              <w:t>št./kraj:</w:t>
            </w:r>
            <w:r>
              <w:rPr>
                <w:spacing w:val="-1"/>
                <w:sz w:val="20"/>
                <w:szCs w:val="20"/>
              </w:rPr>
              <w:t xml:space="preserve"> </w:t>
            </w:r>
            <w:r>
              <w:rPr>
                <w:rFonts w:ascii="Times New Roman" w:hAnsi="Times New Roman" w:cs="Times New Roman"/>
                <w:w w:val="99"/>
                <w:sz w:val="20"/>
                <w:szCs w:val="20"/>
                <w:u w:val="single" w:color="000000"/>
              </w:rPr>
              <w:t xml:space="preserve"> </w:t>
            </w:r>
            <w:r>
              <w:rPr>
                <w:rFonts w:ascii="Times New Roman" w:hAnsi="Times New Roman" w:cs="Times New Roman"/>
                <w:sz w:val="20"/>
                <w:szCs w:val="20"/>
                <w:u w:val="single" w:color="000000"/>
              </w:rPr>
              <w:tab/>
            </w:r>
            <w:r>
              <w:rPr>
                <w:rFonts w:ascii="Times New Roman" w:hAnsi="Times New Roman" w:cs="Times New Roman"/>
                <w:sz w:val="20"/>
                <w:szCs w:val="20"/>
              </w:rPr>
              <w:t xml:space="preserve"> </w:t>
            </w:r>
            <w:r>
              <w:rPr>
                <w:rFonts w:ascii="Times New Roman" w:hAnsi="Times New Roman" w:cs="Times New Roman"/>
                <w:spacing w:val="-11"/>
                <w:sz w:val="20"/>
                <w:szCs w:val="20"/>
              </w:rPr>
              <w:t xml:space="preserve"> </w:t>
            </w:r>
            <w:r>
              <w:rPr>
                <w:rFonts w:ascii="Times New Roman" w:hAnsi="Times New Roman" w:cs="Times New Roman"/>
                <w:w w:val="99"/>
                <w:sz w:val="20"/>
                <w:szCs w:val="20"/>
                <w:u w:val="single" w:color="000000"/>
              </w:rPr>
              <w:t xml:space="preserve"> </w:t>
            </w:r>
            <w:r>
              <w:rPr>
                <w:rFonts w:ascii="Times New Roman" w:hAnsi="Times New Roman" w:cs="Times New Roman"/>
                <w:sz w:val="20"/>
                <w:szCs w:val="20"/>
                <w:u w:val="single" w:color="000000"/>
              </w:rPr>
              <w:tab/>
            </w:r>
          </w:p>
        </w:tc>
      </w:tr>
      <w:tr w:rsidR="004E6055" w14:paraId="02826D4B" w14:textId="77777777" w:rsidTr="00C30D57">
        <w:tblPrEx>
          <w:tblCellMar>
            <w:top w:w="0" w:type="dxa"/>
            <w:left w:w="0" w:type="dxa"/>
            <w:bottom w:w="0" w:type="dxa"/>
            <w:right w:w="0" w:type="dxa"/>
          </w:tblCellMar>
        </w:tblPrEx>
        <w:trPr>
          <w:trHeight w:val="760"/>
        </w:trPr>
        <w:tc>
          <w:tcPr>
            <w:tcW w:w="2868" w:type="dxa"/>
            <w:tcBorders>
              <w:top w:val="single" w:sz="4" w:space="0" w:color="000000"/>
              <w:left w:val="single" w:sz="4" w:space="0" w:color="000000"/>
              <w:bottom w:val="single" w:sz="4" w:space="0" w:color="000000"/>
              <w:right w:val="single" w:sz="4" w:space="0" w:color="000000"/>
            </w:tcBorders>
          </w:tcPr>
          <w:p w14:paraId="1F3EEAE5" w14:textId="77777777" w:rsidR="004E6055" w:rsidRDefault="004E6055">
            <w:pPr>
              <w:pStyle w:val="TableParagraph"/>
              <w:kinsoku w:val="0"/>
              <w:overflowPunct w:val="0"/>
              <w:spacing w:before="174"/>
              <w:ind w:left="69" w:right="137"/>
              <w:rPr>
                <w:sz w:val="18"/>
                <w:szCs w:val="18"/>
              </w:rPr>
            </w:pPr>
            <w:r>
              <w:rPr>
                <w:sz w:val="18"/>
                <w:szCs w:val="18"/>
              </w:rPr>
              <w:t>Naslov stalnega bivališča nosilca dopolnilne dejavnosti:</w:t>
            </w:r>
          </w:p>
        </w:tc>
        <w:tc>
          <w:tcPr>
            <w:tcW w:w="7878" w:type="dxa"/>
            <w:gridSpan w:val="23"/>
            <w:tcBorders>
              <w:top w:val="single" w:sz="4" w:space="0" w:color="000000"/>
              <w:left w:val="single" w:sz="4" w:space="0" w:color="000000"/>
              <w:bottom w:val="single" w:sz="4" w:space="0" w:color="000000"/>
              <w:right w:val="single" w:sz="4" w:space="0" w:color="000000"/>
            </w:tcBorders>
          </w:tcPr>
          <w:p w14:paraId="4BC61FEB" w14:textId="77777777" w:rsidR="004E6055" w:rsidRDefault="004E6055">
            <w:pPr>
              <w:pStyle w:val="TableParagraph"/>
              <w:tabs>
                <w:tab w:val="left" w:pos="7253"/>
              </w:tabs>
              <w:kinsoku w:val="0"/>
              <w:overflowPunct w:val="0"/>
              <w:spacing w:before="102"/>
              <w:ind w:left="69"/>
              <w:rPr>
                <w:rFonts w:ascii="Times New Roman" w:hAnsi="Times New Roman" w:cs="Times New Roman"/>
                <w:w w:val="99"/>
                <w:sz w:val="20"/>
                <w:szCs w:val="20"/>
              </w:rPr>
            </w:pPr>
            <w:r>
              <w:rPr>
                <w:sz w:val="20"/>
                <w:szCs w:val="20"/>
              </w:rPr>
              <w:t>Ulica/hišna</w:t>
            </w:r>
            <w:r>
              <w:rPr>
                <w:spacing w:val="-6"/>
                <w:sz w:val="20"/>
                <w:szCs w:val="20"/>
              </w:rPr>
              <w:t xml:space="preserve"> </w:t>
            </w:r>
            <w:r>
              <w:rPr>
                <w:sz w:val="20"/>
                <w:szCs w:val="20"/>
              </w:rPr>
              <w:t>št.:</w:t>
            </w:r>
            <w:r>
              <w:rPr>
                <w:spacing w:val="-1"/>
                <w:sz w:val="20"/>
                <w:szCs w:val="20"/>
              </w:rPr>
              <w:t xml:space="preserve"> </w:t>
            </w:r>
            <w:r>
              <w:rPr>
                <w:rFonts w:ascii="Times New Roman" w:hAnsi="Times New Roman" w:cs="Times New Roman"/>
                <w:w w:val="99"/>
                <w:sz w:val="20"/>
                <w:szCs w:val="20"/>
                <w:u w:val="single" w:color="000000"/>
              </w:rPr>
              <w:t xml:space="preserve"> </w:t>
            </w:r>
            <w:r>
              <w:rPr>
                <w:rFonts w:ascii="Times New Roman" w:hAnsi="Times New Roman" w:cs="Times New Roman"/>
                <w:sz w:val="20"/>
                <w:szCs w:val="20"/>
                <w:u w:val="single" w:color="000000"/>
              </w:rPr>
              <w:tab/>
            </w:r>
          </w:p>
          <w:p w14:paraId="0AC35437" w14:textId="77777777" w:rsidR="004E6055" w:rsidRDefault="004E6055">
            <w:pPr>
              <w:pStyle w:val="TableParagraph"/>
              <w:tabs>
                <w:tab w:val="left" w:pos="3139"/>
                <w:tab w:val="left" w:pos="7275"/>
              </w:tabs>
              <w:kinsoku w:val="0"/>
              <w:overflowPunct w:val="0"/>
              <w:spacing w:before="99"/>
              <w:ind w:left="69"/>
              <w:rPr>
                <w:rFonts w:ascii="Times New Roman" w:hAnsi="Times New Roman" w:cs="Times New Roman"/>
                <w:w w:val="99"/>
                <w:sz w:val="20"/>
                <w:szCs w:val="20"/>
              </w:rPr>
            </w:pPr>
            <w:r>
              <w:rPr>
                <w:sz w:val="20"/>
                <w:szCs w:val="20"/>
              </w:rPr>
              <w:t>Poštna</w:t>
            </w:r>
            <w:r>
              <w:rPr>
                <w:spacing w:val="-3"/>
                <w:sz w:val="20"/>
                <w:szCs w:val="20"/>
              </w:rPr>
              <w:t xml:space="preserve"> </w:t>
            </w:r>
            <w:r>
              <w:rPr>
                <w:sz w:val="20"/>
                <w:szCs w:val="20"/>
              </w:rPr>
              <w:t>št./kraj:</w:t>
            </w:r>
            <w:r>
              <w:rPr>
                <w:spacing w:val="-1"/>
                <w:sz w:val="20"/>
                <w:szCs w:val="20"/>
              </w:rPr>
              <w:t xml:space="preserve"> </w:t>
            </w:r>
            <w:r>
              <w:rPr>
                <w:rFonts w:ascii="Times New Roman" w:hAnsi="Times New Roman" w:cs="Times New Roman"/>
                <w:w w:val="99"/>
                <w:sz w:val="20"/>
                <w:szCs w:val="20"/>
                <w:u w:val="single" w:color="000000"/>
              </w:rPr>
              <w:t xml:space="preserve"> </w:t>
            </w:r>
            <w:r>
              <w:rPr>
                <w:rFonts w:ascii="Times New Roman" w:hAnsi="Times New Roman" w:cs="Times New Roman"/>
                <w:sz w:val="20"/>
                <w:szCs w:val="20"/>
                <w:u w:val="single" w:color="000000"/>
              </w:rPr>
              <w:tab/>
            </w:r>
            <w:r>
              <w:rPr>
                <w:rFonts w:ascii="Times New Roman" w:hAnsi="Times New Roman" w:cs="Times New Roman"/>
                <w:sz w:val="20"/>
                <w:szCs w:val="20"/>
              </w:rPr>
              <w:t xml:space="preserve"> </w:t>
            </w:r>
            <w:r>
              <w:rPr>
                <w:rFonts w:ascii="Times New Roman" w:hAnsi="Times New Roman" w:cs="Times New Roman"/>
                <w:spacing w:val="-11"/>
                <w:sz w:val="20"/>
                <w:szCs w:val="20"/>
              </w:rPr>
              <w:t xml:space="preserve"> </w:t>
            </w:r>
            <w:r>
              <w:rPr>
                <w:rFonts w:ascii="Times New Roman" w:hAnsi="Times New Roman" w:cs="Times New Roman"/>
                <w:w w:val="99"/>
                <w:sz w:val="20"/>
                <w:szCs w:val="20"/>
                <w:u w:val="single" w:color="000000"/>
              </w:rPr>
              <w:t xml:space="preserve"> </w:t>
            </w:r>
            <w:r>
              <w:rPr>
                <w:rFonts w:ascii="Times New Roman" w:hAnsi="Times New Roman" w:cs="Times New Roman"/>
                <w:sz w:val="20"/>
                <w:szCs w:val="20"/>
                <w:u w:val="single" w:color="000000"/>
              </w:rPr>
              <w:tab/>
            </w:r>
          </w:p>
        </w:tc>
      </w:tr>
      <w:tr w:rsidR="004E6055" w14:paraId="73D11DF3" w14:textId="77777777" w:rsidTr="00C30D57">
        <w:tblPrEx>
          <w:tblCellMar>
            <w:top w:w="0" w:type="dxa"/>
            <w:left w:w="0" w:type="dxa"/>
            <w:bottom w:w="0" w:type="dxa"/>
            <w:right w:w="0" w:type="dxa"/>
          </w:tblCellMar>
        </w:tblPrEx>
        <w:trPr>
          <w:trHeight w:val="849"/>
        </w:trPr>
        <w:tc>
          <w:tcPr>
            <w:tcW w:w="2868" w:type="dxa"/>
            <w:tcBorders>
              <w:top w:val="single" w:sz="4" w:space="0" w:color="000000"/>
              <w:left w:val="single" w:sz="4" w:space="0" w:color="000000"/>
              <w:bottom w:val="single" w:sz="4" w:space="0" w:color="000000"/>
              <w:right w:val="single" w:sz="4" w:space="0" w:color="000000"/>
            </w:tcBorders>
          </w:tcPr>
          <w:p w14:paraId="60A78945" w14:textId="77777777" w:rsidR="004E6055" w:rsidRDefault="004E6055">
            <w:pPr>
              <w:pStyle w:val="TableParagraph"/>
              <w:kinsoku w:val="0"/>
              <w:overflowPunct w:val="0"/>
              <w:spacing w:before="10"/>
              <w:rPr>
                <w:i/>
                <w:iCs/>
                <w:sz w:val="18"/>
                <w:szCs w:val="18"/>
              </w:rPr>
            </w:pPr>
          </w:p>
          <w:p w14:paraId="164A10A9" w14:textId="77777777" w:rsidR="004E6055" w:rsidRDefault="004E6055">
            <w:pPr>
              <w:pStyle w:val="TableParagraph"/>
              <w:kinsoku w:val="0"/>
              <w:overflowPunct w:val="0"/>
              <w:ind w:left="69" w:right="467"/>
              <w:rPr>
                <w:sz w:val="14"/>
                <w:szCs w:val="14"/>
              </w:rPr>
            </w:pPr>
            <w:r>
              <w:rPr>
                <w:sz w:val="18"/>
                <w:szCs w:val="18"/>
              </w:rPr>
              <w:t xml:space="preserve">Zaposlitev nosilca dopolnilne dejavnosti </w:t>
            </w:r>
            <w:r>
              <w:rPr>
                <w:i/>
                <w:iCs/>
                <w:sz w:val="14"/>
                <w:szCs w:val="14"/>
              </w:rPr>
              <w:t>(obkrožite, dopolnite)</w:t>
            </w:r>
            <w:r>
              <w:rPr>
                <w:sz w:val="14"/>
                <w:szCs w:val="14"/>
              </w:rPr>
              <w:t>:</w:t>
            </w:r>
          </w:p>
        </w:tc>
        <w:tc>
          <w:tcPr>
            <w:tcW w:w="7878" w:type="dxa"/>
            <w:gridSpan w:val="23"/>
            <w:tcBorders>
              <w:top w:val="single" w:sz="4" w:space="0" w:color="000000"/>
              <w:left w:val="single" w:sz="4" w:space="0" w:color="000000"/>
              <w:bottom w:val="single" w:sz="4" w:space="0" w:color="000000"/>
              <w:right w:val="single" w:sz="4" w:space="0" w:color="000000"/>
            </w:tcBorders>
          </w:tcPr>
          <w:p w14:paraId="326DDFCA" w14:textId="77777777" w:rsidR="004E6055" w:rsidRDefault="004E6055">
            <w:pPr>
              <w:pStyle w:val="TableParagraph"/>
              <w:numPr>
                <w:ilvl w:val="0"/>
                <w:numId w:val="19"/>
              </w:numPr>
              <w:tabs>
                <w:tab w:val="left" w:pos="777"/>
              </w:tabs>
              <w:kinsoku w:val="0"/>
              <w:overflowPunct w:val="0"/>
              <w:spacing w:before="119"/>
              <w:ind w:hanging="351"/>
              <w:rPr>
                <w:sz w:val="18"/>
                <w:szCs w:val="18"/>
              </w:rPr>
            </w:pPr>
            <w:r>
              <w:rPr>
                <w:sz w:val="18"/>
                <w:szCs w:val="18"/>
              </w:rPr>
              <w:t>zaposlen na</w:t>
            </w:r>
            <w:r>
              <w:rPr>
                <w:spacing w:val="-1"/>
                <w:sz w:val="18"/>
                <w:szCs w:val="18"/>
              </w:rPr>
              <w:t xml:space="preserve"> </w:t>
            </w:r>
            <w:r>
              <w:rPr>
                <w:sz w:val="18"/>
                <w:szCs w:val="18"/>
              </w:rPr>
              <w:t>kmetiji</w:t>
            </w:r>
          </w:p>
          <w:p w14:paraId="3C2F0B4B" w14:textId="77777777" w:rsidR="004E6055" w:rsidRDefault="004E6055">
            <w:pPr>
              <w:pStyle w:val="TableParagraph"/>
              <w:numPr>
                <w:ilvl w:val="0"/>
                <w:numId w:val="19"/>
              </w:numPr>
              <w:tabs>
                <w:tab w:val="left" w:pos="778"/>
                <w:tab w:val="left" w:pos="6315"/>
              </w:tabs>
              <w:kinsoku w:val="0"/>
              <w:overflowPunct w:val="0"/>
              <w:spacing w:before="63"/>
              <w:ind w:left="777" w:hanging="349"/>
              <w:rPr>
                <w:sz w:val="18"/>
                <w:szCs w:val="18"/>
              </w:rPr>
            </w:pPr>
            <w:r>
              <w:rPr>
                <w:sz w:val="18"/>
                <w:szCs w:val="18"/>
              </w:rPr>
              <w:t>zaposlen izven kmetije,</w:t>
            </w:r>
            <w:r>
              <w:rPr>
                <w:spacing w:val="-3"/>
                <w:sz w:val="18"/>
                <w:szCs w:val="18"/>
              </w:rPr>
              <w:t xml:space="preserve"> </w:t>
            </w:r>
            <w:r>
              <w:rPr>
                <w:sz w:val="18"/>
                <w:szCs w:val="18"/>
              </w:rPr>
              <w:t>in</w:t>
            </w:r>
            <w:r>
              <w:rPr>
                <w:spacing w:val="-3"/>
                <w:sz w:val="18"/>
                <w:szCs w:val="18"/>
              </w:rPr>
              <w:t xml:space="preserve"> </w:t>
            </w:r>
            <w:r>
              <w:rPr>
                <w:sz w:val="18"/>
                <w:szCs w:val="18"/>
              </w:rPr>
              <w:t>sicer:</w:t>
            </w:r>
            <w:r>
              <w:rPr>
                <w:sz w:val="18"/>
                <w:szCs w:val="18"/>
                <w:u w:val="single" w:color="000000"/>
              </w:rPr>
              <w:t xml:space="preserve"> </w:t>
            </w:r>
            <w:r>
              <w:rPr>
                <w:sz w:val="18"/>
                <w:szCs w:val="18"/>
                <w:u w:val="single" w:color="000000"/>
              </w:rPr>
              <w:tab/>
            </w:r>
            <w:r>
              <w:rPr>
                <w:sz w:val="18"/>
                <w:szCs w:val="18"/>
              </w:rPr>
              <w:t>_</w:t>
            </w:r>
          </w:p>
        </w:tc>
      </w:tr>
      <w:tr w:rsidR="004E6055" w14:paraId="08F59F32" w14:textId="77777777" w:rsidTr="00C30D57">
        <w:tblPrEx>
          <w:tblCellMar>
            <w:top w:w="0" w:type="dxa"/>
            <w:left w:w="0" w:type="dxa"/>
            <w:bottom w:w="0" w:type="dxa"/>
            <w:right w:w="0" w:type="dxa"/>
          </w:tblCellMar>
        </w:tblPrEx>
        <w:trPr>
          <w:trHeight w:val="453"/>
        </w:trPr>
        <w:tc>
          <w:tcPr>
            <w:tcW w:w="2868" w:type="dxa"/>
            <w:tcBorders>
              <w:top w:val="single" w:sz="4" w:space="0" w:color="000000"/>
              <w:left w:val="single" w:sz="4" w:space="0" w:color="000000"/>
              <w:bottom w:val="single" w:sz="4" w:space="0" w:color="000000"/>
              <w:right w:val="single" w:sz="4" w:space="0" w:color="000000"/>
            </w:tcBorders>
          </w:tcPr>
          <w:p w14:paraId="3876EE16" w14:textId="77777777" w:rsidR="004E6055" w:rsidRDefault="004E6055">
            <w:pPr>
              <w:pStyle w:val="TableParagraph"/>
              <w:kinsoku w:val="0"/>
              <w:overflowPunct w:val="0"/>
              <w:spacing w:before="123"/>
              <w:ind w:left="69"/>
              <w:rPr>
                <w:sz w:val="18"/>
                <w:szCs w:val="18"/>
              </w:rPr>
            </w:pPr>
            <w:r>
              <w:rPr>
                <w:sz w:val="18"/>
                <w:szCs w:val="18"/>
              </w:rPr>
              <w:t>Tel:</w:t>
            </w:r>
          </w:p>
        </w:tc>
        <w:tc>
          <w:tcPr>
            <w:tcW w:w="7878" w:type="dxa"/>
            <w:gridSpan w:val="23"/>
            <w:tcBorders>
              <w:top w:val="single" w:sz="4" w:space="0" w:color="000000"/>
              <w:left w:val="single" w:sz="4" w:space="0" w:color="000000"/>
              <w:bottom w:val="single" w:sz="4" w:space="0" w:color="000000"/>
              <w:right w:val="single" w:sz="4" w:space="0" w:color="000000"/>
            </w:tcBorders>
          </w:tcPr>
          <w:p w14:paraId="459890BE" w14:textId="77777777" w:rsidR="004E6055" w:rsidRDefault="004E6055">
            <w:pPr>
              <w:pStyle w:val="TableParagraph"/>
              <w:kinsoku w:val="0"/>
              <w:overflowPunct w:val="0"/>
              <w:rPr>
                <w:rFonts w:ascii="Times New Roman" w:hAnsi="Times New Roman" w:cs="Times New Roman"/>
                <w:sz w:val="16"/>
                <w:szCs w:val="16"/>
              </w:rPr>
            </w:pPr>
          </w:p>
        </w:tc>
      </w:tr>
      <w:tr w:rsidR="004E6055" w14:paraId="60C1B7FB" w14:textId="77777777" w:rsidTr="00C30D57">
        <w:tblPrEx>
          <w:tblCellMar>
            <w:top w:w="0" w:type="dxa"/>
            <w:left w:w="0" w:type="dxa"/>
            <w:bottom w:w="0" w:type="dxa"/>
            <w:right w:w="0" w:type="dxa"/>
          </w:tblCellMar>
        </w:tblPrEx>
        <w:trPr>
          <w:trHeight w:val="453"/>
        </w:trPr>
        <w:tc>
          <w:tcPr>
            <w:tcW w:w="2868" w:type="dxa"/>
            <w:tcBorders>
              <w:top w:val="single" w:sz="4" w:space="0" w:color="000000"/>
              <w:left w:val="single" w:sz="4" w:space="0" w:color="000000"/>
              <w:bottom w:val="single" w:sz="4" w:space="0" w:color="000000"/>
              <w:right w:val="single" w:sz="4" w:space="0" w:color="000000"/>
            </w:tcBorders>
          </w:tcPr>
          <w:p w14:paraId="51E8F04B" w14:textId="77777777" w:rsidR="004E6055" w:rsidRDefault="004E6055">
            <w:pPr>
              <w:pStyle w:val="TableParagraph"/>
              <w:kinsoku w:val="0"/>
              <w:overflowPunct w:val="0"/>
              <w:spacing w:before="123"/>
              <w:ind w:left="69"/>
              <w:rPr>
                <w:sz w:val="18"/>
                <w:szCs w:val="18"/>
              </w:rPr>
            </w:pPr>
            <w:r>
              <w:rPr>
                <w:sz w:val="18"/>
                <w:szCs w:val="18"/>
              </w:rPr>
              <w:t>E pošta:</w:t>
            </w:r>
          </w:p>
        </w:tc>
        <w:tc>
          <w:tcPr>
            <w:tcW w:w="7878" w:type="dxa"/>
            <w:gridSpan w:val="23"/>
            <w:tcBorders>
              <w:top w:val="single" w:sz="4" w:space="0" w:color="000000"/>
              <w:left w:val="single" w:sz="4" w:space="0" w:color="000000"/>
              <w:bottom w:val="single" w:sz="4" w:space="0" w:color="000000"/>
              <w:right w:val="single" w:sz="4" w:space="0" w:color="000000"/>
            </w:tcBorders>
          </w:tcPr>
          <w:p w14:paraId="705750C0" w14:textId="77777777" w:rsidR="004E6055" w:rsidRDefault="004E6055">
            <w:pPr>
              <w:pStyle w:val="TableParagraph"/>
              <w:kinsoku w:val="0"/>
              <w:overflowPunct w:val="0"/>
              <w:rPr>
                <w:rFonts w:ascii="Times New Roman" w:hAnsi="Times New Roman" w:cs="Times New Roman"/>
                <w:sz w:val="16"/>
                <w:szCs w:val="16"/>
              </w:rPr>
            </w:pPr>
          </w:p>
        </w:tc>
      </w:tr>
      <w:tr w:rsidR="004E6055" w14:paraId="3664BA1B" w14:textId="77777777" w:rsidTr="00C30D57">
        <w:tblPrEx>
          <w:tblCellMar>
            <w:top w:w="0" w:type="dxa"/>
            <w:left w:w="0" w:type="dxa"/>
            <w:bottom w:w="0" w:type="dxa"/>
            <w:right w:w="0" w:type="dxa"/>
          </w:tblCellMar>
        </w:tblPrEx>
        <w:trPr>
          <w:trHeight w:val="398"/>
        </w:trPr>
        <w:tc>
          <w:tcPr>
            <w:tcW w:w="2868" w:type="dxa"/>
            <w:tcBorders>
              <w:top w:val="single" w:sz="4" w:space="0" w:color="000000"/>
              <w:left w:val="single" w:sz="4" w:space="0" w:color="000000"/>
              <w:bottom w:val="single" w:sz="4" w:space="0" w:color="000000"/>
              <w:right w:val="single" w:sz="4" w:space="0" w:color="000000"/>
            </w:tcBorders>
          </w:tcPr>
          <w:p w14:paraId="02BBF71F" w14:textId="77777777" w:rsidR="004E6055" w:rsidRDefault="004E6055">
            <w:pPr>
              <w:pStyle w:val="TableParagraph"/>
              <w:kinsoku w:val="0"/>
              <w:overflowPunct w:val="0"/>
              <w:spacing w:before="97"/>
              <w:ind w:left="69"/>
              <w:rPr>
                <w:sz w:val="18"/>
                <w:szCs w:val="18"/>
              </w:rPr>
            </w:pPr>
            <w:r>
              <w:rPr>
                <w:sz w:val="18"/>
                <w:szCs w:val="18"/>
              </w:rPr>
              <w:t>Davčna številka:</w:t>
            </w:r>
          </w:p>
        </w:tc>
        <w:tc>
          <w:tcPr>
            <w:tcW w:w="492" w:type="dxa"/>
            <w:gridSpan w:val="2"/>
            <w:tcBorders>
              <w:top w:val="single" w:sz="4" w:space="0" w:color="000000"/>
              <w:left w:val="single" w:sz="4" w:space="0" w:color="000000"/>
              <w:bottom w:val="single" w:sz="4" w:space="0" w:color="000000"/>
              <w:right w:val="dotted" w:sz="8" w:space="0" w:color="000000"/>
            </w:tcBorders>
          </w:tcPr>
          <w:p w14:paraId="00041910" w14:textId="77777777" w:rsidR="004E6055" w:rsidRDefault="004E6055">
            <w:pPr>
              <w:pStyle w:val="TableParagraph"/>
              <w:kinsoku w:val="0"/>
              <w:overflowPunct w:val="0"/>
              <w:rPr>
                <w:rFonts w:ascii="Times New Roman" w:hAnsi="Times New Roman" w:cs="Times New Roman"/>
                <w:sz w:val="16"/>
                <w:szCs w:val="16"/>
              </w:rPr>
            </w:pPr>
          </w:p>
        </w:tc>
        <w:tc>
          <w:tcPr>
            <w:tcW w:w="491" w:type="dxa"/>
            <w:gridSpan w:val="2"/>
            <w:tcBorders>
              <w:top w:val="single" w:sz="4" w:space="0" w:color="000000"/>
              <w:left w:val="dotted" w:sz="8" w:space="0" w:color="000000"/>
              <w:bottom w:val="single" w:sz="4" w:space="0" w:color="000000"/>
              <w:right w:val="dotted" w:sz="8" w:space="0" w:color="000000"/>
            </w:tcBorders>
          </w:tcPr>
          <w:p w14:paraId="38422227" w14:textId="77777777" w:rsidR="004E6055" w:rsidRDefault="004E6055">
            <w:pPr>
              <w:pStyle w:val="TableParagraph"/>
              <w:kinsoku w:val="0"/>
              <w:overflowPunct w:val="0"/>
              <w:rPr>
                <w:rFonts w:ascii="Times New Roman" w:hAnsi="Times New Roman" w:cs="Times New Roman"/>
                <w:sz w:val="16"/>
                <w:szCs w:val="16"/>
              </w:rPr>
            </w:pPr>
          </w:p>
        </w:tc>
        <w:tc>
          <w:tcPr>
            <w:tcW w:w="512" w:type="dxa"/>
            <w:gridSpan w:val="2"/>
            <w:tcBorders>
              <w:top w:val="single" w:sz="4" w:space="0" w:color="000000"/>
              <w:left w:val="dotted" w:sz="8" w:space="0" w:color="000000"/>
              <w:bottom w:val="single" w:sz="4" w:space="0" w:color="000000"/>
              <w:right w:val="dotted" w:sz="8" w:space="0" w:color="000000"/>
            </w:tcBorders>
          </w:tcPr>
          <w:p w14:paraId="5C250A80" w14:textId="77777777" w:rsidR="004E6055" w:rsidRDefault="004E6055">
            <w:pPr>
              <w:pStyle w:val="TableParagraph"/>
              <w:kinsoku w:val="0"/>
              <w:overflowPunct w:val="0"/>
              <w:rPr>
                <w:rFonts w:ascii="Times New Roman" w:hAnsi="Times New Roman" w:cs="Times New Roman"/>
                <w:sz w:val="16"/>
                <w:szCs w:val="16"/>
              </w:rPr>
            </w:pPr>
          </w:p>
        </w:tc>
        <w:tc>
          <w:tcPr>
            <w:tcW w:w="434" w:type="dxa"/>
            <w:tcBorders>
              <w:top w:val="single" w:sz="4" w:space="0" w:color="000000"/>
              <w:left w:val="dotted" w:sz="8" w:space="0" w:color="000000"/>
              <w:bottom w:val="single" w:sz="4" w:space="0" w:color="000000"/>
              <w:right w:val="dotted" w:sz="8" w:space="0" w:color="000000"/>
            </w:tcBorders>
          </w:tcPr>
          <w:p w14:paraId="1410C5D7" w14:textId="77777777" w:rsidR="004E6055" w:rsidRDefault="004E6055">
            <w:pPr>
              <w:pStyle w:val="TableParagraph"/>
              <w:kinsoku w:val="0"/>
              <w:overflowPunct w:val="0"/>
              <w:rPr>
                <w:rFonts w:ascii="Times New Roman" w:hAnsi="Times New Roman" w:cs="Times New Roman"/>
                <w:sz w:val="16"/>
                <w:szCs w:val="16"/>
              </w:rPr>
            </w:pPr>
          </w:p>
        </w:tc>
        <w:tc>
          <w:tcPr>
            <w:tcW w:w="528" w:type="dxa"/>
            <w:gridSpan w:val="2"/>
            <w:tcBorders>
              <w:top w:val="single" w:sz="4" w:space="0" w:color="000000"/>
              <w:left w:val="dotted" w:sz="8" w:space="0" w:color="000000"/>
              <w:bottom w:val="single" w:sz="4" w:space="0" w:color="000000"/>
              <w:right w:val="dotted" w:sz="8" w:space="0" w:color="000000"/>
            </w:tcBorders>
          </w:tcPr>
          <w:p w14:paraId="62828DD0" w14:textId="77777777" w:rsidR="004E6055" w:rsidRDefault="004E6055">
            <w:pPr>
              <w:pStyle w:val="TableParagraph"/>
              <w:kinsoku w:val="0"/>
              <w:overflowPunct w:val="0"/>
              <w:rPr>
                <w:rFonts w:ascii="Times New Roman" w:hAnsi="Times New Roman" w:cs="Times New Roman"/>
                <w:sz w:val="16"/>
                <w:szCs w:val="16"/>
              </w:rPr>
            </w:pPr>
          </w:p>
        </w:tc>
        <w:tc>
          <w:tcPr>
            <w:tcW w:w="488" w:type="dxa"/>
            <w:gridSpan w:val="2"/>
            <w:tcBorders>
              <w:top w:val="single" w:sz="4" w:space="0" w:color="000000"/>
              <w:left w:val="dotted" w:sz="8" w:space="0" w:color="000000"/>
              <w:bottom w:val="single" w:sz="4" w:space="0" w:color="000000"/>
              <w:right w:val="dotted" w:sz="8" w:space="0" w:color="000000"/>
            </w:tcBorders>
          </w:tcPr>
          <w:p w14:paraId="4587540E" w14:textId="77777777" w:rsidR="004E6055" w:rsidRDefault="004E6055">
            <w:pPr>
              <w:pStyle w:val="TableParagraph"/>
              <w:kinsoku w:val="0"/>
              <w:overflowPunct w:val="0"/>
              <w:rPr>
                <w:rFonts w:ascii="Times New Roman" w:hAnsi="Times New Roman" w:cs="Times New Roman"/>
                <w:sz w:val="16"/>
                <w:szCs w:val="16"/>
              </w:rPr>
            </w:pPr>
          </w:p>
        </w:tc>
        <w:tc>
          <w:tcPr>
            <w:tcW w:w="476" w:type="dxa"/>
            <w:gridSpan w:val="2"/>
            <w:tcBorders>
              <w:top w:val="single" w:sz="4" w:space="0" w:color="000000"/>
              <w:left w:val="dotted" w:sz="8" w:space="0" w:color="000000"/>
              <w:bottom w:val="single" w:sz="4" w:space="0" w:color="000000"/>
              <w:right w:val="dotted" w:sz="8" w:space="0" w:color="000000"/>
            </w:tcBorders>
          </w:tcPr>
          <w:p w14:paraId="73B081B6" w14:textId="77777777" w:rsidR="004E6055" w:rsidRDefault="004E6055">
            <w:pPr>
              <w:pStyle w:val="TableParagraph"/>
              <w:kinsoku w:val="0"/>
              <w:overflowPunct w:val="0"/>
              <w:rPr>
                <w:rFonts w:ascii="Times New Roman" w:hAnsi="Times New Roman" w:cs="Times New Roman"/>
                <w:sz w:val="16"/>
                <w:szCs w:val="16"/>
              </w:rPr>
            </w:pPr>
          </w:p>
        </w:tc>
        <w:tc>
          <w:tcPr>
            <w:tcW w:w="504" w:type="dxa"/>
            <w:gridSpan w:val="2"/>
            <w:tcBorders>
              <w:top w:val="single" w:sz="4" w:space="0" w:color="000000"/>
              <w:left w:val="dotted" w:sz="8" w:space="0" w:color="000000"/>
              <w:bottom w:val="single" w:sz="4" w:space="0" w:color="000000"/>
              <w:right w:val="single" w:sz="4" w:space="0" w:color="000000"/>
            </w:tcBorders>
          </w:tcPr>
          <w:p w14:paraId="556D2125" w14:textId="77777777" w:rsidR="004E6055" w:rsidRDefault="004E6055">
            <w:pPr>
              <w:pStyle w:val="TableParagraph"/>
              <w:kinsoku w:val="0"/>
              <w:overflowPunct w:val="0"/>
              <w:rPr>
                <w:rFonts w:ascii="Times New Roman" w:hAnsi="Times New Roman" w:cs="Times New Roman"/>
                <w:sz w:val="16"/>
                <w:szCs w:val="16"/>
              </w:rPr>
            </w:pPr>
          </w:p>
        </w:tc>
        <w:tc>
          <w:tcPr>
            <w:tcW w:w="3953" w:type="dxa"/>
            <w:gridSpan w:val="8"/>
            <w:tcBorders>
              <w:top w:val="single" w:sz="4" w:space="0" w:color="000000"/>
              <w:left w:val="single" w:sz="4" w:space="0" w:color="000000"/>
              <w:bottom w:val="single" w:sz="4" w:space="0" w:color="000000"/>
              <w:right w:val="single" w:sz="4" w:space="0" w:color="000000"/>
            </w:tcBorders>
          </w:tcPr>
          <w:p w14:paraId="569D765C" w14:textId="77777777" w:rsidR="004E6055" w:rsidRDefault="004E6055">
            <w:pPr>
              <w:pStyle w:val="TableParagraph"/>
              <w:kinsoku w:val="0"/>
              <w:overflowPunct w:val="0"/>
              <w:spacing w:before="3"/>
              <w:rPr>
                <w:i/>
                <w:iCs/>
                <w:sz w:val="12"/>
                <w:szCs w:val="12"/>
              </w:rPr>
            </w:pPr>
          </w:p>
          <w:p w14:paraId="71D2932B" w14:textId="77777777" w:rsidR="004E6055" w:rsidRDefault="004E6055">
            <w:pPr>
              <w:pStyle w:val="TableParagraph"/>
              <w:kinsoku w:val="0"/>
              <w:overflowPunct w:val="0"/>
              <w:ind w:left="133"/>
              <w:rPr>
                <w:sz w:val="10"/>
                <w:szCs w:val="10"/>
              </w:rPr>
            </w:pPr>
            <w:r>
              <w:rPr>
                <w:sz w:val="10"/>
                <w:szCs w:val="10"/>
              </w:rPr>
              <w:t>x x x x x x x x x x x x x x x x x x x x x x x x x x x x x x x x x x x x x x x x x x x</w:t>
            </w:r>
          </w:p>
        </w:tc>
      </w:tr>
      <w:tr w:rsidR="004E6055" w14:paraId="22B57EDA" w14:textId="77777777" w:rsidTr="00C30D57">
        <w:tblPrEx>
          <w:tblCellMar>
            <w:top w:w="0" w:type="dxa"/>
            <w:left w:w="0" w:type="dxa"/>
            <w:bottom w:w="0" w:type="dxa"/>
            <w:right w:w="0" w:type="dxa"/>
          </w:tblCellMar>
        </w:tblPrEx>
        <w:trPr>
          <w:trHeight w:val="398"/>
        </w:trPr>
        <w:tc>
          <w:tcPr>
            <w:tcW w:w="2868" w:type="dxa"/>
            <w:tcBorders>
              <w:top w:val="single" w:sz="4" w:space="0" w:color="000000"/>
              <w:left w:val="single" w:sz="4" w:space="0" w:color="000000"/>
              <w:bottom w:val="single" w:sz="4" w:space="0" w:color="000000"/>
              <w:right w:val="single" w:sz="4" w:space="0" w:color="000000"/>
            </w:tcBorders>
          </w:tcPr>
          <w:p w14:paraId="51445D6C" w14:textId="77777777" w:rsidR="004E6055" w:rsidRDefault="004E6055">
            <w:pPr>
              <w:pStyle w:val="TableParagraph"/>
              <w:kinsoku w:val="0"/>
              <w:overflowPunct w:val="0"/>
              <w:spacing w:before="83"/>
              <w:ind w:left="69"/>
              <w:rPr>
                <w:sz w:val="20"/>
                <w:szCs w:val="20"/>
              </w:rPr>
            </w:pPr>
            <w:r>
              <w:rPr>
                <w:sz w:val="18"/>
                <w:szCs w:val="18"/>
              </w:rPr>
              <w:t>Matična številka</w:t>
            </w:r>
            <w:r>
              <w:rPr>
                <w:sz w:val="20"/>
                <w:szCs w:val="20"/>
              </w:rPr>
              <w:t>:</w:t>
            </w:r>
          </w:p>
        </w:tc>
        <w:tc>
          <w:tcPr>
            <w:tcW w:w="492" w:type="dxa"/>
            <w:gridSpan w:val="2"/>
            <w:tcBorders>
              <w:top w:val="single" w:sz="4" w:space="0" w:color="000000"/>
              <w:left w:val="single" w:sz="4" w:space="0" w:color="000000"/>
              <w:bottom w:val="single" w:sz="4" w:space="0" w:color="000000"/>
              <w:right w:val="dotted" w:sz="8" w:space="0" w:color="000000"/>
            </w:tcBorders>
          </w:tcPr>
          <w:p w14:paraId="46C0DA3E" w14:textId="77777777" w:rsidR="004E6055" w:rsidRDefault="004E6055">
            <w:pPr>
              <w:pStyle w:val="TableParagraph"/>
              <w:kinsoku w:val="0"/>
              <w:overflowPunct w:val="0"/>
              <w:rPr>
                <w:rFonts w:ascii="Times New Roman" w:hAnsi="Times New Roman" w:cs="Times New Roman"/>
                <w:sz w:val="16"/>
                <w:szCs w:val="16"/>
              </w:rPr>
            </w:pPr>
          </w:p>
        </w:tc>
        <w:tc>
          <w:tcPr>
            <w:tcW w:w="491" w:type="dxa"/>
            <w:gridSpan w:val="2"/>
            <w:tcBorders>
              <w:top w:val="single" w:sz="4" w:space="0" w:color="000000"/>
              <w:left w:val="dotted" w:sz="8" w:space="0" w:color="000000"/>
              <w:bottom w:val="single" w:sz="4" w:space="0" w:color="000000"/>
              <w:right w:val="dotted" w:sz="8" w:space="0" w:color="000000"/>
            </w:tcBorders>
          </w:tcPr>
          <w:p w14:paraId="6F81467A" w14:textId="77777777" w:rsidR="004E6055" w:rsidRDefault="004E6055">
            <w:pPr>
              <w:pStyle w:val="TableParagraph"/>
              <w:kinsoku w:val="0"/>
              <w:overflowPunct w:val="0"/>
              <w:rPr>
                <w:rFonts w:ascii="Times New Roman" w:hAnsi="Times New Roman" w:cs="Times New Roman"/>
                <w:sz w:val="16"/>
                <w:szCs w:val="16"/>
              </w:rPr>
            </w:pPr>
          </w:p>
        </w:tc>
        <w:tc>
          <w:tcPr>
            <w:tcW w:w="512" w:type="dxa"/>
            <w:gridSpan w:val="2"/>
            <w:tcBorders>
              <w:top w:val="single" w:sz="4" w:space="0" w:color="000000"/>
              <w:left w:val="dotted" w:sz="8" w:space="0" w:color="000000"/>
              <w:bottom w:val="single" w:sz="4" w:space="0" w:color="000000"/>
              <w:right w:val="dotted" w:sz="8" w:space="0" w:color="000000"/>
            </w:tcBorders>
          </w:tcPr>
          <w:p w14:paraId="4D799AE0" w14:textId="77777777" w:rsidR="004E6055" w:rsidRDefault="004E6055">
            <w:pPr>
              <w:pStyle w:val="TableParagraph"/>
              <w:kinsoku w:val="0"/>
              <w:overflowPunct w:val="0"/>
              <w:rPr>
                <w:rFonts w:ascii="Times New Roman" w:hAnsi="Times New Roman" w:cs="Times New Roman"/>
                <w:sz w:val="16"/>
                <w:szCs w:val="16"/>
              </w:rPr>
            </w:pPr>
          </w:p>
        </w:tc>
        <w:tc>
          <w:tcPr>
            <w:tcW w:w="434" w:type="dxa"/>
            <w:tcBorders>
              <w:top w:val="single" w:sz="4" w:space="0" w:color="000000"/>
              <w:left w:val="dotted" w:sz="8" w:space="0" w:color="000000"/>
              <w:bottom w:val="single" w:sz="4" w:space="0" w:color="000000"/>
              <w:right w:val="dotted" w:sz="8" w:space="0" w:color="000000"/>
            </w:tcBorders>
          </w:tcPr>
          <w:p w14:paraId="4D375439" w14:textId="77777777" w:rsidR="004E6055" w:rsidRDefault="004E6055">
            <w:pPr>
              <w:pStyle w:val="TableParagraph"/>
              <w:kinsoku w:val="0"/>
              <w:overflowPunct w:val="0"/>
              <w:rPr>
                <w:rFonts w:ascii="Times New Roman" w:hAnsi="Times New Roman" w:cs="Times New Roman"/>
                <w:sz w:val="16"/>
                <w:szCs w:val="16"/>
              </w:rPr>
            </w:pPr>
          </w:p>
        </w:tc>
        <w:tc>
          <w:tcPr>
            <w:tcW w:w="528" w:type="dxa"/>
            <w:gridSpan w:val="2"/>
            <w:tcBorders>
              <w:top w:val="single" w:sz="4" w:space="0" w:color="000000"/>
              <w:left w:val="dotted" w:sz="8" w:space="0" w:color="000000"/>
              <w:bottom w:val="single" w:sz="4" w:space="0" w:color="000000"/>
              <w:right w:val="dotted" w:sz="8" w:space="0" w:color="000000"/>
            </w:tcBorders>
          </w:tcPr>
          <w:p w14:paraId="5EA6E82B" w14:textId="77777777" w:rsidR="004E6055" w:rsidRDefault="004E6055">
            <w:pPr>
              <w:pStyle w:val="TableParagraph"/>
              <w:kinsoku w:val="0"/>
              <w:overflowPunct w:val="0"/>
              <w:rPr>
                <w:rFonts w:ascii="Times New Roman" w:hAnsi="Times New Roman" w:cs="Times New Roman"/>
                <w:sz w:val="16"/>
                <w:szCs w:val="16"/>
              </w:rPr>
            </w:pPr>
          </w:p>
        </w:tc>
        <w:tc>
          <w:tcPr>
            <w:tcW w:w="488" w:type="dxa"/>
            <w:gridSpan w:val="2"/>
            <w:tcBorders>
              <w:top w:val="single" w:sz="4" w:space="0" w:color="000000"/>
              <w:left w:val="dotted" w:sz="8" w:space="0" w:color="000000"/>
              <w:bottom w:val="single" w:sz="4" w:space="0" w:color="000000"/>
              <w:right w:val="dotted" w:sz="8" w:space="0" w:color="000000"/>
            </w:tcBorders>
          </w:tcPr>
          <w:p w14:paraId="4425B52E" w14:textId="77777777" w:rsidR="004E6055" w:rsidRDefault="004E6055">
            <w:pPr>
              <w:pStyle w:val="TableParagraph"/>
              <w:kinsoku w:val="0"/>
              <w:overflowPunct w:val="0"/>
              <w:rPr>
                <w:rFonts w:ascii="Times New Roman" w:hAnsi="Times New Roman" w:cs="Times New Roman"/>
                <w:sz w:val="16"/>
                <w:szCs w:val="16"/>
              </w:rPr>
            </w:pPr>
          </w:p>
        </w:tc>
        <w:tc>
          <w:tcPr>
            <w:tcW w:w="476" w:type="dxa"/>
            <w:gridSpan w:val="2"/>
            <w:tcBorders>
              <w:top w:val="single" w:sz="4" w:space="0" w:color="000000"/>
              <w:left w:val="dotted" w:sz="8" w:space="0" w:color="000000"/>
              <w:bottom w:val="single" w:sz="4" w:space="0" w:color="000000"/>
              <w:right w:val="dotted" w:sz="4" w:space="0" w:color="000000"/>
            </w:tcBorders>
          </w:tcPr>
          <w:p w14:paraId="75A46D57" w14:textId="77777777" w:rsidR="004E6055" w:rsidRDefault="004E6055">
            <w:pPr>
              <w:pStyle w:val="TableParagraph"/>
              <w:kinsoku w:val="0"/>
              <w:overflowPunct w:val="0"/>
              <w:rPr>
                <w:rFonts w:ascii="Times New Roman" w:hAnsi="Times New Roman" w:cs="Times New Roman"/>
                <w:sz w:val="16"/>
                <w:szCs w:val="16"/>
              </w:rPr>
            </w:pPr>
          </w:p>
        </w:tc>
        <w:tc>
          <w:tcPr>
            <w:tcW w:w="504" w:type="dxa"/>
            <w:gridSpan w:val="2"/>
            <w:tcBorders>
              <w:top w:val="single" w:sz="4" w:space="0" w:color="000000"/>
              <w:left w:val="dotted" w:sz="4" w:space="0" w:color="000000"/>
              <w:bottom w:val="single" w:sz="4" w:space="0" w:color="000000"/>
              <w:right w:val="dotted" w:sz="4" w:space="0" w:color="000000"/>
            </w:tcBorders>
          </w:tcPr>
          <w:p w14:paraId="40039552" w14:textId="77777777" w:rsidR="004E6055" w:rsidRDefault="004E6055">
            <w:pPr>
              <w:pStyle w:val="TableParagraph"/>
              <w:kinsoku w:val="0"/>
              <w:overflowPunct w:val="0"/>
              <w:rPr>
                <w:rFonts w:ascii="Times New Roman" w:hAnsi="Times New Roman" w:cs="Times New Roman"/>
                <w:sz w:val="16"/>
                <w:szCs w:val="16"/>
              </w:rPr>
            </w:pPr>
          </w:p>
        </w:tc>
        <w:tc>
          <w:tcPr>
            <w:tcW w:w="488" w:type="dxa"/>
            <w:gridSpan w:val="2"/>
            <w:tcBorders>
              <w:top w:val="single" w:sz="4" w:space="0" w:color="000000"/>
              <w:left w:val="dotted" w:sz="4" w:space="0" w:color="000000"/>
              <w:bottom w:val="single" w:sz="4" w:space="0" w:color="000000"/>
              <w:right w:val="dotted" w:sz="4" w:space="0" w:color="000000"/>
            </w:tcBorders>
          </w:tcPr>
          <w:p w14:paraId="64844839" w14:textId="77777777" w:rsidR="004E6055" w:rsidRDefault="004E6055">
            <w:pPr>
              <w:pStyle w:val="TableParagraph"/>
              <w:kinsoku w:val="0"/>
              <w:overflowPunct w:val="0"/>
              <w:rPr>
                <w:rFonts w:ascii="Times New Roman" w:hAnsi="Times New Roman" w:cs="Times New Roman"/>
                <w:sz w:val="16"/>
                <w:szCs w:val="16"/>
              </w:rPr>
            </w:pPr>
          </w:p>
        </w:tc>
        <w:tc>
          <w:tcPr>
            <w:tcW w:w="507" w:type="dxa"/>
            <w:gridSpan w:val="2"/>
            <w:tcBorders>
              <w:top w:val="single" w:sz="4" w:space="0" w:color="000000"/>
              <w:left w:val="dotted" w:sz="4" w:space="0" w:color="000000"/>
              <w:bottom w:val="single" w:sz="4" w:space="0" w:color="000000"/>
              <w:right w:val="single" w:sz="4" w:space="0" w:color="000000"/>
            </w:tcBorders>
          </w:tcPr>
          <w:p w14:paraId="41D39FF4" w14:textId="77777777" w:rsidR="004E6055" w:rsidRDefault="004E6055">
            <w:pPr>
              <w:pStyle w:val="TableParagraph"/>
              <w:kinsoku w:val="0"/>
              <w:overflowPunct w:val="0"/>
              <w:rPr>
                <w:rFonts w:ascii="Times New Roman" w:hAnsi="Times New Roman" w:cs="Times New Roman"/>
                <w:sz w:val="16"/>
                <w:szCs w:val="16"/>
              </w:rPr>
            </w:pPr>
          </w:p>
        </w:tc>
        <w:tc>
          <w:tcPr>
            <w:tcW w:w="2958" w:type="dxa"/>
            <w:gridSpan w:val="4"/>
            <w:tcBorders>
              <w:top w:val="single" w:sz="4" w:space="0" w:color="000000"/>
              <w:left w:val="single" w:sz="4" w:space="0" w:color="000000"/>
              <w:bottom w:val="single" w:sz="4" w:space="0" w:color="000000"/>
              <w:right w:val="single" w:sz="4" w:space="0" w:color="000000"/>
            </w:tcBorders>
          </w:tcPr>
          <w:p w14:paraId="6EAC2709" w14:textId="77777777" w:rsidR="004E6055" w:rsidRDefault="004E6055">
            <w:pPr>
              <w:pStyle w:val="TableParagraph"/>
              <w:kinsoku w:val="0"/>
              <w:overflowPunct w:val="0"/>
              <w:spacing w:before="3"/>
              <w:rPr>
                <w:i/>
                <w:iCs/>
                <w:sz w:val="12"/>
                <w:szCs w:val="12"/>
              </w:rPr>
            </w:pPr>
          </w:p>
          <w:p w14:paraId="5D62647A" w14:textId="77777777" w:rsidR="004E6055" w:rsidRDefault="004E6055">
            <w:pPr>
              <w:pStyle w:val="TableParagraph"/>
              <w:kinsoku w:val="0"/>
              <w:overflowPunct w:val="0"/>
              <w:ind w:left="95"/>
              <w:rPr>
                <w:sz w:val="10"/>
                <w:szCs w:val="10"/>
              </w:rPr>
            </w:pPr>
            <w:r>
              <w:rPr>
                <w:sz w:val="10"/>
                <w:szCs w:val="10"/>
              </w:rPr>
              <w:t>x x x x x x x x x x x x x x x x x x x x x x x x x x x x x x x</w:t>
            </w:r>
          </w:p>
        </w:tc>
      </w:tr>
      <w:tr w:rsidR="004E6055" w14:paraId="1667E9ED" w14:textId="77777777" w:rsidTr="00C30D57">
        <w:tblPrEx>
          <w:tblCellMar>
            <w:top w:w="0" w:type="dxa"/>
            <w:left w:w="0" w:type="dxa"/>
            <w:bottom w:w="0" w:type="dxa"/>
            <w:right w:w="0" w:type="dxa"/>
          </w:tblCellMar>
        </w:tblPrEx>
        <w:trPr>
          <w:trHeight w:val="493"/>
        </w:trPr>
        <w:tc>
          <w:tcPr>
            <w:tcW w:w="2868" w:type="dxa"/>
            <w:tcBorders>
              <w:top w:val="single" w:sz="4" w:space="0" w:color="000000"/>
              <w:left w:val="single" w:sz="4" w:space="0" w:color="000000"/>
              <w:bottom w:val="single" w:sz="4" w:space="0" w:color="000000"/>
              <w:right w:val="single" w:sz="4" w:space="0" w:color="000000"/>
            </w:tcBorders>
          </w:tcPr>
          <w:p w14:paraId="27D04591" w14:textId="77777777" w:rsidR="004E6055" w:rsidRDefault="004E6055">
            <w:pPr>
              <w:pStyle w:val="TableParagraph"/>
              <w:kinsoku w:val="0"/>
              <w:overflowPunct w:val="0"/>
              <w:spacing w:before="39"/>
              <w:ind w:left="69" w:right="527"/>
              <w:rPr>
                <w:sz w:val="18"/>
                <w:szCs w:val="18"/>
              </w:rPr>
            </w:pPr>
            <w:r>
              <w:rPr>
                <w:sz w:val="18"/>
                <w:szCs w:val="18"/>
              </w:rPr>
              <w:t>Št. dovoljenja za opravljanje dopolnilne dejavnosti:</w:t>
            </w:r>
          </w:p>
        </w:tc>
        <w:tc>
          <w:tcPr>
            <w:tcW w:w="7878" w:type="dxa"/>
            <w:gridSpan w:val="23"/>
            <w:tcBorders>
              <w:top w:val="single" w:sz="4" w:space="0" w:color="000000"/>
              <w:left w:val="single" w:sz="4" w:space="0" w:color="000000"/>
              <w:bottom w:val="single" w:sz="4" w:space="0" w:color="000000"/>
              <w:right w:val="single" w:sz="4" w:space="0" w:color="000000"/>
            </w:tcBorders>
          </w:tcPr>
          <w:p w14:paraId="7C099361" w14:textId="77777777" w:rsidR="004E6055" w:rsidRDefault="004E6055">
            <w:pPr>
              <w:pStyle w:val="TableParagraph"/>
              <w:kinsoku w:val="0"/>
              <w:overflowPunct w:val="0"/>
              <w:rPr>
                <w:rFonts w:ascii="Times New Roman" w:hAnsi="Times New Roman" w:cs="Times New Roman"/>
                <w:sz w:val="16"/>
                <w:szCs w:val="16"/>
              </w:rPr>
            </w:pPr>
          </w:p>
        </w:tc>
      </w:tr>
      <w:tr w:rsidR="004E6055" w14:paraId="5440F42A" w14:textId="77777777" w:rsidTr="00C30D57">
        <w:tblPrEx>
          <w:tblCellMar>
            <w:top w:w="0" w:type="dxa"/>
            <w:left w:w="0" w:type="dxa"/>
            <w:bottom w:w="0" w:type="dxa"/>
            <w:right w:w="0" w:type="dxa"/>
          </w:tblCellMar>
        </w:tblPrEx>
        <w:trPr>
          <w:trHeight w:val="309"/>
        </w:trPr>
        <w:tc>
          <w:tcPr>
            <w:tcW w:w="2868" w:type="dxa"/>
            <w:tcBorders>
              <w:top w:val="single" w:sz="4" w:space="0" w:color="000000"/>
              <w:left w:val="single" w:sz="4" w:space="0" w:color="000000"/>
              <w:bottom w:val="single" w:sz="4" w:space="0" w:color="000000"/>
              <w:right w:val="single" w:sz="4" w:space="0" w:color="000000"/>
            </w:tcBorders>
          </w:tcPr>
          <w:p w14:paraId="2B85DBFA" w14:textId="77777777" w:rsidR="004E6055" w:rsidRDefault="004E6055">
            <w:pPr>
              <w:pStyle w:val="TableParagraph"/>
              <w:kinsoku w:val="0"/>
              <w:overflowPunct w:val="0"/>
              <w:spacing w:before="40"/>
              <w:ind w:left="69"/>
              <w:rPr>
                <w:sz w:val="20"/>
                <w:szCs w:val="20"/>
              </w:rPr>
            </w:pPr>
            <w:r>
              <w:rPr>
                <w:sz w:val="18"/>
                <w:szCs w:val="18"/>
              </w:rPr>
              <w:t xml:space="preserve">Davčni zavezanec </w:t>
            </w:r>
            <w:r>
              <w:rPr>
                <w:i/>
                <w:iCs/>
                <w:sz w:val="16"/>
                <w:szCs w:val="16"/>
              </w:rPr>
              <w:t>(obkroži)</w:t>
            </w:r>
            <w:r>
              <w:rPr>
                <w:sz w:val="20"/>
                <w:szCs w:val="20"/>
              </w:rPr>
              <w:t>:</w:t>
            </w:r>
          </w:p>
        </w:tc>
        <w:tc>
          <w:tcPr>
            <w:tcW w:w="7878" w:type="dxa"/>
            <w:gridSpan w:val="23"/>
            <w:tcBorders>
              <w:top w:val="single" w:sz="4" w:space="0" w:color="000000"/>
              <w:left w:val="single" w:sz="4" w:space="0" w:color="000000"/>
              <w:bottom w:val="single" w:sz="4" w:space="0" w:color="000000"/>
              <w:right w:val="single" w:sz="4" w:space="0" w:color="000000"/>
            </w:tcBorders>
          </w:tcPr>
          <w:p w14:paraId="4954C61C" w14:textId="77777777" w:rsidR="004E6055" w:rsidRDefault="004E6055">
            <w:pPr>
              <w:pStyle w:val="TableParagraph"/>
              <w:tabs>
                <w:tab w:val="left" w:pos="2064"/>
              </w:tabs>
              <w:kinsoku w:val="0"/>
              <w:overflowPunct w:val="0"/>
              <w:spacing w:before="38"/>
              <w:ind w:left="10"/>
              <w:jc w:val="center"/>
              <w:rPr>
                <w:sz w:val="20"/>
                <w:szCs w:val="20"/>
              </w:rPr>
            </w:pPr>
            <w:r>
              <w:rPr>
                <w:sz w:val="20"/>
                <w:szCs w:val="20"/>
              </w:rPr>
              <w:t>DA</w:t>
            </w:r>
            <w:r>
              <w:rPr>
                <w:sz w:val="20"/>
                <w:szCs w:val="20"/>
              </w:rPr>
              <w:tab/>
              <w:t>NE</w:t>
            </w:r>
          </w:p>
        </w:tc>
      </w:tr>
      <w:tr w:rsidR="004E6055" w14:paraId="69A1443E" w14:textId="77777777" w:rsidTr="00C30D57">
        <w:tblPrEx>
          <w:tblCellMar>
            <w:top w:w="0" w:type="dxa"/>
            <w:left w:w="0" w:type="dxa"/>
            <w:bottom w:w="0" w:type="dxa"/>
            <w:right w:w="0" w:type="dxa"/>
          </w:tblCellMar>
        </w:tblPrEx>
        <w:trPr>
          <w:trHeight w:val="479"/>
        </w:trPr>
        <w:tc>
          <w:tcPr>
            <w:tcW w:w="2868" w:type="dxa"/>
            <w:tcBorders>
              <w:top w:val="single" w:sz="4" w:space="0" w:color="000000"/>
              <w:left w:val="single" w:sz="4" w:space="0" w:color="000000"/>
              <w:bottom w:val="single" w:sz="4" w:space="0" w:color="000000"/>
              <w:right w:val="single" w:sz="4" w:space="0" w:color="000000"/>
            </w:tcBorders>
          </w:tcPr>
          <w:p w14:paraId="5AE3E0D9" w14:textId="77777777" w:rsidR="004E6055" w:rsidRDefault="004E6055">
            <w:pPr>
              <w:pStyle w:val="TableParagraph"/>
              <w:kinsoku w:val="0"/>
              <w:overflowPunct w:val="0"/>
              <w:spacing w:before="135"/>
              <w:ind w:left="69"/>
              <w:rPr>
                <w:sz w:val="18"/>
                <w:szCs w:val="18"/>
              </w:rPr>
            </w:pPr>
            <w:r>
              <w:rPr>
                <w:sz w:val="18"/>
                <w:szCs w:val="18"/>
              </w:rPr>
              <w:t>Številka računa:</w:t>
            </w:r>
          </w:p>
        </w:tc>
        <w:tc>
          <w:tcPr>
            <w:tcW w:w="379" w:type="dxa"/>
            <w:tcBorders>
              <w:top w:val="single" w:sz="4" w:space="0" w:color="000000"/>
              <w:left w:val="single" w:sz="4" w:space="0" w:color="000000"/>
              <w:bottom w:val="single" w:sz="4" w:space="0" w:color="000000"/>
              <w:right w:val="dotted" w:sz="8" w:space="0" w:color="000000"/>
            </w:tcBorders>
          </w:tcPr>
          <w:p w14:paraId="7335CCC1" w14:textId="77777777" w:rsidR="004E6055" w:rsidRDefault="004E6055">
            <w:pPr>
              <w:pStyle w:val="TableParagraph"/>
              <w:kinsoku w:val="0"/>
              <w:overflowPunct w:val="0"/>
              <w:rPr>
                <w:rFonts w:ascii="Times New Roman" w:hAnsi="Times New Roman" w:cs="Times New Roman"/>
                <w:sz w:val="16"/>
                <w:szCs w:val="16"/>
              </w:rPr>
            </w:pPr>
          </w:p>
        </w:tc>
        <w:tc>
          <w:tcPr>
            <w:tcW w:w="380" w:type="dxa"/>
            <w:gridSpan w:val="2"/>
            <w:tcBorders>
              <w:top w:val="single" w:sz="4" w:space="0" w:color="000000"/>
              <w:left w:val="dotted" w:sz="8" w:space="0" w:color="000000"/>
              <w:bottom w:val="single" w:sz="4" w:space="0" w:color="000000"/>
              <w:right w:val="dotted" w:sz="8" w:space="0" w:color="000000"/>
            </w:tcBorders>
          </w:tcPr>
          <w:p w14:paraId="71FD05D7" w14:textId="77777777" w:rsidR="004E6055" w:rsidRDefault="004E6055">
            <w:pPr>
              <w:pStyle w:val="TableParagraph"/>
              <w:kinsoku w:val="0"/>
              <w:overflowPunct w:val="0"/>
              <w:rPr>
                <w:rFonts w:ascii="Times New Roman" w:hAnsi="Times New Roman" w:cs="Times New Roman"/>
                <w:sz w:val="16"/>
                <w:szCs w:val="16"/>
              </w:rPr>
            </w:pPr>
          </w:p>
        </w:tc>
        <w:tc>
          <w:tcPr>
            <w:tcW w:w="378" w:type="dxa"/>
            <w:gridSpan w:val="2"/>
            <w:tcBorders>
              <w:top w:val="single" w:sz="4" w:space="0" w:color="000000"/>
              <w:left w:val="dotted" w:sz="8" w:space="0" w:color="000000"/>
              <w:bottom w:val="single" w:sz="4" w:space="0" w:color="000000"/>
              <w:right w:val="dotted" w:sz="8" w:space="0" w:color="000000"/>
            </w:tcBorders>
          </w:tcPr>
          <w:p w14:paraId="12D60185" w14:textId="77777777" w:rsidR="004E6055" w:rsidRDefault="004E6055">
            <w:pPr>
              <w:pStyle w:val="TableParagraph"/>
              <w:kinsoku w:val="0"/>
              <w:overflowPunct w:val="0"/>
              <w:rPr>
                <w:rFonts w:ascii="Times New Roman" w:hAnsi="Times New Roman" w:cs="Times New Roman"/>
                <w:sz w:val="16"/>
                <w:szCs w:val="16"/>
              </w:rPr>
            </w:pPr>
          </w:p>
        </w:tc>
        <w:tc>
          <w:tcPr>
            <w:tcW w:w="358" w:type="dxa"/>
            <w:tcBorders>
              <w:top w:val="single" w:sz="4" w:space="0" w:color="000000"/>
              <w:left w:val="dotted" w:sz="8" w:space="0" w:color="000000"/>
              <w:bottom w:val="single" w:sz="4" w:space="0" w:color="000000"/>
              <w:right w:val="dotted" w:sz="8" w:space="0" w:color="000000"/>
            </w:tcBorders>
          </w:tcPr>
          <w:p w14:paraId="3704FAE6" w14:textId="77777777" w:rsidR="004E6055" w:rsidRDefault="004E6055">
            <w:pPr>
              <w:pStyle w:val="TableParagraph"/>
              <w:kinsoku w:val="0"/>
              <w:overflowPunct w:val="0"/>
              <w:rPr>
                <w:rFonts w:ascii="Times New Roman" w:hAnsi="Times New Roman" w:cs="Times New Roman"/>
                <w:sz w:val="16"/>
                <w:szCs w:val="16"/>
              </w:rPr>
            </w:pPr>
          </w:p>
        </w:tc>
        <w:tc>
          <w:tcPr>
            <w:tcW w:w="434" w:type="dxa"/>
            <w:tcBorders>
              <w:top w:val="single" w:sz="4" w:space="0" w:color="000000"/>
              <w:left w:val="dotted" w:sz="8" w:space="0" w:color="000000"/>
              <w:bottom w:val="single" w:sz="4" w:space="0" w:color="000000"/>
              <w:right w:val="single" w:sz="4" w:space="0" w:color="000000"/>
            </w:tcBorders>
          </w:tcPr>
          <w:p w14:paraId="551A0A24" w14:textId="77777777" w:rsidR="004E6055" w:rsidRDefault="004E6055">
            <w:pPr>
              <w:pStyle w:val="TableParagraph"/>
              <w:kinsoku w:val="0"/>
              <w:overflowPunct w:val="0"/>
              <w:rPr>
                <w:rFonts w:ascii="Times New Roman" w:hAnsi="Times New Roman" w:cs="Times New Roman"/>
                <w:sz w:val="16"/>
                <w:szCs w:val="16"/>
              </w:rPr>
            </w:pPr>
          </w:p>
        </w:tc>
        <w:tc>
          <w:tcPr>
            <w:tcW w:w="345" w:type="dxa"/>
            <w:tcBorders>
              <w:top w:val="single" w:sz="4" w:space="0" w:color="000000"/>
              <w:left w:val="single" w:sz="4" w:space="0" w:color="000000"/>
              <w:bottom w:val="single" w:sz="4" w:space="0" w:color="000000"/>
              <w:right w:val="single" w:sz="4" w:space="0" w:color="000000"/>
            </w:tcBorders>
          </w:tcPr>
          <w:p w14:paraId="6303F6F2" w14:textId="77777777" w:rsidR="004E6055" w:rsidRDefault="004E6055">
            <w:pPr>
              <w:pStyle w:val="TableParagraph"/>
              <w:kinsoku w:val="0"/>
              <w:overflowPunct w:val="0"/>
              <w:spacing w:before="124"/>
              <w:ind w:left="93"/>
              <w:rPr>
                <w:w w:val="99"/>
                <w:sz w:val="20"/>
                <w:szCs w:val="20"/>
              </w:rPr>
            </w:pPr>
            <w:r>
              <w:rPr>
                <w:w w:val="99"/>
                <w:sz w:val="20"/>
                <w:szCs w:val="20"/>
              </w:rPr>
              <w:t>–</w:t>
            </w:r>
          </w:p>
        </w:tc>
        <w:tc>
          <w:tcPr>
            <w:tcW w:w="378" w:type="dxa"/>
            <w:gridSpan w:val="2"/>
            <w:tcBorders>
              <w:top w:val="single" w:sz="4" w:space="0" w:color="000000"/>
              <w:left w:val="single" w:sz="4" w:space="0" w:color="000000"/>
              <w:bottom w:val="single" w:sz="4" w:space="0" w:color="000000"/>
              <w:right w:val="dotted" w:sz="8" w:space="0" w:color="000000"/>
            </w:tcBorders>
          </w:tcPr>
          <w:p w14:paraId="2A258306" w14:textId="77777777" w:rsidR="004E6055" w:rsidRDefault="004E6055">
            <w:pPr>
              <w:pStyle w:val="TableParagraph"/>
              <w:kinsoku w:val="0"/>
              <w:overflowPunct w:val="0"/>
              <w:rPr>
                <w:rFonts w:ascii="Times New Roman" w:hAnsi="Times New Roman" w:cs="Times New Roman"/>
                <w:sz w:val="16"/>
                <w:szCs w:val="16"/>
              </w:rPr>
            </w:pPr>
          </w:p>
        </w:tc>
        <w:tc>
          <w:tcPr>
            <w:tcW w:w="377" w:type="dxa"/>
            <w:gridSpan w:val="2"/>
            <w:tcBorders>
              <w:top w:val="single" w:sz="4" w:space="0" w:color="000000"/>
              <w:left w:val="dotted" w:sz="8" w:space="0" w:color="000000"/>
              <w:bottom w:val="single" w:sz="4" w:space="0" w:color="000000"/>
              <w:right w:val="dotted" w:sz="8" w:space="0" w:color="000000"/>
            </w:tcBorders>
          </w:tcPr>
          <w:p w14:paraId="7C20403D" w14:textId="77777777" w:rsidR="004E6055" w:rsidRDefault="004E6055">
            <w:pPr>
              <w:pStyle w:val="TableParagraph"/>
              <w:kinsoku w:val="0"/>
              <w:overflowPunct w:val="0"/>
              <w:rPr>
                <w:rFonts w:ascii="Times New Roman" w:hAnsi="Times New Roman" w:cs="Times New Roman"/>
                <w:sz w:val="16"/>
                <w:szCs w:val="16"/>
              </w:rPr>
            </w:pPr>
          </w:p>
        </w:tc>
        <w:tc>
          <w:tcPr>
            <w:tcW w:w="392" w:type="dxa"/>
            <w:tcBorders>
              <w:top w:val="single" w:sz="4" w:space="0" w:color="000000"/>
              <w:left w:val="dotted" w:sz="8" w:space="0" w:color="000000"/>
              <w:bottom w:val="single" w:sz="4" w:space="0" w:color="000000"/>
              <w:right w:val="dotted" w:sz="8" w:space="0" w:color="000000"/>
            </w:tcBorders>
          </w:tcPr>
          <w:p w14:paraId="7C4D53CD" w14:textId="77777777" w:rsidR="004E6055" w:rsidRDefault="004E6055">
            <w:pPr>
              <w:pStyle w:val="TableParagraph"/>
              <w:kinsoku w:val="0"/>
              <w:overflowPunct w:val="0"/>
              <w:rPr>
                <w:rFonts w:ascii="Times New Roman" w:hAnsi="Times New Roman" w:cs="Times New Roman"/>
                <w:sz w:val="16"/>
                <w:szCs w:val="16"/>
              </w:rPr>
            </w:pPr>
          </w:p>
        </w:tc>
        <w:tc>
          <w:tcPr>
            <w:tcW w:w="363" w:type="dxa"/>
            <w:tcBorders>
              <w:top w:val="single" w:sz="4" w:space="0" w:color="000000"/>
              <w:left w:val="dotted" w:sz="8" w:space="0" w:color="000000"/>
              <w:bottom w:val="single" w:sz="4" w:space="0" w:color="000000"/>
              <w:right w:val="dotted" w:sz="8" w:space="0" w:color="000000"/>
            </w:tcBorders>
          </w:tcPr>
          <w:p w14:paraId="3D94D230" w14:textId="77777777" w:rsidR="004E6055" w:rsidRDefault="004E6055">
            <w:pPr>
              <w:pStyle w:val="TableParagraph"/>
              <w:kinsoku w:val="0"/>
              <w:overflowPunct w:val="0"/>
              <w:rPr>
                <w:rFonts w:ascii="Times New Roman" w:hAnsi="Times New Roman" w:cs="Times New Roman"/>
                <w:sz w:val="16"/>
                <w:szCs w:val="16"/>
              </w:rPr>
            </w:pPr>
          </w:p>
        </w:tc>
        <w:tc>
          <w:tcPr>
            <w:tcW w:w="378" w:type="dxa"/>
            <w:gridSpan w:val="2"/>
            <w:tcBorders>
              <w:top w:val="single" w:sz="4" w:space="0" w:color="000000"/>
              <w:left w:val="dotted" w:sz="8" w:space="0" w:color="000000"/>
              <w:bottom w:val="single" w:sz="4" w:space="0" w:color="000000"/>
              <w:right w:val="dotted" w:sz="8" w:space="0" w:color="000000"/>
            </w:tcBorders>
          </w:tcPr>
          <w:p w14:paraId="115058E0" w14:textId="77777777" w:rsidR="004E6055" w:rsidRDefault="004E6055">
            <w:pPr>
              <w:pStyle w:val="TableParagraph"/>
              <w:kinsoku w:val="0"/>
              <w:overflowPunct w:val="0"/>
              <w:rPr>
                <w:rFonts w:ascii="Times New Roman" w:hAnsi="Times New Roman" w:cs="Times New Roman"/>
                <w:sz w:val="16"/>
                <w:szCs w:val="16"/>
              </w:rPr>
            </w:pPr>
          </w:p>
        </w:tc>
        <w:tc>
          <w:tcPr>
            <w:tcW w:w="375" w:type="dxa"/>
            <w:gridSpan w:val="2"/>
            <w:tcBorders>
              <w:top w:val="single" w:sz="4" w:space="0" w:color="000000"/>
              <w:left w:val="dotted" w:sz="8" w:space="0" w:color="000000"/>
              <w:bottom w:val="single" w:sz="4" w:space="0" w:color="000000"/>
              <w:right w:val="dotted" w:sz="8" w:space="0" w:color="000000"/>
            </w:tcBorders>
          </w:tcPr>
          <w:p w14:paraId="526E5042" w14:textId="77777777" w:rsidR="004E6055" w:rsidRDefault="004E6055">
            <w:pPr>
              <w:pStyle w:val="TableParagraph"/>
              <w:kinsoku w:val="0"/>
              <w:overflowPunct w:val="0"/>
              <w:rPr>
                <w:rFonts w:ascii="Times New Roman" w:hAnsi="Times New Roman" w:cs="Times New Roman"/>
                <w:sz w:val="16"/>
                <w:szCs w:val="16"/>
              </w:rPr>
            </w:pPr>
          </w:p>
        </w:tc>
        <w:tc>
          <w:tcPr>
            <w:tcW w:w="383" w:type="dxa"/>
            <w:tcBorders>
              <w:top w:val="single" w:sz="4" w:space="0" w:color="000000"/>
              <w:left w:val="dotted" w:sz="8" w:space="0" w:color="000000"/>
              <w:bottom w:val="single" w:sz="4" w:space="0" w:color="000000"/>
              <w:right w:val="dotted" w:sz="8" w:space="0" w:color="000000"/>
            </w:tcBorders>
          </w:tcPr>
          <w:p w14:paraId="6D09C75F" w14:textId="77777777" w:rsidR="004E6055" w:rsidRDefault="004E6055">
            <w:pPr>
              <w:pStyle w:val="TableParagraph"/>
              <w:kinsoku w:val="0"/>
              <w:overflowPunct w:val="0"/>
              <w:rPr>
                <w:rFonts w:ascii="Times New Roman" w:hAnsi="Times New Roman" w:cs="Times New Roman"/>
                <w:sz w:val="16"/>
                <w:szCs w:val="16"/>
              </w:rPr>
            </w:pPr>
          </w:p>
        </w:tc>
        <w:tc>
          <w:tcPr>
            <w:tcW w:w="371" w:type="dxa"/>
            <w:tcBorders>
              <w:top w:val="single" w:sz="4" w:space="0" w:color="000000"/>
              <w:left w:val="dotted" w:sz="8" w:space="0" w:color="000000"/>
              <w:bottom w:val="single" w:sz="4" w:space="0" w:color="000000"/>
              <w:right w:val="dotted" w:sz="8" w:space="0" w:color="000000"/>
            </w:tcBorders>
          </w:tcPr>
          <w:p w14:paraId="2B3267B9" w14:textId="77777777" w:rsidR="004E6055" w:rsidRDefault="004E6055">
            <w:pPr>
              <w:pStyle w:val="TableParagraph"/>
              <w:kinsoku w:val="0"/>
              <w:overflowPunct w:val="0"/>
              <w:rPr>
                <w:rFonts w:ascii="Times New Roman" w:hAnsi="Times New Roman" w:cs="Times New Roman"/>
                <w:sz w:val="16"/>
                <w:szCs w:val="16"/>
              </w:rPr>
            </w:pPr>
          </w:p>
        </w:tc>
        <w:tc>
          <w:tcPr>
            <w:tcW w:w="378" w:type="dxa"/>
            <w:tcBorders>
              <w:top w:val="single" w:sz="4" w:space="0" w:color="000000"/>
              <w:left w:val="dotted" w:sz="8" w:space="0" w:color="000000"/>
              <w:bottom w:val="single" w:sz="4" w:space="0" w:color="000000"/>
              <w:right w:val="dotted" w:sz="8" w:space="0" w:color="000000"/>
            </w:tcBorders>
          </w:tcPr>
          <w:p w14:paraId="47C1E060" w14:textId="77777777" w:rsidR="004E6055" w:rsidRDefault="004E6055">
            <w:pPr>
              <w:pStyle w:val="TableParagraph"/>
              <w:kinsoku w:val="0"/>
              <w:overflowPunct w:val="0"/>
              <w:rPr>
                <w:rFonts w:ascii="Times New Roman" w:hAnsi="Times New Roman" w:cs="Times New Roman"/>
                <w:sz w:val="16"/>
                <w:szCs w:val="16"/>
              </w:rPr>
            </w:pPr>
          </w:p>
        </w:tc>
        <w:tc>
          <w:tcPr>
            <w:tcW w:w="376" w:type="dxa"/>
            <w:tcBorders>
              <w:top w:val="single" w:sz="4" w:space="0" w:color="000000"/>
              <w:left w:val="dotted" w:sz="8" w:space="0" w:color="000000"/>
              <w:bottom w:val="single" w:sz="4" w:space="0" w:color="000000"/>
              <w:right w:val="single" w:sz="4" w:space="0" w:color="000000"/>
            </w:tcBorders>
          </w:tcPr>
          <w:p w14:paraId="73C9973E" w14:textId="77777777" w:rsidR="004E6055" w:rsidRDefault="004E6055">
            <w:pPr>
              <w:pStyle w:val="TableParagraph"/>
              <w:kinsoku w:val="0"/>
              <w:overflowPunct w:val="0"/>
              <w:rPr>
                <w:rFonts w:ascii="Times New Roman" w:hAnsi="Times New Roman" w:cs="Times New Roman"/>
                <w:sz w:val="16"/>
                <w:szCs w:val="16"/>
              </w:rPr>
            </w:pPr>
          </w:p>
        </w:tc>
        <w:tc>
          <w:tcPr>
            <w:tcW w:w="1833" w:type="dxa"/>
            <w:tcBorders>
              <w:top w:val="single" w:sz="4" w:space="0" w:color="000000"/>
              <w:left w:val="single" w:sz="4" w:space="0" w:color="000000"/>
              <w:bottom w:val="single" w:sz="4" w:space="0" w:color="000000"/>
              <w:right w:val="single" w:sz="4" w:space="0" w:color="000000"/>
            </w:tcBorders>
          </w:tcPr>
          <w:p w14:paraId="17BC1399" w14:textId="77777777" w:rsidR="004E6055" w:rsidRDefault="004E6055">
            <w:pPr>
              <w:pStyle w:val="TableParagraph"/>
              <w:kinsoku w:val="0"/>
              <w:overflowPunct w:val="0"/>
              <w:rPr>
                <w:i/>
                <w:iCs/>
                <w:sz w:val="10"/>
                <w:szCs w:val="10"/>
              </w:rPr>
            </w:pPr>
          </w:p>
          <w:p w14:paraId="2548819E" w14:textId="77777777" w:rsidR="004E6055" w:rsidRDefault="004E6055">
            <w:pPr>
              <w:pStyle w:val="TableParagraph"/>
              <w:kinsoku w:val="0"/>
              <w:overflowPunct w:val="0"/>
              <w:spacing w:before="67"/>
              <w:ind w:left="89"/>
              <w:rPr>
                <w:sz w:val="10"/>
                <w:szCs w:val="10"/>
              </w:rPr>
            </w:pPr>
            <w:r>
              <w:rPr>
                <w:sz w:val="10"/>
                <w:szCs w:val="10"/>
              </w:rPr>
              <w:t>x x x x x x x x x x x x x x x x x</w:t>
            </w:r>
          </w:p>
        </w:tc>
      </w:tr>
      <w:tr w:rsidR="004E6055" w14:paraId="76A11235" w14:textId="77777777" w:rsidTr="00C30D57">
        <w:tblPrEx>
          <w:tblCellMar>
            <w:top w:w="0" w:type="dxa"/>
            <w:left w:w="0" w:type="dxa"/>
            <w:bottom w:w="0" w:type="dxa"/>
            <w:right w:w="0" w:type="dxa"/>
          </w:tblCellMar>
        </w:tblPrEx>
        <w:trPr>
          <w:trHeight w:val="534"/>
        </w:trPr>
        <w:tc>
          <w:tcPr>
            <w:tcW w:w="2868" w:type="dxa"/>
            <w:tcBorders>
              <w:top w:val="single" w:sz="4" w:space="0" w:color="000000"/>
              <w:left w:val="single" w:sz="4" w:space="0" w:color="000000"/>
              <w:bottom w:val="single" w:sz="4" w:space="0" w:color="000000"/>
              <w:right w:val="single" w:sz="4" w:space="0" w:color="000000"/>
            </w:tcBorders>
          </w:tcPr>
          <w:p w14:paraId="6AC3E10D" w14:textId="77777777" w:rsidR="004E6055" w:rsidRDefault="004E6055">
            <w:pPr>
              <w:pStyle w:val="TableParagraph"/>
              <w:kinsoku w:val="0"/>
              <w:overflowPunct w:val="0"/>
              <w:spacing w:before="9" w:line="240" w:lineRule="atLeast"/>
              <w:ind w:left="69" w:right="818"/>
              <w:rPr>
                <w:sz w:val="18"/>
                <w:szCs w:val="18"/>
              </w:rPr>
            </w:pPr>
            <w:r>
              <w:rPr>
                <w:sz w:val="18"/>
                <w:szCs w:val="18"/>
              </w:rPr>
              <w:t>Banka, pri kateri je odprt račun:</w:t>
            </w:r>
          </w:p>
        </w:tc>
        <w:tc>
          <w:tcPr>
            <w:tcW w:w="7878" w:type="dxa"/>
            <w:gridSpan w:val="23"/>
            <w:tcBorders>
              <w:top w:val="single" w:sz="4" w:space="0" w:color="000000"/>
              <w:left w:val="single" w:sz="4" w:space="0" w:color="000000"/>
              <w:bottom w:val="single" w:sz="4" w:space="0" w:color="000000"/>
              <w:right w:val="single" w:sz="4" w:space="0" w:color="000000"/>
            </w:tcBorders>
          </w:tcPr>
          <w:p w14:paraId="779DAA74" w14:textId="77777777" w:rsidR="004E6055" w:rsidRDefault="004E6055">
            <w:pPr>
              <w:pStyle w:val="TableParagraph"/>
              <w:kinsoku w:val="0"/>
              <w:overflowPunct w:val="0"/>
              <w:rPr>
                <w:rFonts w:ascii="Times New Roman" w:hAnsi="Times New Roman" w:cs="Times New Roman"/>
                <w:sz w:val="16"/>
                <w:szCs w:val="16"/>
              </w:rPr>
            </w:pPr>
          </w:p>
        </w:tc>
      </w:tr>
    </w:tbl>
    <w:p w14:paraId="1C447504" w14:textId="77777777" w:rsidR="004E6055" w:rsidRDefault="004E6055">
      <w:pPr>
        <w:rPr>
          <w:i/>
          <w:iCs/>
          <w:sz w:val="20"/>
          <w:szCs w:val="20"/>
        </w:rPr>
        <w:sectPr w:rsidR="004E6055">
          <w:footerReference w:type="default" r:id="rId8"/>
          <w:pgSz w:w="11910" w:h="16840"/>
          <w:pgMar w:top="1400" w:right="240" w:bottom="1240" w:left="760" w:header="0" w:footer="1051" w:gutter="0"/>
          <w:pgNumType w:start="1"/>
          <w:cols w:space="708"/>
          <w:noEndnote/>
        </w:sectPr>
      </w:pPr>
    </w:p>
    <w:p w14:paraId="0949D460" w14:textId="3B798E41" w:rsidR="004E6055" w:rsidRDefault="002158A1">
      <w:pPr>
        <w:pStyle w:val="Telobesedila"/>
        <w:kinsoku w:val="0"/>
        <w:overflowPunct w:val="0"/>
        <w:ind w:left="120"/>
      </w:pPr>
      <w:r>
        <w:rPr>
          <w:noProof/>
        </w:rPr>
        <w:lastRenderedPageBreak/>
        <mc:AlternateContent>
          <mc:Choice Requires="wps">
            <w:drawing>
              <wp:inline distT="0" distB="0" distL="0" distR="0" wp14:anchorId="6D9CA96B" wp14:editId="6F200C02">
                <wp:extent cx="6167755" cy="181610"/>
                <wp:effectExtent l="6350" t="6350" r="7620" b="12065"/>
                <wp:docPr id="130293170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7755" cy="181610"/>
                        </a:xfrm>
                        <a:prstGeom prst="rect">
                          <a:avLst/>
                        </a:prstGeom>
                        <a:solidFill>
                          <a:srgbClr val="595959"/>
                        </a:solidFill>
                        <a:ln w="6096">
                          <a:solidFill>
                            <a:srgbClr val="000000"/>
                          </a:solidFill>
                          <a:miter lim="800000"/>
                          <a:headEnd/>
                          <a:tailEnd/>
                        </a:ln>
                      </wps:spPr>
                      <wps:txbx>
                        <w:txbxContent>
                          <w:p w14:paraId="03BA1217" w14:textId="77777777" w:rsidR="004E6055" w:rsidRDefault="004E6055">
                            <w:pPr>
                              <w:pStyle w:val="Telobesedila"/>
                              <w:kinsoku w:val="0"/>
                              <w:overflowPunct w:val="0"/>
                              <w:spacing w:line="276" w:lineRule="exact"/>
                              <w:ind w:left="103"/>
                              <w:rPr>
                                <w:b/>
                                <w:bCs/>
                                <w:color w:val="FFFFFF"/>
                                <w:sz w:val="24"/>
                                <w:szCs w:val="24"/>
                              </w:rPr>
                            </w:pPr>
                            <w:r>
                              <w:rPr>
                                <w:b/>
                                <w:bCs/>
                                <w:color w:val="FFFFFF"/>
                                <w:sz w:val="24"/>
                                <w:szCs w:val="24"/>
                              </w:rPr>
                              <w:t>2. OSNOVNI PODATKI O NALOŽBI, ČASU IZVEDBE IN PREDVIDENIH STROŠKIH</w:t>
                            </w:r>
                          </w:p>
                        </w:txbxContent>
                      </wps:txbx>
                      <wps:bodyPr rot="0" vert="horz" wrap="square" lIns="0" tIns="0" rIns="0" bIns="0" anchor="t" anchorCtr="0" upright="1">
                        <a:noAutofit/>
                      </wps:bodyPr>
                    </wps:wsp>
                  </a:graphicData>
                </a:graphic>
              </wp:inline>
            </w:drawing>
          </mc:Choice>
          <mc:Fallback>
            <w:pict>
              <v:shape w14:anchorId="6D9CA96B" id="Text Box 26" o:spid="_x0000_s1028" type="#_x0000_t202" style="width:485.65pt;height:1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" fillcolor="#595959" strokeweight=".48pt">
                <v:textbox inset="0,0,0,0">
                  <w:txbxContent>
                    <w:p w14:paraId="03BA1217" w14:textId="77777777" w:rsidR="004E6055" w:rsidRDefault="004E6055">
                      <w:pPr>
                        <w:pStyle w:val="Telobesedila"/>
                        <w:kinsoku w:val="0"/>
                        <w:overflowPunct w:val="0"/>
                        <w:spacing w:line="276" w:lineRule="exact"/>
                        <w:ind w:left="103"/>
                        <w:rPr>
                          <w:b/>
                          <w:bCs/>
                          <w:color w:val="FFFFFF"/>
                          <w:sz w:val="24"/>
                          <w:szCs w:val="24"/>
                        </w:rPr>
                      </w:pPr>
                      <w:r>
                        <w:rPr>
                          <w:b/>
                          <w:bCs/>
                          <w:color w:val="FFFFFF"/>
                          <w:sz w:val="24"/>
                          <w:szCs w:val="24"/>
                        </w:rPr>
                        <w:t>2. OSNOVNI PODATKI O NALOŽBI, ČASU IZVEDBE IN PREDVIDENIH STROŠKIH</w:t>
                      </w:r>
                    </w:p>
                  </w:txbxContent>
                </v:textbox>
                <w10:anchorlock/>
              </v:shape>
            </w:pict>
          </mc:Fallback>
        </mc:AlternateContent>
      </w:r>
    </w:p>
    <w:p w14:paraId="70652A02" w14:textId="77777777" w:rsidR="004E6055" w:rsidRDefault="004E6055">
      <w:pPr>
        <w:pStyle w:val="Telobesedila"/>
        <w:kinsoku w:val="0"/>
        <w:overflowPunct w:val="0"/>
        <w:spacing w:line="187" w:lineRule="exact"/>
        <w:ind w:left="233"/>
        <w:rPr>
          <w:i/>
          <w:iCs/>
        </w:rPr>
      </w:pPr>
      <w:r>
        <w:rPr>
          <w:i/>
          <w:iCs/>
        </w:rPr>
        <w:t>(ustrezno vpišite oz. označite)</w:t>
      </w:r>
    </w:p>
    <w:p w14:paraId="74098556" w14:textId="77777777" w:rsidR="004E6055" w:rsidRDefault="004E6055">
      <w:pPr>
        <w:pStyle w:val="Telobesedila"/>
        <w:kinsoku w:val="0"/>
        <w:overflowPunct w:val="0"/>
        <w:spacing w:before="10"/>
        <w:rPr>
          <w:i/>
          <w:iCs/>
        </w:rPr>
      </w:pPr>
    </w:p>
    <w:p w14:paraId="2C4D22C3" w14:textId="19FEF0B3" w:rsidR="004E6055" w:rsidRDefault="002158A1">
      <w:pPr>
        <w:pStyle w:val="Odstavekseznama"/>
        <w:numPr>
          <w:ilvl w:val="0"/>
          <w:numId w:val="18"/>
        </w:numPr>
        <w:tabs>
          <w:tab w:val="left" w:pos="516"/>
        </w:tabs>
        <w:kinsoku w:val="0"/>
        <w:overflowPunct w:val="0"/>
        <w:spacing w:before="1"/>
        <w:rPr>
          <w:rFonts w:ascii="Arial" w:hAnsi="Arial" w:cs="Arial"/>
          <w:i/>
          <w:iCs/>
          <w:sz w:val="22"/>
          <w:szCs w:val="22"/>
        </w:rPr>
      </w:pPr>
      <w:r>
        <w:rPr>
          <w:noProof/>
        </w:rPr>
        <mc:AlternateContent>
          <mc:Choice Requires="wps">
            <w:drawing>
              <wp:anchor distT="0" distB="0" distL="0" distR="0" simplePos="0" relativeHeight="251635712" behindDoc="0" locked="0" layoutInCell="0" allowOverlap="1" wp14:anchorId="0EF7B748" wp14:editId="0D33DF01">
                <wp:simplePos x="0" y="0"/>
                <wp:positionH relativeFrom="page">
                  <wp:posOffset>562610</wp:posOffset>
                </wp:positionH>
                <wp:positionV relativeFrom="paragraph">
                  <wp:posOffset>241300</wp:posOffset>
                </wp:positionV>
                <wp:extent cx="6460490" cy="2984500"/>
                <wp:effectExtent l="0" t="0" r="0" b="0"/>
                <wp:wrapTopAndBottom/>
                <wp:docPr id="12930314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0490" cy="2984500"/>
                        </a:xfrm>
                        <a:prstGeom prst="rect">
                          <a:avLst/>
                        </a:pr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E15C522" w14:textId="77777777" w:rsidR="004E6055" w:rsidRDefault="004E6055">
                            <w:pPr>
                              <w:pStyle w:val="Telobesedila"/>
                              <w:kinsoku w:val="0"/>
                              <w:overflowPunct w:val="0"/>
                              <w:spacing w:before="3"/>
                              <w:rPr>
                                <w:i/>
                                <w:iCs/>
                                <w:sz w:val="17"/>
                                <w:szCs w:val="17"/>
                              </w:rPr>
                            </w:pPr>
                          </w:p>
                          <w:p w14:paraId="74386FEE" w14:textId="77777777" w:rsidR="004E6055" w:rsidRDefault="004E6055">
                            <w:pPr>
                              <w:pStyle w:val="Telobesedila"/>
                              <w:kinsoku w:val="0"/>
                              <w:overflowPunct w:val="0"/>
                              <w:ind w:left="103"/>
                              <w:rPr>
                                <w:b/>
                                <w:bCs/>
                              </w:rPr>
                            </w:pPr>
                            <w:r>
                              <w:rPr>
                                <w:b/>
                                <w:bCs/>
                              </w:rPr>
                              <w:t>Naložba je namenjena opravljanju naslednje (naslednjih) vrst(e) dopolnilnih dejavnosti na kmetiji:</w:t>
                            </w:r>
                          </w:p>
                          <w:p w14:paraId="342B01B6" w14:textId="77777777" w:rsidR="004E6055" w:rsidRDefault="004E6055">
                            <w:pPr>
                              <w:pStyle w:val="Telobesedila"/>
                              <w:kinsoku w:val="0"/>
                              <w:overflowPunct w:val="0"/>
                              <w:spacing w:before="4"/>
                              <w:rPr>
                                <w:b/>
                                <w:bCs/>
                                <w:sz w:val="17"/>
                                <w:szCs w:val="17"/>
                              </w:rPr>
                            </w:pPr>
                          </w:p>
                          <w:p w14:paraId="70ED6D85" w14:textId="77777777" w:rsidR="004E6055" w:rsidRDefault="004E6055">
                            <w:pPr>
                              <w:pStyle w:val="Telobesedila"/>
                              <w:numPr>
                                <w:ilvl w:val="0"/>
                                <w:numId w:val="17"/>
                              </w:numPr>
                              <w:tabs>
                                <w:tab w:val="left" w:pos="465"/>
                              </w:tabs>
                              <w:kinsoku w:val="0"/>
                              <w:overflowPunct w:val="0"/>
                              <w:ind w:left="464" w:hanging="362"/>
                            </w:pPr>
                            <w:r>
                              <w:t>predelava primarnih kmetijskih pridelkov, gozdnih sadežev in</w:t>
                            </w:r>
                            <w:r>
                              <w:rPr>
                                <w:spacing w:val="-8"/>
                              </w:rPr>
                              <w:t xml:space="preserve"> </w:t>
                            </w:r>
                            <w:r>
                              <w:t>zelišč,</w:t>
                            </w:r>
                          </w:p>
                          <w:p w14:paraId="5F8F6F51" w14:textId="77777777" w:rsidR="004E6055" w:rsidRDefault="004E6055">
                            <w:pPr>
                              <w:pStyle w:val="Telobesedila"/>
                              <w:numPr>
                                <w:ilvl w:val="0"/>
                                <w:numId w:val="17"/>
                              </w:numPr>
                              <w:tabs>
                                <w:tab w:val="left" w:pos="465"/>
                              </w:tabs>
                              <w:kinsoku w:val="0"/>
                              <w:overflowPunct w:val="0"/>
                              <w:spacing w:before="61"/>
                              <w:ind w:left="464" w:hanging="362"/>
                            </w:pPr>
                            <w:r>
                              <w:t>predelava gozdnih lesnih</w:t>
                            </w:r>
                            <w:r>
                              <w:rPr>
                                <w:spacing w:val="-2"/>
                              </w:rPr>
                              <w:t xml:space="preserve"> </w:t>
                            </w:r>
                            <w:r>
                              <w:t>sortimentov,</w:t>
                            </w:r>
                          </w:p>
                          <w:p w14:paraId="1CAE54C3" w14:textId="77777777" w:rsidR="004E6055" w:rsidRDefault="004E6055">
                            <w:pPr>
                              <w:pStyle w:val="Telobesedila"/>
                              <w:numPr>
                                <w:ilvl w:val="0"/>
                                <w:numId w:val="17"/>
                              </w:numPr>
                              <w:tabs>
                                <w:tab w:val="left" w:pos="465"/>
                              </w:tabs>
                              <w:kinsoku w:val="0"/>
                              <w:overflowPunct w:val="0"/>
                              <w:spacing w:before="60"/>
                              <w:ind w:left="464" w:hanging="362"/>
                            </w:pPr>
                            <w:r>
                              <w:t>prodaja kmetijskih pridelkov in izdelkov s</w:t>
                            </w:r>
                            <w:r>
                              <w:rPr>
                                <w:spacing w:val="-4"/>
                              </w:rPr>
                              <w:t xml:space="preserve"> </w:t>
                            </w:r>
                            <w:r>
                              <w:t>kmetij,</w:t>
                            </w:r>
                          </w:p>
                          <w:p w14:paraId="66F68A9D" w14:textId="77777777" w:rsidR="004E6055" w:rsidRDefault="004E6055">
                            <w:pPr>
                              <w:pStyle w:val="Telobesedila"/>
                              <w:numPr>
                                <w:ilvl w:val="0"/>
                                <w:numId w:val="17"/>
                              </w:numPr>
                              <w:tabs>
                                <w:tab w:val="left" w:pos="465"/>
                              </w:tabs>
                              <w:kinsoku w:val="0"/>
                              <w:overflowPunct w:val="0"/>
                              <w:spacing w:before="60"/>
                              <w:ind w:left="464" w:hanging="362"/>
                            </w:pPr>
                            <w:r>
                              <w:t>turizem na</w:t>
                            </w:r>
                            <w:r>
                              <w:rPr>
                                <w:spacing w:val="-1"/>
                              </w:rPr>
                              <w:t xml:space="preserve"> </w:t>
                            </w:r>
                            <w:r>
                              <w:t>kmetiji,</w:t>
                            </w:r>
                          </w:p>
                          <w:p w14:paraId="1B3097B5" w14:textId="77777777" w:rsidR="004E6055" w:rsidRDefault="004E6055">
                            <w:pPr>
                              <w:pStyle w:val="Telobesedila"/>
                              <w:numPr>
                                <w:ilvl w:val="0"/>
                                <w:numId w:val="17"/>
                              </w:numPr>
                              <w:tabs>
                                <w:tab w:val="left" w:pos="465"/>
                              </w:tabs>
                              <w:kinsoku w:val="0"/>
                              <w:overflowPunct w:val="0"/>
                              <w:spacing w:before="61"/>
                              <w:ind w:left="464" w:hanging="362"/>
                            </w:pPr>
                            <w:r>
                              <w:t>dejavnost, povezana s tradicionalnimi znanji na kmetiji, storitvami oziroma</w:t>
                            </w:r>
                            <w:r>
                              <w:rPr>
                                <w:spacing w:val="-12"/>
                              </w:rPr>
                              <w:t xml:space="preserve"> </w:t>
                            </w:r>
                            <w:r>
                              <w:t>izdelki.</w:t>
                            </w:r>
                          </w:p>
                          <w:p w14:paraId="3238B918" w14:textId="77777777" w:rsidR="004E6055" w:rsidRDefault="004E6055">
                            <w:pPr>
                              <w:pStyle w:val="Telobesedila"/>
                              <w:kinsoku w:val="0"/>
                              <w:overflowPunct w:val="0"/>
                              <w:rPr>
                                <w:sz w:val="22"/>
                                <w:szCs w:val="22"/>
                              </w:rPr>
                            </w:pPr>
                          </w:p>
                          <w:p w14:paraId="4521AC5A" w14:textId="77777777" w:rsidR="004E6055" w:rsidRDefault="004E6055">
                            <w:pPr>
                              <w:pStyle w:val="Telobesedila"/>
                              <w:kinsoku w:val="0"/>
                              <w:overflowPunct w:val="0"/>
                              <w:spacing w:before="11"/>
                              <w:rPr>
                                <w:sz w:val="23"/>
                                <w:szCs w:val="23"/>
                              </w:rPr>
                            </w:pPr>
                          </w:p>
                          <w:p w14:paraId="37DDE258" w14:textId="77777777" w:rsidR="004E6055" w:rsidRDefault="004E6055">
                            <w:pPr>
                              <w:pStyle w:val="Telobesedila"/>
                              <w:kinsoku w:val="0"/>
                              <w:overflowPunct w:val="0"/>
                              <w:ind w:left="103"/>
                              <w:rPr>
                                <w:b/>
                                <w:bCs/>
                              </w:rPr>
                            </w:pPr>
                            <w:r>
                              <w:rPr>
                                <w:b/>
                                <w:bCs/>
                              </w:rPr>
                              <w:t>Predmet naložbe:</w:t>
                            </w:r>
                          </w:p>
                          <w:p w14:paraId="56412827" w14:textId="77777777" w:rsidR="004E6055" w:rsidRDefault="004E6055">
                            <w:pPr>
                              <w:pStyle w:val="Telobesedila"/>
                              <w:numPr>
                                <w:ilvl w:val="0"/>
                                <w:numId w:val="17"/>
                              </w:numPr>
                              <w:tabs>
                                <w:tab w:val="left" w:pos="465"/>
                              </w:tabs>
                              <w:kinsoku w:val="0"/>
                              <w:overflowPunct w:val="0"/>
                              <w:spacing w:before="120"/>
                              <w:ind w:right="102" w:hanging="358"/>
                            </w:pPr>
                            <w:r>
                              <w:t>izdelava projektne dokumentacije za gradnjo ali rekonstrukcijo objektov in prostorov, namenjenih opravljanju dopolnilne dejavnosti na</w:t>
                            </w:r>
                            <w:r>
                              <w:rPr>
                                <w:spacing w:val="-3"/>
                              </w:rPr>
                              <w:t xml:space="preserve"> </w:t>
                            </w:r>
                            <w:r>
                              <w:t>kmetiji;</w:t>
                            </w:r>
                          </w:p>
                          <w:p w14:paraId="1CAE465F" w14:textId="77777777" w:rsidR="004E6055" w:rsidRDefault="004E6055">
                            <w:pPr>
                              <w:pStyle w:val="Telobesedila"/>
                              <w:numPr>
                                <w:ilvl w:val="0"/>
                                <w:numId w:val="17"/>
                              </w:numPr>
                              <w:tabs>
                                <w:tab w:val="left" w:pos="465"/>
                              </w:tabs>
                              <w:kinsoku w:val="0"/>
                              <w:overflowPunct w:val="0"/>
                              <w:spacing w:before="61"/>
                              <w:ind w:right="103" w:hanging="358"/>
                            </w:pPr>
                            <w:r>
                              <w:t>nakup materiala in storitev, povezanih z gradnjo, rekonstrukcijo ali adaptacijo objektov in prostorov, namenjenih opravljanju dopolnilne dejavnosti na</w:t>
                            </w:r>
                            <w:r>
                              <w:rPr>
                                <w:spacing w:val="-6"/>
                              </w:rPr>
                              <w:t xml:space="preserve"> </w:t>
                            </w:r>
                            <w:r>
                              <w:t>kmetiji;</w:t>
                            </w:r>
                          </w:p>
                          <w:p w14:paraId="64CE7B0F" w14:textId="77777777" w:rsidR="004E6055" w:rsidRDefault="004E6055">
                            <w:pPr>
                              <w:pStyle w:val="Telobesedila"/>
                              <w:numPr>
                                <w:ilvl w:val="0"/>
                                <w:numId w:val="17"/>
                              </w:numPr>
                              <w:tabs>
                                <w:tab w:val="left" w:pos="465"/>
                              </w:tabs>
                              <w:kinsoku w:val="0"/>
                              <w:overflowPunct w:val="0"/>
                              <w:spacing w:before="58"/>
                              <w:ind w:right="103" w:hanging="358"/>
                            </w:pPr>
                            <w:r>
                              <w:t>nakup nove opreme in naprav, namenjenih opravljanju dopolnilne dejavnosti na kmetiji, do njihove tržne vrednosti.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F7B748" id="Text Box 27" o:spid="_x0000_s1029" type="#_x0000_t202" style="position:absolute;left:0;text-align:left;margin-left:44.3pt;margin-top:19pt;width:508.7pt;height:235pt;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" o:allowincell="f" filled="f" strokeweight=".16931mm">
                <v:textbox inset="0,0,0,0">
                  <w:txbxContent>
                    <w:p w14:paraId="0E15C522" w14:textId="77777777" w:rsidR="004E6055" w:rsidRDefault="004E6055">
                      <w:pPr>
                        <w:pStyle w:val="Telobesedila"/>
                        <w:kinsoku w:val="0"/>
                        <w:overflowPunct w:val="0"/>
                        <w:spacing w:before="3"/>
                        <w:rPr>
                          <w:i/>
                          <w:iCs/>
                          <w:sz w:val="17"/>
                          <w:szCs w:val="17"/>
                        </w:rPr>
                      </w:pPr>
                    </w:p>
                    <w:p w14:paraId="74386FEE" w14:textId="77777777" w:rsidR="004E6055" w:rsidRDefault="004E6055">
                      <w:pPr>
                        <w:pStyle w:val="Telobesedila"/>
                        <w:kinsoku w:val="0"/>
                        <w:overflowPunct w:val="0"/>
                        <w:ind w:left="103"/>
                        <w:rPr>
                          <w:b/>
                          <w:bCs/>
                        </w:rPr>
                      </w:pPr>
                      <w:r>
                        <w:rPr>
                          <w:b/>
                          <w:bCs/>
                        </w:rPr>
                        <w:t>Naložba je namenjena opravljanju naslednje (naslednjih) vrst(e) dopolnilnih dejavnosti na kmetiji:</w:t>
                      </w:r>
                    </w:p>
                    <w:p w14:paraId="342B01B6" w14:textId="77777777" w:rsidR="004E6055" w:rsidRDefault="004E6055">
                      <w:pPr>
                        <w:pStyle w:val="Telobesedila"/>
                        <w:kinsoku w:val="0"/>
                        <w:overflowPunct w:val="0"/>
                        <w:spacing w:before="4"/>
                        <w:rPr>
                          <w:b/>
                          <w:bCs/>
                          <w:sz w:val="17"/>
                          <w:szCs w:val="17"/>
                        </w:rPr>
                      </w:pPr>
                    </w:p>
                    <w:p w14:paraId="70ED6D85" w14:textId="77777777" w:rsidR="004E6055" w:rsidRDefault="004E6055">
                      <w:pPr>
                        <w:pStyle w:val="Telobesedila"/>
                        <w:numPr>
                          <w:ilvl w:val="0"/>
                          <w:numId w:val="17"/>
                        </w:numPr>
                        <w:tabs>
                          <w:tab w:val="left" w:pos="465"/>
                        </w:tabs>
                        <w:kinsoku w:val="0"/>
                        <w:overflowPunct w:val="0"/>
                        <w:ind w:left="464" w:hanging="362"/>
                      </w:pPr>
                      <w:r>
                        <w:t>predelava primarnih kmetijskih pridelkov, gozdnih sadežev in</w:t>
                      </w:r>
                      <w:r>
                        <w:rPr>
                          <w:spacing w:val="-8"/>
                        </w:rPr>
                        <w:t xml:space="preserve"> </w:t>
                      </w:r>
                      <w:r>
                        <w:t>zelišč,</w:t>
                      </w:r>
                    </w:p>
                    <w:p w14:paraId="5F8F6F51" w14:textId="77777777" w:rsidR="004E6055" w:rsidRDefault="004E6055">
                      <w:pPr>
                        <w:pStyle w:val="Telobesedila"/>
                        <w:numPr>
                          <w:ilvl w:val="0"/>
                          <w:numId w:val="17"/>
                        </w:numPr>
                        <w:tabs>
                          <w:tab w:val="left" w:pos="465"/>
                        </w:tabs>
                        <w:kinsoku w:val="0"/>
                        <w:overflowPunct w:val="0"/>
                        <w:spacing w:before="61"/>
                        <w:ind w:left="464" w:hanging="362"/>
                      </w:pPr>
                      <w:r>
                        <w:t>predelava gozdnih lesnih</w:t>
                      </w:r>
                      <w:r>
                        <w:rPr>
                          <w:spacing w:val="-2"/>
                        </w:rPr>
                        <w:t xml:space="preserve"> </w:t>
                      </w:r>
                      <w:r>
                        <w:t>sortimentov,</w:t>
                      </w:r>
                    </w:p>
                    <w:p w14:paraId="1CAE54C3" w14:textId="77777777" w:rsidR="004E6055" w:rsidRDefault="004E6055">
                      <w:pPr>
                        <w:pStyle w:val="Telobesedila"/>
                        <w:numPr>
                          <w:ilvl w:val="0"/>
                          <w:numId w:val="17"/>
                        </w:numPr>
                        <w:tabs>
                          <w:tab w:val="left" w:pos="465"/>
                        </w:tabs>
                        <w:kinsoku w:val="0"/>
                        <w:overflowPunct w:val="0"/>
                        <w:spacing w:before="60"/>
                        <w:ind w:left="464" w:hanging="362"/>
                      </w:pPr>
                      <w:r>
                        <w:t>prodaja kmetijskih pridelkov in izdelkov s</w:t>
                      </w:r>
                      <w:r>
                        <w:rPr>
                          <w:spacing w:val="-4"/>
                        </w:rPr>
                        <w:t xml:space="preserve"> </w:t>
                      </w:r>
                      <w:r>
                        <w:t>kmetij,</w:t>
                      </w:r>
                    </w:p>
                    <w:p w14:paraId="66F68A9D" w14:textId="77777777" w:rsidR="004E6055" w:rsidRDefault="004E6055">
                      <w:pPr>
                        <w:pStyle w:val="Telobesedila"/>
                        <w:numPr>
                          <w:ilvl w:val="0"/>
                          <w:numId w:val="17"/>
                        </w:numPr>
                        <w:tabs>
                          <w:tab w:val="left" w:pos="465"/>
                        </w:tabs>
                        <w:kinsoku w:val="0"/>
                        <w:overflowPunct w:val="0"/>
                        <w:spacing w:before="60"/>
                        <w:ind w:left="464" w:hanging="362"/>
                      </w:pPr>
                      <w:r>
                        <w:t>turizem na</w:t>
                      </w:r>
                      <w:r>
                        <w:rPr>
                          <w:spacing w:val="-1"/>
                        </w:rPr>
                        <w:t xml:space="preserve"> </w:t>
                      </w:r>
                      <w:r>
                        <w:t>kmetiji,</w:t>
                      </w:r>
                    </w:p>
                    <w:p w14:paraId="1B3097B5" w14:textId="77777777" w:rsidR="004E6055" w:rsidRDefault="004E6055">
                      <w:pPr>
                        <w:pStyle w:val="Telobesedila"/>
                        <w:numPr>
                          <w:ilvl w:val="0"/>
                          <w:numId w:val="17"/>
                        </w:numPr>
                        <w:tabs>
                          <w:tab w:val="left" w:pos="465"/>
                        </w:tabs>
                        <w:kinsoku w:val="0"/>
                        <w:overflowPunct w:val="0"/>
                        <w:spacing w:before="61"/>
                        <w:ind w:left="464" w:hanging="362"/>
                      </w:pPr>
                      <w:r>
                        <w:t>dejavnost, povezana s tradicionalnimi znanji na kmetiji, storitvami oziroma</w:t>
                      </w:r>
                      <w:r>
                        <w:rPr>
                          <w:spacing w:val="-12"/>
                        </w:rPr>
                        <w:t xml:space="preserve"> </w:t>
                      </w:r>
                      <w:r>
                        <w:t>izdelki.</w:t>
                      </w:r>
                    </w:p>
                    <w:p w14:paraId="3238B918" w14:textId="77777777" w:rsidR="004E6055" w:rsidRDefault="004E6055">
                      <w:pPr>
                        <w:pStyle w:val="Telobesedila"/>
                        <w:kinsoku w:val="0"/>
                        <w:overflowPunct w:val="0"/>
                        <w:rPr>
                          <w:sz w:val="22"/>
                          <w:szCs w:val="22"/>
                        </w:rPr>
                      </w:pPr>
                    </w:p>
                    <w:p w14:paraId="4521AC5A" w14:textId="77777777" w:rsidR="004E6055" w:rsidRDefault="004E6055">
                      <w:pPr>
                        <w:pStyle w:val="Telobesedila"/>
                        <w:kinsoku w:val="0"/>
                        <w:overflowPunct w:val="0"/>
                        <w:spacing w:before="11"/>
                        <w:rPr>
                          <w:sz w:val="23"/>
                          <w:szCs w:val="23"/>
                        </w:rPr>
                      </w:pPr>
                    </w:p>
                    <w:p w14:paraId="37DDE258" w14:textId="77777777" w:rsidR="004E6055" w:rsidRDefault="004E6055">
                      <w:pPr>
                        <w:pStyle w:val="Telobesedila"/>
                        <w:kinsoku w:val="0"/>
                        <w:overflowPunct w:val="0"/>
                        <w:ind w:left="103"/>
                        <w:rPr>
                          <w:b/>
                          <w:bCs/>
                        </w:rPr>
                      </w:pPr>
                      <w:r>
                        <w:rPr>
                          <w:b/>
                          <w:bCs/>
                        </w:rPr>
                        <w:t>Predmet naložbe:</w:t>
                      </w:r>
                    </w:p>
                    <w:p w14:paraId="56412827" w14:textId="77777777" w:rsidR="004E6055" w:rsidRDefault="004E6055">
                      <w:pPr>
                        <w:pStyle w:val="Telobesedila"/>
                        <w:numPr>
                          <w:ilvl w:val="0"/>
                          <w:numId w:val="17"/>
                        </w:numPr>
                        <w:tabs>
                          <w:tab w:val="left" w:pos="465"/>
                        </w:tabs>
                        <w:kinsoku w:val="0"/>
                        <w:overflowPunct w:val="0"/>
                        <w:spacing w:before="120"/>
                        <w:ind w:right="102" w:hanging="358"/>
                      </w:pPr>
                      <w:r>
                        <w:t>izdelava projektne dokumentacije za gradnjo ali rekonstrukcijo objektov in prostorov, namenjenih opravljanju dopolnilne dejavnosti na</w:t>
                      </w:r>
                      <w:r>
                        <w:rPr>
                          <w:spacing w:val="-3"/>
                        </w:rPr>
                        <w:t xml:space="preserve"> </w:t>
                      </w:r>
                      <w:r>
                        <w:t>kmetiji;</w:t>
                      </w:r>
                    </w:p>
                    <w:p w14:paraId="1CAE465F" w14:textId="77777777" w:rsidR="004E6055" w:rsidRDefault="004E6055">
                      <w:pPr>
                        <w:pStyle w:val="Telobesedila"/>
                        <w:numPr>
                          <w:ilvl w:val="0"/>
                          <w:numId w:val="17"/>
                        </w:numPr>
                        <w:tabs>
                          <w:tab w:val="left" w:pos="465"/>
                        </w:tabs>
                        <w:kinsoku w:val="0"/>
                        <w:overflowPunct w:val="0"/>
                        <w:spacing w:before="61"/>
                        <w:ind w:right="103" w:hanging="358"/>
                      </w:pPr>
                      <w:r>
                        <w:t>nakup materiala in storitev, povezanih z gradnjo, rekonstrukcijo ali adaptacijo objektov in prostorov, namenjenih opravljanju dopolnilne dejavnosti na</w:t>
                      </w:r>
                      <w:r>
                        <w:rPr>
                          <w:spacing w:val="-6"/>
                        </w:rPr>
                        <w:t xml:space="preserve"> </w:t>
                      </w:r>
                      <w:r>
                        <w:t>kmetiji;</w:t>
                      </w:r>
                    </w:p>
                    <w:p w14:paraId="64CE7B0F" w14:textId="77777777" w:rsidR="004E6055" w:rsidRDefault="004E6055">
                      <w:pPr>
                        <w:pStyle w:val="Telobesedila"/>
                        <w:numPr>
                          <w:ilvl w:val="0"/>
                          <w:numId w:val="17"/>
                        </w:numPr>
                        <w:tabs>
                          <w:tab w:val="left" w:pos="465"/>
                        </w:tabs>
                        <w:kinsoku w:val="0"/>
                        <w:overflowPunct w:val="0"/>
                        <w:spacing w:before="58"/>
                        <w:ind w:right="103" w:hanging="358"/>
                      </w:pPr>
                      <w:r>
                        <w:t>nakup nove opreme in naprav, namenjenih opravljanju dopolnilne dejavnosti na kmetiji, do njihove tržne vrednosti.</w:t>
                      </w:r>
                    </w:p>
                  </w:txbxContent>
                </v:textbox>
                <w10:wrap type="topAndBottom" anchorx="page"/>
              </v:shape>
            </w:pict>
          </mc:Fallback>
        </mc:AlternateContent>
      </w:r>
      <w:r w:rsidR="004E6055">
        <w:rPr>
          <w:rFonts w:ascii="Arial" w:hAnsi="Arial" w:cs="Arial"/>
          <w:b/>
          <w:bCs/>
          <w:sz w:val="22"/>
          <w:szCs w:val="22"/>
        </w:rPr>
        <w:t xml:space="preserve">Vrsta naložbe </w:t>
      </w:r>
      <w:r w:rsidR="004E6055">
        <w:rPr>
          <w:rFonts w:ascii="Arial" w:hAnsi="Arial" w:cs="Arial"/>
          <w:i/>
          <w:iCs/>
          <w:sz w:val="22"/>
          <w:szCs w:val="22"/>
        </w:rPr>
        <w:t>(ustrezno</w:t>
      </w:r>
      <w:r w:rsidR="004E6055">
        <w:rPr>
          <w:rFonts w:ascii="Arial" w:hAnsi="Arial" w:cs="Arial"/>
          <w:i/>
          <w:iCs/>
          <w:spacing w:val="-2"/>
          <w:sz w:val="22"/>
          <w:szCs w:val="22"/>
        </w:rPr>
        <w:t xml:space="preserve"> </w:t>
      </w:r>
      <w:r w:rsidR="004E6055">
        <w:rPr>
          <w:rFonts w:ascii="Arial" w:hAnsi="Arial" w:cs="Arial"/>
          <w:i/>
          <w:iCs/>
          <w:sz w:val="22"/>
          <w:szCs w:val="22"/>
        </w:rPr>
        <w:t>označite):</w:t>
      </w:r>
    </w:p>
    <w:p w14:paraId="263B69AF" w14:textId="77777777" w:rsidR="004E6055" w:rsidRDefault="004E6055">
      <w:pPr>
        <w:pStyle w:val="Telobesedila"/>
        <w:kinsoku w:val="0"/>
        <w:overflowPunct w:val="0"/>
        <w:rPr>
          <w:i/>
          <w:iCs/>
        </w:rPr>
      </w:pPr>
    </w:p>
    <w:p w14:paraId="5052260E" w14:textId="77777777" w:rsidR="004E6055" w:rsidRDefault="004E6055">
      <w:pPr>
        <w:pStyle w:val="Naslov4"/>
        <w:numPr>
          <w:ilvl w:val="0"/>
          <w:numId w:val="18"/>
        </w:numPr>
        <w:tabs>
          <w:tab w:val="left" w:pos="516"/>
        </w:tabs>
        <w:kinsoku w:val="0"/>
        <w:overflowPunct w:val="0"/>
        <w:spacing w:before="211"/>
      </w:pPr>
      <w:r>
        <w:t>Lokacija</w:t>
      </w:r>
      <w:r>
        <w:rPr>
          <w:spacing w:val="-4"/>
        </w:rPr>
        <w:t xml:space="preserve"> </w:t>
      </w:r>
      <w:r>
        <w:t>naložbe:</w:t>
      </w:r>
    </w:p>
    <w:p w14:paraId="7A8ACBDC" w14:textId="77777777" w:rsidR="004E6055" w:rsidRDefault="004E6055">
      <w:pPr>
        <w:pStyle w:val="Telobesedila"/>
        <w:kinsoku w:val="0"/>
        <w:overflowPunct w:val="0"/>
        <w:spacing w:before="4"/>
        <w:rPr>
          <w:b/>
          <w:bCs/>
          <w:sz w:val="10"/>
          <w:szCs w:val="10"/>
        </w:rPr>
      </w:pPr>
    </w:p>
    <w:tbl>
      <w:tblPr>
        <w:tblW w:w="0" w:type="auto"/>
        <w:tblInd w:w="169" w:type="dxa"/>
        <w:tblLayout w:type="fixed"/>
        <w:tblCellMar>
          <w:left w:w="0" w:type="dxa"/>
          <w:right w:w="0" w:type="dxa"/>
        </w:tblCellMar>
        <w:tblLook w:val="0000" w:firstRow="0" w:lastRow="0" w:firstColumn="0" w:lastColumn="0" w:noHBand="0" w:noVBand="0"/>
      </w:tblPr>
      <w:tblGrid>
        <w:gridCol w:w="3600"/>
        <w:gridCol w:w="646"/>
        <w:gridCol w:w="324"/>
        <w:gridCol w:w="646"/>
        <w:gridCol w:w="324"/>
        <w:gridCol w:w="1294"/>
        <w:gridCol w:w="658"/>
        <w:gridCol w:w="332"/>
        <w:gridCol w:w="661"/>
        <w:gridCol w:w="330"/>
        <w:gridCol w:w="992"/>
        <w:gridCol w:w="330"/>
      </w:tblGrid>
      <w:tr w:rsidR="004E6055" w14:paraId="2278E5D6" w14:textId="77777777">
        <w:tblPrEx>
          <w:tblCellMar>
            <w:top w:w="0" w:type="dxa"/>
            <w:left w:w="0" w:type="dxa"/>
            <w:bottom w:w="0" w:type="dxa"/>
            <w:right w:w="0" w:type="dxa"/>
          </w:tblCellMar>
        </w:tblPrEx>
        <w:trPr>
          <w:trHeight w:val="350"/>
        </w:trPr>
        <w:tc>
          <w:tcPr>
            <w:tcW w:w="3600" w:type="dxa"/>
            <w:tcBorders>
              <w:top w:val="single" w:sz="4" w:space="0" w:color="000000"/>
              <w:left w:val="single" w:sz="4" w:space="0" w:color="000000"/>
              <w:bottom w:val="single" w:sz="4" w:space="0" w:color="000000"/>
              <w:right w:val="single" w:sz="4" w:space="0" w:color="000000"/>
            </w:tcBorders>
          </w:tcPr>
          <w:p w14:paraId="39BBC2E3" w14:textId="77777777" w:rsidR="004E6055" w:rsidRDefault="004E6055">
            <w:pPr>
              <w:pStyle w:val="TableParagraph"/>
              <w:kinsoku w:val="0"/>
              <w:overflowPunct w:val="0"/>
              <w:spacing w:before="59"/>
              <w:ind w:left="69"/>
              <w:rPr>
                <w:sz w:val="20"/>
                <w:szCs w:val="20"/>
              </w:rPr>
            </w:pPr>
            <w:r>
              <w:rPr>
                <w:sz w:val="20"/>
                <w:szCs w:val="20"/>
              </w:rPr>
              <w:t>Občina:</w:t>
            </w:r>
          </w:p>
        </w:tc>
        <w:tc>
          <w:tcPr>
            <w:tcW w:w="6537" w:type="dxa"/>
            <w:gridSpan w:val="11"/>
            <w:tcBorders>
              <w:top w:val="single" w:sz="4" w:space="0" w:color="000000"/>
              <w:left w:val="single" w:sz="4" w:space="0" w:color="000000"/>
              <w:bottom w:val="single" w:sz="4" w:space="0" w:color="000000"/>
              <w:right w:val="single" w:sz="4" w:space="0" w:color="000000"/>
            </w:tcBorders>
          </w:tcPr>
          <w:p w14:paraId="733063FD" w14:textId="77777777" w:rsidR="004E6055" w:rsidRDefault="004E6055">
            <w:pPr>
              <w:pStyle w:val="TableParagraph"/>
              <w:kinsoku w:val="0"/>
              <w:overflowPunct w:val="0"/>
              <w:rPr>
                <w:rFonts w:ascii="Times New Roman" w:hAnsi="Times New Roman" w:cs="Times New Roman"/>
                <w:sz w:val="18"/>
                <w:szCs w:val="18"/>
              </w:rPr>
            </w:pPr>
          </w:p>
        </w:tc>
      </w:tr>
      <w:tr w:rsidR="004E6055" w14:paraId="05A3D9BA" w14:textId="77777777">
        <w:tblPrEx>
          <w:tblCellMar>
            <w:top w:w="0" w:type="dxa"/>
            <w:left w:w="0" w:type="dxa"/>
            <w:bottom w:w="0" w:type="dxa"/>
            <w:right w:w="0" w:type="dxa"/>
          </w:tblCellMar>
        </w:tblPrEx>
        <w:trPr>
          <w:trHeight w:val="350"/>
        </w:trPr>
        <w:tc>
          <w:tcPr>
            <w:tcW w:w="3600" w:type="dxa"/>
            <w:tcBorders>
              <w:top w:val="single" w:sz="4" w:space="0" w:color="000000"/>
              <w:left w:val="single" w:sz="4" w:space="0" w:color="000000"/>
              <w:bottom w:val="single" w:sz="4" w:space="0" w:color="000000"/>
              <w:right w:val="single" w:sz="4" w:space="0" w:color="000000"/>
            </w:tcBorders>
          </w:tcPr>
          <w:p w14:paraId="1315FF36" w14:textId="77777777" w:rsidR="004E6055" w:rsidRDefault="004E6055">
            <w:pPr>
              <w:pStyle w:val="TableParagraph"/>
              <w:kinsoku w:val="0"/>
              <w:overflowPunct w:val="0"/>
              <w:spacing w:before="59"/>
              <w:ind w:left="69"/>
              <w:rPr>
                <w:sz w:val="20"/>
                <w:szCs w:val="20"/>
              </w:rPr>
            </w:pPr>
            <w:r>
              <w:rPr>
                <w:sz w:val="20"/>
                <w:szCs w:val="20"/>
              </w:rPr>
              <w:t>Kraj oz. naslov lokacije naložbe*:</w:t>
            </w:r>
          </w:p>
        </w:tc>
        <w:tc>
          <w:tcPr>
            <w:tcW w:w="6537" w:type="dxa"/>
            <w:gridSpan w:val="11"/>
            <w:tcBorders>
              <w:top w:val="single" w:sz="4" w:space="0" w:color="000000"/>
              <w:left w:val="single" w:sz="4" w:space="0" w:color="000000"/>
              <w:bottom w:val="single" w:sz="4" w:space="0" w:color="000000"/>
              <w:right w:val="single" w:sz="4" w:space="0" w:color="000000"/>
            </w:tcBorders>
          </w:tcPr>
          <w:p w14:paraId="4DEC847F" w14:textId="77777777" w:rsidR="004E6055" w:rsidRDefault="004E6055">
            <w:pPr>
              <w:pStyle w:val="TableParagraph"/>
              <w:kinsoku w:val="0"/>
              <w:overflowPunct w:val="0"/>
              <w:rPr>
                <w:rFonts w:ascii="Times New Roman" w:hAnsi="Times New Roman" w:cs="Times New Roman"/>
                <w:sz w:val="18"/>
                <w:szCs w:val="18"/>
              </w:rPr>
            </w:pPr>
          </w:p>
        </w:tc>
      </w:tr>
      <w:tr w:rsidR="004E6055" w14:paraId="2B8163B3" w14:textId="77777777">
        <w:tblPrEx>
          <w:tblCellMar>
            <w:top w:w="0" w:type="dxa"/>
            <w:left w:w="0" w:type="dxa"/>
            <w:bottom w:w="0" w:type="dxa"/>
            <w:right w:w="0" w:type="dxa"/>
          </w:tblCellMar>
        </w:tblPrEx>
        <w:trPr>
          <w:trHeight w:val="350"/>
        </w:trPr>
        <w:tc>
          <w:tcPr>
            <w:tcW w:w="3600" w:type="dxa"/>
            <w:tcBorders>
              <w:top w:val="single" w:sz="4" w:space="0" w:color="000000"/>
              <w:left w:val="single" w:sz="4" w:space="0" w:color="000000"/>
              <w:bottom w:val="single" w:sz="4" w:space="0" w:color="000000"/>
              <w:right w:val="single" w:sz="4" w:space="0" w:color="000000"/>
            </w:tcBorders>
          </w:tcPr>
          <w:p w14:paraId="79E46306" w14:textId="77777777" w:rsidR="004E6055" w:rsidRDefault="004E6055">
            <w:pPr>
              <w:pStyle w:val="TableParagraph"/>
              <w:kinsoku w:val="0"/>
              <w:overflowPunct w:val="0"/>
              <w:spacing w:before="59"/>
              <w:ind w:left="69"/>
              <w:rPr>
                <w:sz w:val="20"/>
                <w:szCs w:val="20"/>
              </w:rPr>
            </w:pPr>
            <w:r>
              <w:rPr>
                <w:sz w:val="20"/>
                <w:szCs w:val="20"/>
              </w:rPr>
              <w:t>Katastrska občina:</w:t>
            </w:r>
          </w:p>
        </w:tc>
        <w:tc>
          <w:tcPr>
            <w:tcW w:w="6537" w:type="dxa"/>
            <w:gridSpan w:val="11"/>
            <w:tcBorders>
              <w:top w:val="single" w:sz="4" w:space="0" w:color="000000"/>
              <w:left w:val="single" w:sz="4" w:space="0" w:color="000000"/>
              <w:bottom w:val="single" w:sz="4" w:space="0" w:color="000000"/>
              <w:right w:val="single" w:sz="4" w:space="0" w:color="000000"/>
            </w:tcBorders>
          </w:tcPr>
          <w:p w14:paraId="49B7CEB2" w14:textId="77777777" w:rsidR="004E6055" w:rsidRDefault="004E6055">
            <w:pPr>
              <w:pStyle w:val="TableParagraph"/>
              <w:kinsoku w:val="0"/>
              <w:overflowPunct w:val="0"/>
              <w:rPr>
                <w:rFonts w:ascii="Times New Roman" w:hAnsi="Times New Roman" w:cs="Times New Roman"/>
                <w:sz w:val="18"/>
                <w:szCs w:val="18"/>
              </w:rPr>
            </w:pPr>
          </w:p>
        </w:tc>
      </w:tr>
      <w:tr w:rsidR="004E6055" w14:paraId="46E9E596" w14:textId="77777777">
        <w:tblPrEx>
          <w:tblCellMar>
            <w:top w:w="0" w:type="dxa"/>
            <w:left w:w="0" w:type="dxa"/>
            <w:bottom w:w="0" w:type="dxa"/>
            <w:right w:w="0" w:type="dxa"/>
          </w:tblCellMar>
        </w:tblPrEx>
        <w:trPr>
          <w:trHeight w:val="350"/>
        </w:trPr>
        <w:tc>
          <w:tcPr>
            <w:tcW w:w="3600" w:type="dxa"/>
            <w:tcBorders>
              <w:top w:val="single" w:sz="4" w:space="0" w:color="000000"/>
              <w:left w:val="single" w:sz="4" w:space="0" w:color="000000"/>
              <w:bottom w:val="single" w:sz="4" w:space="0" w:color="000000"/>
              <w:right w:val="single" w:sz="4" w:space="0" w:color="000000"/>
            </w:tcBorders>
          </w:tcPr>
          <w:p w14:paraId="1DDA861F" w14:textId="77777777" w:rsidR="004E6055" w:rsidRDefault="004E6055">
            <w:pPr>
              <w:pStyle w:val="TableParagraph"/>
              <w:kinsoku w:val="0"/>
              <w:overflowPunct w:val="0"/>
              <w:spacing w:before="59"/>
              <w:ind w:left="69"/>
              <w:rPr>
                <w:sz w:val="20"/>
                <w:szCs w:val="20"/>
              </w:rPr>
            </w:pPr>
            <w:r>
              <w:rPr>
                <w:sz w:val="20"/>
                <w:szCs w:val="20"/>
              </w:rPr>
              <w:t>Številka parcele/razdelek:</w:t>
            </w:r>
          </w:p>
        </w:tc>
        <w:tc>
          <w:tcPr>
            <w:tcW w:w="6537" w:type="dxa"/>
            <w:gridSpan w:val="11"/>
            <w:tcBorders>
              <w:top w:val="single" w:sz="4" w:space="0" w:color="000000"/>
              <w:left w:val="single" w:sz="4" w:space="0" w:color="000000"/>
              <w:bottom w:val="single" w:sz="4" w:space="0" w:color="000000"/>
              <w:right w:val="single" w:sz="4" w:space="0" w:color="000000"/>
            </w:tcBorders>
          </w:tcPr>
          <w:p w14:paraId="635820A9" w14:textId="77777777" w:rsidR="004E6055" w:rsidRDefault="004E6055">
            <w:pPr>
              <w:pStyle w:val="TableParagraph"/>
              <w:kinsoku w:val="0"/>
              <w:overflowPunct w:val="0"/>
              <w:rPr>
                <w:rFonts w:ascii="Times New Roman" w:hAnsi="Times New Roman" w:cs="Times New Roman"/>
                <w:sz w:val="18"/>
                <w:szCs w:val="18"/>
              </w:rPr>
            </w:pPr>
          </w:p>
        </w:tc>
      </w:tr>
      <w:tr w:rsidR="004E6055" w14:paraId="5B24D604" w14:textId="77777777">
        <w:tblPrEx>
          <w:tblCellMar>
            <w:top w:w="0" w:type="dxa"/>
            <w:left w:w="0" w:type="dxa"/>
            <w:bottom w:w="0" w:type="dxa"/>
            <w:right w:w="0" w:type="dxa"/>
          </w:tblCellMar>
        </w:tblPrEx>
        <w:trPr>
          <w:trHeight w:val="306"/>
        </w:trPr>
        <w:tc>
          <w:tcPr>
            <w:tcW w:w="3600" w:type="dxa"/>
            <w:vMerge w:val="restart"/>
            <w:tcBorders>
              <w:top w:val="single" w:sz="4" w:space="0" w:color="000000"/>
              <w:left w:val="single" w:sz="4" w:space="0" w:color="000000"/>
              <w:bottom w:val="single" w:sz="4" w:space="0" w:color="000000"/>
              <w:right w:val="single" w:sz="4" w:space="0" w:color="000000"/>
            </w:tcBorders>
          </w:tcPr>
          <w:p w14:paraId="16197E71" w14:textId="77777777" w:rsidR="004E6055" w:rsidRDefault="004E6055">
            <w:pPr>
              <w:pStyle w:val="TableParagraph"/>
              <w:kinsoku w:val="0"/>
              <w:overflowPunct w:val="0"/>
              <w:spacing w:before="10"/>
              <w:rPr>
                <w:b/>
                <w:bCs/>
                <w:sz w:val="17"/>
                <w:szCs w:val="17"/>
              </w:rPr>
            </w:pPr>
          </w:p>
          <w:p w14:paraId="6B146B72" w14:textId="77777777" w:rsidR="004E6055" w:rsidRDefault="004E6055">
            <w:pPr>
              <w:pStyle w:val="TableParagraph"/>
              <w:kinsoku w:val="0"/>
              <w:overflowPunct w:val="0"/>
              <w:ind w:left="69"/>
              <w:rPr>
                <w:sz w:val="20"/>
                <w:szCs w:val="20"/>
              </w:rPr>
            </w:pPr>
            <w:r>
              <w:rPr>
                <w:sz w:val="20"/>
                <w:szCs w:val="20"/>
              </w:rPr>
              <w:t>Načrtovan terminski plan naložbe:</w:t>
            </w:r>
          </w:p>
        </w:tc>
        <w:tc>
          <w:tcPr>
            <w:tcW w:w="3234" w:type="dxa"/>
            <w:gridSpan w:val="5"/>
            <w:tcBorders>
              <w:top w:val="single" w:sz="4" w:space="0" w:color="000000"/>
              <w:left w:val="single" w:sz="4" w:space="0" w:color="000000"/>
              <w:bottom w:val="single" w:sz="4" w:space="0" w:color="000000"/>
              <w:right w:val="single" w:sz="4" w:space="0" w:color="000000"/>
            </w:tcBorders>
          </w:tcPr>
          <w:p w14:paraId="096AEFAD" w14:textId="77777777" w:rsidR="004E6055" w:rsidRDefault="004E6055">
            <w:pPr>
              <w:pStyle w:val="TableParagraph"/>
              <w:kinsoku w:val="0"/>
              <w:overflowPunct w:val="0"/>
              <w:spacing w:before="42"/>
              <w:ind w:left="357"/>
              <w:rPr>
                <w:sz w:val="20"/>
                <w:szCs w:val="20"/>
              </w:rPr>
            </w:pPr>
            <w:r>
              <w:rPr>
                <w:sz w:val="20"/>
                <w:szCs w:val="20"/>
              </w:rPr>
              <w:t>Začetek izvajanja naložbe**:</w:t>
            </w:r>
          </w:p>
        </w:tc>
        <w:tc>
          <w:tcPr>
            <w:tcW w:w="3303" w:type="dxa"/>
            <w:gridSpan w:val="6"/>
            <w:tcBorders>
              <w:top w:val="single" w:sz="4" w:space="0" w:color="000000"/>
              <w:left w:val="single" w:sz="4" w:space="0" w:color="000000"/>
              <w:bottom w:val="single" w:sz="4" w:space="0" w:color="000000"/>
              <w:right w:val="single" w:sz="4" w:space="0" w:color="000000"/>
            </w:tcBorders>
          </w:tcPr>
          <w:p w14:paraId="66796BAE" w14:textId="77777777" w:rsidR="004E6055" w:rsidRDefault="004E6055">
            <w:pPr>
              <w:pStyle w:val="TableParagraph"/>
              <w:kinsoku w:val="0"/>
              <w:overflowPunct w:val="0"/>
              <w:spacing w:before="42"/>
              <w:ind w:left="421"/>
              <w:rPr>
                <w:sz w:val="20"/>
                <w:szCs w:val="20"/>
              </w:rPr>
            </w:pPr>
            <w:r>
              <w:rPr>
                <w:sz w:val="20"/>
                <w:szCs w:val="20"/>
              </w:rPr>
              <w:t>Konec izvajanja naložbe***:</w:t>
            </w:r>
          </w:p>
        </w:tc>
      </w:tr>
      <w:tr w:rsidR="004E6055" w14:paraId="7E586E58" w14:textId="77777777">
        <w:tblPrEx>
          <w:tblCellMar>
            <w:top w:w="0" w:type="dxa"/>
            <w:left w:w="0" w:type="dxa"/>
            <w:bottom w:w="0" w:type="dxa"/>
            <w:right w:w="0" w:type="dxa"/>
          </w:tblCellMar>
        </w:tblPrEx>
        <w:trPr>
          <w:trHeight w:val="296"/>
        </w:trPr>
        <w:tc>
          <w:tcPr>
            <w:tcW w:w="3600" w:type="dxa"/>
            <w:vMerge/>
            <w:tcBorders>
              <w:top w:val="nil"/>
              <w:left w:val="single" w:sz="4" w:space="0" w:color="000000"/>
              <w:bottom w:val="single" w:sz="4" w:space="0" w:color="000000"/>
              <w:right w:val="single" w:sz="4" w:space="0" w:color="000000"/>
            </w:tcBorders>
          </w:tcPr>
          <w:p w14:paraId="2F332F32" w14:textId="77777777" w:rsidR="004E6055" w:rsidRDefault="004E6055">
            <w:pPr>
              <w:pStyle w:val="Telobesedila"/>
              <w:kinsoku w:val="0"/>
              <w:overflowPunct w:val="0"/>
              <w:spacing w:before="4"/>
              <w:rPr>
                <w:b/>
                <w:bCs/>
                <w:sz w:val="2"/>
                <w:szCs w:val="2"/>
              </w:rPr>
            </w:pPr>
          </w:p>
        </w:tc>
        <w:tc>
          <w:tcPr>
            <w:tcW w:w="646" w:type="dxa"/>
            <w:tcBorders>
              <w:top w:val="single" w:sz="8" w:space="0" w:color="000000"/>
              <w:left w:val="single" w:sz="4" w:space="0" w:color="000000"/>
              <w:bottom w:val="single" w:sz="8" w:space="0" w:color="000000"/>
              <w:right w:val="single" w:sz="4" w:space="0" w:color="000000"/>
            </w:tcBorders>
          </w:tcPr>
          <w:p w14:paraId="59A65F8A" w14:textId="77777777" w:rsidR="004E6055" w:rsidRDefault="004E6055">
            <w:pPr>
              <w:pStyle w:val="TableParagraph"/>
              <w:kinsoku w:val="0"/>
              <w:overflowPunct w:val="0"/>
              <w:spacing w:before="1"/>
              <w:rPr>
                <w:b/>
                <w:bCs/>
                <w:sz w:val="5"/>
                <w:szCs w:val="5"/>
              </w:rPr>
            </w:pPr>
          </w:p>
          <w:p w14:paraId="5EAC0AD2" w14:textId="4B3DE619" w:rsidR="004E6055" w:rsidRDefault="002158A1">
            <w:pPr>
              <w:pStyle w:val="TableParagraph"/>
              <w:kinsoku w:val="0"/>
              <w:overflowPunct w:val="0"/>
              <w:spacing w:line="172" w:lineRule="exact"/>
              <w:ind w:left="314"/>
              <w:rPr>
                <w:position w:val="-3"/>
                <w:sz w:val="17"/>
                <w:szCs w:val="17"/>
              </w:rPr>
            </w:pPr>
            <w:r>
              <w:rPr>
                <w:noProof/>
                <w:position w:val="-3"/>
                <w:sz w:val="17"/>
                <w:szCs w:val="17"/>
              </w:rPr>
              <mc:AlternateContent>
                <mc:Choice Requires="wpg">
                  <w:drawing>
                    <wp:inline distT="0" distB="0" distL="0" distR="0" wp14:anchorId="503F090A" wp14:editId="4E19B4E7">
                      <wp:extent cx="12700" cy="109855"/>
                      <wp:effectExtent l="0" t="0" r="0" b="0"/>
                      <wp:docPr id="560617515"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 cy="109855"/>
                                <a:chOff x="0" y="0"/>
                                <a:chExt cx="20" cy="173"/>
                              </a:xfrm>
                            </wpg:grpSpPr>
                            <wps:wsp>
                              <wps:cNvPr id="535852515" name="Freeform 29"/>
                              <wps:cNvSpPr>
                                <a:spLocks/>
                              </wps:cNvSpPr>
                              <wps:spPr bwMode="auto">
                                <a:xfrm>
                                  <a:off x="0" y="0"/>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0803139" name="Freeform 30"/>
                              <wps:cNvSpPr>
                                <a:spLocks/>
                              </wps:cNvSpPr>
                              <wps:spPr bwMode="auto">
                                <a:xfrm>
                                  <a:off x="0" y="38"/>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4641328" name="Freeform 31"/>
                              <wps:cNvSpPr>
                                <a:spLocks/>
                              </wps:cNvSpPr>
                              <wps:spPr bwMode="auto">
                                <a:xfrm>
                                  <a:off x="0" y="76"/>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516967" name="Freeform 32"/>
                              <wps:cNvSpPr>
                                <a:spLocks/>
                              </wps:cNvSpPr>
                              <wps:spPr bwMode="auto">
                                <a:xfrm>
                                  <a:off x="0" y="115"/>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6926706" name="Freeform 33"/>
                              <wps:cNvSpPr>
                                <a:spLocks/>
                              </wps:cNvSpPr>
                              <wps:spPr bwMode="auto">
                                <a:xfrm>
                                  <a:off x="0" y="153"/>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E101087" id="Group 28" o:spid="_x0000_s1026" style="width:1pt;height:8.65pt;mso-position-horizontal-relative:char;mso-position-vertical-relative:line" coordsize="20,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">
                      <v:shape id="Freeform 29" o:spid="_x0000_s1027" style="position:absolute;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" path="m19,19l,19,,,19,r,19xe" fillcolor="black" stroked="f">
                        <v:path arrowok="t" o:connecttype="custom" o:connectlocs="19,19;0,19;0,0;19,0;19,19" o:connectangles="0,0,0,0,0"/>
                      </v:shape>
                      <v:shape id="Freeform 30" o:spid="_x0000_s1028" style="position:absolute;top:38;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" path="m19,19l,19,,,19,r,19xe" fillcolor="black" stroked="f">
                        <v:path arrowok="t" o:connecttype="custom" o:connectlocs="19,19;0,19;0,0;19,0;19,19" o:connectangles="0,0,0,0,0"/>
                      </v:shape>
                      <v:shape id="Freeform 31" o:spid="_x0000_s1029" style="position:absolute;top:76;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" path="m19,19l,19,,,19,r,19xe" fillcolor="black" stroked="f">
                        <v:path arrowok="t" o:connecttype="custom" o:connectlocs="19,19;0,19;0,0;19,0;19,19" o:connectangles="0,0,0,0,0"/>
                      </v:shape>
                      <v:shape id="Freeform 32" o:spid="_x0000_s1030" style="position:absolute;top:115;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" path="m19,19l,19,,,19,r,19xe" fillcolor="black" stroked="f">
                        <v:path arrowok="t" o:connecttype="custom" o:connectlocs="19,19;0,19;0,0;19,0;19,19" o:connectangles="0,0,0,0,0"/>
                      </v:shape>
                      <v:shape id="Freeform 33" o:spid="_x0000_s1031" style="position:absolute;top:153;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" path="m19,19l,19,,,19,r,19xe" fillcolor="black" stroked="f">
                        <v:path arrowok="t" o:connecttype="custom" o:connectlocs="19,19;0,19;0,0;19,0;19,19" o:connectangles="0,0,0,0,0"/>
                      </v:shape>
                      <w10:anchorlock/>
                    </v:group>
                  </w:pict>
                </mc:Fallback>
              </mc:AlternateContent>
            </w:r>
          </w:p>
        </w:tc>
        <w:tc>
          <w:tcPr>
            <w:tcW w:w="324" w:type="dxa"/>
            <w:tcBorders>
              <w:top w:val="single" w:sz="4" w:space="0" w:color="000000"/>
              <w:left w:val="single" w:sz="4" w:space="0" w:color="000000"/>
              <w:bottom w:val="single" w:sz="4" w:space="0" w:color="000000"/>
              <w:right w:val="single" w:sz="4" w:space="0" w:color="000000"/>
            </w:tcBorders>
          </w:tcPr>
          <w:p w14:paraId="09280464" w14:textId="77777777" w:rsidR="004E6055" w:rsidRDefault="004E6055">
            <w:pPr>
              <w:pStyle w:val="TableParagraph"/>
              <w:kinsoku w:val="0"/>
              <w:overflowPunct w:val="0"/>
              <w:spacing w:before="32"/>
              <w:ind w:left="4"/>
              <w:jc w:val="center"/>
              <w:rPr>
                <w:b/>
                <w:bCs/>
                <w:w w:val="99"/>
                <w:sz w:val="20"/>
                <w:szCs w:val="20"/>
              </w:rPr>
            </w:pPr>
            <w:r>
              <w:rPr>
                <w:b/>
                <w:bCs/>
                <w:w w:val="99"/>
                <w:sz w:val="20"/>
                <w:szCs w:val="20"/>
              </w:rPr>
              <w:t>.</w:t>
            </w:r>
          </w:p>
        </w:tc>
        <w:tc>
          <w:tcPr>
            <w:tcW w:w="646" w:type="dxa"/>
            <w:tcBorders>
              <w:top w:val="single" w:sz="8" w:space="0" w:color="000000"/>
              <w:left w:val="single" w:sz="4" w:space="0" w:color="000000"/>
              <w:bottom w:val="single" w:sz="8" w:space="0" w:color="000000"/>
              <w:right w:val="single" w:sz="4" w:space="0" w:color="000000"/>
            </w:tcBorders>
          </w:tcPr>
          <w:p w14:paraId="5F3D2B98" w14:textId="77777777" w:rsidR="004E6055" w:rsidRDefault="004E6055">
            <w:pPr>
              <w:pStyle w:val="TableParagraph"/>
              <w:kinsoku w:val="0"/>
              <w:overflowPunct w:val="0"/>
              <w:spacing w:before="1"/>
              <w:rPr>
                <w:b/>
                <w:bCs/>
                <w:sz w:val="5"/>
                <w:szCs w:val="5"/>
              </w:rPr>
            </w:pPr>
          </w:p>
          <w:p w14:paraId="48BE5A0F" w14:textId="04DE9BAD" w:rsidR="004E6055" w:rsidRDefault="002158A1">
            <w:pPr>
              <w:pStyle w:val="TableParagraph"/>
              <w:kinsoku w:val="0"/>
              <w:overflowPunct w:val="0"/>
              <w:spacing w:line="172" w:lineRule="exact"/>
              <w:ind w:left="313"/>
              <w:rPr>
                <w:position w:val="-3"/>
                <w:sz w:val="17"/>
                <w:szCs w:val="17"/>
              </w:rPr>
            </w:pPr>
            <w:r>
              <w:rPr>
                <w:noProof/>
                <w:position w:val="-3"/>
                <w:sz w:val="17"/>
                <w:szCs w:val="17"/>
              </w:rPr>
              <mc:AlternateContent>
                <mc:Choice Requires="wpg">
                  <w:drawing>
                    <wp:inline distT="0" distB="0" distL="0" distR="0" wp14:anchorId="55EFF420" wp14:editId="40D9F6D2">
                      <wp:extent cx="12700" cy="109855"/>
                      <wp:effectExtent l="4445" t="0" r="1905" b="0"/>
                      <wp:docPr id="629496643"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 cy="109855"/>
                                <a:chOff x="0" y="0"/>
                                <a:chExt cx="20" cy="173"/>
                              </a:xfrm>
                            </wpg:grpSpPr>
                            <wps:wsp>
                              <wps:cNvPr id="1875046693" name="Freeform 35"/>
                              <wps:cNvSpPr>
                                <a:spLocks/>
                              </wps:cNvSpPr>
                              <wps:spPr bwMode="auto">
                                <a:xfrm>
                                  <a:off x="0" y="0"/>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185752" name="Freeform 36"/>
                              <wps:cNvSpPr>
                                <a:spLocks/>
                              </wps:cNvSpPr>
                              <wps:spPr bwMode="auto">
                                <a:xfrm>
                                  <a:off x="0" y="38"/>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4758801" name="Freeform 37"/>
                              <wps:cNvSpPr>
                                <a:spLocks/>
                              </wps:cNvSpPr>
                              <wps:spPr bwMode="auto">
                                <a:xfrm>
                                  <a:off x="0" y="76"/>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3111922" name="Freeform 38"/>
                              <wps:cNvSpPr>
                                <a:spLocks/>
                              </wps:cNvSpPr>
                              <wps:spPr bwMode="auto">
                                <a:xfrm>
                                  <a:off x="0" y="115"/>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3801917" name="Freeform 39"/>
                              <wps:cNvSpPr>
                                <a:spLocks/>
                              </wps:cNvSpPr>
                              <wps:spPr bwMode="auto">
                                <a:xfrm>
                                  <a:off x="0" y="153"/>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0B91BF2" id="Group 34" o:spid="_x0000_s1026" style="width:1pt;height:8.65pt;mso-position-horizontal-relative:char;mso-position-vertical-relative:line" coordsize="20,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">
                      <v:shape id="Freeform 35" o:spid="_x0000_s1027" style="position:absolute;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" path="m19,19l,19,,,19,r,19xe" fillcolor="black" stroked="f">
                        <v:path arrowok="t" o:connecttype="custom" o:connectlocs="19,19;0,19;0,0;19,0;19,19" o:connectangles="0,0,0,0,0"/>
                      </v:shape>
                      <v:shape id="Freeform 36" o:spid="_x0000_s1028" style="position:absolute;top:38;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" path="m19,19l,19,,,19,r,19xe" fillcolor="black" stroked="f">
                        <v:path arrowok="t" o:connecttype="custom" o:connectlocs="19,19;0,19;0,0;19,0;19,19" o:connectangles="0,0,0,0,0"/>
                      </v:shape>
                      <v:shape id="Freeform 37" o:spid="_x0000_s1029" style="position:absolute;top:76;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" path="m19,19l,19,,,19,r,19xe" fillcolor="black" stroked="f">
                        <v:path arrowok="t" o:connecttype="custom" o:connectlocs="19,19;0,19;0,0;19,0;19,19" o:connectangles="0,0,0,0,0"/>
                      </v:shape>
                      <v:shape id="Freeform 38" o:spid="_x0000_s1030" style="position:absolute;top:115;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" path="m19,19l,19,,,19,r,19xe" fillcolor="black" stroked="f">
                        <v:path arrowok="t" o:connecttype="custom" o:connectlocs="19,19;0,19;0,0;19,0;19,19" o:connectangles="0,0,0,0,0"/>
                      </v:shape>
                      <v:shape id="Freeform 39" o:spid="_x0000_s1031" style="position:absolute;top:153;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" path="m19,19l,19,,,19,r,19xe" fillcolor="black" stroked="f">
                        <v:path arrowok="t" o:connecttype="custom" o:connectlocs="19,19;0,19;0,0;19,0;19,19" o:connectangles="0,0,0,0,0"/>
                      </v:shape>
                      <w10:anchorlock/>
                    </v:group>
                  </w:pict>
                </mc:Fallback>
              </mc:AlternateContent>
            </w:r>
          </w:p>
        </w:tc>
        <w:tc>
          <w:tcPr>
            <w:tcW w:w="324" w:type="dxa"/>
            <w:tcBorders>
              <w:top w:val="single" w:sz="4" w:space="0" w:color="000000"/>
              <w:left w:val="single" w:sz="4" w:space="0" w:color="000000"/>
              <w:bottom w:val="single" w:sz="4" w:space="0" w:color="000000"/>
              <w:right w:val="single" w:sz="4" w:space="0" w:color="000000"/>
            </w:tcBorders>
          </w:tcPr>
          <w:p w14:paraId="4991C43F" w14:textId="77777777" w:rsidR="004E6055" w:rsidRDefault="004E6055">
            <w:pPr>
              <w:pStyle w:val="TableParagraph"/>
              <w:kinsoku w:val="0"/>
              <w:overflowPunct w:val="0"/>
              <w:spacing w:before="32"/>
              <w:ind w:left="3"/>
              <w:jc w:val="center"/>
              <w:rPr>
                <w:b/>
                <w:bCs/>
                <w:w w:val="99"/>
                <w:sz w:val="20"/>
                <w:szCs w:val="20"/>
              </w:rPr>
            </w:pPr>
            <w:r>
              <w:rPr>
                <w:b/>
                <w:bCs/>
                <w:w w:val="99"/>
                <w:sz w:val="20"/>
                <w:szCs w:val="20"/>
              </w:rPr>
              <w:t>.</w:t>
            </w:r>
          </w:p>
        </w:tc>
        <w:tc>
          <w:tcPr>
            <w:tcW w:w="1294" w:type="dxa"/>
            <w:tcBorders>
              <w:top w:val="single" w:sz="12" w:space="0" w:color="000000"/>
              <w:left w:val="single" w:sz="4" w:space="0" w:color="000000"/>
              <w:bottom w:val="single" w:sz="12" w:space="0" w:color="000000"/>
              <w:right w:val="single" w:sz="4" w:space="0" w:color="000000"/>
            </w:tcBorders>
          </w:tcPr>
          <w:p w14:paraId="782273B5" w14:textId="77777777" w:rsidR="004E6055" w:rsidRDefault="004E6055">
            <w:pPr>
              <w:pStyle w:val="TableParagraph"/>
              <w:tabs>
                <w:tab w:val="left" w:pos="426"/>
                <w:tab w:val="left" w:pos="750"/>
                <w:tab w:val="left" w:pos="1071"/>
              </w:tabs>
              <w:kinsoku w:val="0"/>
              <w:overflowPunct w:val="0"/>
              <w:spacing w:before="32"/>
              <w:ind w:left="105"/>
              <w:rPr>
                <w:b/>
                <w:bCs/>
                <w:sz w:val="20"/>
                <w:szCs w:val="20"/>
              </w:rPr>
            </w:pPr>
            <w:r>
              <w:rPr>
                <w:b/>
                <w:bCs/>
                <w:sz w:val="20"/>
                <w:szCs w:val="20"/>
              </w:rPr>
              <w:t>2</w:t>
            </w:r>
            <w:r>
              <w:rPr>
                <w:b/>
                <w:bCs/>
                <w:sz w:val="20"/>
                <w:szCs w:val="20"/>
              </w:rPr>
              <w:tab/>
              <w:t>0</w:t>
            </w:r>
            <w:r>
              <w:rPr>
                <w:b/>
                <w:bCs/>
                <w:sz w:val="20"/>
                <w:szCs w:val="20"/>
              </w:rPr>
              <w:tab/>
              <w:t>2</w:t>
            </w:r>
            <w:r>
              <w:rPr>
                <w:b/>
                <w:bCs/>
                <w:sz w:val="20"/>
                <w:szCs w:val="20"/>
              </w:rPr>
              <w:tab/>
            </w:r>
            <w:r w:rsidR="005B236A">
              <w:rPr>
                <w:b/>
                <w:bCs/>
                <w:sz w:val="20"/>
                <w:szCs w:val="20"/>
              </w:rPr>
              <w:t>6</w:t>
            </w:r>
          </w:p>
        </w:tc>
        <w:tc>
          <w:tcPr>
            <w:tcW w:w="658" w:type="dxa"/>
            <w:tcBorders>
              <w:top w:val="single" w:sz="8" w:space="0" w:color="000000"/>
              <w:left w:val="single" w:sz="4" w:space="0" w:color="000000"/>
              <w:bottom w:val="single" w:sz="8" w:space="0" w:color="000000"/>
              <w:right w:val="single" w:sz="4" w:space="0" w:color="000000"/>
            </w:tcBorders>
          </w:tcPr>
          <w:p w14:paraId="5CBDEA40" w14:textId="77777777" w:rsidR="004E6055" w:rsidRDefault="004E6055">
            <w:pPr>
              <w:pStyle w:val="TableParagraph"/>
              <w:kinsoku w:val="0"/>
              <w:overflowPunct w:val="0"/>
              <w:spacing w:before="1"/>
              <w:rPr>
                <w:b/>
                <w:bCs/>
                <w:sz w:val="5"/>
                <w:szCs w:val="5"/>
              </w:rPr>
            </w:pPr>
          </w:p>
          <w:p w14:paraId="7CD0910F" w14:textId="531B2935" w:rsidR="004E6055" w:rsidRDefault="002158A1">
            <w:pPr>
              <w:pStyle w:val="TableParagraph"/>
              <w:kinsoku w:val="0"/>
              <w:overflowPunct w:val="0"/>
              <w:spacing w:line="172" w:lineRule="exact"/>
              <w:ind w:left="317"/>
              <w:rPr>
                <w:position w:val="-3"/>
                <w:sz w:val="17"/>
                <w:szCs w:val="17"/>
              </w:rPr>
            </w:pPr>
            <w:r>
              <w:rPr>
                <w:noProof/>
                <w:position w:val="-3"/>
                <w:sz w:val="17"/>
                <w:szCs w:val="17"/>
              </w:rPr>
              <mc:AlternateContent>
                <mc:Choice Requires="wpg">
                  <w:drawing>
                    <wp:inline distT="0" distB="0" distL="0" distR="0" wp14:anchorId="3A9EB6C4" wp14:editId="6708AE7F">
                      <wp:extent cx="12700" cy="109855"/>
                      <wp:effectExtent l="0" t="0" r="0" b="0"/>
                      <wp:docPr id="1222925832"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 cy="109855"/>
                                <a:chOff x="0" y="0"/>
                                <a:chExt cx="20" cy="173"/>
                              </a:xfrm>
                            </wpg:grpSpPr>
                            <wps:wsp>
                              <wps:cNvPr id="1438199693" name="Freeform 41"/>
                              <wps:cNvSpPr>
                                <a:spLocks/>
                              </wps:cNvSpPr>
                              <wps:spPr bwMode="auto">
                                <a:xfrm>
                                  <a:off x="0" y="0"/>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1236588" name="Freeform 42"/>
                              <wps:cNvSpPr>
                                <a:spLocks/>
                              </wps:cNvSpPr>
                              <wps:spPr bwMode="auto">
                                <a:xfrm>
                                  <a:off x="0" y="38"/>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5466232" name="Freeform 43"/>
                              <wps:cNvSpPr>
                                <a:spLocks/>
                              </wps:cNvSpPr>
                              <wps:spPr bwMode="auto">
                                <a:xfrm>
                                  <a:off x="0" y="76"/>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9001344" name="Freeform 44"/>
                              <wps:cNvSpPr>
                                <a:spLocks/>
                              </wps:cNvSpPr>
                              <wps:spPr bwMode="auto">
                                <a:xfrm>
                                  <a:off x="0" y="115"/>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4825368" name="Freeform 45"/>
                              <wps:cNvSpPr>
                                <a:spLocks/>
                              </wps:cNvSpPr>
                              <wps:spPr bwMode="auto">
                                <a:xfrm>
                                  <a:off x="0" y="153"/>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141F7DD" id="Group 40" o:spid="_x0000_s1026" style="width:1pt;height:8.65pt;mso-position-horizontal-relative:char;mso-position-vertical-relative:line" coordsize="20,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">
                      <v:shape id="Freeform 41" o:spid="_x0000_s1027" style="position:absolute;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" path="m19,19l,19,,,19,r,19xe" fillcolor="black" stroked="f">
                        <v:path arrowok="t" o:connecttype="custom" o:connectlocs="19,19;0,19;0,0;19,0;19,19" o:connectangles="0,0,0,0,0"/>
                      </v:shape>
                      <v:shape id="Freeform 42" o:spid="_x0000_s1028" style="position:absolute;top:38;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" path="m19,19l,19,,,19,r,19xe" fillcolor="black" stroked="f">
                        <v:path arrowok="t" o:connecttype="custom" o:connectlocs="19,19;0,19;0,0;19,0;19,19" o:connectangles="0,0,0,0,0"/>
                      </v:shape>
                      <v:shape id="Freeform 43" o:spid="_x0000_s1029" style="position:absolute;top:76;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" path="m19,19l,19,,,19,r,19xe" fillcolor="black" stroked="f">
                        <v:path arrowok="t" o:connecttype="custom" o:connectlocs="19,19;0,19;0,0;19,0;19,19" o:connectangles="0,0,0,0,0"/>
                      </v:shape>
                      <v:shape id="Freeform 44" o:spid="_x0000_s1030" style="position:absolute;top:115;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" path="m19,19l,19,,,19,r,19xe" fillcolor="black" stroked="f">
                        <v:path arrowok="t" o:connecttype="custom" o:connectlocs="19,19;0,19;0,0;19,0;19,19" o:connectangles="0,0,0,0,0"/>
                      </v:shape>
                      <v:shape id="Freeform 45" o:spid="_x0000_s1031" style="position:absolute;top:153;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" path="m19,19l,19,,,19,r,19xe" fillcolor="black" stroked="f">
                        <v:path arrowok="t" o:connecttype="custom" o:connectlocs="19,19;0,19;0,0;19,0;19,19" o:connectangles="0,0,0,0,0"/>
                      </v:shape>
                      <w10:anchorlock/>
                    </v:group>
                  </w:pict>
                </mc:Fallback>
              </mc:AlternateContent>
            </w:r>
          </w:p>
        </w:tc>
        <w:tc>
          <w:tcPr>
            <w:tcW w:w="332" w:type="dxa"/>
            <w:tcBorders>
              <w:top w:val="single" w:sz="4" w:space="0" w:color="000000"/>
              <w:left w:val="single" w:sz="4" w:space="0" w:color="000000"/>
              <w:bottom w:val="single" w:sz="4" w:space="0" w:color="000000"/>
              <w:right w:val="single" w:sz="4" w:space="0" w:color="000000"/>
            </w:tcBorders>
          </w:tcPr>
          <w:p w14:paraId="6859D74B" w14:textId="77777777" w:rsidR="004E6055" w:rsidRDefault="004E6055">
            <w:pPr>
              <w:pStyle w:val="TableParagraph"/>
              <w:kinsoku w:val="0"/>
              <w:overflowPunct w:val="0"/>
              <w:spacing w:before="32"/>
              <w:ind w:left="3"/>
              <w:jc w:val="center"/>
              <w:rPr>
                <w:b/>
                <w:bCs/>
                <w:w w:val="99"/>
                <w:sz w:val="20"/>
                <w:szCs w:val="20"/>
              </w:rPr>
            </w:pPr>
            <w:r>
              <w:rPr>
                <w:b/>
                <w:bCs/>
                <w:w w:val="99"/>
                <w:sz w:val="20"/>
                <w:szCs w:val="20"/>
              </w:rPr>
              <w:t>.</w:t>
            </w:r>
          </w:p>
        </w:tc>
        <w:tc>
          <w:tcPr>
            <w:tcW w:w="661" w:type="dxa"/>
            <w:tcBorders>
              <w:top w:val="single" w:sz="8" w:space="0" w:color="000000"/>
              <w:left w:val="single" w:sz="4" w:space="0" w:color="000000"/>
              <w:bottom w:val="single" w:sz="8" w:space="0" w:color="000000"/>
              <w:right w:val="single" w:sz="4" w:space="0" w:color="000000"/>
            </w:tcBorders>
          </w:tcPr>
          <w:p w14:paraId="59A55959" w14:textId="77777777" w:rsidR="004E6055" w:rsidRDefault="004E6055">
            <w:pPr>
              <w:pStyle w:val="TableParagraph"/>
              <w:kinsoku w:val="0"/>
              <w:overflowPunct w:val="0"/>
              <w:spacing w:before="1"/>
              <w:rPr>
                <w:b/>
                <w:bCs/>
                <w:sz w:val="5"/>
                <w:szCs w:val="5"/>
              </w:rPr>
            </w:pPr>
          </w:p>
          <w:p w14:paraId="376183E6" w14:textId="7E0B90B2" w:rsidR="004E6055" w:rsidRDefault="002158A1">
            <w:pPr>
              <w:pStyle w:val="TableParagraph"/>
              <w:kinsoku w:val="0"/>
              <w:overflowPunct w:val="0"/>
              <w:spacing w:line="172" w:lineRule="exact"/>
              <w:ind w:left="316"/>
              <w:rPr>
                <w:position w:val="-3"/>
                <w:sz w:val="17"/>
                <w:szCs w:val="17"/>
              </w:rPr>
            </w:pPr>
            <w:r>
              <w:rPr>
                <w:noProof/>
                <w:position w:val="-3"/>
                <w:sz w:val="17"/>
                <w:szCs w:val="17"/>
              </w:rPr>
              <mc:AlternateContent>
                <mc:Choice Requires="wpg">
                  <w:drawing>
                    <wp:inline distT="0" distB="0" distL="0" distR="0" wp14:anchorId="3AED11A2" wp14:editId="07345773">
                      <wp:extent cx="12700" cy="109855"/>
                      <wp:effectExtent l="0" t="0" r="635" b="0"/>
                      <wp:docPr id="1841064749"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 cy="109855"/>
                                <a:chOff x="0" y="0"/>
                                <a:chExt cx="20" cy="173"/>
                              </a:xfrm>
                            </wpg:grpSpPr>
                            <wps:wsp>
                              <wps:cNvPr id="134027880" name="Freeform 47"/>
                              <wps:cNvSpPr>
                                <a:spLocks/>
                              </wps:cNvSpPr>
                              <wps:spPr bwMode="auto">
                                <a:xfrm>
                                  <a:off x="0" y="0"/>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7153773" name="Freeform 48"/>
                              <wps:cNvSpPr>
                                <a:spLocks/>
                              </wps:cNvSpPr>
                              <wps:spPr bwMode="auto">
                                <a:xfrm>
                                  <a:off x="0" y="38"/>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7099887" name="Freeform 49"/>
                              <wps:cNvSpPr>
                                <a:spLocks/>
                              </wps:cNvSpPr>
                              <wps:spPr bwMode="auto">
                                <a:xfrm>
                                  <a:off x="0" y="76"/>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218252" name="Freeform 50"/>
                              <wps:cNvSpPr>
                                <a:spLocks/>
                              </wps:cNvSpPr>
                              <wps:spPr bwMode="auto">
                                <a:xfrm>
                                  <a:off x="0" y="115"/>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9321813" name="Freeform 51"/>
                              <wps:cNvSpPr>
                                <a:spLocks/>
                              </wps:cNvSpPr>
                              <wps:spPr bwMode="auto">
                                <a:xfrm>
                                  <a:off x="0" y="153"/>
                                  <a:ext cx="20" cy="20"/>
                                </a:xfrm>
                                <a:custGeom>
                                  <a:avLst/>
                                  <a:gdLst>
                                    <a:gd name="T0" fmla="*/ 19 w 20"/>
                                    <a:gd name="T1" fmla="*/ 19 h 20"/>
                                    <a:gd name="T2" fmla="*/ 0 w 20"/>
                                    <a:gd name="T3" fmla="*/ 19 h 20"/>
                                    <a:gd name="T4" fmla="*/ 0 w 20"/>
                                    <a:gd name="T5" fmla="*/ 0 h 20"/>
                                    <a:gd name="T6" fmla="*/ 19 w 20"/>
                                    <a:gd name="T7" fmla="*/ 0 h 20"/>
                                    <a:gd name="T8" fmla="*/ 19 w 20"/>
                                    <a:gd name="T9" fmla="*/ 19 h 20"/>
                                  </a:gdLst>
                                  <a:ahLst/>
                                  <a:cxnLst>
                                    <a:cxn ang="0">
                                      <a:pos x="T0" y="T1"/>
                                    </a:cxn>
                                    <a:cxn ang="0">
                                      <a:pos x="T2" y="T3"/>
                                    </a:cxn>
                                    <a:cxn ang="0">
                                      <a:pos x="T4" y="T5"/>
                                    </a:cxn>
                                    <a:cxn ang="0">
                                      <a:pos x="T6" y="T7"/>
                                    </a:cxn>
                                    <a:cxn ang="0">
                                      <a:pos x="T8" y="T9"/>
                                    </a:cxn>
                                  </a:cxnLst>
                                  <a:rect l="0" t="0" r="r" b="b"/>
                                  <a:pathLst>
                                    <a:path w="20" h="20">
                                      <a:moveTo>
                                        <a:pt x="19" y="19"/>
                                      </a:moveTo>
                                      <a:lnTo>
                                        <a:pt x="0" y="19"/>
                                      </a:lnTo>
                                      <a:lnTo>
                                        <a:pt x="0" y="0"/>
                                      </a:lnTo>
                                      <a:lnTo>
                                        <a:pt x="19" y="0"/>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AD75C29" id="Group 46" o:spid="_x0000_s1026" style="width:1pt;height:8.65pt;mso-position-horizontal-relative:char;mso-position-vertical-relative:line" coordsize="20,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">
                      <v:shape id="Freeform 47" o:spid="_x0000_s1027" style="position:absolute;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" path="m19,19l,19,,,19,r,19xe" fillcolor="black" stroked="f">
                        <v:path arrowok="t" o:connecttype="custom" o:connectlocs="19,19;0,19;0,0;19,0;19,19" o:connectangles="0,0,0,0,0"/>
                      </v:shape>
                      <v:shape id="Freeform 48" o:spid="_x0000_s1028" style="position:absolute;top:38;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" path="m19,19l,19,,,19,r,19xe" fillcolor="black" stroked="f">
                        <v:path arrowok="t" o:connecttype="custom" o:connectlocs="19,19;0,19;0,0;19,0;19,19" o:connectangles="0,0,0,0,0"/>
                      </v:shape>
                      <v:shape id="Freeform 49" o:spid="_x0000_s1029" style="position:absolute;top:76;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" path="m19,19l,19,,,19,r,19xe" fillcolor="black" stroked="f">
                        <v:path arrowok="t" o:connecttype="custom" o:connectlocs="19,19;0,19;0,0;19,0;19,19" o:connectangles="0,0,0,0,0"/>
                      </v:shape>
                      <v:shape id="Freeform 50" o:spid="_x0000_s1030" style="position:absolute;top:115;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" path="m19,19l,19,,,19,r,19xe" fillcolor="black" stroked="f">
                        <v:path arrowok="t" o:connecttype="custom" o:connectlocs="19,19;0,19;0,0;19,0;19,19" o:connectangles="0,0,0,0,0"/>
                      </v:shape>
                      <v:shape id="Freeform 51" o:spid="_x0000_s1031" style="position:absolute;top:153;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" path="m19,19l,19,,,19,r,19xe" fillcolor="black" stroked="f">
                        <v:path arrowok="t" o:connecttype="custom" o:connectlocs="19,19;0,19;0,0;19,0;19,19" o:connectangles="0,0,0,0,0"/>
                      </v:shape>
                      <w10:anchorlock/>
                    </v:group>
                  </w:pict>
                </mc:Fallback>
              </mc:AlternateContent>
            </w:r>
          </w:p>
        </w:tc>
        <w:tc>
          <w:tcPr>
            <w:tcW w:w="330" w:type="dxa"/>
            <w:tcBorders>
              <w:top w:val="single" w:sz="4" w:space="0" w:color="000000"/>
              <w:left w:val="single" w:sz="4" w:space="0" w:color="000000"/>
              <w:bottom w:val="single" w:sz="4" w:space="0" w:color="000000"/>
              <w:right w:val="single" w:sz="4" w:space="0" w:color="000000"/>
            </w:tcBorders>
          </w:tcPr>
          <w:p w14:paraId="330DDCDB" w14:textId="77777777" w:rsidR="004E6055" w:rsidRDefault="004E6055">
            <w:pPr>
              <w:pStyle w:val="TableParagraph"/>
              <w:kinsoku w:val="0"/>
              <w:overflowPunct w:val="0"/>
              <w:spacing w:before="32"/>
              <w:ind w:right="1"/>
              <w:jc w:val="center"/>
              <w:rPr>
                <w:b/>
                <w:bCs/>
                <w:w w:val="99"/>
                <w:sz w:val="20"/>
                <w:szCs w:val="20"/>
              </w:rPr>
            </w:pPr>
            <w:r>
              <w:rPr>
                <w:b/>
                <w:bCs/>
                <w:w w:val="99"/>
                <w:sz w:val="20"/>
                <w:szCs w:val="20"/>
              </w:rPr>
              <w:t>.</w:t>
            </w:r>
          </w:p>
        </w:tc>
        <w:tc>
          <w:tcPr>
            <w:tcW w:w="992" w:type="dxa"/>
            <w:tcBorders>
              <w:top w:val="single" w:sz="12" w:space="0" w:color="000000"/>
              <w:left w:val="single" w:sz="4" w:space="0" w:color="000000"/>
              <w:bottom w:val="single" w:sz="12" w:space="0" w:color="000000"/>
              <w:right w:val="single" w:sz="4" w:space="0" w:color="000000"/>
            </w:tcBorders>
          </w:tcPr>
          <w:p w14:paraId="35DE9048" w14:textId="77777777" w:rsidR="004E6055" w:rsidRDefault="004E6055">
            <w:pPr>
              <w:pStyle w:val="TableParagraph"/>
              <w:tabs>
                <w:tab w:val="left" w:pos="431"/>
                <w:tab w:val="left" w:pos="763"/>
              </w:tabs>
              <w:kinsoku w:val="0"/>
              <w:overflowPunct w:val="0"/>
              <w:spacing w:before="32"/>
              <w:ind w:left="103"/>
              <w:rPr>
                <w:b/>
                <w:bCs/>
                <w:sz w:val="20"/>
                <w:szCs w:val="20"/>
              </w:rPr>
            </w:pPr>
            <w:r>
              <w:rPr>
                <w:b/>
                <w:bCs/>
                <w:sz w:val="20"/>
                <w:szCs w:val="20"/>
              </w:rPr>
              <w:t>2</w:t>
            </w:r>
            <w:r>
              <w:rPr>
                <w:b/>
                <w:bCs/>
                <w:sz w:val="20"/>
                <w:szCs w:val="20"/>
              </w:rPr>
              <w:tab/>
              <w:t>0</w:t>
            </w:r>
            <w:r>
              <w:rPr>
                <w:b/>
                <w:bCs/>
                <w:sz w:val="20"/>
                <w:szCs w:val="20"/>
              </w:rPr>
              <w:tab/>
              <w:t>2</w:t>
            </w:r>
          </w:p>
        </w:tc>
        <w:tc>
          <w:tcPr>
            <w:tcW w:w="330" w:type="dxa"/>
            <w:tcBorders>
              <w:top w:val="single" w:sz="4" w:space="0" w:color="000000"/>
              <w:left w:val="single" w:sz="4" w:space="0" w:color="000000"/>
              <w:bottom w:val="single" w:sz="4" w:space="0" w:color="000000"/>
              <w:right w:val="single" w:sz="4" w:space="0" w:color="000000"/>
            </w:tcBorders>
          </w:tcPr>
          <w:p w14:paraId="3651E203" w14:textId="77777777" w:rsidR="004E6055" w:rsidRDefault="005B236A">
            <w:pPr>
              <w:pStyle w:val="TableParagraph"/>
              <w:kinsoku w:val="0"/>
              <w:overflowPunct w:val="0"/>
              <w:spacing w:before="32"/>
              <w:ind w:left="100"/>
              <w:rPr>
                <w:b/>
                <w:bCs/>
                <w:w w:val="99"/>
                <w:sz w:val="20"/>
                <w:szCs w:val="20"/>
              </w:rPr>
            </w:pPr>
            <w:r>
              <w:rPr>
                <w:b/>
                <w:bCs/>
                <w:w w:val="99"/>
                <w:sz w:val="20"/>
                <w:szCs w:val="20"/>
              </w:rPr>
              <w:t>6</w:t>
            </w:r>
          </w:p>
        </w:tc>
      </w:tr>
    </w:tbl>
    <w:p w14:paraId="218E1D55" w14:textId="48EC5D08" w:rsidR="004E6055" w:rsidRDefault="002158A1">
      <w:pPr>
        <w:pStyle w:val="Telobesedila"/>
        <w:kinsoku w:val="0"/>
        <w:overflowPunct w:val="0"/>
        <w:spacing w:before="50"/>
        <w:ind w:left="233"/>
        <w:rPr>
          <w:i/>
          <w:iCs/>
          <w:sz w:val="16"/>
          <w:szCs w:val="16"/>
        </w:rPr>
      </w:pPr>
      <w:r>
        <w:rPr>
          <w:noProof/>
        </w:rPr>
        <mc:AlternateContent>
          <mc:Choice Requires="wpg">
            <w:drawing>
              <wp:anchor distT="0" distB="0" distL="114300" distR="114300" simplePos="0" relativeHeight="251636736" behindDoc="1" locked="0" layoutInCell="0" allowOverlap="1" wp14:anchorId="73D6C82D" wp14:editId="2DC3BB12">
                <wp:simplePos x="0" y="0"/>
                <wp:positionH relativeFrom="page">
                  <wp:posOffset>4302125</wp:posOffset>
                </wp:positionH>
                <wp:positionV relativeFrom="paragraph">
                  <wp:posOffset>-168275</wp:posOffset>
                </wp:positionV>
                <wp:extent cx="12700" cy="109855"/>
                <wp:effectExtent l="0" t="0" r="0" b="0"/>
                <wp:wrapNone/>
                <wp:docPr id="243640910"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 cy="109855"/>
                          <a:chOff x="6775" y="-265"/>
                          <a:chExt cx="20" cy="173"/>
                        </a:xfrm>
                      </wpg:grpSpPr>
                      <wps:wsp>
                        <wps:cNvPr id="1231890611" name="Freeform 53"/>
                        <wps:cNvSpPr>
                          <a:spLocks/>
                        </wps:cNvSpPr>
                        <wps:spPr bwMode="auto">
                          <a:xfrm>
                            <a:off x="6775" y="-265"/>
                            <a:ext cx="20" cy="173"/>
                          </a:xfrm>
                          <a:custGeom>
                            <a:avLst/>
                            <a:gdLst>
                              <a:gd name="T0" fmla="*/ 19 w 20"/>
                              <a:gd name="T1" fmla="*/ 153 h 173"/>
                              <a:gd name="T2" fmla="*/ 0 w 20"/>
                              <a:gd name="T3" fmla="*/ 153 h 173"/>
                              <a:gd name="T4" fmla="*/ 0 w 20"/>
                              <a:gd name="T5" fmla="*/ 172 h 173"/>
                              <a:gd name="T6" fmla="*/ 19 w 20"/>
                              <a:gd name="T7" fmla="*/ 172 h 173"/>
                              <a:gd name="T8" fmla="*/ 19 w 20"/>
                              <a:gd name="T9" fmla="*/ 153 h 173"/>
                            </a:gdLst>
                            <a:ahLst/>
                            <a:cxnLst>
                              <a:cxn ang="0">
                                <a:pos x="T0" y="T1"/>
                              </a:cxn>
                              <a:cxn ang="0">
                                <a:pos x="T2" y="T3"/>
                              </a:cxn>
                              <a:cxn ang="0">
                                <a:pos x="T4" y="T5"/>
                              </a:cxn>
                              <a:cxn ang="0">
                                <a:pos x="T6" y="T7"/>
                              </a:cxn>
                              <a:cxn ang="0">
                                <a:pos x="T8" y="T9"/>
                              </a:cxn>
                            </a:cxnLst>
                            <a:rect l="0" t="0" r="r" b="b"/>
                            <a:pathLst>
                              <a:path w="20" h="173">
                                <a:moveTo>
                                  <a:pt x="19" y="153"/>
                                </a:moveTo>
                                <a:lnTo>
                                  <a:pt x="0" y="153"/>
                                </a:lnTo>
                                <a:lnTo>
                                  <a:pt x="0" y="172"/>
                                </a:lnTo>
                                <a:lnTo>
                                  <a:pt x="19" y="172"/>
                                </a:lnTo>
                                <a:lnTo>
                                  <a:pt x="19" y="15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7106607" name="Freeform 54"/>
                        <wps:cNvSpPr>
                          <a:spLocks/>
                        </wps:cNvSpPr>
                        <wps:spPr bwMode="auto">
                          <a:xfrm>
                            <a:off x="6775" y="-265"/>
                            <a:ext cx="20" cy="173"/>
                          </a:xfrm>
                          <a:custGeom>
                            <a:avLst/>
                            <a:gdLst>
                              <a:gd name="T0" fmla="*/ 19 w 20"/>
                              <a:gd name="T1" fmla="*/ 115 h 173"/>
                              <a:gd name="T2" fmla="*/ 0 w 20"/>
                              <a:gd name="T3" fmla="*/ 115 h 173"/>
                              <a:gd name="T4" fmla="*/ 0 w 20"/>
                              <a:gd name="T5" fmla="*/ 134 h 173"/>
                              <a:gd name="T6" fmla="*/ 19 w 20"/>
                              <a:gd name="T7" fmla="*/ 134 h 173"/>
                              <a:gd name="T8" fmla="*/ 19 w 20"/>
                              <a:gd name="T9" fmla="*/ 115 h 173"/>
                            </a:gdLst>
                            <a:ahLst/>
                            <a:cxnLst>
                              <a:cxn ang="0">
                                <a:pos x="T0" y="T1"/>
                              </a:cxn>
                              <a:cxn ang="0">
                                <a:pos x="T2" y="T3"/>
                              </a:cxn>
                              <a:cxn ang="0">
                                <a:pos x="T4" y="T5"/>
                              </a:cxn>
                              <a:cxn ang="0">
                                <a:pos x="T6" y="T7"/>
                              </a:cxn>
                              <a:cxn ang="0">
                                <a:pos x="T8" y="T9"/>
                              </a:cxn>
                            </a:cxnLst>
                            <a:rect l="0" t="0" r="r" b="b"/>
                            <a:pathLst>
                              <a:path w="20" h="173">
                                <a:moveTo>
                                  <a:pt x="19" y="115"/>
                                </a:moveTo>
                                <a:lnTo>
                                  <a:pt x="0" y="115"/>
                                </a:lnTo>
                                <a:lnTo>
                                  <a:pt x="0" y="134"/>
                                </a:lnTo>
                                <a:lnTo>
                                  <a:pt x="19" y="134"/>
                                </a:lnTo>
                                <a:lnTo>
                                  <a:pt x="19" y="115"/>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7256770" name="Freeform 55"/>
                        <wps:cNvSpPr>
                          <a:spLocks/>
                        </wps:cNvSpPr>
                        <wps:spPr bwMode="auto">
                          <a:xfrm>
                            <a:off x="6775" y="-265"/>
                            <a:ext cx="20" cy="173"/>
                          </a:xfrm>
                          <a:custGeom>
                            <a:avLst/>
                            <a:gdLst>
                              <a:gd name="T0" fmla="*/ 19 w 20"/>
                              <a:gd name="T1" fmla="*/ 76 h 173"/>
                              <a:gd name="T2" fmla="*/ 0 w 20"/>
                              <a:gd name="T3" fmla="*/ 76 h 173"/>
                              <a:gd name="T4" fmla="*/ 0 w 20"/>
                              <a:gd name="T5" fmla="*/ 96 h 173"/>
                              <a:gd name="T6" fmla="*/ 19 w 20"/>
                              <a:gd name="T7" fmla="*/ 96 h 173"/>
                              <a:gd name="T8" fmla="*/ 19 w 20"/>
                              <a:gd name="T9" fmla="*/ 76 h 173"/>
                            </a:gdLst>
                            <a:ahLst/>
                            <a:cxnLst>
                              <a:cxn ang="0">
                                <a:pos x="T0" y="T1"/>
                              </a:cxn>
                              <a:cxn ang="0">
                                <a:pos x="T2" y="T3"/>
                              </a:cxn>
                              <a:cxn ang="0">
                                <a:pos x="T4" y="T5"/>
                              </a:cxn>
                              <a:cxn ang="0">
                                <a:pos x="T6" y="T7"/>
                              </a:cxn>
                              <a:cxn ang="0">
                                <a:pos x="T8" y="T9"/>
                              </a:cxn>
                            </a:cxnLst>
                            <a:rect l="0" t="0" r="r" b="b"/>
                            <a:pathLst>
                              <a:path w="20" h="173">
                                <a:moveTo>
                                  <a:pt x="19" y="76"/>
                                </a:moveTo>
                                <a:lnTo>
                                  <a:pt x="0" y="76"/>
                                </a:lnTo>
                                <a:lnTo>
                                  <a:pt x="0" y="96"/>
                                </a:lnTo>
                                <a:lnTo>
                                  <a:pt x="19" y="96"/>
                                </a:lnTo>
                                <a:lnTo>
                                  <a:pt x="19" y="76"/>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7071643" name="Freeform 56"/>
                        <wps:cNvSpPr>
                          <a:spLocks/>
                        </wps:cNvSpPr>
                        <wps:spPr bwMode="auto">
                          <a:xfrm>
                            <a:off x="6775" y="-265"/>
                            <a:ext cx="20" cy="173"/>
                          </a:xfrm>
                          <a:custGeom>
                            <a:avLst/>
                            <a:gdLst>
                              <a:gd name="T0" fmla="*/ 19 w 20"/>
                              <a:gd name="T1" fmla="*/ 38 h 173"/>
                              <a:gd name="T2" fmla="*/ 0 w 20"/>
                              <a:gd name="T3" fmla="*/ 38 h 173"/>
                              <a:gd name="T4" fmla="*/ 0 w 20"/>
                              <a:gd name="T5" fmla="*/ 57 h 173"/>
                              <a:gd name="T6" fmla="*/ 19 w 20"/>
                              <a:gd name="T7" fmla="*/ 57 h 173"/>
                              <a:gd name="T8" fmla="*/ 19 w 20"/>
                              <a:gd name="T9" fmla="*/ 38 h 173"/>
                            </a:gdLst>
                            <a:ahLst/>
                            <a:cxnLst>
                              <a:cxn ang="0">
                                <a:pos x="T0" y="T1"/>
                              </a:cxn>
                              <a:cxn ang="0">
                                <a:pos x="T2" y="T3"/>
                              </a:cxn>
                              <a:cxn ang="0">
                                <a:pos x="T4" y="T5"/>
                              </a:cxn>
                              <a:cxn ang="0">
                                <a:pos x="T6" y="T7"/>
                              </a:cxn>
                              <a:cxn ang="0">
                                <a:pos x="T8" y="T9"/>
                              </a:cxn>
                            </a:cxnLst>
                            <a:rect l="0" t="0" r="r" b="b"/>
                            <a:pathLst>
                              <a:path w="20" h="173">
                                <a:moveTo>
                                  <a:pt x="19" y="38"/>
                                </a:moveTo>
                                <a:lnTo>
                                  <a:pt x="0" y="38"/>
                                </a:lnTo>
                                <a:lnTo>
                                  <a:pt x="0" y="57"/>
                                </a:lnTo>
                                <a:lnTo>
                                  <a:pt x="19" y="57"/>
                                </a:lnTo>
                                <a:lnTo>
                                  <a:pt x="19" y="38"/>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9968041" name="Freeform 57"/>
                        <wps:cNvSpPr>
                          <a:spLocks/>
                        </wps:cNvSpPr>
                        <wps:spPr bwMode="auto">
                          <a:xfrm>
                            <a:off x="6775" y="-265"/>
                            <a:ext cx="20" cy="173"/>
                          </a:xfrm>
                          <a:custGeom>
                            <a:avLst/>
                            <a:gdLst>
                              <a:gd name="T0" fmla="*/ 19 w 20"/>
                              <a:gd name="T1" fmla="*/ 0 h 173"/>
                              <a:gd name="T2" fmla="*/ 0 w 20"/>
                              <a:gd name="T3" fmla="*/ 0 h 173"/>
                              <a:gd name="T4" fmla="*/ 0 w 20"/>
                              <a:gd name="T5" fmla="*/ 19 h 173"/>
                              <a:gd name="T6" fmla="*/ 19 w 20"/>
                              <a:gd name="T7" fmla="*/ 19 h 173"/>
                              <a:gd name="T8" fmla="*/ 19 w 20"/>
                              <a:gd name="T9" fmla="*/ 0 h 173"/>
                            </a:gdLst>
                            <a:ahLst/>
                            <a:cxnLst>
                              <a:cxn ang="0">
                                <a:pos x="T0" y="T1"/>
                              </a:cxn>
                              <a:cxn ang="0">
                                <a:pos x="T2" y="T3"/>
                              </a:cxn>
                              <a:cxn ang="0">
                                <a:pos x="T4" y="T5"/>
                              </a:cxn>
                              <a:cxn ang="0">
                                <a:pos x="T6" y="T7"/>
                              </a:cxn>
                              <a:cxn ang="0">
                                <a:pos x="T8" y="T9"/>
                              </a:cxn>
                            </a:cxnLst>
                            <a:rect l="0" t="0" r="r" b="b"/>
                            <a:pathLst>
                              <a:path w="20" h="173">
                                <a:moveTo>
                                  <a:pt x="19" y="0"/>
                                </a:moveTo>
                                <a:lnTo>
                                  <a:pt x="0" y="0"/>
                                </a:lnTo>
                                <a:lnTo>
                                  <a:pt x="0" y="19"/>
                                </a:lnTo>
                                <a:lnTo>
                                  <a:pt x="19" y="19"/>
                                </a:lnTo>
                                <a:lnTo>
                                  <a:pt x="19"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A6092B" id="Group 52" o:spid="_x0000_s1026" style="position:absolute;margin-left:338.75pt;margin-top:-13.25pt;width:1pt;height:8.65pt;z-index:-251679744;mso-position-horizontal-relative:page" coordorigin="6775,-265" coordsize="20,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" o:allowincell="f">
                <v:shape id="Freeform 53" o:spid="_x0000_s1027" style="position:absolute;left:6775;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" path="m19,153l,153r,19l19,172r,-19e" fillcolor="black" stroked="f">
                  <v:path arrowok="t" o:connecttype="custom" o:connectlocs="19,153;0,153;0,172;19,172;19,153" o:connectangles="0,0,0,0,0"/>
                </v:shape>
                <v:shape id="Freeform 54" o:spid="_x0000_s1028" style="position:absolute;left:6775;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" path="m19,115l,115r,19l19,134r,-19e" fillcolor="black" stroked="f">
                  <v:path arrowok="t" o:connecttype="custom" o:connectlocs="19,115;0,115;0,134;19,134;19,115" o:connectangles="0,0,0,0,0"/>
                </v:shape>
                <v:shape id="Freeform 55" o:spid="_x0000_s1029" style="position:absolute;left:6775;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" path="m19,76l,76,,96r19,l19,76e" fillcolor="black" stroked="f">
                  <v:path arrowok="t" o:connecttype="custom" o:connectlocs="19,76;0,76;0,96;19,96;19,76" o:connectangles="0,0,0,0,0"/>
                </v:shape>
                <v:shape id="Freeform 56" o:spid="_x0000_s1030" style="position:absolute;left:6775;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" path="m19,38l,38,,57r19,l19,38e" fillcolor="black" stroked="f">
                  <v:path arrowok="t" o:connecttype="custom" o:connectlocs="19,38;0,38;0,57;19,57;19,38" o:connectangles="0,0,0,0,0"/>
                </v:shape>
                <v:shape id="Freeform 57" o:spid="_x0000_s1031" style="position:absolute;left:6775;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" path="m19,l,,,19r19,l19,e" fillcolor="black" stroked="f">
                  <v:path arrowok="t" o:connecttype="custom" o:connectlocs="19,0;0,0;0,19;19,19;19,0" o:connectangles="0,0,0,0,0"/>
                </v:shape>
                <w10:wrap anchorx="page"/>
              </v:group>
            </w:pict>
          </mc:Fallback>
        </mc:AlternateContent>
      </w:r>
      <w:r>
        <w:rPr>
          <w:noProof/>
        </w:rPr>
        <mc:AlternateContent>
          <mc:Choice Requires="wpg">
            <w:drawing>
              <wp:anchor distT="0" distB="0" distL="114300" distR="114300" simplePos="0" relativeHeight="251637760" behindDoc="1" locked="0" layoutInCell="0" allowOverlap="1" wp14:anchorId="11CA5A6A" wp14:editId="2F2854D6">
                <wp:simplePos x="0" y="0"/>
                <wp:positionH relativeFrom="page">
                  <wp:posOffset>4507865</wp:posOffset>
                </wp:positionH>
                <wp:positionV relativeFrom="paragraph">
                  <wp:posOffset>-168275</wp:posOffset>
                </wp:positionV>
                <wp:extent cx="12700" cy="109855"/>
                <wp:effectExtent l="0" t="0" r="0" b="0"/>
                <wp:wrapNone/>
                <wp:docPr id="480331969"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 cy="109855"/>
                          <a:chOff x="7099" y="-265"/>
                          <a:chExt cx="20" cy="173"/>
                        </a:xfrm>
                      </wpg:grpSpPr>
                      <wps:wsp>
                        <wps:cNvPr id="1811444889" name="Freeform 59"/>
                        <wps:cNvSpPr>
                          <a:spLocks/>
                        </wps:cNvSpPr>
                        <wps:spPr bwMode="auto">
                          <a:xfrm>
                            <a:off x="7099" y="-265"/>
                            <a:ext cx="20" cy="173"/>
                          </a:xfrm>
                          <a:custGeom>
                            <a:avLst/>
                            <a:gdLst>
                              <a:gd name="T0" fmla="*/ 19 w 20"/>
                              <a:gd name="T1" fmla="*/ 153 h 173"/>
                              <a:gd name="T2" fmla="*/ 0 w 20"/>
                              <a:gd name="T3" fmla="*/ 153 h 173"/>
                              <a:gd name="T4" fmla="*/ 0 w 20"/>
                              <a:gd name="T5" fmla="*/ 172 h 173"/>
                              <a:gd name="T6" fmla="*/ 19 w 20"/>
                              <a:gd name="T7" fmla="*/ 172 h 173"/>
                              <a:gd name="T8" fmla="*/ 19 w 20"/>
                              <a:gd name="T9" fmla="*/ 153 h 173"/>
                            </a:gdLst>
                            <a:ahLst/>
                            <a:cxnLst>
                              <a:cxn ang="0">
                                <a:pos x="T0" y="T1"/>
                              </a:cxn>
                              <a:cxn ang="0">
                                <a:pos x="T2" y="T3"/>
                              </a:cxn>
                              <a:cxn ang="0">
                                <a:pos x="T4" y="T5"/>
                              </a:cxn>
                              <a:cxn ang="0">
                                <a:pos x="T6" y="T7"/>
                              </a:cxn>
                              <a:cxn ang="0">
                                <a:pos x="T8" y="T9"/>
                              </a:cxn>
                            </a:cxnLst>
                            <a:rect l="0" t="0" r="r" b="b"/>
                            <a:pathLst>
                              <a:path w="20" h="173">
                                <a:moveTo>
                                  <a:pt x="19" y="153"/>
                                </a:moveTo>
                                <a:lnTo>
                                  <a:pt x="0" y="153"/>
                                </a:lnTo>
                                <a:lnTo>
                                  <a:pt x="0" y="172"/>
                                </a:lnTo>
                                <a:lnTo>
                                  <a:pt x="19" y="172"/>
                                </a:lnTo>
                                <a:lnTo>
                                  <a:pt x="19" y="15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7012881" name="Freeform 60"/>
                        <wps:cNvSpPr>
                          <a:spLocks/>
                        </wps:cNvSpPr>
                        <wps:spPr bwMode="auto">
                          <a:xfrm>
                            <a:off x="7099" y="-265"/>
                            <a:ext cx="20" cy="173"/>
                          </a:xfrm>
                          <a:custGeom>
                            <a:avLst/>
                            <a:gdLst>
                              <a:gd name="T0" fmla="*/ 19 w 20"/>
                              <a:gd name="T1" fmla="*/ 115 h 173"/>
                              <a:gd name="T2" fmla="*/ 0 w 20"/>
                              <a:gd name="T3" fmla="*/ 115 h 173"/>
                              <a:gd name="T4" fmla="*/ 0 w 20"/>
                              <a:gd name="T5" fmla="*/ 134 h 173"/>
                              <a:gd name="T6" fmla="*/ 19 w 20"/>
                              <a:gd name="T7" fmla="*/ 134 h 173"/>
                              <a:gd name="T8" fmla="*/ 19 w 20"/>
                              <a:gd name="T9" fmla="*/ 115 h 173"/>
                            </a:gdLst>
                            <a:ahLst/>
                            <a:cxnLst>
                              <a:cxn ang="0">
                                <a:pos x="T0" y="T1"/>
                              </a:cxn>
                              <a:cxn ang="0">
                                <a:pos x="T2" y="T3"/>
                              </a:cxn>
                              <a:cxn ang="0">
                                <a:pos x="T4" y="T5"/>
                              </a:cxn>
                              <a:cxn ang="0">
                                <a:pos x="T6" y="T7"/>
                              </a:cxn>
                              <a:cxn ang="0">
                                <a:pos x="T8" y="T9"/>
                              </a:cxn>
                            </a:cxnLst>
                            <a:rect l="0" t="0" r="r" b="b"/>
                            <a:pathLst>
                              <a:path w="20" h="173">
                                <a:moveTo>
                                  <a:pt x="19" y="115"/>
                                </a:moveTo>
                                <a:lnTo>
                                  <a:pt x="0" y="115"/>
                                </a:lnTo>
                                <a:lnTo>
                                  <a:pt x="0" y="134"/>
                                </a:lnTo>
                                <a:lnTo>
                                  <a:pt x="19" y="134"/>
                                </a:lnTo>
                                <a:lnTo>
                                  <a:pt x="19" y="115"/>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3002992" name="Freeform 61"/>
                        <wps:cNvSpPr>
                          <a:spLocks/>
                        </wps:cNvSpPr>
                        <wps:spPr bwMode="auto">
                          <a:xfrm>
                            <a:off x="7099" y="-265"/>
                            <a:ext cx="20" cy="173"/>
                          </a:xfrm>
                          <a:custGeom>
                            <a:avLst/>
                            <a:gdLst>
                              <a:gd name="T0" fmla="*/ 19 w 20"/>
                              <a:gd name="T1" fmla="*/ 76 h 173"/>
                              <a:gd name="T2" fmla="*/ 0 w 20"/>
                              <a:gd name="T3" fmla="*/ 76 h 173"/>
                              <a:gd name="T4" fmla="*/ 0 w 20"/>
                              <a:gd name="T5" fmla="*/ 96 h 173"/>
                              <a:gd name="T6" fmla="*/ 19 w 20"/>
                              <a:gd name="T7" fmla="*/ 96 h 173"/>
                              <a:gd name="T8" fmla="*/ 19 w 20"/>
                              <a:gd name="T9" fmla="*/ 76 h 173"/>
                            </a:gdLst>
                            <a:ahLst/>
                            <a:cxnLst>
                              <a:cxn ang="0">
                                <a:pos x="T0" y="T1"/>
                              </a:cxn>
                              <a:cxn ang="0">
                                <a:pos x="T2" y="T3"/>
                              </a:cxn>
                              <a:cxn ang="0">
                                <a:pos x="T4" y="T5"/>
                              </a:cxn>
                              <a:cxn ang="0">
                                <a:pos x="T6" y="T7"/>
                              </a:cxn>
                              <a:cxn ang="0">
                                <a:pos x="T8" y="T9"/>
                              </a:cxn>
                            </a:cxnLst>
                            <a:rect l="0" t="0" r="r" b="b"/>
                            <a:pathLst>
                              <a:path w="20" h="173">
                                <a:moveTo>
                                  <a:pt x="19" y="76"/>
                                </a:moveTo>
                                <a:lnTo>
                                  <a:pt x="0" y="76"/>
                                </a:lnTo>
                                <a:lnTo>
                                  <a:pt x="0" y="96"/>
                                </a:lnTo>
                                <a:lnTo>
                                  <a:pt x="19" y="96"/>
                                </a:lnTo>
                                <a:lnTo>
                                  <a:pt x="19" y="76"/>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7755856" name="Freeform 62"/>
                        <wps:cNvSpPr>
                          <a:spLocks/>
                        </wps:cNvSpPr>
                        <wps:spPr bwMode="auto">
                          <a:xfrm>
                            <a:off x="7099" y="-265"/>
                            <a:ext cx="20" cy="173"/>
                          </a:xfrm>
                          <a:custGeom>
                            <a:avLst/>
                            <a:gdLst>
                              <a:gd name="T0" fmla="*/ 19 w 20"/>
                              <a:gd name="T1" fmla="*/ 38 h 173"/>
                              <a:gd name="T2" fmla="*/ 0 w 20"/>
                              <a:gd name="T3" fmla="*/ 38 h 173"/>
                              <a:gd name="T4" fmla="*/ 0 w 20"/>
                              <a:gd name="T5" fmla="*/ 57 h 173"/>
                              <a:gd name="T6" fmla="*/ 19 w 20"/>
                              <a:gd name="T7" fmla="*/ 57 h 173"/>
                              <a:gd name="T8" fmla="*/ 19 w 20"/>
                              <a:gd name="T9" fmla="*/ 38 h 173"/>
                            </a:gdLst>
                            <a:ahLst/>
                            <a:cxnLst>
                              <a:cxn ang="0">
                                <a:pos x="T0" y="T1"/>
                              </a:cxn>
                              <a:cxn ang="0">
                                <a:pos x="T2" y="T3"/>
                              </a:cxn>
                              <a:cxn ang="0">
                                <a:pos x="T4" y="T5"/>
                              </a:cxn>
                              <a:cxn ang="0">
                                <a:pos x="T6" y="T7"/>
                              </a:cxn>
                              <a:cxn ang="0">
                                <a:pos x="T8" y="T9"/>
                              </a:cxn>
                            </a:cxnLst>
                            <a:rect l="0" t="0" r="r" b="b"/>
                            <a:pathLst>
                              <a:path w="20" h="173">
                                <a:moveTo>
                                  <a:pt x="19" y="38"/>
                                </a:moveTo>
                                <a:lnTo>
                                  <a:pt x="0" y="38"/>
                                </a:lnTo>
                                <a:lnTo>
                                  <a:pt x="0" y="57"/>
                                </a:lnTo>
                                <a:lnTo>
                                  <a:pt x="19" y="57"/>
                                </a:lnTo>
                                <a:lnTo>
                                  <a:pt x="19" y="38"/>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0132296" name="Freeform 63"/>
                        <wps:cNvSpPr>
                          <a:spLocks/>
                        </wps:cNvSpPr>
                        <wps:spPr bwMode="auto">
                          <a:xfrm>
                            <a:off x="7099" y="-265"/>
                            <a:ext cx="20" cy="173"/>
                          </a:xfrm>
                          <a:custGeom>
                            <a:avLst/>
                            <a:gdLst>
                              <a:gd name="T0" fmla="*/ 19 w 20"/>
                              <a:gd name="T1" fmla="*/ 0 h 173"/>
                              <a:gd name="T2" fmla="*/ 0 w 20"/>
                              <a:gd name="T3" fmla="*/ 0 h 173"/>
                              <a:gd name="T4" fmla="*/ 0 w 20"/>
                              <a:gd name="T5" fmla="*/ 19 h 173"/>
                              <a:gd name="T6" fmla="*/ 19 w 20"/>
                              <a:gd name="T7" fmla="*/ 19 h 173"/>
                              <a:gd name="T8" fmla="*/ 19 w 20"/>
                              <a:gd name="T9" fmla="*/ 0 h 173"/>
                            </a:gdLst>
                            <a:ahLst/>
                            <a:cxnLst>
                              <a:cxn ang="0">
                                <a:pos x="T0" y="T1"/>
                              </a:cxn>
                              <a:cxn ang="0">
                                <a:pos x="T2" y="T3"/>
                              </a:cxn>
                              <a:cxn ang="0">
                                <a:pos x="T4" y="T5"/>
                              </a:cxn>
                              <a:cxn ang="0">
                                <a:pos x="T6" y="T7"/>
                              </a:cxn>
                              <a:cxn ang="0">
                                <a:pos x="T8" y="T9"/>
                              </a:cxn>
                            </a:cxnLst>
                            <a:rect l="0" t="0" r="r" b="b"/>
                            <a:pathLst>
                              <a:path w="20" h="173">
                                <a:moveTo>
                                  <a:pt x="19" y="0"/>
                                </a:moveTo>
                                <a:lnTo>
                                  <a:pt x="0" y="0"/>
                                </a:lnTo>
                                <a:lnTo>
                                  <a:pt x="0" y="19"/>
                                </a:lnTo>
                                <a:lnTo>
                                  <a:pt x="19" y="19"/>
                                </a:lnTo>
                                <a:lnTo>
                                  <a:pt x="19"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116EB8" id="Group 58" o:spid="_x0000_s1026" style="position:absolute;margin-left:354.95pt;margin-top:-13.25pt;width:1pt;height:8.65pt;z-index:-251678720;mso-position-horizontal-relative:page" coordorigin="7099,-265" coordsize="20,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" o:allowincell="f">
                <v:shape id="Freeform 59" o:spid="_x0000_s1027" style="position:absolute;left:7099;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" path="m19,153l,153r,19l19,172r,-19e" fillcolor="black" stroked="f">
                  <v:path arrowok="t" o:connecttype="custom" o:connectlocs="19,153;0,153;0,172;19,172;19,153" o:connectangles="0,0,0,0,0"/>
                </v:shape>
                <v:shape id="Freeform 60" o:spid="_x0000_s1028" style="position:absolute;left:7099;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" path="m19,115l,115r,19l19,134r,-19e" fillcolor="black" stroked="f">
                  <v:path arrowok="t" o:connecttype="custom" o:connectlocs="19,115;0,115;0,134;19,134;19,115" o:connectangles="0,0,0,0,0"/>
                </v:shape>
                <v:shape id="Freeform 61" o:spid="_x0000_s1029" style="position:absolute;left:7099;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" path="m19,76l,76,,96r19,l19,76e" fillcolor="black" stroked="f">
                  <v:path arrowok="t" o:connecttype="custom" o:connectlocs="19,76;0,76;0,96;19,96;19,76" o:connectangles="0,0,0,0,0"/>
                </v:shape>
                <v:shape id="Freeform 62" o:spid="_x0000_s1030" style="position:absolute;left:7099;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" path="m19,38l,38,,57r19,l19,38e" fillcolor="black" stroked="f">
                  <v:path arrowok="t" o:connecttype="custom" o:connectlocs="19,38;0,38;0,57;19,57;19,38" o:connectangles="0,0,0,0,0"/>
                </v:shape>
                <v:shape id="Freeform 63" o:spid="_x0000_s1031" style="position:absolute;left:7099;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" path="m19,l,,,19r19,l19,e" fillcolor="black" stroked="f">
                  <v:path arrowok="t" o:connecttype="custom" o:connectlocs="19,0;0,0;0,19;19,19;19,0" o:connectangles="0,0,0,0,0"/>
                </v:shape>
                <w10:wrap anchorx="page"/>
              </v:group>
            </w:pict>
          </mc:Fallback>
        </mc:AlternateContent>
      </w:r>
      <w:r>
        <w:rPr>
          <w:noProof/>
        </w:rPr>
        <mc:AlternateContent>
          <mc:Choice Requires="wpg">
            <w:drawing>
              <wp:anchor distT="0" distB="0" distL="114300" distR="114300" simplePos="0" relativeHeight="251638784" behindDoc="1" locked="0" layoutInCell="0" allowOverlap="1" wp14:anchorId="1AFB55EC" wp14:editId="2BD2B1BE">
                <wp:simplePos x="0" y="0"/>
                <wp:positionH relativeFrom="page">
                  <wp:posOffset>4713605</wp:posOffset>
                </wp:positionH>
                <wp:positionV relativeFrom="paragraph">
                  <wp:posOffset>-168275</wp:posOffset>
                </wp:positionV>
                <wp:extent cx="12700" cy="109855"/>
                <wp:effectExtent l="0" t="0" r="0" b="0"/>
                <wp:wrapNone/>
                <wp:docPr id="1349044778"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 cy="109855"/>
                          <a:chOff x="7423" y="-265"/>
                          <a:chExt cx="20" cy="173"/>
                        </a:xfrm>
                      </wpg:grpSpPr>
                      <wps:wsp>
                        <wps:cNvPr id="2024014469" name="Freeform 65"/>
                        <wps:cNvSpPr>
                          <a:spLocks/>
                        </wps:cNvSpPr>
                        <wps:spPr bwMode="auto">
                          <a:xfrm>
                            <a:off x="7423" y="-265"/>
                            <a:ext cx="20" cy="173"/>
                          </a:xfrm>
                          <a:custGeom>
                            <a:avLst/>
                            <a:gdLst>
                              <a:gd name="T0" fmla="*/ 19 w 20"/>
                              <a:gd name="T1" fmla="*/ 153 h 173"/>
                              <a:gd name="T2" fmla="*/ 0 w 20"/>
                              <a:gd name="T3" fmla="*/ 153 h 173"/>
                              <a:gd name="T4" fmla="*/ 0 w 20"/>
                              <a:gd name="T5" fmla="*/ 172 h 173"/>
                              <a:gd name="T6" fmla="*/ 19 w 20"/>
                              <a:gd name="T7" fmla="*/ 172 h 173"/>
                              <a:gd name="T8" fmla="*/ 19 w 20"/>
                              <a:gd name="T9" fmla="*/ 153 h 173"/>
                            </a:gdLst>
                            <a:ahLst/>
                            <a:cxnLst>
                              <a:cxn ang="0">
                                <a:pos x="T0" y="T1"/>
                              </a:cxn>
                              <a:cxn ang="0">
                                <a:pos x="T2" y="T3"/>
                              </a:cxn>
                              <a:cxn ang="0">
                                <a:pos x="T4" y="T5"/>
                              </a:cxn>
                              <a:cxn ang="0">
                                <a:pos x="T6" y="T7"/>
                              </a:cxn>
                              <a:cxn ang="0">
                                <a:pos x="T8" y="T9"/>
                              </a:cxn>
                            </a:cxnLst>
                            <a:rect l="0" t="0" r="r" b="b"/>
                            <a:pathLst>
                              <a:path w="20" h="173">
                                <a:moveTo>
                                  <a:pt x="19" y="153"/>
                                </a:moveTo>
                                <a:lnTo>
                                  <a:pt x="0" y="153"/>
                                </a:lnTo>
                                <a:lnTo>
                                  <a:pt x="0" y="172"/>
                                </a:lnTo>
                                <a:lnTo>
                                  <a:pt x="19" y="172"/>
                                </a:lnTo>
                                <a:lnTo>
                                  <a:pt x="19" y="15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6193388" name="Freeform 66"/>
                        <wps:cNvSpPr>
                          <a:spLocks/>
                        </wps:cNvSpPr>
                        <wps:spPr bwMode="auto">
                          <a:xfrm>
                            <a:off x="7423" y="-265"/>
                            <a:ext cx="20" cy="173"/>
                          </a:xfrm>
                          <a:custGeom>
                            <a:avLst/>
                            <a:gdLst>
                              <a:gd name="T0" fmla="*/ 19 w 20"/>
                              <a:gd name="T1" fmla="*/ 115 h 173"/>
                              <a:gd name="T2" fmla="*/ 0 w 20"/>
                              <a:gd name="T3" fmla="*/ 115 h 173"/>
                              <a:gd name="T4" fmla="*/ 0 w 20"/>
                              <a:gd name="T5" fmla="*/ 134 h 173"/>
                              <a:gd name="T6" fmla="*/ 19 w 20"/>
                              <a:gd name="T7" fmla="*/ 134 h 173"/>
                              <a:gd name="T8" fmla="*/ 19 w 20"/>
                              <a:gd name="T9" fmla="*/ 115 h 173"/>
                            </a:gdLst>
                            <a:ahLst/>
                            <a:cxnLst>
                              <a:cxn ang="0">
                                <a:pos x="T0" y="T1"/>
                              </a:cxn>
                              <a:cxn ang="0">
                                <a:pos x="T2" y="T3"/>
                              </a:cxn>
                              <a:cxn ang="0">
                                <a:pos x="T4" y="T5"/>
                              </a:cxn>
                              <a:cxn ang="0">
                                <a:pos x="T6" y="T7"/>
                              </a:cxn>
                              <a:cxn ang="0">
                                <a:pos x="T8" y="T9"/>
                              </a:cxn>
                            </a:cxnLst>
                            <a:rect l="0" t="0" r="r" b="b"/>
                            <a:pathLst>
                              <a:path w="20" h="173">
                                <a:moveTo>
                                  <a:pt x="19" y="115"/>
                                </a:moveTo>
                                <a:lnTo>
                                  <a:pt x="0" y="115"/>
                                </a:lnTo>
                                <a:lnTo>
                                  <a:pt x="0" y="134"/>
                                </a:lnTo>
                                <a:lnTo>
                                  <a:pt x="19" y="134"/>
                                </a:lnTo>
                                <a:lnTo>
                                  <a:pt x="19" y="115"/>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82583539" name="Freeform 67"/>
                        <wps:cNvSpPr>
                          <a:spLocks/>
                        </wps:cNvSpPr>
                        <wps:spPr bwMode="auto">
                          <a:xfrm>
                            <a:off x="7423" y="-265"/>
                            <a:ext cx="20" cy="173"/>
                          </a:xfrm>
                          <a:custGeom>
                            <a:avLst/>
                            <a:gdLst>
                              <a:gd name="T0" fmla="*/ 19 w 20"/>
                              <a:gd name="T1" fmla="*/ 76 h 173"/>
                              <a:gd name="T2" fmla="*/ 0 w 20"/>
                              <a:gd name="T3" fmla="*/ 76 h 173"/>
                              <a:gd name="T4" fmla="*/ 0 w 20"/>
                              <a:gd name="T5" fmla="*/ 96 h 173"/>
                              <a:gd name="T6" fmla="*/ 19 w 20"/>
                              <a:gd name="T7" fmla="*/ 96 h 173"/>
                              <a:gd name="T8" fmla="*/ 19 w 20"/>
                              <a:gd name="T9" fmla="*/ 76 h 173"/>
                            </a:gdLst>
                            <a:ahLst/>
                            <a:cxnLst>
                              <a:cxn ang="0">
                                <a:pos x="T0" y="T1"/>
                              </a:cxn>
                              <a:cxn ang="0">
                                <a:pos x="T2" y="T3"/>
                              </a:cxn>
                              <a:cxn ang="0">
                                <a:pos x="T4" y="T5"/>
                              </a:cxn>
                              <a:cxn ang="0">
                                <a:pos x="T6" y="T7"/>
                              </a:cxn>
                              <a:cxn ang="0">
                                <a:pos x="T8" y="T9"/>
                              </a:cxn>
                            </a:cxnLst>
                            <a:rect l="0" t="0" r="r" b="b"/>
                            <a:pathLst>
                              <a:path w="20" h="173">
                                <a:moveTo>
                                  <a:pt x="19" y="76"/>
                                </a:moveTo>
                                <a:lnTo>
                                  <a:pt x="0" y="76"/>
                                </a:lnTo>
                                <a:lnTo>
                                  <a:pt x="0" y="96"/>
                                </a:lnTo>
                                <a:lnTo>
                                  <a:pt x="19" y="96"/>
                                </a:lnTo>
                                <a:lnTo>
                                  <a:pt x="19" y="76"/>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7596854" name="Freeform 68"/>
                        <wps:cNvSpPr>
                          <a:spLocks/>
                        </wps:cNvSpPr>
                        <wps:spPr bwMode="auto">
                          <a:xfrm>
                            <a:off x="7423" y="-265"/>
                            <a:ext cx="20" cy="173"/>
                          </a:xfrm>
                          <a:custGeom>
                            <a:avLst/>
                            <a:gdLst>
                              <a:gd name="T0" fmla="*/ 19 w 20"/>
                              <a:gd name="T1" fmla="*/ 38 h 173"/>
                              <a:gd name="T2" fmla="*/ 0 w 20"/>
                              <a:gd name="T3" fmla="*/ 38 h 173"/>
                              <a:gd name="T4" fmla="*/ 0 w 20"/>
                              <a:gd name="T5" fmla="*/ 57 h 173"/>
                              <a:gd name="T6" fmla="*/ 19 w 20"/>
                              <a:gd name="T7" fmla="*/ 57 h 173"/>
                              <a:gd name="T8" fmla="*/ 19 w 20"/>
                              <a:gd name="T9" fmla="*/ 38 h 173"/>
                            </a:gdLst>
                            <a:ahLst/>
                            <a:cxnLst>
                              <a:cxn ang="0">
                                <a:pos x="T0" y="T1"/>
                              </a:cxn>
                              <a:cxn ang="0">
                                <a:pos x="T2" y="T3"/>
                              </a:cxn>
                              <a:cxn ang="0">
                                <a:pos x="T4" y="T5"/>
                              </a:cxn>
                              <a:cxn ang="0">
                                <a:pos x="T6" y="T7"/>
                              </a:cxn>
                              <a:cxn ang="0">
                                <a:pos x="T8" y="T9"/>
                              </a:cxn>
                            </a:cxnLst>
                            <a:rect l="0" t="0" r="r" b="b"/>
                            <a:pathLst>
                              <a:path w="20" h="173">
                                <a:moveTo>
                                  <a:pt x="19" y="38"/>
                                </a:moveTo>
                                <a:lnTo>
                                  <a:pt x="0" y="38"/>
                                </a:lnTo>
                                <a:lnTo>
                                  <a:pt x="0" y="57"/>
                                </a:lnTo>
                                <a:lnTo>
                                  <a:pt x="19" y="57"/>
                                </a:lnTo>
                                <a:lnTo>
                                  <a:pt x="19" y="38"/>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5535353" name="Freeform 69"/>
                        <wps:cNvSpPr>
                          <a:spLocks/>
                        </wps:cNvSpPr>
                        <wps:spPr bwMode="auto">
                          <a:xfrm>
                            <a:off x="7423" y="-265"/>
                            <a:ext cx="20" cy="173"/>
                          </a:xfrm>
                          <a:custGeom>
                            <a:avLst/>
                            <a:gdLst>
                              <a:gd name="T0" fmla="*/ 19 w 20"/>
                              <a:gd name="T1" fmla="*/ 0 h 173"/>
                              <a:gd name="T2" fmla="*/ 0 w 20"/>
                              <a:gd name="T3" fmla="*/ 0 h 173"/>
                              <a:gd name="T4" fmla="*/ 0 w 20"/>
                              <a:gd name="T5" fmla="*/ 19 h 173"/>
                              <a:gd name="T6" fmla="*/ 19 w 20"/>
                              <a:gd name="T7" fmla="*/ 19 h 173"/>
                              <a:gd name="T8" fmla="*/ 19 w 20"/>
                              <a:gd name="T9" fmla="*/ 0 h 173"/>
                            </a:gdLst>
                            <a:ahLst/>
                            <a:cxnLst>
                              <a:cxn ang="0">
                                <a:pos x="T0" y="T1"/>
                              </a:cxn>
                              <a:cxn ang="0">
                                <a:pos x="T2" y="T3"/>
                              </a:cxn>
                              <a:cxn ang="0">
                                <a:pos x="T4" y="T5"/>
                              </a:cxn>
                              <a:cxn ang="0">
                                <a:pos x="T6" y="T7"/>
                              </a:cxn>
                              <a:cxn ang="0">
                                <a:pos x="T8" y="T9"/>
                              </a:cxn>
                            </a:cxnLst>
                            <a:rect l="0" t="0" r="r" b="b"/>
                            <a:pathLst>
                              <a:path w="20" h="173">
                                <a:moveTo>
                                  <a:pt x="19" y="0"/>
                                </a:moveTo>
                                <a:lnTo>
                                  <a:pt x="0" y="0"/>
                                </a:lnTo>
                                <a:lnTo>
                                  <a:pt x="0" y="19"/>
                                </a:lnTo>
                                <a:lnTo>
                                  <a:pt x="19" y="19"/>
                                </a:lnTo>
                                <a:lnTo>
                                  <a:pt x="19"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2C9EE7" id="Group 64" o:spid="_x0000_s1026" style="position:absolute;margin-left:371.15pt;margin-top:-13.25pt;width:1pt;height:8.65pt;z-index:-251677696;mso-position-horizontal-relative:page" coordorigin="7423,-265" coordsize="20,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" o:allowincell="f">
                <v:shape id="Freeform 65" o:spid="_x0000_s1027" style="position:absolute;left:7423;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" path="m19,153l,153r,19l19,172r,-19e" fillcolor="black" stroked="f">
                  <v:path arrowok="t" o:connecttype="custom" o:connectlocs="19,153;0,153;0,172;19,172;19,153" o:connectangles="0,0,0,0,0"/>
                </v:shape>
                <v:shape id="Freeform 66" o:spid="_x0000_s1028" style="position:absolute;left:7423;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" path="m19,115l,115r,19l19,134r,-19e" fillcolor="black" stroked="f">
                  <v:path arrowok="t" o:connecttype="custom" o:connectlocs="19,115;0,115;0,134;19,134;19,115" o:connectangles="0,0,0,0,0"/>
                </v:shape>
                <v:shape id="Freeform 67" o:spid="_x0000_s1029" style="position:absolute;left:7423;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" path="m19,76l,76,,96r19,l19,76e" fillcolor="black" stroked="f">
                  <v:path arrowok="t" o:connecttype="custom" o:connectlocs="19,76;0,76;0,96;19,96;19,76" o:connectangles="0,0,0,0,0"/>
                </v:shape>
                <v:shape id="Freeform 68" o:spid="_x0000_s1030" style="position:absolute;left:7423;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" path="m19,38l,38,,57r19,l19,38e" fillcolor="black" stroked="f">
                  <v:path arrowok="t" o:connecttype="custom" o:connectlocs="19,38;0,38;0,57;19,57;19,38" o:connectangles="0,0,0,0,0"/>
                </v:shape>
                <v:shape id="Freeform 69" o:spid="_x0000_s1031" style="position:absolute;left:7423;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" path="m19,l,,,19r19,l19,e" fillcolor="black" stroked="f">
                  <v:path arrowok="t" o:connecttype="custom" o:connectlocs="19,0;0,0;0,19;19,19;19,0" o:connectangles="0,0,0,0,0"/>
                </v:shape>
                <w10:wrap anchorx="page"/>
              </v:group>
            </w:pict>
          </mc:Fallback>
        </mc:AlternateContent>
      </w:r>
      <w:r>
        <w:rPr>
          <w:noProof/>
        </w:rPr>
        <mc:AlternateContent>
          <mc:Choice Requires="wpg">
            <w:drawing>
              <wp:anchor distT="0" distB="0" distL="114300" distR="114300" simplePos="0" relativeHeight="251639808" behindDoc="1" locked="0" layoutInCell="0" allowOverlap="1" wp14:anchorId="371C082A" wp14:editId="573DBC0A">
                <wp:simplePos x="0" y="0"/>
                <wp:positionH relativeFrom="page">
                  <wp:posOffset>6385560</wp:posOffset>
                </wp:positionH>
                <wp:positionV relativeFrom="paragraph">
                  <wp:posOffset>-168275</wp:posOffset>
                </wp:positionV>
                <wp:extent cx="12700" cy="109855"/>
                <wp:effectExtent l="0" t="0" r="0" b="0"/>
                <wp:wrapNone/>
                <wp:docPr id="90258391"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 cy="109855"/>
                          <a:chOff x="10056" y="-265"/>
                          <a:chExt cx="20" cy="173"/>
                        </a:xfrm>
                      </wpg:grpSpPr>
                      <wps:wsp>
                        <wps:cNvPr id="101011062" name="Freeform 71"/>
                        <wps:cNvSpPr>
                          <a:spLocks/>
                        </wps:cNvSpPr>
                        <wps:spPr bwMode="auto">
                          <a:xfrm>
                            <a:off x="10056" y="-265"/>
                            <a:ext cx="20" cy="173"/>
                          </a:xfrm>
                          <a:custGeom>
                            <a:avLst/>
                            <a:gdLst>
                              <a:gd name="T0" fmla="*/ 19 w 20"/>
                              <a:gd name="T1" fmla="*/ 153 h 173"/>
                              <a:gd name="T2" fmla="*/ 0 w 20"/>
                              <a:gd name="T3" fmla="*/ 153 h 173"/>
                              <a:gd name="T4" fmla="*/ 0 w 20"/>
                              <a:gd name="T5" fmla="*/ 172 h 173"/>
                              <a:gd name="T6" fmla="*/ 19 w 20"/>
                              <a:gd name="T7" fmla="*/ 172 h 173"/>
                              <a:gd name="T8" fmla="*/ 19 w 20"/>
                              <a:gd name="T9" fmla="*/ 153 h 173"/>
                            </a:gdLst>
                            <a:ahLst/>
                            <a:cxnLst>
                              <a:cxn ang="0">
                                <a:pos x="T0" y="T1"/>
                              </a:cxn>
                              <a:cxn ang="0">
                                <a:pos x="T2" y="T3"/>
                              </a:cxn>
                              <a:cxn ang="0">
                                <a:pos x="T4" y="T5"/>
                              </a:cxn>
                              <a:cxn ang="0">
                                <a:pos x="T6" y="T7"/>
                              </a:cxn>
                              <a:cxn ang="0">
                                <a:pos x="T8" y="T9"/>
                              </a:cxn>
                            </a:cxnLst>
                            <a:rect l="0" t="0" r="r" b="b"/>
                            <a:pathLst>
                              <a:path w="20" h="173">
                                <a:moveTo>
                                  <a:pt x="19" y="153"/>
                                </a:moveTo>
                                <a:lnTo>
                                  <a:pt x="0" y="153"/>
                                </a:lnTo>
                                <a:lnTo>
                                  <a:pt x="0" y="172"/>
                                </a:lnTo>
                                <a:lnTo>
                                  <a:pt x="19" y="172"/>
                                </a:lnTo>
                                <a:lnTo>
                                  <a:pt x="19" y="15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904390" name="Freeform 72"/>
                        <wps:cNvSpPr>
                          <a:spLocks/>
                        </wps:cNvSpPr>
                        <wps:spPr bwMode="auto">
                          <a:xfrm>
                            <a:off x="10056" y="-265"/>
                            <a:ext cx="20" cy="173"/>
                          </a:xfrm>
                          <a:custGeom>
                            <a:avLst/>
                            <a:gdLst>
                              <a:gd name="T0" fmla="*/ 19 w 20"/>
                              <a:gd name="T1" fmla="*/ 115 h 173"/>
                              <a:gd name="T2" fmla="*/ 0 w 20"/>
                              <a:gd name="T3" fmla="*/ 115 h 173"/>
                              <a:gd name="T4" fmla="*/ 0 w 20"/>
                              <a:gd name="T5" fmla="*/ 134 h 173"/>
                              <a:gd name="T6" fmla="*/ 19 w 20"/>
                              <a:gd name="T7" fmla="*/ 134 h 173"/>
                              <a:gd name="T8" fmla="*/ 19 w 20"/>
                              <a:gd name="T9" fmla="*/ 115 h 173"/>
                            </a:gdLst>
                            <a:ahLst/>
                            <a:cxnLst>
                              <a:cxn ang="0">
                                <a:pos x="T0" y="T1"/>
                              </a:cxn>
                              <a:cxn ang="0">
                                <a:pos x="T2" y="T3"/>
                              </a:cxn>
                              <a:cxn ang="0">
                                <a:pos x="T4" y="T5"/>
                              </a:cxn>
                              <a:cxn ang="0">
                                <a:pos x="T6" y="T7"/>
                              </a:cxn>
                              <a:cxn ang="0">
                                <a:pos x="T8" y="T9"/>
                              </a:cxn>
                            </a:cxnLst>
                            <a:rect l="0" t="0" r="r" b="b"/>
                            <a:pathLst>
                              <a:path w="20" h="173">
                                <a:moveTo>
                                  <a:pt x="19" y="115"/>
                                </a:moveTo>
                                <a:lnTo>
                                  <a:pt x="0" y="115"/>
                                </a:lnTo>
                                <a:lnTo>
                                  <a:pt x="0" y="134"/>
                                </a:lnTo>
                                <a:lnTo>
                                  <a:pt x="19" y="134"/>
                                </a:lnTo>
                                <a:lnTo>
                                  <a:pt x="19" y="115"/>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887140" name="Freeform 73"/>
                        <wps:cNvSpPr>
                          <a:spLocks/>
                        </wps:cNvSpPr>
                        <wps:spPr bwMode="auto">
                          <a:xfrm>
                            <a:off x="10056" y="-265"/>
                            <a:ext cx="20" cy="173"/>
                          </a:xfrm>
                          <a:custGeom>
                            <a:avLst/>
                            <a:gdLst>
                              <a:gd name="T0" fmla="*/ 19 w 20"/>
                              <a:gd name="T1" fmla="*/ 76 h 173"/>
                              <a:gd name="T2" fmla="*/ 0 w 20"/>
                              <a:gd name="T3" fmla="*/ 76 h 173"/>
                              <a:gd name="T4" fmla="*/ 0 w 20"/>
                              <a:gd name="T5" fmla="*/ 96 h 173"/>
                              <a:gd name="T6" fmla="*/ 19 w 20"/>
                              <a:gd name="T7" fmla="*/ 96 h 173"/>
                              <a:gd name="T8" fmla="*/ 19 w 20"/>
                              <a:gd name="T9" fmla="*/ 76 h 173"/>
                            </a:gdLst>
                            <a:ahLst/>
                            <a:cxnLst>
                              <a:cxn ang="0">
                                <a:pos x="T0" y="T1"/>
                              </a:cxn>
                              <a:cxn ang="0">
                                <a:pos x="T2" y="T3"/>
                              </a:cxn>
                              <a:cxn ang="0">
                                <a:pos x="T4" y="T5"/>
                              </a:cxn>
                              <a:cxn ang="0">
                                <a:pos x="T6" y="T7"/>
                              </a:cxn>
                              <a:cxn ang="0">
                                <a:pos x="T8" y="T9"/>
                              </a:cxn>
                            </a:cxnLst>
                            <a:rect l="0" t="0" r="r" b="b"/>
                            <a:pathLst>
                              <a:path w="20" h="173">
                                <a:moveTo>
                                  <a:pt x="19" y="76"/>
                                </a:moveTo>
                                <a:lnTo>
                                  <a:pt x="0" y="76"/>
                                </a:lnTo>
                                <a:lnTo>
                                  <a:pt x="0" y="96"/>
                                </a:lnTo>
                                <a:lnTo>
                                  <a:pt x="19" y="96"/>
                                </a:lnTo>
                                <a:lnTo>
                                  <a:pt x="19" y="76"/>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5007984" name="Freeform 74"/>
                        <wps:cNvSpPr>
                          <a:spLocks/>
                        </wps:cNvSpPr>
                        <wps:spPr bwMode="auto">
                          <a:xfrm>
                            <a:off x="10056" y="-265"/>
                            <a:ext cx="20" cy="173"/>
                          </a:xfrm>
                          <a:custGeom>
                            <a:avLst/>
                            <a:gdLst>
                              <a:gd name="T0" fmla="*/ 19 w 20"/>
                              <a:gd name="T1" fmla="*/ 38 h 173"/>
                              <a:gd name="T2" fmla="*/ 0 w 20"/>
                              <a:gd name="T3" fmla="*/ 38 h 173"/>
                              <a:gd name="T4" fmla="*/ 0 w 20"/>
                              <a:gd name="T5" fmla="*/ 57 h 173"/>
                              <a:gd name="T6" fmla="*/ 19 w 20"/>
                              <a:gd name="T7" fmla="*/ 57 h 173"/>
                              <a:gd name="T8" fmla="*/ 19 w 20"/>
                              <a:gd name="T9" fmla="*/ 38 h 173"/>
                            </a:gdLst>
                            <a:ahLst/>
                            <a:cxnLst>
                              <a:cxn ang="0">
                                <a:pos x="T0" y="T1"/>
                              </a:cxn>
                              <a:cxn ang="0">
                                <a:pos x="T2" y="T3"/>
                              </a:cxn>
                              <a:cxn ang="0">
                                <a:pos x="T4" y="T5"/>
                              </a:cxn>
                              <a:cxn ang="0">
                                <a:pos x="T6" y="T7"/>
                              </a:cxn>
                              <a:cxn ang="0">
                                <a:pos x="T8" y="T9"/>
                              </a:cxn>
                            </a:cxnLst>
                            <a:rect l="0" t="0" r="r" b="b"/>
                            <a:pathLst>
                              <a:path w="20" h="173">
                                <a:moveTo>
                                  <a:pt x="19" y="38"/>
                                </a:moveTo>
                                <a:lnTo>
                                  <a:pt x="0" y="38"/>
                                </a:lnTo>
                                <a:lnTo>
                                  <a:pt x="0" y="57"/>
                                </a:lnTo>
                                <a:lnTo>
                                  <a:pt x="19" y="57"/>
                                </a:lnTo>
                                <a:lnTo>
                                  <a:pt x="19" y="38"/>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3617149" name="Freeform 75"/>
                        <wps:cNvSpPr>
                          <a:spLocks/>
                        </wps:cNvSpPr>
                        <wps:spPr bwMode="auto">
                          <a:xfrm>
                            <a:off x="10056" y="-265"/>
                            <a:ext cx="20" cy="173"/>
                          </a:xfrm>
                          <a:custGeom>
                            <a:avLst/>
                            <a:gdLst>
                              <a:gd name="T0" fmla="*/ 19 w 20"/>
                              <a:gd name="T1" fmla="*/ 0 h 173"/>
                              <a:gd name="T2" fmla="*/ 0 w 20"/>
                              <a:gd name="T3" fmla="*/ 0 h 173"/>
                              <a:gd name="T4" fmla="*/ 0 w 20"/>
                              <a:gd name="T5" fmla="*/ 19 h 173"/>
                              <a:gd name="T6" fmla="*/ 19 w 20"/>
                              <a:gd name="T7" fmla="*/ 19 h 173"/>
                              <a:gd name="T8" fmla="*/ 19 w 20"/>
                              <a:gd name="T9" fmla="*/ 0 h 173"/>
                            </a:gdLst>
                            <a:ahLst/>
                            <a:cxnLst>
                              <a:cxn ang="0">
                                <a:pos x="T0" y="T1"/>
                              </a:cxn>
                              <a:cxn ang="0">
                                <a:pos x="T2" y="T3"/>
                              </a:cxn>
                              <a:cxn ang="0">
                                <a:pos x="T4" y="T5"/>
                              </a:cxn>
                              <a:cxn ang="0">
                                <a:pos x="T6" y="T7"/>
                              </a:cxn>
                              <a:cxn ang="0">
                                <a:pos x="T8" y="T9"/>
                              </a:cxn>
                            </a:cxnLst>
                            <a:rect l="0" t="0" r="r" b="b"/>
                            <a:pathLst>
                              <a:path w="20" h="173">
                                <a:moveTo>
                                  <a:pt x="19" y="0"/>
                                </a:moveTo>
                                <a:lnTo>
                                  <a:pt x="0" y="0"/>
                                </a:lnTo>
                                <a:lnTo>
                                  <a:pt x="0" y="19"/>
                                </a:lnTo>
                                <a:lnTo>
                                  <a:pt x="19" y="19"/>
                                </a:lnTo>
                                <a:lnTo>
                                  <a:pt x="19"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35F46D" id="Group 70" o:spid="_x0000_s1026" style="position:absolute;margin-left:502.8pt;margin-top:-13.25pt;width:1pt;height:8.65pt;z-index:-251676672;mso-position-horizontal-relative:page" coordorigin="10056,-265" coordsize="20,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" o:allowincell="f">
                <v:shape id="Freeform 71" o:spid="_x0000_s1027" style="position:absolute;left:10056;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" path="m19,153l,153r,19l19,172r,-19e" fillcolor="black" stroked="f">
                  <v:path arrowok="t" o:connecttype="custom" o:connectlocs="19,153;0,153;0,172;19,172;19,153" o:connectangles="0,0,0,0,0"/>
                </v:shape>
                <v:shape id="Freeform 72" o:spid="_x0000_s1028" style="position:absolute;left:10056;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" path="m19,115l,115r,19l19,134r,-19e" fillcolor="black" stroked="f">
                  <v:path arrowok="t" o:connecttype="custom" o:connectlocs="19,115;0,115;0,134;19,134;19,115" o:connectangles="0,0,0,0,0"/>
                </v:shape>
                <v:shape id="Freeform 73" o:spid="_x0000_s1029" style="position:absolute;left:10056;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" path="m19,76l,76,,96r19,l19,76e" fillcolor="black" stroked="f">
                  <v:path arrowok="t" o:connecttype="custom" o:connectlocs="19,76;0,76;0,96;19,96;19,76" o:connectangles="0,0,0,0,0"/>
                </v:shape>
                <v:shape id="Freeform 74" o:spid="_x0000_s1030" style="position:absolute;left:10056;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" path="m19,38l,38,,57r19,l19,38e" fillcolor="black" stroked="f">
                  <v:path arrowok="t" o:connecttype="custom" o:connectlocs="19,38;0,38;0,57;19,57;19,38" o:connectangles="0,0,0,0,0"/>
                </v:shape>
                <v:shape id="Freeform 75" o:spid="_x0000_s1031" style="position:absolute;left:10056;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" path="m19,l,,,19r19,l19,e" fillcolor="black" stroked="f">
                  <v:path arrowok="t" o:connecttype="custom" o:connectlocs="19,0;0,0;0,19;19,19;19,0" o:connectangles="0,0,0,0,0"/>
                </v:shape>
                <w10:wrap anchorx="page"/>
              </v:group>
            </w:pict>
          </mc:Fallback>
        </mc:AlternateContent>
      </w:r>
      <w:r>
        <w:rPr>
          <w:noProof/>
        </w:rPr>
        <mc:AlternateContent>
          <mc:Choice Requires="wpg">
            <w:drawing>
              <wp:anchor distT="0" distB="0" distL="114300" distR="114300" simplePos="0" relativeHeight="251640832" behindDoc="1" locked="0" layoutInCell="0" allowOverlap="1" wp14:anchorId="49720D65" wp14:editId="4F2666EF">
                <wp:simplePos x="0" y="0"/>
                <wp:positionH relativeFrom="page">
                  <wp:posOffset>6593840</wp:posOffset>
                </wp:positionH>
                <wp:positionV relativeFrom="paragraph">
                  <wp:posOffset>-168275</wp:posOffset>
                </wp:positionV>
                <wp:extent cx="12700" cy="109855"/>
                <wp:effectExtent l="0" t="0" r="0" b="0"/>
                <wp:wrapNone/>
                <wp:docPr id="1802807031"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0" cy="109855"/>
                          <a:chOff x="10384" y="-265"/>
                          <a:chExt cx="20" cy="173"/>
                        </a:xfrm>
                      </wpg:grpSpPr>
                      <wps:wsp>
                        <wps:cNvPr id="1390686942" name="Freeform 77"/>
                        <wps:cNvSpPr>
                          <a:spLocks/>
                        </wps:cNvSpPr>
                        <wps:spPr bwMode="auto">
                          <a:xfrm>
                            <a:off x="10384" y="-265"/>
                            <a:ext cx="20" cy="173"/>
                          </a:xfrm>
                          <a:custGeom>
                            <a:avLst/>
                            <a:gdLst>
                              <a:gd name="T0" fmla="*/ 19 w 20"/>
                              <a:gd name="T1" fmla="*/ 153 h 173"/>
                              <a:gd name="T2" fmla="*/ 0 w 20"/>
                              <a:gd name="T3" fmla="*/ 153 h 173"/>
                              <a:gd name="T4" fmla="*/ 0 w 20"/>
                              <a:gd name="T5" fmla="*/ 172 h 173"/>
                              <a:gd name="T6" fmla="*/ 19 w 20"/>
                              <a:gd name="T7" fmla="*/ 172 h 173"/>
                              <a:gd name="T8" fmla="*/ 19 w 20"/>
                              <a:gd name="T9" fmla="*/ 153 h 173"/>
                            </a:gdLst>
                            <a:ahLst/>
                            <a:cxnLst>
                              <a:cxn ang="0">
                                <a:pos x="T0" y="T1"/>
                              </a:cxn>
                              <a:cxn ang="0">
                                <a:pos x="T2" y="T3"/>
                              </a:cxn>
                              <a:cxn ang="0">
                                <a:pos x="T4" y="T5"/>
                              </a:cxn>
                              <a:cxn ang="0">
                                <a:pos x="T6" y="T7"/>
                              </a:cxn>
                              <a:cxn ang="0">
                                <a:pos x="T8" y="T9"/>
                              </a:cxn>
                            </a:cxnLst>
                            <a:rect l="0" t="0" r="r" b="b"/>
                            <a:pathLst>
                              <a:path w="20" h="173">
                                <a:moveTo>
                                  <a:pt x="19" y="153"/>
                                </a:moveTo>
                                <a:lnTo>
                                  <a:pt x="0" y="153"/>
                                </a:lnTo>
                                <a:lnTo>
                                  <a:pt x="0" y="172"/>
                                </a:lnTo>
                                <a:lnTo>
                                  <a:pt x="19" y="172"/>
                                </a:lnTo>
                                <a:lnTo>
                                  <a:pt x="19" y="153"/>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7343357" name="Freeform 78"/>
                        <wps:cNvSpPr>
                          <a:spLocks/>
                        </wps:cNvSpPr>
                        <wps:spPr bwMode="auto">
                          <a:xfrm>
                            <a:off x="10384" y="-265"/>
                            <a:ext cx="20" cy="173"/>
                          </a:xfrm>
                          <a:custGeom>
                            <a:avLst/>
                            <a:gdLst>
                              <a:gd name="T0" fmla="*/ 19 w 20"/>
                              <a:gd name="T1" fmla="*/ 115 h 173"/>
                              <a:gd name="T2" fmla="*/ 0 w 20"/>
                              <a:gd name="T3" fmla="*/ 115 h 173"/>
                              <a:gd name="T4" fmla="*/ 0 w 20"/>
                              <a:gd name="T5" fmla="*/ 134 h 173"/>
                              <a:gd name="T6" fmla="*/ 19 w 20"/>
                              <a:gd name="T7" fmla="*/ 134 h 173"/>
                              <a:gd name="T8" fmla="*/ 19 w 20"/>
                              <a:gd name="T9" fmla="*/ 115 h 173"/>
                            </a:gdLst>
                            <a:ahLst/>
                            <a:cxnLst>
                              <a:cxn ang="0">
                                <a:pos x="T0" y="T1"/>
                              </a:cxn>
                              <a:cxn ang="0">
                                <a:pos x="T2" y="T3"/>
                              </a:cxn>
                              <a:cxn ang="0">
                                <a:pos x="T4" y="T5"/>
                              </a:cxn>
                              <a:cxn ang="0">
                                <a:pos x="T6" y="T7"/>
                              </a:cxn>
                              <a:cxn ang="0">
                                <a:pos x="T8" y="T9"/>
                              </a:cxn>
                            </a:cxnLst>
                            <a:rect l="0" t="0" r="r" b="b"/>
                            <a:pathLst>
                              <a:path w="20" h="173">
                                <a:moveTo>
                                  <a:pt x="19" y="115"/>
                                </a:moveTo>
                                <a:lnTo>
                                  <a:pt x="0" y="115"/>
                                </a:lnTo>
                                <a:lnTo>
                                  <a:pt x="0" y="134"/>
                                </a:lnTo>
                                <a:lnTo>
                                  <a:pt x="19" y="134"/>
                                </a:lnTo>
                                <a:lnTo>
                                  <a:pt x="19" y="115"/>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222438" name="Freeform 79"/>
                        <wps:cNvSpPr>
                          <a:spLocks/>
                        </wps:cNvSpPr>
                        <wps:spPr bwMode="auto">
                          <a:xfrm>
                            <a:off x="10384" y="-265"/>
                            <a:ext cx="20" cy="173"/>
                          </a:xfrm>
                          <a:custGeom>
                            <a:avLst/>
                            <a:gdLst>
                              <a:gd name="T0" fmla="*/ 19 w 20"/>
                              <a:gd name="T1" fmla="*/ 76 h 173"/>
                              <a:gd name="T2" fmla="*/ 0 w 20"/>
                              <a:gd name="T3" fmla="*/ 76 h 173"/>
                              <a:gd name="T4" fmla="*/ 0 w 20"/>
                              <a:gd name="T5" fmla="*/ 96 h 173"/>
                              <a:gd name="T6" fmla="*/ 19 w 20"/>
                              <a:gd name="T7" fmla="*/ 96 h 173"/>
                              <a:gd name="T8" fmla="*/ 19 w 20"/>
                              <a:gd name="T9" fmla="*/ 76 h 173"/>
                            </a:gdLst>
                            <a:ahLst/>
                            <a:cxnLst>
                              <a:cxn ang="0">
                                <a:pos x="T0" y="T1"/>
                              </a:cxn>
                              <a:cxn ang="0">
                                <a:pos x="T2" y="T3"/>
                              </a:cxn>
                              <a:cxn ang="0">
                                <a:pos x="T4" y="T5"/>
                              </a:cxn>
                              <a:cxn ang="0">
                                <a:pos x="T6" y="T7"/>
                              </a:cxn>
                              <a:cxn ang="0">
                                <a:pos x="T8" y="T9"/>
                              </a:cxn>
                            </a:cxnLst>
                            <a:rect l="0" t="0" r="r" b="b"/>
                            <a:pathLst>
                              <a:path w="20" h="173">
                                <a:moveTo>
                                  <a:pt x="19" y="76"/>
                                </a:moveTo>
                                <a:lnTo>
                                  <a:pt x="0" y="76"/>
                                </a:lnTo>
                                <a:lnTo>
                                  <a:pt x="0" y="96"/>
                                </a:lnTo>
                                <a:lnTo>
                                  <a:pt x="19" y="96"/>
                                </a:lnTo>
                                <a:lnTo>
                                  <a:pt x="19" y="76"/>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6888774" name="Freeform 80"/>
                        <wps:cNvSpPr>
                          <a:spLocks/>
                        </wps:cNvSpPr>
                        <wps:spPr bwMode="auto">
                          <a:xfrm>
                            <a:off x="10384" y="-265"/>
                            <a:ext cx="20" cy="173"/>
                          </a:xfrm>
                          <a:custGeom>
                            <a:avLst/>
                            <a:gdLst>
                              <a:gd name="T0" fmla="*/ 19 w 20"/>
                              <a:gd name="T1" fmla="*/ 38 h 173"/>
                              <a:gd name="T2" fmla="*/ 0 w 20"/>
                              <a:gd name="T3" fmla="*/ 38 h 173"/>
                              <a:gd name="T4" fmla="*/ 0 w 20"/>
                              <a:gd name="T5" fmla="*/ 57 h 173"/>
                              <a:gd name="T6" fmla="*/ 19 w 20"/>
                              <a:gd name="T7" fmla="*/ 57 h 173"/>
                              <a:gd name="T8" fmla="*/ 19 w 20"/>
                              <a:gd name="T9" fmla="*/ 38 h 173"/>
                            </a:gdLst>
                            <a:ahLst/>
                            <a:cxnLst>
                              <a:cxn ang="0">
                                <a:pos x="T0" y="T1"/>
                              </a:cxn>
                              <a:cxn ang="0">
                                <a:pos x="T2" y="T3"/>
                              </a:cxn>
                              <a:cxn ang="0">
                                <a:pos x="T4" y="T5"/>
                              </a:cxn>
                              <a:cxn ang="0">
                                <a:pos x="T6" y="T7"/>
                              </a:cxn>
                              <a:cxn ang="0">
                                <a:pos x="T8" y="T9"/>
                              </a:cxn>
                            </a:cxnLst>
                            <a:rect l="0" t="0" r="r" b="b"/>
                            <a:pathLst>
                              <a:path w="20" h="173">
                                <a:moveTo>
                                  <a:pt x="19" y="38"/>
                                </a:moveTo>
                                <a:lnTo>
                                  <a:pt x="0" y="38"/>
                                </a:lnTo>
                                <a:lnTo>
                                  <a:pt x="0" y="57"/>
                                </a:lnTo>
                                <a:lnTo>
                                  <a:pt x="19" y="57"/>
                                </a:lnTo>
                                <a:lnTo>
                                  <a:pt x="19" y="38"/>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87017624" name="Freeform 81"/>
                        <wps:cNvSpPr>
                          <a:spLocks/>
                        </wps:cNvSpPr>
                        <wps:spPr bwMode="auto">
                          <a:xfrm>
                            <a:off x="10384" y="-265"/>
                            <a:ext cx="20" cy="173"/>
                          </a:xfrm>
                          <a:custGeom>
                            <a:avLst/>
                            <a:gdLst>
                              <a:gd name="T0" fmla="*/ 19 w 20"/>
                              <a:gd name="T1" fmla="*/ 0 h 173"/>
                              <a:gd name="T2" fmla="*/ 0 w 20"/>
                              <a:gd name="T3" fmla="*/ 0 h 173"/>
                              <a:gd name="T4" fmla="*/ 0 w 20"/>
                              <a:gd name="T5" fmla="*/ 19 h 173"/>
                              <a:gd name="T6" fmla="*/ 19 w 20"/>
                              <a:gd name="T7" fmla="*/ 19 h 173"/>
                              <a:gd name="T8" fmla="*/ 19 w 20"/>
                              <a:gd name="T9" fmla="*/ 0 h 173"/>
                            </a:gdLst>
                            <a:ahLst/>
                            <a:cxnLst>
                              <a:cxn ang="0">
                                <a:pos x="T0" y="T1"/>
                              </a:cxn>
                              <a:cxn ang="0">
                                <a:pos x="T2" y="T3"/>
                              </a:cxn>
                              <a:cxn ang="0">
                                <a:pos x="T4" y="T5"/>
                              </a:cxn>
                              <a:cxn ang="0">
                                <a:pos x="T6" y="T7"/>
                              </a:cxn>
                              <a:cxn ang="0">
                                <a:pos x="T8" y="T9"/>
                              </a:cxn>
                            </a:cxnLst>
                            <a:rect l="0" t="0" r="r" b="b"/>
                            <a:pathLst>
                              <a:path w="20" h="173">
                                <a:moveTo>
                                  <a:pt x="19" y="0"/>
                                </a:moveTo>
                                <a:lnTo>
                                  <a:pt x="0" y="0"/>
                                </a:lnTo>
                                <a:lnTo>
                                  <a:pt x="0" y="19"/>
                                </a:lnTo>
                                <a:lnTo>
                                  <a:pt x="19" y="19"/>
                                </a:lnTo>
                                <a:lnTo>
                                  <a:pt x="19" y="0"/>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34C43" id="Group 76" o:spid="_x0000_s1026" style="position:absolute;margin-left:519.2pt;margin-top:-13.25pt;width:1pt;height:8.65pt;z-index:-251675648;mso-position-horizontal-relative:page" coordorigin="10384,-265" coordsize="20,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" o:allowincell="f">
                <v:shape id="Freeform 77" o:spid="_x0000_s1027" style="position:absolute;left:10384;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" path="m19,153l,153r,19l19,172r,-19e" fillcolor="black" stroked="f">
                  <v:path arrowok="t" o:connecttype="custom" o:connectlocs="19,153;0,153;0,172;19,172;19,153" o:connectangles="0,0,0,0,0"/>
                </v:shape>
                <v:shape id="Freeform 78" o:spid="_x0000_s1028" style="position:absolute;left:10384;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" path="m19,115l,115r,19l19,134r,-19e" fillcolor="black" stroked="f">
                  <v:path arrowok="t" o:connecttype="custom" o:connectlocs="19,115;0,115;0,134;19,134;19,115" o:connectangles="0,0,0,0,0"/>
                </v:shape>
                <v:shape id="Freeform 79" o:spid="_x0000_s1029" style="position:absolute;left:10384;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" path="m19,76l,76,,96r19,l19,76e" fillcolor="black" stroked="f">
                  <v:path arrowok="t" o:connecttype="custom" o:connectlocs="19,76;0,76;0,96;19,96;19,76" o:connectangles="0,0,0,0,0"/>
                </v:shape>
                <v:shape id="Freeform 80" o:spid="_x0000_s1030" style="position:absolute;left:10384;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" path="m19,38l,38,,57r19,l19,38e" fillcolor="black" stroked="f">
                  <v:path arrowok="t" o:connecttype="custom" o:connectlocs="19,38;0,38;0,57;19,57;19,38" o:connectangles="0,0,0,0,0"/>
                </v:shape>
                <v:shape id="Freeform 81" o:spid="_x0000_s1031" style="position:absolute;left:10384;top:-265;width:20;height:173;visibility:visible;mso-wrap-style:square;v-text-anchor:top" coordsize="20,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" path="m19,l,,,19r19,l19,e" fillcolor="black" stroked="f">
                  <v:path arrowok="t" o:connecttype="custom" o:connectlocs="19,0;0,0;0,19;19,19;19,0" o:connectangles="0,0,0,0,0"/>
                </v:shape>
                <w10:wrap anchorx="page"/>
              </v:group>
            </w:pict>
          </mc:Fallback>
        </mc:AlternateContent>
      </w:r>
      <w:r w:rsidR="004E6055">
        <w:rPr>
          <w:sz w:val="16"/>
          <w:szCs w:val="16"/>
        </w:rPr>
        <w:t xml:space="preserve">* </w:t>
      </w:r>
      <w:r w:rsidR="004E6055">
        <w:rPr>
          <w:i/>
          <w:iCs/>
          <w:sz w:val="16"/>
          <w:szCs w:val="16"/>
        </w:rPr>
        <w:t>Če gre za naložbe v »premično« opremo in naprave, se navede naslov (stalno prebivališče) oz. sedež vlagatelja.</w:t>
      </w:r>
    </w:p>
    <w:p w14:paraId="640806FD" w14:textId="77777777" w:rsidR="004E6055" w:rsidRDefault="004E6055">
      <w:pPr>
        <w:pStyle w:val="Telobesedila"/>
        <w:kinsoku w:val="0"/>
        <w:overflowPunct w:val="0"/>
        <w:spacing w:before="61"/>
        <w:ind w:left="233"/>
        <w:rPr>
          <w:i/>
          <w:iCs/>
          <w:sz w:val="16"/>
          <w:szCs w:val="16"/>
        </w:rPr>
      </w:pPr>
      <w:r>
        <w:rPr>
          <w:i/>
          <w:iCs/>
          <w:sz w:val="16"/>
          <w:szCs w:val="16"/>
        </w:rPr>
        <w:t>** Vpiše se predvideni začetek naložbe (investicije). Dejansko se naložba ne sme/ni smela začeti pred 1. januarjem 202</w:t>
      </w:r>
      <w:r w:rsidR="00961861">
        <w:rPr>
          <w:i/>
          <w:iCs/>
          <w:sz w:val="16"/>
          <w:szCs w:val="16"/>
        </w:rPr>
        <w:t>6</w:t>
      </w:r>
      <w:r>
        <w:rPr>
          <w:i/>
          <w:iCs/>
          <w:sz w:val="16"/>
          <w:szCs w:val="16"/>
        </w:rPr>
        <w:t>.</w:t>
      </w:r>
    </w:p>
    <w:p w14:paraId="23011232" w14:textId="77777777" w:rsidR="004E6055" w:rsidRDefault="004E6055">
      <w:pPr>
        <w:pStyle w:val="Telobesedila"/>
        <w:kinsoku w:val="0"/>
        <w:overflowPunct w:val="0"/>
        <w:spacing w:before="61"/>
        <w:ind w:left="444" w:right="1138" w:hanging="212"/>
        <w:rPr>
          <w:i/>
          <w:iCs/>
          <w:sz w:val="16"/>
          <w:szCs w:val="16"/>
        </w:rPr>
      </w:pPr>
      <w:r>
        <w:rPr>
          <w:i/>
          <w:iCs/>
          <w:sz w:val="16"/>
          <w:szCs w:val="16"/>
        </w:rPr>
        <w:t xml:space="preserve">*** Pozor! Naložba mora biti zaključena najkasneje </w:t>
      </w:r>
      <w:r w:rsidR="009E70E8">
        <w:rPr>
          <w:i/>
          <w:iCs/>
          <w:sz w:val="16"/>
          <w:szCs w:val="16"/>
        </w:rPr>
        <w:t>1</w:t>
      </w:r>
      <w:r w:rsidR="00961861">
        <w:rPr>
          <w:i/>
          <w:iCs/>
          <w:sz w:val="16"/>
          <w:szCs w:val="16"/>
        </w:rPr>
        <w:t>4</w:t>
      </w:r>
      <w:r w:rsidR="009E70E8">
        <w:rPr>
          <w:i/>
          <w:iCs/>
          <w:sz w:val="16"/>
          <w:szCs w:val="16"/>
        </w:rPr>
        <w:t>.12.202</w:t>
      </w:r>
      <w:r w:rsidR="00961861">
        <w:rPr>
          <w:i/>
          <w:iCs/>
          <w:sz w:val="16"/>
          <w:szCs w:val="16"/>
        </w:rPr>
        <w:t>6</w:t>
      </w:r>
      <w:r>
        <w:rPr>
          <w:i/>
          <w:iCs/>
          <w:sz w:val="16"/>
          <w:szCs w:val="16"/>
        </w:rPr>
        <w:t>, najkasneje tega dne mora vlagatelj razpolagati z vsemi dokazili, povezanimi z naložbo (računi, potrdila o plačilu …) in jih najkasneje na ta dan predložiti na Občino</w:t>
      </w:r>
      <w:r w:rsidR="007A3B4D">
        <w:rPr>
          <w:i/>
          <w:iCs/>
          <w:sz w:val="16"/>
          <w:szCs w:val="16"/>
        </w:rPr>
        <w:t xml:space="preserve"> Bovec</w:t>
      </w:r>
      <w:r>
        <w:rPr>
          <w:i/>
          <w:iCs/>
          <w:sz w:val="16"/>
          <w:szCs w:val="16"/>
        </w:rPr>
        <w:t>.</w:t>
      </w:r>
    </w:p>
    <w:p w14:paraId="7B23CC6C" w14:textId="77777777" w:rsidR="004E6055" w:rsidRDefault="004E6055">
      <w:pPr>
        <w:pStyle w:val="Telobesedila"/>
        <w:kinsoku w:val="0"/>
        <w:overflowPunct w:val="0"/>
        <w:rPr>
          <w:i/>
          <w:iCs/>
          <w:sz w:val="18"/>
          <w:szCs w:val="18"/>
        </w:rPr>
      </w:pPr>
    </w:p>
    <w:p w14:paraId="27663748" w14:textId="77777777" w:rsidR="004E6055" w:rsidRDefault="004E6055">
      <w:pPr>
        <w:pStyle w:val="Telobesedila"/>
        <w:kinsoku w:val="0"/>
        <w:overflowPunct w:val="0"/>
        <w:rPr>
          <w:i/>
          <w:iCs/>
          <w:sz w:val="18"/>
          <w:szCs w:val="18"/>
        </w:rPr>
      </w:pPr>
    </w:p>
    <w:p w14:paraId="17639C4D" w14:textId="77777777" w:rsidR="004E6055" w:rsidRDefault="004E6055">
      <w:pPr>
        <w:pStyle w:val="Telobesedila"/>
        <w:kinsoku w:val="0"/>
        <w:overflowPunct w:val="0"/>
        <w:rPr>
          <w:i/>
          <w:iCs/>
          <w:sz w:val="18"/>
          <w:szCs w:val="18"/>
        </w:rPr>
      </w:pPr>
    </w:p>
    <w:p w14:paraId="636FF2F6" w14:textId="77777777" w:rsidR="004E6055" w:rsidRDefault="004E6055">
      <w:pPr>
        <w:pStyle w:val="Telobesedila"/>
        <w:kinsoku w:val="0"/>
        <w:overflowPunct w:val="0"/>
        <w:spacing w:before="106"/>
        <w:ind w:left="233" w:right="1681"/>
        <w:rPr>
          <w:b/>
          <w:bCs/>
          <w:sz w:val="22"/>
          <w:szCs w:val="22"/>
        </w:rPr>
      </w:pPr>
      <w:r>
        <w:rPr>
          <w:b/>
          <w:bCs/>
          <w:sz w:val="22"/>
          <w:szCs w:val="22"/>
        </w:rPr>
        <w:t xml:space="preserve">C1. Kratek opis naložbe </w:t>
      </w:r>
      <w:r>
        <w:rPr>
          <w:i/>
          <w:iCs/>
          <w:sz w:val="22"/>
          <w:szCs w:val="22"/>
        </w:rPr>
        <w:t>(na kratko opišite vrsto in namen naložbe, kaj naložba obsega, kaj boste z naložbo izboljšali oz. pričakovan rezultat naložbe…)</w:t>
      </w:r>
      <w:r>
        <w:rPr>
          <w:b/>
          <w:bCs/>
          <w:sz w:val="22"/>
          <w:szCs w:val="22"/>
        </w:rPr>
        <w:t>:</w:t>
      </w:r>
    </w:p>
    <w:p w14:paraId="58C8C206" w14:textId="77777777" w:rsidR="004E6055" w:rsidRDefault="004E6055">
      <w:pPr>
        <w:pStyle w:val="Telobesedila"/>
        <w:kinsoku w:val="0"/>
        <w:overflowPunct w:val="0"/>
        <w:spacing w:before="118"/>
        <w:ind w:left="233" w:right="1171"/>
        <w:jc w:val="both"/>
        <w:rPr>
          <w:sz w:val="18"/>
          <w:szCs w:val="18"/>
        </w:rPr>
      </w:pPr>
      <w:r>
        <w:rPr>
          <w:sz w:val="18"/>
          <w:szCs w:val="18"/>
        </w:rPr>
        <w:t>(Obvezno navesti ali je naložba potrebna za začetek opravljanja nove vrste dopolnilne dejavnosti na kmetiji, ali za posodobitev/razširitev obstoječe vrste dopolnilne dejavnosti na kmetiji, ali bo naložba prispevala k ohranitvi obstoječih in/ali k odprtju novih delovnih mest na kmetijskem gospodarstvu (če da, koliko in katerih delovnih mest)).</w:t>
      </w:r>
    </w:p>
    <w:p w14:paraId="28C84748" w14:textId="77777777" w:rsidR="004E6055" w:rsidRDefault="004E6055">
      <w:pPr>
        <w:pStyle w:val="Telobesedila"/>
        <w:kinsoku w:val="0"/>
        <w:overflowPunct w:val="0"/>
        <w:spacing w:before="10"/>
        <w:rPr>
          <w:sz w:val="12"/>
          <w:szCs w:val="12"/>
        </w:rPr>
      </w:pPr>
    </w:p>
    <w:p w14:paraId="26636C99" w14:textId="77777777" w:rsidR="004E6055" w:rsidRDefault="004E6055">
      <w:pPr>
        <w:pStyle w:val="Telobesedila"/>
        <w:tabs>
          <w:tab w:val="left" w:pos="7464"/>
          <w:tab w:val="left" w:pos="9289"/>
        </w:tabs>
        <w:kinsoku w:val="0"/>
        <w:overflowPunct w:val="0"/>
        <w:spacing w:before="93"/>
        <w:ind w:left="233"/>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t xml:space="preserve"> </w:t>
      </w:r>
      <w:r>
        <w:rPr>
          <w:rFonts w:ascii="Times New Roman" w:hAnsi="Times New Roman" w:cs="Times New Roman"/>
          <w:u w:val="single" w:color="000000"/>
        </w:rPr>
        <w:tab/>
      </w:r>
    </w:p>
    <w:p w14:paraId="4F4A0272" w14:textId="77777777" w:rsidR="004E6055" w:rsidRDefault="004E6055">
      <w:pPr>
        <w:pStyle w:val="Telobesedila"/>
        <w:kinsoku w:val="0"/>
        <w:overflowPunct w:val="0"/>
        <w:rPr>
          <w:rFonts w:ascii="Times New Roman" w:hAnsi="Times New Roman" w:cs="Times New Roman"/>
          <w:sz w:val="12"/>
          <w:szCs w:val="12"/>
        </w:rPr>
      </w:pPr>
    </w:p>
    <w:p w14:paraId="654CB996" w14:textId="77777777" w:rsidR="004E6055" w:rsidRDefault="004E6055">
      <w:pPr>
        <w:pStyle w:val="Telobesedila"/>
        <w:tabs>
          <w:tab w:val="left" w:pos="7464"/>
          <w:tab w:val="left" w:pos="9289"/>
        </w:tabs>
        <w:kinsoku w:val="0"/>
        <w:overflowPunct w:val="0"/>
        <w:spacing w:before="93"/>
        <w:ind w:left="233"/>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t xml:space="preserve"> </w:t>
      </w:r>
      <w:r>
        <w:rPr>
          <w:rFonts w:ascii="Times New Roman" w:hAnsi="Times New Roman" w:cs="Times New Roman"/>
          <w:u w:val="single" w:color="000000"/>
        </w:rPr>
        <w:tab/>
      </w:r>
    </w:p>
    <w:p w14:paraId="4B789817" w14:textId="77777777" w:rsidR="004E6055" w:rsidRDefault="004E6055">
      <w:pPr>
        <w:pStyle w:val="Telobesedila"/>
        <w:kinsoku w:val="0"/>
        <w:overflowPunct w:val="0"/>
        <w:spacing w:before="11"/>
        <w:rPr>
          <w:rFonts w:ascii="Times New Roman" w:hAnsi="Times New Roman" w:cs="Times New Roman"/>
          <w:sz w:val="11"/>
          <w:szCs w:val="11"/>
        </w:rPr>
      </w:pPr>
    </w:p>
    <w:p w14:paraId="6C6F9A12" w14:textId="77777777" w:rsidR="004E6055" w:rsidRDefault="004E6055">
      <w:pPr>
        <w:pStyle w:val="Telobesedila"/>
        <w:tabs>
          <w:tab w:val="left" w:pos="7464"/>
          <w:tab w:val="left" w:pos="9289"/>
        </w:tabs>
        <w:kinsoku w:val="0"/>
        <w:overflowPunct w:val="0"/>
        <w:spacing w:before="93"/>
        <w:ind w:left="233"/>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t xml:space="preserve"> </w:t>
      </w:r>
      <w:r>
        <w:rPr>
          <w:rFonts w:ascii="Times New Roman" w:hAnsi="Times New Roman" w:cs="Times New Roman"/>
          <w:u w:val="single" w:color="000000"/>
        </w:rPr>
        <w:tab/>
      </w:r>
    </w:p>
    <w:p w14:paraId="10769E13" w14:textId="77777777" w:rsidR="004E6055" w:rsidRDefault="004E6055">
      <w:pPr>
        <w:pStyle w:val="Telobesedila"/>
        <w:kinsoku w:val="0"/>
        <w:overflowPunct w:val="0"/>
        <w:spacing w:before="9"/>
        <w:rPr>
          <w:rFonts w:ascii="Times New Roman" w:hAnsi="Times New Roman" w:cs="Times New Roman"/>
          <w:sz w:val="11"/>
          <w:szCs w:val="11"/>
        </w:rPr>
      </w:pPr>
    </w:p>
    <w:p w14:paraId="319B0A5B" w14:textId="77777777" w:rsidR="004E6055" w:rsidRDefault="004E6055">
      <w:pPr>
        <w:pStyle w:val="Telobesedila"/>
        <w:tabs>
          <w:tab w:val="left" w:pos="7464"/>
          <w:tab w:val="left" w:pos="9289"/>
        </w:tabs>
        <w:kinsoku w:val="0"/>
        <w:overflowPunct w:val="0"/>
        <w:spacing w:before="93"/>
        <w:ind w:left="233"/>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t xml:space="preserve"> </w:t>
      </w:r>
      <w:r>
        <w:rPr>
          <w:rFonts w:ascii="Times New Roman" w:hAnsi="Times New Roman" w:cs="Times New Roman"/>
          <w:u w:val="single" w:color="000000"/>
        </w:rPr>
        <w:tab/>
      </w:r>
    </w:p>
    <w:p w14:paraId="23E91B87" w14:textId="77777777" w:rsidR="004E6055" w:rsidRDefault="004E6055">
      <w:pPr>
        <w:pStyle w:val="Telobesedila"/>
        <w:tabs>
          <w:tab w:val="left" w:pos="7464"/>
          <w:tab w:val="left" w:pos="9289"/>
        </w:tabs>
        <w:kinsoku w:val="0"/>
        <w:overflowPunct w:val="0"/>
        <w:spacing w:before="93"/>
        <w:ind w:left="233"/>
        <w:rPr>
          <w:rFonts w:ascii="Times New Roman" w:hAnsi="Times New Roman" w:cs="Times New Roman"/>
        </w:rPr>
        <w:sectPr w:rsidR="004E6055">
          <w:pgSz w:w="11910" w:h="16840"/>
          <w:pgMar w:top="1480" w:right="240" w:bottom="1240" w:left="760" w:header="0" w:footer="1051" w:gutter="0"/>
          <w:cols w:space="708"/>
          <w:noEndnote/>
        </w:sectPr>
      </w:pPr>
    </w:p>
    <w:p w14:paraId="40D1D50C" w14:textId="77777777" w:rsidR="004E6055" w:rsidRDefault="004E6055">
      <w:pPr>
        <w:pStyle w:val="Telobesedila"/>
        <w:tabs>
          <w:tab w:val="left" w:pos="7464"/>
          <w:tab w:val="left" w:pos="9289"/>
        </w:tabs>
        <w:kinsoku w:val="0"/>
        <w:overflowPunct w:val="0"/>
        <w:spacing w:before="77"/>
        <w:ind w:left="233"/>
        <w:rPr>
          <w:rFonts w:ascii="Times New Roman" w:hAnsi="Times New Roman" w:cs="Times New Roman"/>
        </w:rPr>
      </w:pPr>
      <w:r>
        <w:rPr>
          <w:rFonts w:ascii="Times New Roman" w:hAnsi="Times New Roman" w:cs="Times New Roman"/>
          <w:w w:val="99"/>
          <w:u w:val="single" w:color="000000"/>
        </w:rPr>
        <w:lastRenderedPageBreak/>
        <w:t xml:space="preserve"> </w:t>
      </w:r>
      <w:r>
        <w:rPr>
          <w:rFonts w:ascii="Times New Roman" w:hAnsi="Times New Roman" w:cs="Times New Roman"/>
          <w:u w:val="single" w:color="000000"/>
        </w:rPr>
        <w:tab/>
      </w:r>
      <w:r>
        <w:t>_</w:t>
      </w:r>
      <w:r>
        <w:rPr>
          <w:rFonts w:ascii="Times New Roman" w:hAnsi="Times New Roman" w:cs="Times New Roman"/>
          <w:u w:val="single" w:color="000000"/>
        </w:rPr>
        <w:t xml:space="preserve"> </w:t>
      </w:r>
      <w:r>
        <w:rPr>
          <w:rFonts w:ascii="Times New Roman" w:hAnsi="Times New Roman" w:cs="Times New Roman"/>
          <w:u w:val="single" w:color="000000"/>
        </w:rPr>
        <w:tab/>
      </w:r>
    </w:p>
    <w:p w14:paraId="4CE70061" w14:textId="77777777" w:rsidR="004E6055" w:rsidRDefault="004E6055">
      <w:pPr>
        <w:pStyle w:val="Telobesedila"/>
        <w:kinsoku w:val="0"/>
        <w:overflowPunct w:val="0"/>
        <w:rPr>
          <w:rFonts w:ascii="Times New Roman" w:hAnsi="Times New Roman" w:cs="Times New Roman"/>
          <w:sz w:val="12"/>
          <w:szCs w:val="12"/>
        </w:rPr>
      </w:pPr>
    </w:p>
    <w:p w14:paraId="55066CF8" w14:textId="77777777" w:rsidR="004E6055" w:rsidRDefault="004E6055">
      <w:pPr>
        <w:pStyle w:val="Telobesedila"/>
        <w:tabs>
          <w:tab w:val="left" w:pos="7464"/>
          <w:tab w:val="left" w:pos="9289"/>
        </w:tabs>
        <w:kinsoku w:val="0"/>
        <w:overflowPunct w:val="0"/>
        <w:spacing w:before="93"/>
        <w:ind w:left="233"/>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r>
      <w:r>
        <w:t>_</w:t>
      </w:r>
      <w:r>
        <w:rPr>
          <w:rFonts w:ascii="Times New Roman" w:hAnsi="Times New Roman" w:cs="Times New Roman"/>
          <w:u w:val="single" w:color="000000"/>
        </w:rPr>
        <w:t xml:space="preserve"> </w:t>
      </w:r>
      <w:r>
        <w:rPr>
          <w:rFonts w:ascii="Times New Roman" w:hAnsi="Times New Roman" w:cs="Times New Roman"/>
          <w:u w:val="single" w:color="000000"/>
        </w:rPr>
        <w:tab/>
      </w:r>
    </w:p>
    <w:p w14:paraId="728F36DD" w14:textId="77777777" w:rsidR="004E6055" w:rsidRDefault="004E6055">
      <w:pPr>
        <w:pStyle w:val="Telobesedila"/>
        <w:kinsoku w:val="0"/>
        <w:overflowPunct w:val="0"/>
        <w:rPr>
          <w:rFonts w:ascii="Times New Roman" w:hAnsi="Times New Roman" w:cs="Times New Roman"/>
          <w:sz w:val="12"/>
          <w:szCs w:val="12"/>
        </w:rPr>
      </w:pPr>
    </w:p>
    <w:p w14:paraId="7B38B524" w14:textId="77777777" w:rsidR="004E6055" w:rsidRDefault="004E6055">
      <w:pPr>
        <w:pStyle w:val="Telobesedila"/>
        <w:tabs>
          <w:tab w:val="left" w:pos="7464"/>
          <w:tab w:val="left" w:pos="9289"/>
        </w:tabs>
        <w:kinsoku w:val="0"/>
        <w:overflowPunct w:val="0"/>
        <w:spacing w:before="93"/>
        <w:ind w:left="233"/>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r>
      <w:r>
        <w:t>_</w:t>
      </w:r>
      <w:r>
        <w:rPr>
          <w:rFonts w:ascii="Times New Roman" w:hAnsi="Times New Roman" w:cs="Times New Roman"/>
          <w:u w:val="single" w:color="000000"/>
        </w:rPr>
        <w:t xml:space="preserve"> </w:t>
      </w:r>
      <w:r>
        <w:rPr>
          <w:rFonts w:ascii="Times New Roman" w:hAnsi="Times New Roman" w:cs="Times New Roman"/>
          <w:u w:val="single" w:color="000000"/>
        </w:rPr>
        <w:tab/>
      </w:r>
    </w:p>
    <w:p w14:paraId="498A25D5" w14:textId="77777777" w:rsidR="004E6055" w:rsidRDefault="004E6055">
      <w:pPr>
        <w:pStyle w:val="Telobesedila"/>
        <w:kinsoku w:val="0"/>
        <w:overflowPunct w:val="0"/>
        <w:spacing w:before="9"/>
        <w:rPr>
          <w:rFonts w:ascii="Times New Roman" w:hAnsi="Times New Roman" w:cs="Times New Roman"/>
          <w:sz w:val="11"/>
          <w:szCs w:val="11"/>
        </w:rPr>
      </w:pPr>
    </w:p>
    <w:p w14:paraId="53DA2AAE" w14:textId="77777777" w:rsidR="004E6055" w:rsidRDefault="004E6055">
      <w:pPr>
        <w:pStyle w:val="Telobesedila"/>
        <w:tabs>
          <w:tab w:val="left" w:pos="7464"/>
          <w:tab w:val="left" w:pos="9289"/>
        </w:tabs>
        <w:kinsoku w:val="0"/>
        <w:overflowPunct w:val="0"/>
        <w:spacing w:before="92"/>
        <w:ind w:left="233"/>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r>
      <w:r>
        <w:t>_</w:t>
      </w:r>
      <w:r>
        <w:rPr>
          <w:rFonts w:ascii="Times New Roman" w:hAnsi="Times New Roman" w:cs="Times New Roman"/>
          <w:u w:val="single" w:color="000000"/>
        </w:rPr>
        <w:t xml:space="preserve"> </w:t>
      </w:r>
      <w:r>
        <w:rPr>
          <w:rFonts w:ascii="Times New Roman" w:hAnsi="Times New Roman" w:cs="Times New Roman"/>
          <w:u w:val="single" w:color="000000"/>
        </w:rPr>
        <w:tab/>
      </w:r>
    </w:p>
    <w:p w14:paraId="73A427EE" w14:textId="77777777" w:rsidR="004E6055" w:rsidRDefault="004E6055">
      <w:pPr>
        <w:pStyle w:val="Telobesedila"/>
        <w:kinsoku w:val="0"/>
        <w:overflowPunct w:val="0"/>
        <w:rPr>
          <w:rFonts w:ascii="Times New Roman" w:hAnsi="Times New Roman" w:cs="Times New Roman"/>
          <w:sz w:val="12"/>
          <w:szCs w:val="12"/>
        </w:rPr>
      </w:pPr>
    </w:p>
    <w:p w14:paraId="7B9CC3AD" w14:textId="77777777" w:rsidR="004E6055" w:rsidRDefault="004E6055">
      <w:pPr>
        <w:pStyle w:val="Telobesedila"/>
        <w:tabs>
          <w:tab w:val="left" w:pos="7464"/>
          <w:tab w:val="left" w:pos="9289"/>
        </w:tabs>
        <w:kinsoku w:val="0"/>
        <w:overflowPunct w:val="0"/>
        <w:spacing w:before="93"/>
        <w:ind w:left="233"/>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r>
      <w:r>
        <w:t>_</w:t>
      </w:r>
      <w:r>
        <w:rPr>
          <w:rFonts w:ascii="Times New Roman" w:hAnsi="Times New Roman" w:cs="Times New Roman"/>
          <w:u w:val="single" w:color="000000"/>
        </w:rPr>
        <w:t xml:space="preserve"> </w:t>
      </w:r>
      <w:r>
        <w:rPr>
          <w:rFonts w:ascii="Times New Roman" w:hAnsi="Times New Roman" w:cs="Times New Roman"/>
          <w:u w:val="single" w:color="000000"/>
        </w:rPr>
        <w:tab/>
      </w:r>
    </w:p>
    <w:p w14:paraId="480BCB8B" w14:textId="77777777" w:rsidR="004E6055" w:rsidRDefault="004E6055">
      <w:pPr>
        <w:pStyle w:val="Telobesedila"/>
        <w:kinsoku w:val="0"/>
        <w:overflowPunct w:val="0"/>
        <w:rPr>
          <w:rFonts w:ascii="Times New Roman" w:hAnsi="Times New Roman" w:cs="Times New Roman"/>
          <w:sz w:val="12"/>
          <w:szCs w:val="12"/>
        </w:rPr>
      </w:pPr>
    </w:p>
    <w:p w14:paraId="078C6B8A" w14:textId="77777777" w:rsidR="004E6055" w:rsidRDefault="004E6055">
      <w:pPr>
        <w:pStyle w:val="Telobesedila"/>
        <w:tabs>
          <w:tab w:val="left" w:pos="7464"/>
          <w:tab w:val="left" w:pos="9289"/>
        </w:tabs>
        <w:kinsoku w:val="0"/>
        <w:overflowPunct w:val="0"/>
        <w:spacing w:before="93"/>
        <w:ind w:left="233"/>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r>
      <w:r>
        <w:t>_</w:t>
      </w:r>
      <w:r>
        <w:rPr>
          <w:rFonts w:ascii="Times New Roman" w:hAnsi="Times New Roman" w:cs="Times New Roman"/>
          <w:u w:val="single" w:color="000000"/>
        </w:rPr>
        <w:t xml:space="preserve"> </w:t>
      </w:r>
      <w:r>
        <w:rPr>
          <w:rFonts w:ascii="Times New Roman" w:hAnsi="Times New Roman" w:cs="Times New Roman"/>
          <w:u w:val="single" w:color="000000"/>
        </w:rPr>
        <w:tab/>
      </w:r>
    </w:p>
    <w:p w14:paraId="31065105" w14:textId="77777777" w:rsidR="004E6055" w:rsidRDefault="004E6055">
      <w:pPr>
        <w:pStyle w:val="Telobesedila"/>
        <w:kinsoku w:val="0"/>
        <w:overflowPunct w:val="0"/>
        <w:rPr>
          <w:rFonts w:ascii="Times New Roman" w:hAnsi="Times New Roman" w:cs="Times New Roman"/>
        </w:rPr>
      </w:pPr>
    </w:p>
    <w:p w14:paraId="5A5EF605" w14:textId="77777777" w:rsidR="004E6055" w:rsidRDefault="004E6055">
      <w:pPr>
        <w:pStyle w:val="Telobesedila"/>
        <w:kinsoku w:val="0"/>
        <w:overflowPunct w:val="0"/>
        <w:rPr>
          <w:rFonts w:ascii="Times New Roman" w:hAnsi="Times New Roman" w:cs="Times New Roman"/>
        </w:rPr>
      </w:pPr>
    </w:p>
    <w:p w14:paraId="0811096B" w14:textId="77777777" w:rsidR="004E6055" w:rsidRDefault="004E6055">
      <w:pPr>
        <w:pStyle w:val="Telobesedila"/>
        <w:kinsoku w:val="0"/>
        <w:overflowPunct w:val="0"/>
        <w:spacing w:before="7"/>
        <w:rPr>
          <w:rFonts w:ascii="Times New Roman" w:hAnsi="Times New Roman" w:cs="Times New Roman"/>
          <w:sz w:val="21"/>
          <w:szCs w:val="21"/>
        </w:rPr>
      </w:pPr>
    </w:p>
    <w:p w14:paraId="10A2FB0E" w14:textId="77777777" w:rsidR="004E6055" w:rsidRDefault="004E6055">
      <w:pPr>
        <w:pStyle w:val="Telobesedila"/>
        <w:kinsoku w:val="0"/>
        <w:overflowPunct w:val="0"/>
        <w:spacing w:before="1"/>
        <w:ind w:left="233"/>
        <w:rPr>
          <w:sz w:val="22"/>
          <w:szCs w:val="22"/>
        </w:rPr>
      </w:pPr>
      <w:r>
        <w:rPr>
          <w:b/>
          <w:bCs/>
          <w:sz w:val="22"/>
          <w:szCs w:val="22"/>
        </w:rPr>
        <w:t xml:space="preserve">C2. Utemeljitev naložbe </w:t>
      </w:r>
      <w:r>
        <w:rPr>
          <w:sz w:val="22"/>
          <w:szCs w:val="22"/>
        </w:rPr>
        <w:t>(obvezna priloga: MNENJE STROKOVNE SLUŽBE (KSS Tolmin) O UPRAVIČENOSTI IN EKONOMIČNOSTI NALOŽBE)</w:t>
      </w:r>
    </w:p>
    <w:p w14:paraId="57860FDE" w14:textId="77777777" w:rsidR="004E6055" w:rsidRDefault="004E6055">
      <w:pPr>
        <w:pStyle w:val="Telobesedila"/>
        <w:kinsoku w:val="0"/>
        <w:overflowPunct w:val="0"/>
        <w:spacing w:before="119"/>
        <w:ind w:left="233" w:right="1171"/>
        <w:jc w:val="both"/>
        <w:rPr>
          <w:sz w:val="18"/>
          <w:szCs w:val="18"/>
        </w:rPr>
      </w:pPr>
      <w:r>
        <w:rPr>
          <w:b/>
          <w:bCs/>
          <w:sz w:val="18"/>
          <w:szCs w:val="18"/>
        </w:rPr>
        <w:t xml:space="preserve">Opomba: </w:t>
      </w:r>
      <w:r>
        <w:rPr>
          <w:sz w:val="18"/>
          <w:szCs w:val="18"/>
        </w:rPr>
        <w:t>Mnenje mora vsebovati: razloge za nujnost naložbe in opis stanja na kmetiji, povezanega z nujnostjo naložbe, rezultate naložbe ter realno ocenjen finančni vložek, potreben za naložbo in indikatorje (npr. zmogljivost stare/nove opreme, obseg dopolnilne dejavnosti ob začetku naložbe/obseg dopolnilne dejavnosti po zaključku naložbe…).</w:t>
      </w:r>
    </w:p>
    <w:p w14:paraId="4D1B91F0" w14:textId="77777777" w:rsidR="004E6055" w:rsidRDefault="004E6055">
      <w:pPr>
        <w:pStyle w:val="Telobesedila"/>
        <w:kinsoku w:val="0"/>
        <w:overflowPunct w:val="0"/>
      </w:pPr>
    </w:p>
    <w:p w14:paraId="35BA794F" w14:textId="77777777" w:rsidR="004E6055" w:rsidRDefault="004E6055">
      <w:pPr>
        <w:pStyle w:val="Telobesedila"/>
        <w:kinsoku w:val="0"/>
        <w:overflowPunct w:val="0"/>
        <w:spacing w:before="9"/>
        <w:rPr>
          <w:sz w:val="21"/>
          <w:szCs w:val="21"/>
        </w:rPr>
      </w:pPr>
    </w:p>
    <w:p w14:paraId="4DCC8C5D" w14:textId="77777777" w:rsidR="004E6055" w:rsidRDefault="004E6055">
      <w:pPr>
        <w:pStyle w:val="Naslov4"/>
        <w:kinsoku w:val="0"/>
        <w:overflowPunct w:val="0"/>
        <w:spacing w:before="1"/>
        <w:ind w:left="233"/>
      </w:pPr>
      <w:r>
        <w:t>D. Finančni podatki o naložbi</w:t>
      </w:r>
    </w:p>
    <w:p w14:paraId="3B319C42" w14:textId="77777777" w:rsidR="004E6055" w:rsidRDefault="004E6055">
      <w:pPr>
        <w:pStyle w:val="Telobesedila"/>
        <w:kinsoku w:val="0"/>
        <w:overflowPunct w:val="0"/>
        <w:spacing w:before="11"/>
        <w:rPr>
          <w:b/>
          <w:bCs/>
        </w:rPr>
      </w:pPr>
    </w:p>
    <w:p w14:paraId="79446CF6" w14:textId="77777777" w:rsidR="004E6055" w:rsidRDefault="004E6055">
      <w:pPr>
        <w:pStyle w:val="Telobesedila"/>
        <w:kinsoku w:val="0"/>
        <w:overflowPunct w:val="0"/>
        <w:ind w:left="233"/>
        <w:rPr>
          <w:b/>
          <w:bCs/>
          <w:sz w:val="22"/>
          <w:szCs w:val="22"/>
        </w:rPr>
      </w:pPr>
      <w:r>
        <w:rPr>
          <w:b/>
          <w:bCs/>
          <w:sz w:val="22"/>
          <w:szCs w:val="22"/>
        </w:rPr>
        <w:t xml:space="preserve">D1. Upravičeni stroški </w:t>
      </w:r>
      <w:r>
        <w:rPr>
          <w:i/>
          <w:iCs/>
          <w:sz w:val="22"/>
          <w:szCs w:val="22"/>
        </w:rPr>
        <w:t>(ustrezno označite)</w:t>
      </w:r>
      <w:r>
        <w:rPr>
          <w:b/>
          <w:bCs/>
          <w:sz w:val="22"/>
          <w:szCs w:val="22"/>
        </w:rPr>
        <w:t>:</w:t>
      </w:r>
    </w:p>
    <w:p w14:paraId="5115032A" w14:textId="77777777" w:rsidR="004E6055" w:rsidRDefault="004E6055">
      <w:pPr>
        <w:pStyle w:val="Odstavekseznama"/>
        <w:numPr>
          <w:ilvl w:val="0"/>
          <w:numId w:val="15"/>
        </w:numPr>
        <w:tabs>
          <w:tab w:val="left" w:pos="595"/>
        </w:tabs>
        <w:kinsoku w:val="0"/>
        <w:overflowPunct w:val="0"/>
        <w:spacing w:before="119"/>
        <w:ind w:right="1175" w:hanging="360"/>
        <w:rPr>
          <w:rFonts w:ascii="Arial" w:hAnsi="Arial" w:cs="Arial"/>
          <w:sz w:val="20"/>
          <w:szCs w:val="20"/>
        </w:rPr>
      </w:pPr>
      <w:r>
        <w:rPr>
          <w:rFonts w:ascii="Arial" w:hAnsi="Arial" w:cs="Arial"/>
          <w:sz w:val="20"/>
          <w:szCs w:val="20"/>
        </w:rPr>
        <w:t>stroški izdelave projektne dokumentacije za gradnjo ali rekonstrukcijo objektov in prostorov, namenjenih opravljanju dopolnilne dejavnosti na</w:t>
      </w:r>
      <w:r>
        <w:rPr>
          <w:rFonts w:ascii="Arial" w:hAnsi="Arial" w:cs="Arial"/>
          <w:spacing w:val="-6"/>
          <w:sz w:val="20"/>
          <w:szCs w:val="20"/>
        </w:rPr>
        <w:t xml:space="preserve"> </w:t>
      </w:r>
      <w:r>
        <w:rPr>
          <w:rFonts w:ascii="Arial" w:hAnsi="Arial" w:cs="Arial"/>
          <w:sz w:val="20"/>
          <w:szCs w:val="20"/>
        </w:rPr>
        <w:t>kmetiji;</w:t>
      </w:r>
    </w:p>
    <w:p w14:paraId="2E274E61" w14:textId="77777777" w:rsidR="004E6055" w:rsidRDefault="004E6055">
      <w:pPr>
        <w:pStyle w:val="Odstavekseznama"/>
        <w:numPr>
          <w:ilvl w:val="0"/>
          <w:numId w:val="15"/>
        </w:numPr>
        <w:tabs>
          <w:tab w:val="left" w:pos="595"/>
        </w:tabs>
        <w:kinsoku w:val="0"/>
        <w:overflowPunct w:val="0"/>
        <w:ind w:right="1175" w:hanging="360"/>
        <w:rPr>
          <w:rFonts w:ascii="Arial" w:hAnsi="Arial" w:cs="Arial"/>
          <w:sz w:val="20"/>
          <w:szCs w:val="20"/>
        </w:rPr>
      </w:pPr>
      <w:r>
        <w:rPr>
          <w:rFonts w:ascii="Arial" w:hAnsi="Arial" w:cs="Arial"/>
          <w:sz w:val="20"/>
          <w:szCs w:val="20"/>
        </w:rPr>
        <w:t>stroški nakupa materiala in storitev, povezanih z gradnjo, rekonstrukcijo ali adaptacijo objektov in prostorov, namenjenih opravljanju dopolnilne dejavnosti na</w:t>
      </w:r>
      <w:r>
        <w:rPr>
          <w:rFonts w:ascii="Arial" w:hAnsi="Arial" w:cs="Arial"/>
          <w:spacing w:val="-8"/>
          <w:sz w:val="20"/>
          <w:szCs w:val="20"/>
        </w:rPr>
        <w:t xml:space="preserve"> </w:t>
      </w:r>
      <w:r>
        <w:rPr>
          <w:rFonts w:ascii="Arial" w:hAnsi="Arial" w:cs="Arial"/>
          <w:sz w:val="20"/>
          <w:szCs w:val="20"/>
        </w:rPr>
        <w:t>kmetiji;</w:t>
      </w:r>
    </w:p>
    <w:p w14:paraId="34F6BD33" w14:textId="77777777" w:rsidR="004E6055" w:rsidRDefault="004E6055">
      <w:pPr>
        <w:pStyle w:val="Odstavekseznama"/>
        <w:numPr>
          <w:ilvl w:val="0"/>
          <w:numId w:val="15"/>
        </w:numPr>
        <w:tabs>
          <w:tab w:val="left" w:pos="595"/>
        </w:tabs>
        <w:kinsoku w:val="0"/>
        <w:overflowPunct w:val="0"/>
        <w:ind w:right="1175" w:hanging="360"/>
        <w:rPr>
          <w:rFonts w:ascii="Arial" w:hAnsi="Arial" w:cs="Arial"/>
          <w:sz w:val="20"/>
          <w:szCs w:val="20"/>
        </w:rPr>
      </w:pPr>
      <w:r>
        <w:rPr>
          <w:rFonts w:ascii="Arial" w:hAnsi="Arial" w:cs="Arial"/>
          <w:sz w:val="20"/>
          <w:szCs w:val="20"/>
        </w:rPr>
        <w:t>stroški nakupa nove opreme in naprav, namenjenih opravljanju dopolnilne dejavnosti na kmetiji, do njihove tržne</w:t>
      </w:r>
      <w:r>
        <w:rPr>
          <w:rFonts w:ascii="Arial" w:hAnsi="Arial" w:cs="Arial"/>
          <w:spacing w:val="-5"/>
          <w:sz w:val="20"/>
          <w:szCs w:val="20"/>
        </w:rPr>
        <w:t xml:space="preserve"> </w:t>
      </w:r>
      <w:r>
        <w:rPr>
          <w:rFonts w:ascii="Arial" w:hAnsi="Arial" w:cs="Arial"/>
          <w:sz w:val="20"/>
          <w:szCs w:val="20"/>
        </w:rPr>
        <w:t>vrednosti;</w:t>
      </w:r>
    </w:p>
    <w:p w14:paraId="78C51ED2" w14:textId="77777777" w:rsidR="004E6055" w:rsidRDefault="004E6055">
      <w:pPr>
        <w:pStyle w:val="Odstavekseznama"/>
        <w:numPr>
          <w:ilvl w:val="0"/>
          <w:numId w:val="15"/>
        </w:numPr>
        <w:tabs>
          <w:tab w:val="left" w:pos="595"/>
        </w:tabs>
        <w:kinsoku w:val="0"/>
        <w:overflowPunct w:val="0"/>
        <w:ind w:left="594" w:hanging="362"/>
        <w:rPr>
          <w:rFonts w:ascii="Arial" w:hAnsi="Arial" w:cs="Arial"/>
          <w:sz w:val="20"/>
          <w:szCs w:val="20"/>
        </w:rPr>
      </w:pPr>
      <w:r>
        <w:rPr>
          <w:rFonts w:ascii="Arial" w:hAnsi="Arial" w:cs="Arial"/>
          <w:sz w:val="20"/>
          <w:szCs w:val="20"/>
        </w:rPr>
        <w:t>davek na dodano vrednost za stroške iz prej navedenih točk, če ni</w:t>
      </w:r>
      <w:r>
        <w:rPr>
          <w:rFonts w:ascii="Arial" w:hAnsi="Arial" w:cs="Arial"/>
          <w:spacing w:val="-7"/>
          <w:sz w:val="20"/>
          <w:szCs w:val="20"/>
        </w:rPr>
        <w:t xml:space="preserve"> </w:t>
      </w:r>
      <w:r>
        <w:rPr>
          <w:rFonts w:ascii="Arial" w:hAnsi="Arial" w:cs="Arial"/>
          <w:sz w:val="20"/>
          <w:szCs w:val="20"/>
        </w:rPr>
        <w:t>izterljiv.</w:t>
      </w:r>
    </w:p>
    <w:p w14:paraId="3D3C6190" w14:textId="77777777" w:rsidR="004E6055" w:rsidRDefault="004E6055">
      <w:pPr>
        <w:pStyle w:val="Telobesedila"/>
        <w:kinsoku w:val="0"/>
        <w:overflowPunct w:val="0"/>
        <w:spacing w:before="10"/>
      </w:pPr>
    </w:p>
    <w:p w14:paraId="5077B424" w14:textId="77777777" w:rsidR="004E6055" w:rsidRDefault="004E6055">
      <w:pPr>
        <w:pStyle w:val="Naslov4"/>
        <w:kinsoku w:val="0"/>
        <w:overflowPunct w:val="0"/>
        <w:spacing w:before="1"/>
        <w:ind w:left="233"/>
      </w:pPr>
      <w:r>
        <w:t>D2. Finančna konstrukcija</w:t>
      </w:r>
    </w:p>
    <w:p w14:paraId="1B46B953" w14:textId="77777777" w:rsidR="004E6055" w:rsidRDefault="004E6055">
      <w:pPr>
        <w:pStyle w:val="Telobesedila"/>
        <w:kinsoku w:val="0"/>
        <w:overflowPunct w:val="0"/>
        <w:spacing w:before="3" w:after="1"/>
        <w:rPr>
          <w:b/>
          <w:bCs/>
          <w:sz w:val="10"/>
          <w:szCs w:val="10"/>
        </w:rPr>
      </w:pPr>
    </w:p>
    <w:tbl>
      <w:tblPr>
        <w:tblW w:w="0" w:type="auto"/>
        <w:tblInd w:w="121" w:type="dxa"/>
        <w:tblLayout w:type="fixed"/>
        <w:tblCellMar>
          <w:left w:w="0" w:type="dxa"/>
          <w:right w:w="0" w:type="dxa"/>
        </w:tblCellMar>
        <w:tblLook w:val="0000" w:firstRow="0" w:lastRow="0" w:firstColumn="0" w:lastColumn="0" w:noHBand="0" w:noVBand="0"/>
      </w:tblPr>
      <w:tblGrid>
        <w:gridCol w:w="4445"/>
        <w:gridCol w:w="2760"/>
        <w:gridCol w:w="2525"/>
      </w:tblGrid>
      <w:tr w:rsidR="004E6055" w14:paraId="69477FE2" w14:textId="77777777">
        <w:tblPrEx>
          <w:tblCellMar>
            <w:top w:w="0" w:type="dxa"/>
            <w:left w:w="0" w:type="dxa"/>
            <w:bottom w:w="0" w:type="dxa"/>
            <w:right w:w="0" w:type="dxa"/>
          </w:tblCellMar>
        </w:tblPrEx>
        <w:trPr>
          <w:trHeight w:val="230"/>
        </w:trPr>
        <w:tc>
          <w:tcPr>
            <w:tcW w:w="4445" w:type="dxa"/>
            <w:tcBorders>
              <w:top w:val="single" w:sz="4" w:space="0" w:color="000000"/>
              <w:left w:val="single" w:sz="4" w:space="0" w:color="000000"/>
              <w:bottom w:val="single" w:sz="4" w:space="0" w:color="000000"/>
              <w:right w:val="single" w:sz="4" w:space="0" w:color="000000"/>
            </w:tcBorders>
          </w:tcPr>
          <w:p w14:paraId="03405C61" w14:textId="77777777" w:rsidR="004E6055" w:rsidRDefault="004E6055">
            <w:pPr>
              <w:pStyle w:val="TableParagraph"/>
              <w:kinsoku w:val="0"/>
              <w:overflowPunct w:val="0"/>
              <w:spacing w:line="210" w:lineRule="exact"/>
              <w:ind w:left="1470"/>
              <w:rPr>
                <w:b/>
                <w:bCs/>
                <w:sz w:val="20"/>
                <w:szCs w:val="20"/>
              </w:rPr>
            </w:pPr>
            <w:r>
              <w:rPr>
                <w:b/>
                <w:bCs/>
                <w:sz w:val="20"/>
                <w:szCs w:val="20"/>
              </w:rPr>
              <w:t>Viri financiranja</w:t>
            </w:r>
          </w:p>
        </w:tc>
        <w:tc>
          <w:tcPr>
            <w:tcW w:w="2760" w:type="dxa"/>
            <w:tcBorders>
              <w:top w:val="single" w:sz="4" w:space="0" w:color="000000"/>
              <w:left w:val="single" w:sz="4" w:space="0" w:color="000000"/>
              <w:bottom w:val="single" w:sz="4" w:space="0" w:color="000000"/>
              <w:right w:val="single" w:sz="4" w:space="0" w:color="000000"/>
            </w:tcBorders>
          </w:tcPr>
          <w:p w14:paraId="5724A3B1" w14:textId="77777777" w:rsidR="004E6055" w:rsidRDefault="004E6055">
            <w:pPr>
              <w:pStyle w:val="TableParagraph"/>
              <w:kinsoku w:val="0"/>
              <w:overflowPunct w:val="0"/>
              <w:spacing w:line="210" w:lineRule="exact"/>
              <w:ind w:left="3"/>
              <w:jc w:val="center"/>
              <w:rPr>
                <w:sz w:val="20"/>
                <w:szCs w:val="20"/>
              </w:rPr>
            </w:pPr>
            <w:r>
              <w:rPr>
                <w:b/>
                <w:bCs/>
                <w:sz w:val="20"/>
                <w:szCs w:val="20"/>
              </w:rPr>
              <w:t xml:space="preserve">Vrednost </w:t>
            </w:r>
            <w:r>
              <w:rPr>
                <w:sz w:val="20"/>
                <w:szCs w:val="20"/>
              </w:rPr>
              <w:t>(v EUR)</w:t>
            </w:r>
          </w:p>
        </w:tc>
        <w:tc>
          <w:tcPr>
            <w:tcW w:w="2525" w:type="dxa"/>
            <w:tcBorders>
              <w:top w:val="single" w:sz="4" w:space="0" w:color="000000"/>
              <w:left w:val="single" w:sz="4" w:space="0" w:color="000000"/>
              <w:bottom w:val="single" w:sz="4" w:space="0" w:color="000000"/>
              <w:right w:val="single" w:sz="4" w:space="0" w:color="000000"/>
            </w:tcBorders>
          </w:tcPr>
          <w:p w14:paraId="33A8AED2" w14:textId="77777777" w:rsidR="004E6055" w:rsidRDefault="004E6055">
            <w:pPr>
              <w:pStyle w:val="TableParagraph"/>
              <w:kinsoku w:val="0"/>
              <w:overflowPunct w:val="0"/>
              <w:spacing w:line="210" w:lineRule="exact"/>
              <w:ind w:left="4"/>
              <w:jc w:val="center"/>
              <w:rPr>
                <w:sz w:val="20"/>
                <w:szCs w:val="20"/>
              </w:rPr>
            </w:pPr>
            <w:r>
              <w:rPr>
                <w:b/>
                <w:bCs/>
                <w:sz w:val="20"/>
                <w:szCs w:val="20"/>
              </w:rPr>
              <w:t xml:space="preserve">Delež </w:t>
            </w:r>
            <w:r>
              <w:rPr>
                <w:sz w:val="20"/>
                <w:szCs w:val="20"/>
              </w:rPr>
              <w:t>(v %)</w:t>
            </w:r>
          </w:p>
        </w:tc>
      </w:tr>
      <w:tr w:rsidR="004E6055" w14:paraId="2F060DEC" w14:textId="77777777">
        <w:tblPrEx>
          <w:tblCellMar>
            <w:top w:w="0" w:type="dxa"/>
            <w:left w:w="0" w:type="dxa"/>
            <w:bottom w:w="0" w:type="dxa"/>
            <w:right w:w="0" w:type="dxa"/>
          </w:tblCellMar>
        </w:tblPrEx>
        <w:trPr>
          <w:trHeight w:val="568"/>
        </w:trPr>
        <w:tc>
          <w:tcPr>
            <w:tcW w:w="4445" w:type="dxa"/>
            <w:tcBorders>
              <w:top w:val="single" w:sz="4" w:space="0" w:color="000000"/>
              <w:left w:val="single" w:sz="4" w:space="0" w:color="000000"/>
              <w:bottom w:val="single" w:sz="4" w:space="0" w:color="000000"/>
              <w:right w:val="single" w:sz="4" w:space="0" w:color="000000"/>
            </w:tcBorders>
          </w:tcPr>
          <w:p w14:paraId="7701F9E2" w14:textId="77777777" w:rsidR="004E6055" w:rsidRDefault="004E6055">
            <w:pPr>
              <w:pStyle w:val="TableParagraph"/>
              <w:kinsoku w:val="0"/>
              <w:overflowPunct w:val="0"/>
              <w:spacing w:before="99" w:line="244" w:lineRule="auto"/>
              <w:ind w:left="69" w:right="256"/>
              <w:rPr>
                <w:sz w:val="16"/>
                <w:szCs w:val="16"/>
              </w:rPr>
            </w:pPr>
            <w:r>
              <w:rPr>
                <w:b/>
                <w:bCs/>
                <w:sz w:val="16"/>
                <w:szCs w:val="16"/>
              </w:rPr>
              <w:t xml:space="preserve">NEPOVRATNA SREDSTVA Občine </w:t>
            </w:r>
            <w:r w:rsidR="00AB516A">
              <w:rPr>
                <w:b/>
                <w:bCs/>
                <w:sz w:val="16"/>
                <w:szCs w:val="16"/>
              </w:rPr>
              <w:t>Bovec</w:t>
            </w:r>
            <w:r>
              <w:rPr>
                <w:b/>
                <w:bCs/>
                <w:sz w:val="16"/>
                <w:szCs w:val="16"/>
              </w:rPr>
              <w:t xml:space="preserve"> </w:t>
            </w:r>
            <w:r>
              <w:rPr>
                <w:sz w:val="16"/>
                <w:szCs w:val="16"/>
              </w:rPr>
              <w:t>(javni razpis kmetijstvo 202</w:t>
            </w:r>
            <w:r w:rsidR="003F2487">
              <w:rPr>
                <w:sz w:val="16"/>
                <w:szCs w:val="16"/>
              </w:rPr>
              <w:t>5</w:t>
            </w:r>
            <w:r>
              <w:rPr>
                <w:sz w:val="16"/>
                <w:szCs w:val="16"/>
              </w:rPr>
              <w:t>):</w:t>
            </w:r>
          </w:p>
        </w:tc>
        <w:tc>
          <w:tcPr>
            <w:tcW w:w="2760" w:type="dxa"/>
            <w:tcBorders>
              <w:top w:val="single" w:sz="4" w:space="0" w:color="000000"/>
              <w:left w:val="single" w:sz="4" w:space="0" w:color="000000"/>
              <w:bottom w:val="single" w:sz="4" w:space="0" w:color="000000"/>
              <w:right w:val="single" w:sz="4" w:space="0" w:color="000000"/>
            </w:tcBorders>
          </w:tcPr>
          <w:p w14:paraId="21DC4BD0" w14:textId="77777777" w:rsidR="004E6055" w:rsidRDefault="004E6055">
            <w:pPr>
              <w:pStyle w:val="TableParagraph"/>
              <w:tabs>
                <w:tab w:val="left" w:pos="1640"/>
              </w:tabs>
              <w:kinsoku w:val="0"/>
              <w:overflowPunct w:val="0"/>
              <w:spacing w:before="170"/>
              <w:ind w:left="4"/>
              <w:jc w:val="center"/>
              <w:rPr>
                <w:sz w:val="20"/>
                <w:szCs w:val="20"/>
              </w:rPr>
            </w:pPr>
            <w:r>
              <w:rPr>
                <w:rFonts w:ascii="Times New Roman" w:hAnsi="Times New Roman" w:cs="Times New Roman"/>
                <w:position w:val="11"/>
                <w:sz w:val="16"/>
                <w:szCs w:val="16"/>
                <w:u w:val="single" w:color="000000"/>
              </w:rPr>
              <w:t xml:space="preserve"> </w:t>
            </w:r>
            <w:r>
              <w:rPr>
                <w:rFonts w:ascii="Times New Roman" w:hAnsi="Times New Roman" w:cs="Times New Roman"/>
                <w:position w:val="11"/>
                <w:sz w:val="16"/>
                <w:szCs w:val="16"/>
                <w:u w:val="single" w:color="000000"/>
              </w:rPr>
              <w:tab/>
            </w:r>
            <w:r>
              <w:rPr>
                <w:rFonts w:ascii="Times New Roman" w:hAnsi="Times New Roman" w:cs="Times New Roman"/>
                <w:spacing w:val="-20"/>
                <w:position w:val="11"/>
                <w:sz w:val="16"/>
                <w:szCs w:val="16"/>
              </w:rPr>
              <w:t xml:space="preserve"> </w:t>
            </w:r>
            <w:r>
              <w:rPr>
                <w:sz w:val="20"/>
                <w:szCs w:val="20"/>
              </w:rPr>
              <w:t>EUR</w:t>
            </w:r>
          </w:p>
        </w:tc>
        <w:tc>
          <w:tcPr>
            <w:tcW w:w="2525" w:type="dxa"/>
            <w:tcBorders>
              <w:top w:val="single" w:sz="4" w:space="0" w:color="000000"/>
              <w:left w:val="single" w:sz="4" w:space="0" w:color="000000"/>
              <w:bottom w:val="single" w:sz="4" w:space="0" w:color="000000"/>
              <w:right w:val="single" w:sz="4" w:space="0" w:color="000000"/>
            </w:tcBorders>
          </w:tcPr>
          <w:p w14:paraId="1B553605" w14:textId="77777777" w:rsidR="004E6055" w:rsidRDefault="004E6055">
            <w:pPr>
              <w:pStyle w:val="TableParagraph"/>
              <w:tabs>
                <w:tab w:val="left" w:pos="675"/>
              </w:tabs>
              <w:kinsoku w:val="0"/>
              <w:overflowPunct w:val="0"/>
              <w:spacing w:before="170"/>
              <w:ind w:left="8"/>
              <w:jc w:val="center"/>
              <w:rPr>
                <w:sz w:val="20"/>
                <w:szCs w:val="20"/>
              </w:rPr>
            </w:pPr>
            <w:r>
              <w:rPr>
                <w:rFonts w:ascii="Times New Roman" w:hAnsi="Times New Roman" w:cs="Times New Roman"/>
                <w:w w:val="99"/>
                <w:sz w:val="20"/>
                <w:szCs w:val="20"/>
                <w:u w:val="single" w:color="000000"/>
              </w:rPr>
              <w:t xml:space="preserve"> </w:t>
            </w:r>
            <w:r>
              <w:rPr>
                <w:rFonts w:ascii="Times New Roman" w:hAnsi="Times New Roman" w:cs="Times New Roman"/>
                <w:sz w:val="20"/>
                <w:szCs w:val="20"/>
                <w:u w:val="single" w:color="000000"/>
              </w:rPr>
              <w:tab/>
            </w:r>
            <w:r>
              <w:rPr>
                <w:sz w:val="20"/>
                <w:szCs w:val="20"/>
              </w:rPr>
              <w:t>%</w:t>
            </w:r>
          </w:p>
        </w:tc>
      </w:tr>
      <w:tr w:rsidR="004E6055" w14:paraId="21D7BE53" w14:textId="77777777">
        <w:tblPrEx>
          <w:tblCellMar>
            <w:top w:w="0" w:type="dxa"/>
            <w:left w:w="0" w:type="dxa"/>
            <w:bottom w:w="0" w:type="dxa"/>
            <w:right w:w="0" w:type="dxa"/>
          </w:tblCellMar>
        </w:tblPrEx>
        <w:trPr>
          <w:trHeight w:val="494"/>
        </w:trPr>
        <w:tc>
          <w:tcPr>
            <w:tcW w:w="4445" w:type="dxa"/>
            <w:tcBorders>
              <w:top w:val="single" w:sz="4" w:space="0" w:color="000000"/>
              <w:left w:val="single" w:sz="4" w:space="0" w:color="000000"/>
              <w:bottom w:val="single" w:sz="4" w:space="0" w:color="000000"/>
              <w:right w:val="single" w:sz="4" w:space="0" w:color="000000"/>
            </w:tcBorders>
          </w:tcPr>
          <w:p w14:paraId="1650E1BE" w14:textId="77777777" w:rsidR="004E6055" w:rsidRDefault="004E6055">
            <w:pPr>
              <w:pStyle w:val="TableParagraph"/>
              <w:kinsoku w:val="0"/>
              <w:overflowPunct w:val="0"/>
              <w:spacing w:before="157"/>
              <w:ind w:left="69"/>
              <w:rPr>
                <w:sz w:val="16"/>
                <w:szCs w:val="16"/>
              </w:rPr>
            </w:pPr>
            <w:r>
              <w:rPr>
                <w:b/>
                <w:bCs/>
                <w:sz w:val="16"/>
                <w:szCs w:val="16"/>
              </w:rPr>
              <w:t>Posojilo</w:t>
            </w:r>
            <w:r>
              <w:rPr>
                <w:sz w:val="16"/>
                <w:szCs w:val="16"/>
              </w:rPr>
              <w:t>:</w:t>
            </w:r>
          </w:p>
        </w:tc>
        <w:tc>
          <w:tcPr>
            <w:tcW w:w="2760" w:type="dxa"/>
            <w:tcBorders>
              <w:top w:val="single" w:sz="4" w:space="0" w:color="000000"/>
              <w:left w:val="single" w:sz="4" w:space="0" w:color="000000"/>
              <w:bottom w:val="single" w:sz="4" w:space="0" w:color="000000"/>
              <w:right w:val="single" w:sz="4" w:space="0" w:color="000000"/>
            </w:tcBorders>
          </w:tcPr>
          <w:p w14:paraId="37F0E2AE" w14:textId="77777777" w:rsidR="004E6055" w:rsidRDefault="004E6055">
            <w:pPr>
              <w:pStyle w:val="TableParagraph"/>
              <w:tabs>
                <w:tab w:val="left" w:pos="1640"/>
              </w:tabs>
              <w:kinsoku w:val="0"/>
              <w:overflowPunct w:val="0"/>
              <w:spacing w:before="131"/>
              <w:ind w:left="4"/>
              <w:jc w:val="center"/>
              <w:rPr>
                <w:sz w:val="20"/>
                <w:szCs w:val="20"/>
              </w:rPr>
            </w:pPr>
            <w:r>
              <w:rPr>
                <w:rFonts w:ascii="Times New Roman" w:hAnsi="Times New Roman" w:cs="Times New Roman"/>
                <w:position w:val="1"/>
                <w:sz w:val="16"/>
                <w:szCs w:val="16"/>
                <w:u w:val="single" w:color="000000"/>
              </w:rPr>
              <w:t xml:space="preserve"> </w:t>
            </w:r>
            <w:r>
              <w:rPr>
                <w:rFonts w:ascii="Times New Roman" w:hAnsi="Times New Roman" w:cs="Times New Roman"/>
                <w:position w:val="1"/>
                <w:sz w:val="16"/>
                <w:szCs w:val="16"/>
                <w:u w:val="single" w:color="000000"/>
              </w:rPr>
              <w:tab/>
            </w:r>
            <w:r>
              <w:rPr>
                <w:rFonts w:ascii="Times New Roman" w:hAnsi="Times New Roman" w:cs="Times New Roman"/>
                <w:spacing w:val="-20"/>
                <w:position w:val="1"/>
                <w:sz w:val="16"/>
                <w:szCs w:val="16"/>
              </w:rPr>
              <w:t xml:space="preserve"> </w:t>
            </w:r>
            <w:r>
              <w:rPr>
                <w:sz w:val="20"/>
                <w:szCs w:val="20"/>
              </w:rPr>
              <w:t>EUR</w:t>
            </w:r>
          </w:p>
        </w:tc>
        <w:tc>
          <w:tcPr>
            <w:tcW w:w="2525" w:type="dxa"/>
            <w:tcBorders>
              <w:top w:val="single" w:sz="4" w:space="0" w:color="000000"/>
              <w:left w:val="single" w:sz="4" w:space="0" w:color="000000"/>
              <w:bottom w:val="single" w:sz="4" w:space="0" w:color="000000"/>
              <w:right w:val="single" w:sz="4" w:space="0" w:color="000000"/>
            </w:tcBorders>
          </w:tcPr>
          <w:p w14:paraId="2F3510F1" w14:textId="77777777" w:rsidR="004E6055" w:rsidRDefault="004E6055">
            <w:pPr>
              <w:pStyle w:val="TableParagraph"/>
              <w:tabs>
                <w:tab w:val="left" w:pos="675"/>
              </w:tabs>
              <w:kinsoku w:val="0"/>
              <w:overflowPunct w:val="0"/>
              <w:spacing w:before="131"/>
              <w:ind w:left="8"/>
              <w:jc w:val="center"/>
              <w:rPr>
                <w:sz w:val="20"/>
                <w:szCs w:val="20"/>
              </w:rPr>
            </w:pPr>
            <w:r>
              <w:rPr>
                <w:rFonts w:ascii="Times New Roman" w:hAnsi="Times New Roman" w:cs="Times New Roman"/>
                <w:w w:val="99"/>
                <w:sz w:val="20"/>
                <w:szCs w:val="20"/>
                <w:u w:val="single" w:color="000000"/>
              </w:rPr>
              <w:t xml:space="preserve"> </w:t>
            </w:r>
            <w:r>
              <w:rPr>
                <w:rFonts w:ascii="Times New Roman" w:hAnsi="Times New Roman" w:cs="Times New Roman"/>
                <w:sz w:val="20"/>
                <w:szCs w:val="20"/>
                <w:u w:val="single" w:color="000000"/>
              </w:rPr>
              <w:tab/>
            </w:r>
            <w:r>
              <w:rPr>
                <w:sz w:val="20"/>
                <w:szCs w:val="20"/>
              </w:rPr>
              <w:t>%</w:t>
            </w:r>
          </w:p>
        </w:tc>
      </w:tr>
      <w:tr w:rsidR="004E6055" w14:paraId="5A2F5CE7" w14:textId="77777777">
        <w:tblPrEx>
          <w:tblCellMar>
            <w:top w:w="0" w:type="dxa"/>
            <w:left w:w="0" w:type="dxa"/>
            <w:bottom w:w="0" w:type="dxa"/>
            <w:right w:w="0" w:type="dxa"/>
          </w:tblCellMar>
        </w:tblPrEx>
        <w:trPr>
          <w:trHeight w:val="556"/>
        </w:trPr>
        <w:tc>
          <w:tcPr>
            <w:tcW w:w="4445" w:type="dxa"/>
            <w:tcBorders>
              <w:top w:val="single" w:sz="4" w:space="0" w:color="000000"/>
              <w:left w:val="single" w:sz="4" w:space="0" w:color="000000"/>
              <w:bottom w:val="single" w:sz="4" w:space="0" w:color="000000"/>
              <w:right w:val="single" w:sz="4" w:space="0" w:color="000000"/>
            </w:tcBorders>
          </w:tcPr>
          <w:p w14:paraId="6CAD48A5" w14:textId="77777777" w:rsidR="004E6055" w:rsidRDefault="004E6055">
            <w:pPr>
              <w:pStyle w:val="TableParagraph"/>
              <w:kinsoku w:val="0"/>
              <w:overflowPunct w:val="0"/>
              <w:spacing w:before="4"/>
              <w:rPr>
                <w:b/>
                <w:bCs/>
                <w:sz w:val="16"/>
                <w:szCs w:val="16"/>
              </w:rPr>
            </w:pPr>
          </w:p>
          <w:p w14:paraId="4EC8E19E" w14:textId="77777777" w:rsidR="004E6055" w:rsidRDefault="004E6055">
            <w:pPr>
              <w:pStyle w:val="TableParagraph"/>
              <w:kinsoku w:val="0"/>
              <w:overflowPunct w:val="0"/>
              <w:ind w:left="69"/>
              <w:rPr>
                <w:b/>
                <w:bCs/>
                <w:sz w:val="16"/>
                <w:szCs w:val="16"/>
              </w:rPr>
            </w:pPr>
            <w:r>
              <w:rPr>
                <w:b/>
                <w:bCs/>
                <w:sz w:val="16"/>
                <w:szCs w:val="16"/>
              </w:rPr>
              <w:t>Lastna sredstva:</w:t>
            </w:r>
          </w:p>
        </w:tc>
        <w:tc>
          <w:tcPr>
            <w:tcW w:w="2760" w:type="dxa"/>
            <w:tcBorders>
              <w:top w:val="single" w:sz="4" w:space="0" w:color="000000"/>
              <w:left w:val="single" w:sz="4" w:space="0" w:color="000000"/>
              <w:bottom w:val="single" w:sz="4" w:space="0" w:color="000000"/>
              <w:right w:val="single" w:sz="4" w:space="0" w:color="000000"/>
            </w:tcBorders>
          </w:tcPr>
          <w:p w14:paraId="0B845806" w14:textId="77777777" w:rsidR="004E6055" w:rsidRDefault="004E6055">
            <w:pPr>
              <w:pStyle w:val="TableParagraph"/>
              <w:tabs>
                <w:tab w:val="left" w:pos="1640"/>
              </w:tabs>
              <w:kinsoku w:val="0"/>
              <w:overflowPunct w:val="0"/>
              <w:spacing w:before="162"/>
              <w:ind w:left="4"/>
              <w:jc w:val="center"/>
              <w:rPr>
                <w:sz w:val="20"/>
                <w:szCs w:val="20"/>
              </w:rPr>
            </w:pPr>
            <w:r>
              <w:rPr>
                <w:rFonts w:ascii="Times New Roman" w:hAnsi="Times New Roman" w:cs="Times New Roman"/>
                <w:position w:val="1"/>
                <w:sz w:val="16"/>
                <w:szCs w:val="16"/>
                <w:u w:val="single" w:color="000000"/>
              </w:rPr>
              <w:t xml:space="preserve"> </w:t>
            </w:r>
            <w:r>
              <w:rPr>
                <w:rFonts w:ascii="Times New Roman" w:hAnsi="Times New Roman" w:cs="Times New Roman"/>
                <w:position w:val="1"/>
                <w:sz w:val="16"/>
                <w:szCs w:val="16"/>
                <w:u w:val="single" w:color="000000"/>
              </w:rPr>
              <w:tab/>
            </w:r>
            <w:r>
              <w:rPr>
                <w:rFonts w:ascii="Times New Roman" w:hAnsi="Times New Roman" w:cs="Times New Roman"/>
                <w:spacing w:val="-20"/>
                <w:position w:val="1"/>
                <w:sz w:val="16"/>
                <w:szCs w:val="16"/>
              </w:rPr>
              <w:t xml:space="preserve"> </w:t>
            </w:r>
            <w:r>
              <w:rPr>
                <w:sz w:val="20"/>
                <w:szCs w:val="20"/>
              </w:rPr>
              <w:t>EUR</w:t>
            </w:r>
          </w:p>
        </w:tc>
        <w:tc>
          <w:tcPr>
            <w:tcW w:w="2525" w:type="dxa"/>
            <w:tcBorders>
              <w:top w:val="single" w:sz="4" w:space="0" w:color="000000"/>
              <w:left w:val="single" w:sz="4" w:space="0" w:color="000000"/>
              <w:bottom w:val="single" w:sz="4" w:space="0" w:color="000000"/>
              <w:right w:val="single" w:sz="4" w:space="0" w:color="000000"/>
            </w:tcBorders>
          </w:tcPr>
          <w:p w14:paraId="6F3187B0" w14:textId="77777777" w:rsidR="004E6055" w:rsidRDefault="004E6055">
            <w:pPr>
              <w:pStyle w:val="TableParagraph"/>
              <w:tabs>
                <w:tab w:val="left" w:pos="675"/>
              </w:tabs>
              <w:kinsoku w:val="0"/>
              <w:overflowPunct w:val="0"/>
              <w:spacing w:before="162"/>
              <w:ind w:left="8"/>
              <w:jc w:val="center"/>
              <w:rPr>
                <w:sz w:val="20"/>
                <w:szCs w:val="20"/>
              </w:rPr>
            </w:pPr>
            <w:r>
              <w:rPr>
                <w:rFonts w:ascii="Times New Roman" w:hAnsi="Times New Roman" w:cs="Times New Roman"/>
                <w:w w:val="99"/>
                <w:sz w:val="20"/>
                <w:szCs w:val="20"/>
                <w:u w:val="single" w:color="000000"/>
              </w:rPr>
              <w:t xml:space="preserve"> </w:t>
            </w:r>
            <w:r>
              <w:rPr>
                <w:rFonts w:ascii="Times New Roman" w:hAnsi="Times New Roman" w:cs="Times New Roman"/>
                <w:sz w:val="20"/>
                <w:szCs w:val="20"/>
                <w:u w:val="single" w:color="000000"/>
              </w:rPr>
              <w:tab/>
            </w:r>
            <w:r>
              <w:rPr>
                <w:sz w:val="20"/>
                <w:szCs w:val="20"/>
              </w:rPr>
              <w:t>%</w:t>
            </w:r>
          </w:p>
        </w:tc>
      </w:tr>
      <w:tr w:rsidR="004E6055" w14:paraId="4392BB42" w14:textId="77777777">
        <w:tblPrEx>
          <w:tblCellMar>
            <w:top w:w="0" w:type="dxa"/>
            <w:left w:w="0" w:type="dxa"/>
            <w:bottom w:w="0" w:type="dxa"/>
            <w:right w:w="0" w:type="dxa"/>
          </w:tblCellMar>
        </w:tblPrEx>
        <w:trPr>
          <w:trHeight w:val="383"/>
        </w:trPr>
        <w:tc>
          <w:tcPr>
            <w:tcW w:w="4445" w:type="dxa"/>
            <w:tcBorders>
              <w:top w:val="single" w:sz="4" w:space="0" w:color="000000"/>
              <w:left w:val="single" w:sz="4" w:space="0" w:color="000000"/>
              <w:bottom w:val="single" w:sz="4" w:space="0" w:color="000000"/>
              <w:right w:val="single" w:sz="4" w:space="0" w:color="000000"/>
            </w:tcBorders>
          </w:tcPr>
          <w:p w14:paraId="660BEE65" w14:textId="77777777" w:rsidR="004E6055" w:rsidRDefault="004E6055">
            <w:pPr>
              <w:pStyle w:val="TableParagraph"/>
              <w:kinsoku w:val="0"/>
              <w:overflowPunct w:val="0"/>
              <w:spacing w:before="101"/>
              <w:ind w:left="69"/>
              <w:rPr>
                <w:b/>
                <w:bCs/>
                <w:sz w:val="16"/>
                <w:szCs w:val="16"/>
              </w:rPr>
            </w:pPr>
            <w:r>
              <w:rPr>
                <w:b/>
                <w:bCs/>
                <w:sz w:val="16"/>
                <w:szCs w:val="16"/>
              </w:rPr>
              <w:t>Vračilo vstopnega DDV:</w:t>
            </w:r>
          </w:p>
        </w:tc>
        <w:tc>
          <w:tcPr>
            <w:tcW w:w="2760" w:type="dxa"/>
            <w:tcBorders>
              <w:top w:val="single" w:sz="4" w:space="0" w:color="000000"/>
              <w:left w:val="single" w:sz="4" w:space="0" w:color="000000"/>
              <w:bottom w:val="single" w:sz="4" w:space="0" w:color="000000"/>
              <w:right w:val="single" w:sz="4" w:space="0" w:color="000000"/>
            </w:tcBorders>
          </w:tcPr>
          <w:p w14:paraId="72C588C8" w14:textId="77777777" w:rsidR="004E6055" w:rsidRDefault="004E6055">
            <w:pPr>
              <w:pStyle w:val="TableParagraph"/>
              <w:tabs>
                <w:tab w:val="left" w:pos="1640"/>
              </w:tabs>
              <w:kinsoku w:val="0"/>
              <w:overflowPunct w:val="0"/>
              <w:spacing w:before="76"/>
              <w:ind w:left="4"/>
              <w:jc w:val="center"/>
              <w:rPr>
                <w:sz w:val="20"/>
                <w:szCs w:val="20"/>
              </w:rPr>
            </w:pPr>
            <w:r>
              <w:rPr>
                <w:rFonts w:ascii="Times New Roman" w:hAnsi="Times New Roman" w:cs="Times New Roman"/>
                <w:position w:val="1"/>
                <w:sz w:val="16"/>
                <w:szCs w:val="16"/>
                <w:u w:val="single" w:color="000000"/>
              </w:rPr>
              <w:t xml:space="preserve"> </w:t>
            </w:r>
            <w:r>
              <w:rPr>
                <w:rFonts w:ascii="Times New Roman" w:hAnsi="Times New Roman" w:cs="Times New Roman"/>
                <w:position w:val="1"/>
                <w:sz w:val="16"/>
                <w:szCs w:val="16"/>
                <w:u w:val="single" w:color="000000"/>
              </w:rPr>
              <w:tab/>
            </w:r>
            <w:r>
              <w:rPr>
                <w:rFonts w:ascii="Times New Roman" w:hAnsi="Times New Roman" w:cs="Times New Roman"/>
                <w:spacing w:val="-20"/>
                <w:position w:val="1"/>
                <w:sz w:val="16"/>
                <w:szCs w:val="16"/>
              </w:rPr>
              <w:t xml:space="preserve"> </w:t>
            </w:r>
            <w:r>
              <w:rPr>
                <w:sz w:val="20"/>
                <w:szCs w:val="20"/>
              </w:rPr>
              <w:t>EUR</w:t>
            </w:r>
          </w:p>
        </w:tc>
        <w:tc>
          <w:tcPr>
            <w:tcW w:w="2525" w:type="dxa"/>
            <w:tcBorders>
              <w:top w:val="single" w:sz="4" w:space="0" w:color="000000"/>
              <w:left w:val="single" w:sz="4" w:space="0" w:color="000000"/>
              <w:bottom w:val="single" w:sz="4" w:space="0" w:color="000000"/>
              <w:right w:val="single" w:sz="4" w:space="0" w:color="000000"/>
            </w:tcBorders>
          </w:tcPr>
          <w:p w14:paraId="1F1D56AC" w14:textId="77777777" w:rsidR="004E6055" w:rsidRDefault="004E6055">
            <w:pPr>
              <w:pStyle w:val="TableParagraph"/>
              <w:tabs>
                <w:tab w:val="left" w:pos="675"/>
              </w:tabs>
              <w:kinsoku w:val="0"/>
              <w:overflowPunct w:val="0"/>
              <w:spacing w:before="76"/>
              <w:ind w:left="8"/>
              <w:jc w:val="center"/>
              <w:rPr>
                <w:sz w:val="20"/>
                <w:szCs w:val="20"/>
              </w:rPr>
            </w:pPr>
            <w:r>
              <w:rPr>
                <w:rFonts w:ascii="Times New Roman" w:hAnsi="Times New Roman" w:cs="Times New Roman"/>
                <w:w w:val="99"/>
                <w:sz w:val="20"/>
                <w:szCs w:val="20"/>
                <w:u w:val="single" w:color="000000"/>
              </w:rPr>
              <w:t xml:space="preserve"> </w:t>
            </w:r>
            <w:r>
              <w:rPr>
                <w:rFonts w:ascii="Times New Roman" w:hAnsi="Times New Roman" w:cs="Times New Roman"/>
                <w:sz w:val="20"/>
                <w:szCs w:val="20"/>
                <w:u w:val="single" w:color="000000"/>
              </w:rPr>
              <w:tab/>
            </w:r>
            <w:r>
              <w:rPr>
                <w:sz w:val="20"/>
                <w:szCs w:val="20"/>
              </w:rPr>
              <w:t>%</w:t>
            </w:r>
          </w:p>
        </w:tc>
      </w:tr>
      <w:tr w:rsidR="004E6055" w14:paraId="0B322A0B" w14:textId="77777777">
        <w:tblPrEx>
          <w:tblCellMar>
            <w:top w:w="0" w:type="dxa"/>
            <w:left w:w="0" w:type="dxa"/>
            <w:bottom w:w="0" w:type="dxa"/>
            <w:right w:w="0" w:type="dxa"/>
          </w:tblCellMar>
        </w:tblPrEx>
        <w:trPr>
          <w:trHeight w:val="952"/>
        </w:trPr>
        <w:tc>
          <w:tcPr>
            <w:tcW w:w="4445" w:type="dxa"/>
            <w:tcBorders>
              <w:top w:val="single" w:sz="4" w:space="0" w:color="000000"/>
              <w:left w:val="single" w:sz="4" w:space="0" w:color="000000"/>
              <w:bottom w:val="single" w:sz="4" w:space="0" w:color="000000"/>
              <w:right w:val="single" w:sz="4" w:space="0" w:color="000000"/>
            </w:tcBorders>
          </w:tcPr>
          <w:p w14:paraId="6F26A459" w14:textId="77777777" w:rsidR="004E6055" w:rsidRDefault="004E6055">
            <w:pPr>
              <w:pStyle w:val="TableParagraph"/>
              <w:tabs>
                <w:tab w:val="left" w:pos="4159"/>
              </w:tabs>
              <w:kinsoku w:val="0"/>
              <w:overflowPunct w:val="0"/>
              <w:spacing w:before="101"/>
              <w:ind w:left="69"/>
              <w:rPr>
                <w:rFonts w:ascii="Times New Roman" w:hAnsi="Times New Roman" w:cs="Times New Roman"/>
                <w:sz w:val="16"/>
                <w:szCs w:val="16"/>
              </w:rPr>
            </w:pPr>
            <w:r>
              <w:rPr>
                <w:b/>
                <w:bCs/>
                <w:sz w:val="16"/>
                <w:szCs w:val="16"/>
              </w:rPr>
              <w:t>Drugi viri EU in RS</w:t>
            </w:r>
            <w:r>
              <w:rPr>
                <w:b/>
                <w:bCs/>
                <w:spacing w:val="-6"/>
                <w:sz w:val="16"/>
                <w:szCs w:val="16"/>
              </w:rPr>
              <w:t xml:space="preserve"> </w:t>
            </w:r>
            <w:r>
              <w:rPr>
                <w:sz w:val="16"/>
                <w:szCs w:val="16"/>
              </w:rPr>
              <w:t>(navedite)</w:t>
            </w:r>
            <w:r>
              <w:rPr>
                <w:b/>
                <w:bCs/>
                <w:sz w:val="16"/>
                <w:szCs w:val="16"/>
              </w:rPr>
              <w:t>:</w:t>
            </w:r>
            <w:r>
              <w:rPr>
                <w:b/>
                <w:bCs/>
                <w:spacing w:val="-1"/>
                <w:sz w:val="16"/>
                <w:szCs w:val="16"/>
              </w:rPr>
              <w:t xml:space="preserve"> </w:t>
            </w:r>
            <w:r>
              <w:rPr>
                <w:rFonts w:ascii="Times New Roman" w:hAnsi="Times New Roman" w:cs="Times New Roman"/>
                <w:sz w:val="16"/>
                <w:szCs w:val="16"/>
                <w:u w:val="single" w:color="000000"/>
              </w:rPr>
              <w:t xml:space="preserve"> </w:t>
            </w:r>
            <w:r>
              <w:rPr>
                <w:rFonts w:ascii="Times New Roman" w:hAnsi="Times New Roman" w:cs="Times New Roman"/>
                <w:sz w:val="16"/>
                <w:szCs w:val="16"/>
                <w:u w:val="single" w:color="000000"/>
              </w:rPr>
              <w:tab/>
            </w:r>
          </w:p>
          <w:p w14:paraId="387BCE36" w14:textId="77777777" w:rsidR="004E6055" w:rsidRDefault="004E6055">
            <w:pPr>
              <w:pStyle w:val="TableParagraph"/>
              <w:tabs>
                <w:tab w:val="left" w:pos="4072"/>
              </w:tabs>
              <w:kinsoku w:val="0"/>
              <w:overflowPunct w:val="0"/>
              <w:spacing w:before="100"/>
              <w:ind w:left="69"/>
              <w:rPr>
                <w:sz w:val="16"/>
                <w:szCs w:val="16"/>
              </w:rPr>
            </w:pPr>
            <w:r>
              <w:rPr>
                <w:rFonts w:ascii="Times New Roman" w:hAnsi="Times New Roman" w:cs="Times New Roman"/>
                <w:sz w:val="16"/>
                <w:szCs w:val="16"/>
                <w:u w:val="single" w:color="000000"/>
              </w:rPr>
              <w:t xml:space="preserve"> </w:t>
            </w:r>
            <w:r>
              <w:rPr>
                <w:rFonts w:ascii="Times New Roman" w:hAnsi="Times New Roman" w:cs="Times New Roman"/>
                <w:sz w:val="16"/>
                <w:szCs w:val="16"/>
                <w:u w:val="single" w:color="000000"/>
              </w:rPr>
              <w:tab/>
            </w:r>
            <w:r>
              <w:rPr>
                <w:sz w:val="16"/>
                <w:szCs w:val="16"/>
              </w:rPr>
              <w:t>_</w:t>
            </w:r>
          </w:p>
          <w:p w14:paraId="00A2CC68" w14:textId="77777777" w:rsidR="004E6055" w:rsidRDefault="004E6055">
            <w:pPr>
              <w:pStyle w:val="TableParagraph"/>
              <w:tabs>
                <w:tab w:val="left" w:pos="4072"/>
              </w:tabs>
              <w:kinsoku w:val="0"/>
              <w:overflowPunct w:val="0"/>
              <w:spacing w:before="99"/>
              <w:ind w:left="69"/>
              <w:rPr>
                <w:sz w:val="16"/>
                <w:szCs w:val="16"/>
              </w:rPr>
            </w:pPr>
            <w:r>
              <w:rPr>
                <w:rFonts w:ascii="Times New Roman" w:hAnsi="Times New Roman" w:cs="Times New Roman"/>
                <w:sz w:val="16"/>
                <w:szCs w:val="16"/>
                <w:u w:val="single" w:color="000000"/>
              </w:rPr>
              <w:t xml:space="preserve"> </w:t>
            </w:r>
            <w:r>
              <w:rPr>
                <w:rFonts w:ascii="Times New Roman" w:hAnsi="Times New Roman" w:cs="Times New Roman"/>
                <w:sz w:val="16"/>
                <w:szCs w:val="16"/>
                <w:u w:val="single" w:color="000000"/>
              </w:rPr>
              <w:tab/>
            </w:r>
            <w:r>
              <w:rPr>
                <w:sz w:val="16"/>
                <w:szCs w:val="16"/>
              </w:rPr>
              <w:t>_</w:t>
            </w:r>
          </w:p>
        </w:tc>
        <w:tc>
          <w:tcPr>
            <w:tcW w:w="2760" w:type="dxa"/>
            <w:tcBorders>
              <w:top w:val="single" w:sz="4" w:space="0" w:color="000000"/>
              <w:left w:val="single" w:sz="4" w:space="0" w:color="000000"/>
              <w:bottom w:val="single" w:sz="4" w:space="0" w:color="000000"/>
              <w:right w:val="single" w:sz="4" w:space="0" w:color="000000"/>
            </w:tcBorders>
          </w:tcPr>
          <w:p w14:paraId="00885CA5" w14:textId="77777777" w:rsidR="004E6055" w:rsidRDefault="004E6055">
            <w:pPr>
              <w:pStyle w:val="TableParagraph"/>
              <w:kinsoku w:val="0"/>
              <w:overflowPunct w:val="0"/>
              <w:spacing w:before="2"/>
              <w:rPr>
                <w:b/>
                <w:bCs/>
                <w:sz w:val="31"/>
                <w:szCs w:val="31"/>
              </w:rPr>
            </w:pPr>
          </w:p>
          <w:p w14:paraId="0A56D587" w14:textId="77777777" w:rsidR="004E6055" w:rsidRDefault="004E6055">
            <w:pPr>
              <w:pStyle w:val="TableParagraph"/>
              <w:tabs>
                <w:tab w:val="left" w:pos="1640"/>
              </w:tabs>
              <w:kinsoku w:val="0"/>
              <w:overflowPunct w:val="0"/>
              <w:spacing w:before="1"/>
              <w:ind w:left="4"/>
              <w:jc w:val="center"/>
              <w:rPr>
                <w:sz w:val="20"/>
                <w:szCs w:val="20"/>
              </w:rPr>
            </w:pPr>
            <w:r>
              <w:rPr>
                <w:rFonts w:ascii="Times New Roman" w:hAnsi="Times New Roman" w:cs="Times New Roman"/>
                <w:position w:val="1"/>
                <w:sz w:val="16"/>
                <w:szCs w:val="16"/>
                <w:u w:val="single" w:color="000000"/>
              </w:rPr>
              <w:t xml:space="preserve"> </w:t>
            </w:r>
            <w:r>
              <w:rPr>
                <w:rFonts w:ascii="Times New Roman" w:hAnsi="Times New Roman" w:cs="Times New Roman"/>
                <w:position w:val="1"/>
                <w:sz w:val="16"/>
                <w:szCs w:val="16"/>
                <w:u w:val="single" w:color="000000"/>
              </w:rPr>
              <w:tab/>
            </w:r>
            <w:r>
              <w:rPr>
                <w:rFonts w:ascii="Times New Roman" w:hAnsi="Times New Roman" w:cs="Times New Roman"/>
                <w:spacing w:val="-20"/>
                <w:position w:val="1"/>
                <w:sz w:val="16"/>
                <w:szCs w:val="16"/>
              </w:rPr>
              <w:t xml:space="preserve"> </w:t>
            </w:r>
            <w:r>
              <w:rPr>
                <w:sz w:val="20"/>
                <w:szCs w:val="20"/>
              </w:rPr>
              <w:t>EUR</w:t>
            </w:r>
          </w:p>
        </w:tc>
        <w:tc>
          <w:tcPr>
            <w:tcW w:w="2525" w:type="dxa"/>
            <w:tcBorders>
              <w:top w:val="single" w:sz="4" w:space="0" w:color="000000"/>
              <w:left w:val="single" w:sz="4" w:space="0" w:color="000000"/>
              <w:bottom w:val="single" w:sz="4" w:space="0" w:color="000000"/>
              <w:right w:val="single" w:sz="4" w:space="0" w:color="000000"/>
            </w:tcBorders>
          </w:tcPr>
          <w:p w14:paraId="404A41C4" w14:textId="77777777" w:rsidR="004E6055" w:rsidRDefault="004E6055">
            <w:pPr>
              <w:pStyle w:val="TableParagraph"/>
              <w:kinsoku w:val="0"/>
              <w:overflowPunct w:val="0"/>
              <w:spacing w:before="2"/>
              <w:rPr>
                <w:b/>
                <w:bCs/>
                <w:sz w:val="31"/>
                <w:szCs w:val="31"/>
              </w:rPr>
            </w:pPr>
          </w:p>
          <w:p w14:paraId="7BC9E3B9" w14:textId="77777777" w:rsidR="004E6055" w:rsidRDefault="004E6055">
            <w:pPr>
              <w:pStyle w:val="TableParagraph"/>
              <w:tabs>
                <w:tab w:val="left" w:pos="675"/>
              </w:tabs>
              <w:kinsoku w:val="0"/>
              <w:overflowPunct w:val="0"/>
              <w:spacing w:before="1"/>
              <w:ind w:left="8"/>
              <w:jc w:val="center"/>
              <w:rPr>
                <w:sz w:val="20"/>
                <w:szCs w:val="20"/>
              </w:rPr>
            </w:pPr>
            <w:r>
              <w:rPr>
                <w:rFonts w:ascii="Times New Roman" w:hAnsi="Times New Roman" w:cs="Times New Roman"/>
                <w:w w:val="99"/>
                <w:sz w:val="20"/>
                <w:szCs w:val="20"/>
                <w:u w:val="single" w:color="000000"/>
              </w:rPr>
              <w:t xml:space="preserve"> </w:t>
            </w:r>
            <w:r>
              <w:rPr>
                <w:rFonts w:ascii="Times New Roman" w:hAnsi="Times New Roman" w:cs="Times New Roman"/>
                <w:sz w:val="20"/>
                <w:szCs w:val="20"/>
                <w:u w:val="single" w:color="000000"/>
              </w:rPr>
              <w:tab/>
            </w:r>
            <w:r>
              <w:rPr>
                <w:sz w:val="20"/>
                <w:szCs w:val="20"/>
              </w:rPr>
              <w:t>%</w:t>
            </w:r>
          </w:p>
        </w:tc>
      </w:tr>
      <w:tr w:rsidR="004E6055" w14:paraId="5C3BDB7D" w14:textId="77777777">
        <w:tblPrEx>
          <w:tblCellMar>
            <w:top w:w="0" w:type="dxa"/>
            <w:left w:w="0" w:type="dxa"/>
            <w:bottom w:w="0" w:type="dxa"/>
            <w:right w:w="0" w:type="dxa"/>
          </w:tblCellMar>
        </w:tblPrEx>
        <w:trPr>
          <w:trHeight w:val="952"/>
        </w:trPr>
        <w:tc>
          <w:tcPr>
            <w:tcW w:w="4445" w:type="dxa"/>
            <w:tcBorders>
              <w:top w:val="single" w:sz="4" w:space="0" w:color="000000"/>
              <w:left w:val="single" w:sz="4" w:space="0" w:color="000000"/>
              <w:bottom w:val="single" w:sz="4" w:space="0" w:color="000000"/>
              <w:right w:val="single" w:sz="4" w:space="0" w:color="000000"/>
            </w:tcBorders>
          </w:tcPr>
          <w:p w14:paraId="1E83A8F6" w14:textId="77777777" w:rsidR="004E6055" w:rsidRDefault="004E6055">
            <w:pPr>
              <w:pStyle w:val="TableParagraph"/>
              <w:tabs>
                <w:tab w:val="left" w:pos="4062"/>
              </w:tabs>
              <w:kinsoku w:val="0"/>
              <w:overflowPunct w:val="0"/>
              <w:spacing w:before="101"/>
              <w:ind w:left="69"/>
              <w:rPr>
                <w:sz w:val="16"/>
                <w:szCs w:val="16"/>
              </w:rPr>
            </w:pPr>
            <w:r>
              <w:rPr>
                <w:b/>
                <w:bCs/>
                <w:sz w:val="16"/>
                <w:szCs w:val="16"/>
              </w:rPr>
              <w:t>Drugo</w:t>
            </w:r>
            <w:r>
              <w:rPr>
                <w:b/>
                <w:bCs/>
                <w:spacing w:val="-2"/>
                <w:sz w:val="16"/>
                <w:szCs w:val="16"/>
              </w:rPr>
              <w:t xml:space="preserve"> </w:t>
            </w:r>
            <w:r>
              <w:rPr>
                <w:sz w:val="16"/>
                <w:szCs w:val="16"/>
              </w:rPr>
              <w:t>(navedite)</w:t>
            </w:r>
            <w:r>
              <w:rPr>
                <w:b/>
                <w:bCs/>
                <w:sz w:val="16"/>
                <w:szCs w:val="16"/>
              </w:rPr>
              <w:t>:</w:t>
            </w:r>
            <w:r>
              <w:rPr>
                <w:b/>
                <w:bCs/>
                <w:sz w:val="16"/>
                <w:szCs w:val="16"/>
                <w:u w:val="single" w:color="000000"/>
              </w:rPr>
              <w:t xml:space="preserve"> </w:t>
            </w:r>
            <w:r>
              <w:rPr>
                <w:b/>
                <w:bCs/>
                <w:sz w:val="16"/>
                <w:szCs w:val="16"/>
                <w:u w:val="single" w:color="000000"/>
              </w:rPr>
              <w:tab/>
            </w:r>
            <w:r>
              <w:rPr>
                <w:sz w:val="16"/>
                <w:szCs w:val="16"/>
              </w:rPr>
              <w:t>_</w:t>
            </w:r>
          </w:p>
          <w:p w14:paraId="3BF5AB5A" w14:textId="77777777" w:rsidR="004E6055" w:rsidRDefault="004E6055">
            <w:pPr>
              <w:pStyle w:val="TableParagraph"/>
              <w:tabs>
                <w:tab w:val="left" w:pos="4072"/>
              </w:tabs>
              <w:kinsoku w:val="0"/>
              <w:overflowPunct w:val="0"/>
              <w:spacing w:before="100"/>
              <w:ind w:left="69"/>
              <w:rPr>
                <w:sz w:val="16"/>
                <w:szCs w:val="16"/>
              </w:rPr>
            </w:pPr>
            <w:r>
              <w:rPr>
                <w:rFonts w:ascii="Times New Roman" w:hAnsi="Times New Roman" w:cs="Times New Roman"/>
                <w:sz w:val="16"/>
                <w:szCs w:val="16"/>
                <w:u w:val="single" w:color="000000"/>
              </w:rPr>
              <w:t xml:space="preserve"> </w:t>
            </w:r>
            <w:r>
              <w:rPr>
                <w:rFonts w:ascii="Times New Roman" w:hAnsi="Times New Roman" w:cs="Times New Roman"/>
                <w:sz w:val="16"/>
                <w:szCs w:val="16"/>
                <w:u w:val="single" w:color="000000"/>
              </w:rPr>
              <w:tab/>
            </w:r>
            <w:r>
              <w:rPr>
                <w:sz w:val="16"/>
                <w:szCs w:val="16"/>
              </w:rPr>
              <w:t>_</w:t>
            </w:r>
          </w:p>
          <w:p w14:paraId="5ABB6832" w14:textId="77777777" w:rsidR="004E6055" w:rsidRDefault="004E6055">
            <w:pPr>
              <w:pStyle w:val="TableParagraph"/>
              <w:tabs>
                <w:tab w:val="left" w:pos="4072"/>
              </w:tabs>
              <w:kinsoku w:val="0"/>
              <w:overflowPunct w:val="0"/>
              <w:spacing w:before="99"/>
              <w:ind w:left="69"/>
              <w:rPr>
                <w:sz w:val="16"/>
                <w:szCs w:val="16"/>
              </w:rPr>
            </w:pPr>
            <w:r>
              <w:rPr>
                <w:rFonts w:ascii="Times New Roman" w:hAnsi="Times New Roman" w:cs="Times New Roman"/>
                <w:sz w:val="16"/>
                <w:szCs w:val="16"/>
                <w:u w:val="single" w:color="000000"/>
              </w:rPr>
              <w:t xml:space="preserve"> </w:t>
            </w:r>
            <w:r>
              <w:rPr>
                <w:rFonts w:ascii="Times New Roman" w:hAnsi="Times New Roman" w:cs="Times New Roman"/>
                <w:sz w:val="16"/>
                <w:szCs w:val="16"/>
                <w:u w:val="single" w:color="000000"/>
              </w:rPr>
              <w:tab/>
            </w:r>
            <w:r>
              <w:rPr>
                <w:sz w:val="16"/>
                <w:szCs w:val="16"/>
              </w:rPr>
              <w:t>_</w:t>
            </w:r>
          </w:p>
        </w:tc>
        <w:tc>
          <w:tcPr>
            <w:tcW w:w="2760" w:type="dxa"/>
            <w:tcBorders>
              <w:top w:val="single" w:sz="4" w:space="0" w:color="000000"/>
              <w:left w:val="single" w:sz="4" w:space="0" w:color="000000"/>
              <w:bottom w:val="single" w:sz="4" w:space="0" w:color="000000"/>
              <w:right w:val="single" w:sz="4" w:space="0" w:color="000000"/>
            </w:tcBorders>
          </w:tcPr>
          <w:p w14:paraId="62993176" w14:textId="77777777" w:rsidR="004E6055" w:rsidRDefault="004E6055">
            <w:pPr>
              <w:pStyle w:val="TableParagraph"/>
              <w:kinsoku w:val="0"/>
              <w:overflowPunct w:val="0"/>
              <w:spacing w:before="2"/>
              <w:rPr>
                <w:b/>
                <w:bCs/>
                <w:sz w:val="31"/>
                <w:szCs w:val="31"/>
              </w:rPr>
            </w:pPr>
          </w:p>
          <w:p w14:paraId="2A0B59E7" w14:textId="77777777" w:rsidR="004E6055" w:rsidRDefault="004E6055">
            <w:pPr>
              <w:pStyle w:val="TableParagraph"/>
              <w:tabs>
                <w:tab w:val="left" w:pos="1640"/>
              </w:tabs>
              <w:kinsoku w:val="0"/>
              <w:overflowPunct w:val="0"/>
              <w:spacing w:before="1"/>
              <w:ind w:left="4"/>
              <w:jc w:val="center"/>
              <w:rPr>
                <w:sz w:val="20"/>
                <w:szCs w:val="20"/>
              </w:rPr>
            </w:pPr>
            <w:r>
              <w:rPr>
                <w:rFonts w:ascii="Times New Roman" w:hAnsi="Times New Roman" w:cs="Times New Roman"/>
                <w:position w:val="1"/>
                <w:sz w:val="16"/>
                <w:szCs w:val="16"/>
                <w:u w:val="single" w:color="000000"/>
              </w:rPr>
              <w:t xml:space="preserve"> </w:t>
            </w:r>
            <w:r>
              <w:rPr>
                <w:rFonts w:ascii="Times New Roman" w:hAnsi="Times New Roman" w:cs="Times New Roman"/>
                <w:position w:val="1"/>
                <w:sz w:val="16"/>
                <w:szCs w:val="16"/>
                <w:u w:val="single" w:color="000000"/>
              </w:rPr>
              <w:tab/>
            </w:r>
            <w:r>
              <w:rPr>
                <w:rFonts w:ascii="Times New Roman" w:hAnsi="Times New Roman" w:cs="Times New Roman"/>
                <w:spacing w:val="-20"/>
                <w:position w:val="1"/>
                <w:sz w:val="16"/>
                <w:szCs w:val="16"/>
              </w:rPr>
              <w:t xml:space="preserve"> </w:t>
            </w:r>
            <w:r>
              <w:rPr>
                <w:sz w:val="20"/>
                <w:szCs w:val="20"/>
              </w:rPr>
              <w:t>EUR</w:t>
            </w:r>
          </w:p>
        </w:tc>
        <w:tc>
          <w:tcPr>
            <w:tcW w:w="2525" w:type="dxa"/>
            <w:tcBorders>
              <w:top w:val="single" w:sz="4" w:space="0" w:color="000000"/>
              <w:left w:val="single" w:sz="4" w:space="0" w:color="000000"/>
              <w:bottom w:val="single" w:sz="4" w:space="0" w:color="000000"/>
              <w:right w:val="single" w:sz="4" w:space="0" w:color="000000"/>
            </w:tcBorders>
          </w:tcPr>
          <w:p w14:paraId="1084CB30" w14:textId="77777777" w:rsidR="004E6055" w:rsidRDefault="004E6055">
            <w:pPr>
              <w:pStyle w:val="TableParagraph"/>
              <w:kinsoku w:val="0"/>
              <w:overflowPunct w:val="0"/>
              <w:spacing w:before="2"/>
              <w:rPr>
                <w:b/>
                <w:bCs/>
                <w:sz w:val="31"/>
                <w:szCs w:val="31"/>
              </w:rPr>
            </w:pPr>
          </w:p>
          <w:p w14:paraId="5173A2DD" w14:textId="77777777" w:rsidR="004E6055" w:rsidRDefault="004E6055">
            <w:pPr>
              <w:pStyle w:val="TableParagraph"/>
              <w:tabs>
                <w:tab w:val="left" w:pos="675"/>
              </w:tabs>
              <w:kinsoku w:val="0"/>
              <w:overflowPunct w:val="0"/>
              <w:spacing w:before="1"/>
              <w:ind w:left="8"/>
              <w:jc w:val="center"/>
              <w:rPr>
                <w:sz w:val="20"/>
                <w:szCs w:val="20"/>
              </w:rPr>
            </w:pPr>
            <w:r>
              <w:rPr>
                <w:rFonts w:ascii="Times New Roman" w:hAnsi="Times New Roman" w:cs="Times New Roman"/>
                <w:w w:val="99"/>
                <w:sz w:val="20"/>
                <w:szCs w:val="20"/>
                <w:u w:val="single" w:color="000000"/>
              </w:rPr>
              <w:t xml:space="preserve"> </w:t>
            </w:r>
            <w:r>
              <w:rPr>
                <w:rFonts w:ascii="Times New Roman" w:hAnsi="Times New Roman" w:cs="Times New Roman"/>
                <w:sz w:val="20"/>
                <w:szCs w:val="20"/>
                <w:u w:val="single" w:color="000000"/>
              </w:rPr>
              <w:tab/>
            </w:r>
            <w:r>
              <w:rPr>
                <w:sz w:val="20"/>
                <w:szCs w:val="20"/>
              </w:rPr>
              <w:t>%</w:t>
            </w:r>
          </w:p>
        </w:tc>
      </w:tr>
      <w:tr w:rsidR="004E6055" w14:paraId="0F44A3B1" w14:textId="77777777">
        <w:tblPrEx>
          <w:tblCellMar>
            <w:top w:w="0" w:type="dxa"/>
            <w:left w:w="0" w:type="dxa"/>
            <w:bottom w:w="0" w:type="dxa"/>
            <w:right w:w="0" w:type="dxa"/>
          </w:tblCellMar>
        </w:tblPrEx>
        <w:trPr>
          <w:trHeight w:val="445"/>
        </w:trPr>
        <w:tc>
          <w:tcPr>
            <w:tcW w:w="4445" w:type="dxa"/>
            <w:tcBorders>
              <w:top w:val="single" w:sz="4" w:space="0" w:color="000000"/>
              <w:left w:val="single" w:sz="4" w:space="0" w:color="000000"/>
              <w:bottom w:val="single" w:sz="4" w:space="0" w:color="000000"/>
              <w:right w:val="single" w:sz="4" w:space="0" w:color="000000"/>
            </w:tcBorders>
          </w:tcPr>
          <w:p w14:paraId="7F603721" w14:textId="77777777" w:rsidR="004E6055" w:rsidRDefault="004E6055">
            <w:pPr>
              <w:pStyle w:val="TableParagraph"/>
              <w:kinsoku w:val="0"/>
              <w:overflowPunct w:val="0"/>
              <w:spacing w:before="119"/>
              <w:ind w:left="69"/>
              <w:rPr>
                <w:b/>
                <w:bCs/>
                <w:sz w:val="18"/>
                <w:szCs w:val="18"/>
              </w:rPr>
            </w:pPr>
            <w:r>
              <w:rPr>
                <w:b/>
                <w:bCs/>
                <w:sz w:val="18"/>
                <w:szCs w:val="18"/>
              </w:rPr>
              <w:t>SKUPAJ (z DDV):</w:t>
            </w:r>
          </w:p>
        </w:tc>
        <w:tc>
          <w:tcPr>
            <w:tcW w:w="2760" w:type="dxa"/>
            <w:tcBorders>
              <w:top w:val="single" w:sz="4" w:space="0" w:color="000000"/>
              <w:left w:val="single" w:sz="4" w:space="0" w:color="000000"/>
              <w:bottom w:val="single" w:sz="4" w:space="0" w:color="000000"/>
              <w:right w:val="single" w:sz="4" w:space="0" w:color="000000"/>
            </w:tcBorders>
          </w:tcPr>
          <w:p w14:paraId="292FDC55" w14:textId="77777777" w:rsidR="004E6055" w:rsidRDefault="004E6055">
            <w:pPr>
              <w:pStyle w:val="TableParagraph"/>
              <w:tabs>
                <w:tab w:val="left" w:pos="1644"/>
              </w:tabs>
              <w:kinsoku w:val="0"/>
              <w:overflowPunct w:val="0"/>
              <w:spacing w:before="107"/>
              <w:ind w:left="4"/>
              <w:jc w:val="center"/>
              <w:rPr>
                <w:sz w:val="20"/>
                <w:szCs w:val="20"/>
              </w:rPr>
            </w:pPr>
            <w:r>
              <w:rPr>
                <w:rFonts w:ascii="Times New Roman" w:hAnsi="Times New Roman" w:cs="Times New Roman"/>
                <w:position w:val="1"/>
                <w:sz w:val="18"/>
                <w:szCs w:val="18"/>
                <w:u w:val="single" w:color="000000"/>
              </w:rPr>
              <w:t xml:space="preserve"> </w:t>
            </w:r>
            <w:r>
              <w:rPr>
                <w:rFonts w:ascii="Times New Roman" w:hAnsi="Times New Roman" w:cs="Times New Roman"/>
                <w:position w:val="1"/>
                <w:sz w:val="18"/>
                <w:szCs w:val="18"/>
                <w:u w:val="single" w:color="000000"/>
              </w:rPr>
              <w:tab/>
            </w:r>
            <w:r>
              <w:rPr>
                <w:sz w:val="20"/>
                <w:szCs w:val="20"/>
              </w:rPr>
              <w:t>EUR</w:t>
            </w:r>
          </w:p>
        </w:tc>
        <w:tc>
          <w:tcPr>
            <w:tcW w:w="2525" w:type="dxa"/>
            <w:tcBorders>
              <w:top w:val="single" w:sz="4" w:space="0" w:color="000000"/>
              <w:left w:val="single" w:sz="4" w:space="0" w:color="000000"/>
              <w:bottom w:val="single" w:sz="4" w:space="0" w:color="000000"/>
              <w:right w:val="single" w:sz="4" w:space="0" w:color="000000"/>
            </w:tcBorders>
          </w:tcPr>
          <w:p w14:paraId="2C247FB9" w14:textId="77777777" w:rsidR="004E6055" w:rsidRDefault="004E6055">
            <w:pPr>
              <w:pStyle w:val="TableParagraph"/>
              <w:tabs>
                <w:tab w:val="left" w:pos="675"/>
              </w:tabs>
              <w:kinsoku w:val="0"/>
              <w:overflowPunct w:val="0"/>
              <w:spacing w:before="107"/>
              <w:ind w:left="8"/>
              <w:jc w:val="center"/>
              <w:rPr>
                <w:sz w:val="20"/>
                <w:szCs w:val="20"/>
              </w:rPr>
            </w:pPr>
            <w:r>
              <w:rPr>
                <w:rFonts w:ascii="Times New Roman" w:hAnsi="Times New Roman" w:cs="Times New Roman"/>
                <w:w w:val="99"/>
                <w:sz w:val="20"/>
                <w:szCs w:val="20"/>
                <w:u w:val="single" w:color="000000"/>
              </w:rPr>
              <w:t xml:space="preserve"> </w:t>
            </w:r>
            <w:r>
              <w:rPr>
                <w:rFonts w:ascii="Times New Roman" w:hAnsi="Times New Roman" w:cs="Times New Roman"/>
                <w:sz w:val="20"/>
                <w:szCs w:val="20"/>
                <w:u w:val="single" w:color="000000"/>
              </w:rPr>
              <w:tab/>
            </w:r>
            <w:r>
              <w:rPr>
                <w:sz w:val="20"/>
                <w:szCs w:val="20"/>
              </w:rPr>
              <w:t>%</w:t>
            </w:r>
          </w:p>
        </w:tc>
      </w:tr>
    </w:tbl>
    <w:p w14:paraId="57487BB7" w14:textId="77777777" w:rsidR="004E6055" w:rsidRDefault="004E6055">
      <w:pPr>
        <w:rPr>
          <w:b/>
          <w:bCs/>
          <w:sz w:val="10"/>
          <w:szCs w:val="10"/>
        </w:rPr>
        <w:sectPr w:rsidR="004E6055">
          <w:pgSz w:w="11910" w:h="16840"/>
          <w:pgMar w:top="1320" w:right="240" w:bottom="1240" w:left="760" w:header="0" w:footer="1051" w:gutter="0"/>
          <w:cols w:space="708"/>
          <w:noEndnote/>
        </w:sectPr>
      </w:pPr>
    </w:p>
    <w:p w14:paraId="12BF0116" w14:textId="77777777" w:rsidR="004E6055" w:rsidRDefault="004E6055">
      <w:pPr>
        <w:pStyle w:val="Telobesedila"/>
        <w:kinsoku w:val="0"/>
        <w:overflowPunct w:val="0"/>
        <w:spacing w:before="77"/>
        <w:ind w:left="656"/>
        <w:rPr>
          <w:b/>
          <w:bCs/>
          <w:sz w:val="22"/>
          <w:szCs w:val="22"/>
        </w:rPr>
      </w:pPr>
      <w:r>
        <w:rPr>
          <w:b/>
          <w:bCs/>
          <w:sz w:val="22"/>
          <w:szCs w:val="22"/>
        </w:rPr>
        <w:lastRenderedPageBreak/>
        <w:t>D3. Specifikacija upravičenih stroškov:</w:t>
      </w:r>
    </w:p>
    <w:p w14:paraId="44996828" w14:textId="77777777" w:rsidR="004E6055" w:rsidRDefault="004E6055">
      <w:pPr>
        <w:pStyle w:val="Telobesedila"/>
        <w:kinsoku w:val="0"/>
        <w:overflowPunct w:val="0"/>
        <w:spacing w:before="7"/>
        <w:rPr>
          <w:b/>
          <w:bCs/>
          <w:sz w:val="10"/>
          <w:szCs w:val="10"/>
        </w:rPr>
      </w:pPr>
    </w:p>
    <w:tbl>
      <w:tblPr>
        <w:tblW w:w="0" w:type="auto"/>
        <w:tblInd w:w="602" w:type="dxa"/>
        <w:tblLayout w:type="fixed"/>
        <w:tblCellMar>
          <w:left w:w="0" w:type="dxa"/>
          <w:right w:w="0" w:type="dxa"/>
        </w:tblCellMar>
        <w:tblLook w:val="0000" w:firstRow="0" w:lastRow="0" w:firstColumn="0" w:lastColumn="0" w:noHBand="0" w:noVBand="0"/>
      </w:tblPr>
      <w:tblGrid>
        <w:gridCol w:w="5270"/>
        <w:gridCol w:w="1987"/>
        <w:gridCol w:w="1953"/>
      </w:tblGrid>
      <w:tr w:rsidR="004E6055" w14:paraId="24EBA810" w14:textId="77777777">
        <w:tblPrEx>
          <w:tblCellMar>
            <w:top w:w="0" w:type="dxa"/>
            <w:left w:w="0" w:type="dxa"/>
            <w:bottom w:w="0" w:type="dxa"/>
            <w:right w:w="0" w:type="dxa"/>
          </w:tblCellMar>
        </w:tblPrEx>
        <w:trPr>
          <w:trHeight w:val="510"/>
        </w:trPr>
        <w:tc>
          <w:tcPr>
            <w:tcW w:w="5270" w:type="dxa"/>
            <w:tcBorders>
              <w:top w:val="single" w:sz="12" w:space="0" w:color="000000"/>
              <w:left w:val="single" w:sz="12" w:space="0" w:color="000000"/>
              <w:bottom w:val="single" w:sz="12" w:space="0" w:color="000000"/>
              <w:right w:val="single" w:sz="12" w:space="0" w:color="000000"/>
            </w:tcBorders>
          </w:tcPr>
          <w:p w14:paraId="4C3DA517" w14:textId="77777777" w:rsidR="004E6055" w:rsidRDefault="004E6055">
            <w:pPr>
              <w:pStyle w:val="TableParagraph"/>
              <w:kinsoku w:val="0"/>
              <w:overflowPunct w:val="0"/>
              <w:spacing w:before="152"/>
              <w:ind w:left="1422"/>
              <w:rPr>
                <w:b/>
                <w:bCs/>
                <w:sz w:val="18"/>
                <w:szCs w:val="18"/>
              </w:rPr>
            </w:pPr>
            <w:r>
              <w:rPr>
                <w:b/>
                <w:bCs/>
                <w:sz w:val="18"/>
                <w:szCs w:val="18"/>
              </w:rPr>
              <w:t>Vrsta upravičenega stroška*</w:t>
            </w:r>
          </w:p>
        </w:tc>
        <w:tc>
          <w:tcPr>
            <w:tcW w:w="1987" w:type="dxa"/>
            <w:tcBorders>
              <w:top w:val="single" w:sz="12" w:space="0" w:color="000000"/>
              <w:left w:val="single" w:sz="12" w:space="0" w:color="000000"/>
              <w:bottom w:val="single" w:sz="12" w:space="0" w:color="000000"/>
              <w:right w:val="single" w:sz="12" w:space="0" w:color="000000"/>
            </w:tcBorders>
          </w:tcPr>
          <w:p w14:paraId="73F34608" w14:textId="77777777" w:rsidR="004E6055" w:rsidRDefault="004E6055">
            <w:pPr>
              <w:pStyle w:val="TableParagraph"/>
              <w:kinsoku w:val="0"/>
              <w:overflowPunct w:val="0"/>
              <w:spacing w:before="39"/>
              <w:ind w:left="157" w:right="128"/>
              <w:jc w:val="center"/>
              <w:rPr>
                <w:b/>
                <w:bCs/>
                <w:sz w:val="18"/>
                <w:szCs w:val="18"/>
              </w:rPr>
            </w:pPr>
            <w:r>
              <w:rPr>
                <w:b/>
                <w:bCs/>
                <w:sz w:val="18"/>
                <w:szCs w:val="18"/>
              </w:rPr>
              <w:t>Vrednost</w:t>
            </w:r>
            <w:r>
              <w:rPr>
                <w:b/>
                <w:bCs/>
                <w:sz w:val="18"/>
                <w:szCs w:val="18"/>
                <w:u w:val="single" w:color="000000"/>
              </w:rPr>
              <w:t xml:space="preserve"> brez</w:t>
            </w:r>
            <w:r>
              <w:rPr>
                <w:b/>
                <w:bCs/>
                <w:sz w:val="18"/>
                <w:szCs w:val="18"/>
              </w:rPr>
              <w:t xml:space="preserve"> DDV</w:t>
            </w:r>
          </w:p>
          <w:p w14:paraId="56D2A993" w14:textId="77777777" w:rsidR="004E6055" w:rsidRDefault="004E6055">
            <w:pPr>
              <w:pStyle w:val="TableParagraph"/>
              <w:kinsoku w:val="0"/>
              <w:overflowPunct w:val="0"/>
              <w:spacing w:before="42"/>
              <w:ind w:left="157" w:right="127"/>
              <w:jc w:val="center"/>
              <w:rPr>
                <w:sz w:val="16"/>
                <w:szCs w:val="16"/>
              </w:rPr>
            </w:pPr>
            <w:r>
              <w:rPr>
                <w:sz w:val="16"/>
                <w:szCs w:val="16"/>
              </w:rPr>
              <w:t>(v EUR)</w:t>
            </w:r>
          </w:p>
        </w:tc>
        <w:tc>
          <w:tcPr>
            <w:tcW w:w="1953" w:type="dxa"/>
            <w:tcBorders>
              <w:top w:val="single" w:sz="12" w:space="0" w:color="000000"/>
              <w:left w:val="single" w:sz="12" w:space="0" w:color="000000"/>
              <w:bottom w:val="single" w:sz="12" w:space="0" w:color="000000"/>
              <w:right w:val="single" w:sz="12" w:space="0" w:color="000000"/>
            </w:tcBorders>
          </w:tcPr>
          <w:p w14:paraId="6AC0523A" w14:textId="77777777" w:rsidR="004E6055" w:rsidRDefault="004E6055">
            <w:pPr>
              <w:pStyle w:val="TableParagraph"/>
              <w:kinsoku w:val="0"/>
              <w:overflowPunct w:val="0"/>
              <w:spacing w:before="39"/>
              <w:ind w:left="280" w:right="247"/>
              <w:jc w:val="center"/>
              <w:rPr>
                <w:b/>
                <w:bCs/>
                <w:sz w:val="18"/>
                <w:szCs w:val="18"/>
              </w:rPr>
            </w:pPr>
            <w:r>
              <w:rPr>
                <w:b/>
                <w:bCs/>
                <w:sz w:val="18"/>
                <w:szCs w:val="18"/>
              </w:rPr>
              <w:t xml:space="preserve">Vrednost </w:t>
            </w:r>
            <w:r>
              <w:rPr>
                <w:b/>
                <w:bCs/>
                <w:spacing w:val="-90"/>
                <w:sz w:val="18"/>
                <w:szCs w:val="18"/>
                <w:u w:val="single" w:color="000000"/>
              </w:rPr>
              <w:t>z</w:t>
            </w:r>
            <w:r>
              <w:rPr>
                <w:b/>
                <w:bCs/>
                <w:spacing w:val="95"/>
                <w:sz w:val="18"/>
                <w:szCs w:val="18"/>
              </w:rPr>
              <w:t xml:space="preserve"> </w:t>
            </w:r>
            <w:r>
              <w:rPr>
                <w:b/>
                <w:bCs/>
                <w:sz w:val="18"/>
                <w:szCs w:val="18"/>
              </w:rPr>
              <w:t>DDV</w:t>
            </w:r>
          </w:p>
          <w:p w14:paraId="6F1F7580" w14:textId="77777777" w:rsidR="004E6055" w:rsidRDefault="004E6055">
            <w:pPr>
              <w:pStyle w:val="TableParagraph"/>
              <w:kinsoku w:val="0"/>
              <w:overflowPunct w:val="0"/>
              <w:spacing w:before="42"/>
              <w:ind w:left="280" w:right="245"/>
              <w:jc w:val="center"/>
              <w:rPr>
                <w:sz w:val="16"/>
                <w:szCs w:val="16"/>
              </w:rPr>
            </w:pPr>
            <w:r>
              <w:rPr>
                <w:sz w:val="16"/>
                <w:szCs w:val="16"/>
              </w:rPr>
              <w:t>(v EUR)</w:t>
            </w:r>
          </w:p>
        </w:tc>
      </w:tr>
      <w:tr w:rsidR="004E6055" w14:paraId="2826AD4B" w14:textId="77777777">
        <w:tblPrEx>
          <w:tblCellMar>
            <w:top w:w="0" w:type="dxa"/>
            <w:left w:w="0" w:type="dxa"/>
            <w:bottom w:w="0" w:type="dxa"/>
            <w:right w:w="0" w:type="dxa"/>
          </w:tblCellMar>
        </w:tblPrEx>
        <w:trPr>
          <w:trHeight w:val="292"/>
        </w:trPr>
        <w:tc>
          <w:tcPr>
            <w:tcW w:w="5270" w:type="dxa"/>
            <w:tcBorders>
              <w:top w:val="single" w:sz="12" w:space="0" w:color="000000"/>
              <w:left w:val="single" w:sz="12" w:space="0" w:color="000000"/>
              <w:bottom w:val="single" w:sz="4" w:space="0" w:color="000000"/>
              <w:right w:val="single" w:sz="12" w:space="0" w:color="000000"/>
            </w:tcBorders>
          </w:tcPr>
          <w:p w14:paraId="7F9B2B53" w14:textId="77777777" w:rsidR="004E6055" w:rsidRDefault="004E6055">
            <w:pPr>
              <w:pStyle w:val="TableParagraph"/>
              <w:kinsoku w:val="0"/>
              <w:overflowPunct w:val="0"/>
              <w:rPr>
                <w:rFonts w:ascii="Times New Roman" w:hAnsi="Times New Roman" w:cs="Times New Roman"/>
                <w:sz w:val="18"/>
                <w:szCs w:val="18"/>
              </w:rPr>
            </w:pPr>
          </w:p>
        </w:tc>
        <w:tc>
          <w:tcPr>
            <w:tcW w:w="1987" w:type="dxa"/>
            <w:tcBorders>
              <w:top w:val="single" w:sz="12" w:space="0" w:color="000000"/>
              <w:left w:val="single" w:sz="12" w:space="0" w:color="000000"/>
              <w:bottom w:val="single" w:sz="4" w:space="0" w:color="000000"/>
              <w:right w:val="single" w:sz="12" w:space="0" w:color="000000"/>
            </w:tcBorders>
          </w:tcPr>
          <w:p w14:paraId="7EDA1439" w14:textId="77777777" w:rsidR="004E6055" w:rsidRDefault="004E6055">
            <w:pPr>
              <w:pStyle w:val="TableParagraph"/>
              <w:kinsoku w:val="0"/>
              <w:overflowPunct w:val="0"/>
              <w:rPr>
                <w:rFonts w:ascii="Times New Roman" w:hAnsi="Times New Roman" w:cs="Times New Roman"/>
                <w:sz w:val="18"/>
                <w:szCs w:val="18"/>
              </w:rPr>
            </w:pPr>
          </w:p>
        </w:tc>
        <w:tc>
          <w:tcPr>
            <w:tcW w:w="1953" w:type="dxa"/>
            <w:tcBorders>
              <w:top w:val="single" w:sz="12" w:space="0" w:color="000000"/>
              <w:left w:val="single" w:sz="12" w:space="0" w:color="000000"/>
              <w:bottom w:val="single" w:sz="4" w:space="0" w:color="000000"/>
              <w:right w:val="single" w:sz="12" w:space="0" w:color="000000"/>
            </w:tcBorders>
          </w:tcPr>
          <w:p w14:paraId="0F46BF54" w14:textId="77777777" w:rsidR="004E6055" w:rsidRDefault="004E6055">
            <w:pPr>
              <w:pStyle w:val="TableParagraph"/>
              <w:kinsoku w:val="0"/>
              <w:overflowPunct w:val="0"/>
              <w:rPr>
                <w:rFonts w:ascii="Times New Roman" w:hAnsi="Times New Roman" w:cs="Times New Roman"/>
                <w:sz w:val="18"/>
                <w:szCs w:val="18"/>
              </w:rPr>
            </w:pPr>
          </w:p>
        </w:tc>
      </w:tr>
      <w:tr w:rsidR="004E6055" w14:paraId="00C7F96A" w14:textId="77777777">
        <w:tblPrEx>
          <w:tblCellMar>
            <w:top w:w="0" w:type="dxa"/>
            <w:left w:w="0" w:type="dxa"/>
            <w:bottom w:w="0" w:type="dxa"/>
            <w:right w:w="0" w:type="dxa"/>
          </w:tblCellMar>
        </w:tblPrEx>
        <w:trPr>
          <w:trHeight w:val="290"/>
        </w:trPr>
        <w:tc>
          <w:tcPr>
            <w:tcW w:w="5270" w:type="dxa"/>
            <w:tcBorders>
              <w:top w:val="single" w:sz="4" w:space="0" w:color="000000"/>
              <w:left w:val="single" w:sz="12" w:space="0" w:color="000000"/>
              <w:bottom w:val="single" w:sz="4" w:space="0" w:color="000000"/>
              <w:right w:val="single" w:sz="12" w:space="0" w:color="000000"/>
            </w:tcBorders>
          </w:tcPr>
          <w:p w14:paraId="6ED2DD6D" w14:textId="77777777" w:rsidR="004E6055" w:rsidRDefault="004E6055">
            <w:pPr>
              <w:pStyle w:val="TableParagraph"/>
              <w:kinsoku w:val="0"/>
              <w:overflowPunct w:val="0"/>
              <w:rPr>
                <w:rFonts w:ascii="Times New Roman" w:hAnsi="Times New Roman" w:cs="Times New Roman"/>
                <w:sz w:val="18"/>
                <w:szCs w:val="18"/>
              </w:rPr>
            </w:pPr>
          </w:p>
        </w:tc>
        <w:tc>
          <w:tcPr>
            <w:tcW w:w="1987" w:type="dxa"/>
            <w:tcBorders>
              <w:top w:val="single" w:sz="4" w:space="0" w:color="000000"/>
              <w:left w:val="single" w:sz="12" w:space="0" w:color="000000"/>
              <w:bottom w:val="single" w:sz="4" w:space="0" w:color="000000"/>
              <w:right w:val="single" w:sz="12" w:space="0" w:color="000000"/>
            </w:tcBorders>
          </w:tcPr>
          <w:p w14:paraId="2A858DDE" w14:textId="77777777" w:rsidR="004E6055" w:rsidRDefault="004E6055">
            <w:pPr>
              <w:pStyle w:val="TableParagraph"/>
              <w:kinsoku w:val="0"/>
              <w:overflowPunct w:val="0"/>
              <w:rPr>
                <w:rFonts w:ascii="Times New Roman" w:hAnsi="Times New Roman" w:cs="Times New Roman"/>
                <w:sz w:val="18"/>
                <w:szCs w:val="18"/>
              </w:rPr>
            </w:pPr>
          </w:p>
        </w:tc>
        <w:tc>
          <w:tcPr>
            <w:tcW w:w="1953" w:type="dxa"/>
            <w:tcBorders>
              <w:top w:val="single" w:sz="4" w:space="0" w:color="000000"/>
              <w:left w:val="single" w:sz="12" w:space="0" w:color="000000"/>
              <w:bottom w:val="single" w:sz="4" w:space="0" w:color="000000"/>
              <w:right w:val="single" w:sz="12" w:space="0" w:color="000000"/>
            </w:tcBorders>
          </w:tcPr>
          <w:p w14:paraId="60A04D72" w14:textId="77777777" w:rsidR="004E6055" w:rsidRDefault="004E6055">
            <w:pPr>
              <w:pStyle w:val="TableParagraph"/>
              <w:kinsoku w:val="0"/>
              <w:overflowPunct w:val="0"/>
              <w:rPr>
                <w:rFonts w:ascii="Times New Roman" w:hAnsi="Times New Roman" w:cs="Times New Roman"/>
                <w:sz w:val="18"/>
                <w:szCs w:val="18"/>
              </w:rPr>
            </w:pPr>
          </w:p>
        </w:tc>
      </w:tr>
      <w:tr w:rsidR="004E6055" w14:paraId="6234F673" w14:textId="77777777">
        <w:tblPrEx>
          <w:tblCellMar>
            <w:top w:w="0" w:type="dxa"/>
            <w:left w:w="0" w:type="dxa"/>
            <w:bottom w:w="0" w:type="dxa"/>
            <w:right w:w="0" w:type="dxa"/>
          </w:tblCellMar>
        </w:tblPrEx>
        <w:trPr>
          <w:trHeight w:val="292"/>
        </w:trPr>
        <w:tc>
          <w:tcPr>
            <w:tcW w:w="5270" w:type="dxa"/>
            <w:tcBorders>
              <w:top w:val="single" w:sz="4" w:space="0" w:color="000000"/>
              <w:left w:val="single" w:sz="12" w:space="0" w:color="000000"/>
              <w:bottom w:val="single" w:sz="4" w:space="0" w:color="000000"/>
              <w:right w:val="single" w:sz="12" w:space="0" w:color="000000"/>
            </w:tcBorders>
          </w:tcPr>
          <w:p w14:paraId="12B819AC" w14:textId="77777777" w:rsidR="004E6055" w:rsidRDefault="004E6055">
            <w:pPr>
              <w:pStyle w:val="TableParagraph"/>
              <w:kinsoku w:val="0"/>
              <w:overflowPunct w:val="0"/>
              <w:rPr>
                <w:rFonts w:ascii="Times New Roman" w:hAnsi="Times New Roman" w:cs="Times New Roman"/>
                <w:sz w:val="18"/>
                <w:szCs w:val="18"/>
              </w:rPr>
            </w:pPr>
          </w:p>
        </w:tc>
        <w:tc>
          <w:tcPr>
            <w:tcW w:w="1987" w:type="dxa"/>
            <w:tcBorders>
              <w:top w:val="single" w:sz="4" w:space="0" w:color="000000"/>
              <w:left w:val="single" w:sz="12" w:space="0" w:color="000000"/>
              <w:bottom w:val="single" w:sz="4" w:space="0" w:color="000000"/>
              <w:right w:val="single" w:sz="12" w:space="0" w:color="000000"/>
            </w:tcBorders>
          </w:tcPr>
          <w:p w14:paraId="3BBD9DDF" w14:textId="77777777" w:rsidR="004E6055" w:rsidRDefault="004E6055">
            <w:pPr>
              <w:pStyle w:val="TableParagraph"/>
              <w:kinsoku w:val="0"/>
              <w:overflowPunct w:val="0"/>
              <w:rPr>
                <w:rFonts w:ascii="Times New Roman" w:hAnsi="Times New Roman" w:cs="Times New Roman"/>
                <w:sz w:val="18"/>
                <w:szCs w:val="18"/>
              </w:rPr>
            </w:pPr>
          </w:p>
        </w:tc>
        <w:tc>
          <w:tcPr>
            <w:tcW w:w="1953" w:type="dxa"/>
            <w:tcBorders>
              <w:top w:val="single" w:sz="4" w:space="0" w:color="000000"/>
              <w:left w:val="single" w:sz="12" w:space="0" w:color="000000"/>
              <w:bottom w:val="single" w:sz="4" w:space="0" w:color="000000"/>
              <w:right w:val="single" w:sz="12" w:space="0" w:color="000000"/>
            </w:tcBorders>
          </w:tcPr>
          <w:p w14:paraId="745E56CD" w14:textId="77777777" w:rsidR="004E6055" w:rsidRDefault="004E6055">
            <w:pPr>
              <w:pStyle w:val="TableParagraph"/>
              <w:kinsoku w:val="0"/>
              <w:overflowPunct w:val="0"/>
              <w:rPr>
                <w:rFonts w:ascii="Times New Roman" w:hAnsi="Times New Roman" w:cs="Times New Roman"/>
                <w:sz w:val="18"/>
                <w:szCs w:val="18"/>
              </w:rPr>
            </w:pPr>
          </w:p>
        </w:tc>
      </w:tr>
      <w:tr w:rsidR="004E6055" w14:paraId="6D0EC6D4" w14:textId="77777777">
        <w:tblPrEx>
          <w:tblCellMar>
            <w:top w:w="0" w:type="dxa"/>
            <w:left w:w="0" w:type="dxa"/>
            <w:bottom w:w="0" w:type="dxa"/>
            <w:right w:w="0" w:type="dxa"/>
          </w:tblCellMar>
        </w:tblPrEx>
        <w:trPr>
          <w:trHeight w:val="290"/>
        </w:trPr>
        <w:tc>
          <w:tcPr>
            <w:tcW w:w="5270" w:type="dxa"/>
            <w:tcBorders>
              <w:top w:val="single" w:sz="4" w:space="0" w:color="000000"/>
              <w:left w:val="single" w:sz="12" w:space="0" w:color="000000"/>
              <w:bottom w:val="single" w:sz="4" w:space="0" w:color="000000"/>
              <w:right w:val="single" w:sz="12" w:space="0" w:color="000000"/>
            </w:tcBorders>
          </w:tcPr>
          <w:p w14:paraId="24DF7CE9" w14:textId="77777777" w:rsidR="004E6055" w:rsidRDefault="004E6055">
            <w:pPr>
              <w:pStyle w:val="TableParagraph"/>
              <w:kinsoku w:val="0"/>
              <w:overflowPunct w:val="0"/>
              <w:rPr>
                <w:rFonts w:ascii="Times New Roman" w:hAnsi="Times New Roman" w:cs="Times New Roman"/>
                <w:sz w:val="18"/>
                <w:szCs w:val="18"/>
              </w:rPr>
            </w:pPr>
          </w:p>
        </w:tc>
        <w:tc>
          <w:tcPr>
            <w:tcW w:w="1987" w:type="dxa"/>
            <w:tcBorders>
              <w:top w:val="single" w:sz="4" w:space="0" w:color="000000"/>
              <w:left w:val="single" w:sz="12" w:space="0" w:color="000000"/>
              <w:bottom w:val="single" w:sz="4" w:space="0" w:color="000000"/>
              <w:right w:val="single" w:sz="12" w:space="0" w:color="000000"/>
            </w:tcBorders>
          </w:tcPr>
          <w:p w14:paraId="2CC7B609" w14:textId="77777777" w:rsidR="004E6055" w:rsidRDefault="004E6055">
            <w:pPr>
              <w:pStyle w:val="TableParagraph"/>
              <w:kinsoku w:val="0"/>
              <w:overflowPunct w:val="0"/>
              <w:rPr>
                <w:rFonts w:ascii="Times New Roman" w:hAnsi="Times New Roman" w:cs="Times New Roman"/>
                <w:sz w:val="18"/>
                <w:szCs w:val="18"/>
              </w:rPr>
            </w:pPr>
          </w:p>
        </w:tc>
        <w:tc>
          <w:tcPr>
            <w:tcW w:w="1953" w:type="dxa"/>
            <w:tcBorders>
              <w:top w:val="single" w:sz="4" w:space="0" w:color="000000"/>
              <w:left w:val="single" w:sz="12" w:space="0" w:color="000000"/>
              <w:bottom w:val="single" w:sz="4" w:space="0" w:color="000000"/>
              <w:right w:val="single" w:sz="12" w:space="0" w:color="000000"/>
            </w:tcBorders>
          </w:tcPr>
          <w:p w14:paraId="049F4460" w14:textId="77777777" w:rsidR="004E6055" w:rsidRDefault="004E6055">
            <w:pPr>
              <w:pStyle w:val="TableParagraph"/>
              <w:kinsoku w:val="0"/>
              <w:overflowPunct w:val="0"/>
              <w:rPr>
                <w:rFonts w:ascii="Times New Roman" w:hAnsi="Times New Roman" w:cs="Times New Roman"/>
                <w:sz w:val="18"/>
                <w:szCs w:val="18"/>
              </w:rPr>
            </w:pPr>
          </w:p>
        </w:tc>
      </w:tr>
      <w:tr w:rsidR="004E6055" w14:paraId="3BD37798" w14:textId="77777777">
        <w:tblPrEx>
          <w:tblCellMar>
            <w:top w:w="0" w:type="dxa"/>
            <w:left w:w="0" w:type="dxa"/>
            <w:bottom w:w="0" w:type="dxa"/>
            <w:right w:w="0" w:type="dxa"/>
          </w:tblCellMar>
        </w:tblPrEx>
        <w:trPr>
          <w:trHeight w:val="292"/>
        </w:trPr>
        <w:tc>
          <w:tcPr>
            <w:tcW w:w="5270" w:type="dxa"/>
            <w:tcBorders>
              <w:top w:val="single" w:sz="4" w:space="0" w:color="000000"/>
              <w:left w:val="single" w:sz="12" w:space="0" w:color="000000"/>
              <w:bottom w:val="single" w:sz="4" w:space="0" w:color="000000"/>
              <w:right w:val="single" w:sz="12" w:space="0" w:color="000000"/>
            </w:tcBorders>
          </w:tcPr>
          <w:p w14:paraId="6AEE9671" w14:textId="77777777" w:rsidR="004E6055" w:rsidRDefault="004E6055">
            <w:pPr>
              <w:pStyle w:val="TableParagraph"/>
              <w:kinsoku w:val="0"/>
              <w:overflowPunct w:val="0"/>
              <w:rPr>
                <w:rFonts w:ascii="Times New Roman" w:hAnsi="Times New Roman" w:cs="Times New Roman"/>
                <w:sz w:val="18"/>
                <w:szCs w:val="18"/>
              </w:rPr>
            </w:pPr>
          </w:p>
        </w:tc>
        <w:tc>
          <w:tcPr>
            <w:tcW w:w="1987" w:type="dxa"/>
            <w:tcBorders>
              <w:top w:val="single" w:sz="4" w:space="0" w:color="000000"/>
              <w:left w:val="single" w:sz="12" w:space="0" w:color="000000"/>
              <w:bottom w:val="single" w:sz="4" w:space="0" w:color="000000"/>
              <w:right w:val="single" w:sz="12" w:space="0" w:color="000000"/>
            </w:tcBorders>
          </w:tcPr>
          <w:p w14:paraId="5E0E6EC0" w14:textId="77777777" w:rsidR="004E6055" w:rsidRDefault="004E6055">
            <w:pPr>
              <w:pStyle w:val="TableParagraph"/>
              <w:kinsoku w:val="0"/>
              <w:overflowPunct w:val="0"/>
              <w:rPr>
                <w:rFonts w:ascii="Times New Roman" w:hAnsi="Times New Roman" w:cs="Times New Roman"/>
                <w:sz w:val="18"/>
                <w:szCs w:val="18"/>
              </w:rPr>
            </w:pPr>
          </w:p>
        </w:tc>
        <w:tc>
          <w:tcPr>
            <w:tcW w:w="1953" w:type="dxa"/>
            <w:tcBorders>
              <w:top w:val="single" w:sz="4" w:space="0" w:color="000000"/>
              <w:left w:val="single" w:sz="12" w:space="0" w:color="000000"/>
              <w:bottom w:val="single" w:sz="4" w:space="0" w:color="000000"/>
              <w:right w:val="single" w:sz="12" w:space="0" w:color="000000"/>
            </w:tcBorders>
          </w:tcPr>
          <w:p w14:paraId="6ABBA5C5" w14:textId="77777777" w:rsidR="004E6055" w:rsidRDefault="004E6055">
            <w:pPr>
              <w:pStyle w:val="TableParagraph"/>
              <w:kinsoku w:val="0"/>
              <w:overflowPunct w:val="0"/>
              <w:rPr>
                <w:rFonts w:ascii="Times New Roman" w:hAnsi="Times New Roman" w:cs="Times New Roman"/>
                <w:sz w:val="18"/>
                <w:szCs w:val="18"/>
              </w:rPr>
            </w:pPr>
          </w:p>
        </w:tc>
      </w:tr>
      <w:tr w:rsidR="004E6055" w14:paraId="08CAC998" w14:textId="77777777">
        <w:tblPrEx>
          <w:tblCellMar>
            <w:top w:w="0" w:type="dxa"/>
            <w:left w:w="0" w:type="dxa"/>
            <w:bottom w:w="0" w:type="dxa"/>
            <w:right w:w="0" w:type="dxa"/>
          </w:tblCellMar>
        </w:tblPrEx>
        <w:trPr>
          <w:trHeight w:val="290"/>
        </w:trPr>
        <w:tc>
          <w:tcPr>
            <w:tcW w:w="5270" w:type="dxa"/>
            <w:tcBorders>
              <w:top w:val="single" w:sz="4" w:space="0" w:color="000000"/>
              <w:left w:val="single" w:sz="12" w:space="0" w:color="000000"/>
              <w:bottom w:val="single" w:sz="4" w:space="0" w:color="000000"/>
              <w:right w:val="single" w:sz="12" w:space="0" w:color="000000"/>
            </w:tcBorders>
          </w:tcPr>
          <w:p w14:paraId="3A9FD3D1" w14:textId="77777777" w:rsidR="004E6055" w:rsidRDefault="004E6055">
            <w:pPr>
              <w:pStyle w:val="TableParagraph"/>
              <w:kinsoku w:val="0"/>
              <w:overflowPunct w:val="0"/>
              <w:rPr>
                <w:rFonts w:ascii="Times New Roman" w:hAnsi="Times New Roman" w:cs="Times New Roman"/>
                <w:sz w:val="18"/>
                <w:szCs w:val="18"/>
              </w:rPr>
            </w:pPr>
          </w:p>
        </w:tc>
        <w:tc>
          <w:tcPr>
            <w:tcW w:w="1987" w:type="dxa"/>
            <w:tcBorders>
              <w:top w:val="single" w:sz="4" w:space="0" w:color="000000"/>
              <w:left w:val="single" w:sz="12" w:space="0" w:color="000000"/>
              <w:bottom w:val="single" w:sz="4" w:space="0" w:color="000000"/>
              <w:right w:val="single" w:sz="12" w:space="0" w:color="000000"/>
            </w:tcBorders>
          </w:tcPr>
          <w:p w14:paraId="208DCB59" w14:textId="77777777" w:rsidR="004E6055" w:rsidRDefault="004E6055">
            <w:pPr>
              <w:pStyle w:val="TableParagraph"/>
              <w:kinsoku w:val="0"/>
              <w:overflowPunct w:val="0"/>
              <w:rPr>
                <w:rFonts w:ascii="Times New Roman" w:hAnsi="Times New Roman" w:cs="Times New Roman"/>
                <w:sz w:val="18"/>
                <w:szCs w:val="18"/>
              </w:rPr>
            </w:pPr>
          </w:p>
        </w:tc>
        <w:tc>
          <w:tcPr>
            <w:tcW w:w="1953" w:type="dxa"/>
            <w:tcBorders>
              <w:top w:val="single" w:sz="4" w:space="0" w:color="000000"/>
              <w:left w:val="single" w:sz="12" w:space="0" w:color="000000"/>
              <w:bottom w:val="single" w:sz="4" w:space="0" w:color="000000"/>
              <w:right w:val="single" w:sz="12" w:space="0" w:color="000000"/>
            </w:tcBorders>
          </w:tcPr>
          <w:p w14:paraId="7ABEE7AD" w14:textId="77777777" w:rsidR="004E6055" w:rsidRDefault="004E6055">
            <w:pPr>
              <w:pStyle w:val="TableParagraph"/>
              <w:kinsoku w:val="0"/>
              <w:overflowPunct w:val="0"/>
              <w:rPr>
                <w:rFonts w:ascii="Times New Roman" w:hAnsi="Times New Roman" w:cs="Times New Roman"/>
                <w:sz w:val="18"/>
                <w:szCs w:val="18"/>
              </w:rPr>
            </w:pPr>
          </w:p>
        </w:tc>
      </w:tr>
      <w:tr w:rsidR="004E6055" w14:paraId="32522E80" w14:textId="77777777">
        <w:tblPrEx>
          <w:tblCellMar>
            <w:top w:w="0" w:type="dxa"/>
            <w:left w:w="0" w:type="dxa"/>
            <w:bottom w:w="0" w:type="dxa"/>
            <w:right w:w="0" w:type="dxa"/>
          </w:tblCellMar>
        </w:tblPrEx>
        <w:trPr>
          <w:trHeight w:val="290"/>
        </w:trPr>
        <w:tc>
          <w:tcPr>
            <w:tcW w:w="5270" w:type="dxa"/>
            <w:tcBorders>
              <w:top w:val="single" w:sz="4" w:space="0" w:color="000000"/>
              <w:left w:val="single" w:sz="12" w:space="0" w:color="000000"/>
              <w:bottom w:val="single" w:sz="4" w:space="0" w:color="000000"/>
              <w:right w:val="single" w:sz="12" w:space="0" w:color="000000"/>
            </w:tcBorders>
          </w:tcPr>
          <w:p w14:paraId="66A47581" w14:textId="77777777" w:rsidR="004E6055" w:rsidRDefault="004E6055">
            <w:pPr>
              <w:pStyle w:val="TableParagraph"/>
              <w:kinsoku w:val="0"/>
              <w:overflowPunct w:val="0"/>
              <w:rPr>
                <w:rFonts w:ascii="Times New Roman" w:hAnsi="Times New Roman" w:cs="Times New Roman"/>
                <w:sz w:val="18"/>
                <w:szCs w:val="18"/>
              </w:rPr>
            </w:pPr>
          </w:p>
        </w:tc>
        <w:tc>
          <w:tcPr>
            <w:tcW w:w="1987" w:type="dxa"/>
            <w:tcBorders>
              <w:top w:val="single" w:sz="4" w:space="0" w:color="000000"/>
              <w:left w:val="single" w:sz="12" w:space="0" w:color="000000"/>
              <w:bottom w:val="single" w:sz="4" w:space="0" w:color="000000"/>
              <w:right w:val="single" w:sz="12" w:space="0" w:color="000000"/>
            </w:tcBorders>
          </w:tcPr>
          <w:p w14:paraId="4E3CB2EC" w14:textId="77777777" w:rsidR="004E6055" w:rsidRDefault="004E6055">
            <w:pPr>
              <w:pStyle w:val="TableParagraph"/>
              <w:kinsoku w:val="0"/>
              <w:overflowPunct w:val="0"/>
              <w:rPr>
                <w:rFonts w:ascii="Times New Roman" w:hAnsi="Times New Roman" w:cs="Times New Roman"/>
                <w:sz w:val="18"/>
                <w:szCs w:val="18"/>
              </w:rPr>
            </w:pPr>
          </w:p>
        </w:tc>
        <w:tc>
          <w:tcPr>
            <w:tcW w:w="1953" w:type="dxa"/>
            <w:tcBorders>
              <w:top w:val="single" w:sz="4" w:space="0" w:color="000000"/>
              <w:left w:val="single" w:sz="12" w:space="0" w:color="000000"/>
              <w:bottom w:val="single" w:sz="4" w:space="0" w:color="000000"/>
              <w:right w:val="single" w:sz="12" w:space="0" w:color="000000"/>
            </w:tcBorders>
          </w:tcPr>
          <w:p w14:paraId="09A8F881" w14:textId="77777777" w:rsidR="004E6055" w:rsidRDefault="004E6055">
            <w:pPr>
              <w:pStyle w:val="TableParagraph"/>
              <w:kinsoku w:val="0"/>
              <w:overflowPunct w:val="0"/>
              <w:rPr>
                <w:rFonts w:ascii="Times New Roman" w:hAnsi="Times New Roman" w:cs="Times New Roman"/>
                <w:sz w:val="18"/>
                <w:szCs w:val="18"/>
              </w:rPr>
            </w:pPr>
          </w:p>
        </w:tc>
      </w:tr>
      <w:tr w:rsidR="004E6055" w14:paraId="0382B778" w14:textId="77777777">
        <w:tblPrEx>
          <w:tblCellMar>
            <w:top w:w="0" w:type="dxa"/>
            <w:left w:w="0" w:type="dxa"/>
            <w:bottom w:w="0" w:type="dxa"/>
            <w:right w:w="0" w:type="dxa"/>
          </w:tblCellMar>
        </w:tblPrEx>
        <w:trPr>
          <w:trHeight w:val="292"/>
        </w:trPr>
        <w:tc>
          <w:tcPr>
            <w:tcW w:w="5270" w:type="dxa"/>
            <w:tcBorders>
              <w:top w:val="single" w:sz="4" w:space="0" w:color="000000"/>
              <w:left w:val="single" w:sz="12" w:space="0" w:color="000000"/>
              <w:bottom w:val="single" w:sz="4" w:space="0" w:color="000000"/>
              <w:right w:val="single" w:sz="12" w:space="0" w:color="000000"/>
            </w:tcBorders>
          </w:tcPr>
          <w:p w14:paraId="15CEC2D6" w14:textId="77777777" w:rsidR="004E6055" w:rsidRDefault="004E6055">
            <w:pPr>
              <w:pStyle w:val="TableParagraph"/>
              <w:kinsoku w:val="0"/>
              <w:overflowPunct w:val="0"/>
              <w:rPr>
                <w:rFonts w:ascii="Times New Roman" w:hAnsi="Times New Roman" w:cs="Times New Roman"/>
                <w:sz w:val="18"/>
                <w:szCs w:val="18"/>
              </w:rPr>
            </w:pPr>
          </w:p>
        </w:tc>
        <w:tc>
          <w:tcPr>
            <w:tcW w:w="1987" w:type="dxa"/>
            <w:tcBorders>
              <w:top w:val="single" w:sz="4" w:space="0" w:color="000000"/>
              <w:left w:val="single" w:sz="12" w:space="0" w:color="000000"/>
              <w:bottom w:val="single" w:sz="4" w:space="0" w:color="000000"/>
              <w:right w:val="single" w:sz="12" w:space="0" w:color="000000"/>
            </w:tcBorders>
          </w:tcPr>
          <w:p w14:paraId="38155985" w14:textId="77777777" w:rsidR="004E6055" w:rsidRDefault="004E6055">
            <w:pPr>
              <w:pStyle w:val="TableParagraph"/>
              <w:kinsoku w:val="0"/>
              <w:overflowPunct w:val="0"/>
              <w:rPr>
                <w:rFonts w:ascii="Times New Roman" w:hAnsi="Times New Roman" w:cs="Times New Roman"/>
                <w:sz w:val="18"/>
                <w:szCs w:val="18"/>
              </w:rPr>
            </w:pPr>
          </w:p>
        </w:tc>
        <w:tc>
          <w:tcPr>
            <w:tcW w:w="1953" w:type="dxa"/>
            <w:tcBorders>
              <w:top w:val="single" w:sz="4" w:space="0" w:color="000000"/>
              <w:left w:val="single" w:sz="12" w:space="0" w:color="000000"/>
              <w:bottom w:val="single" w:sz="4" w:space="0" w:color="000000"/>
              <w:right w:val="single" w:sz="12" w:space="0" w:color="000000"/>
            </w:tcBorders>
          </w:tcPr>
          <w:p w14:paraId="26180BA0" w14:textId="77777777" w:rsidR="004E6055" w:rsidRDefault="004E6055">
            <w:pPr>
              <w:pStyle w:val="TableParagraph"/>
              <w:kinsoku w:val="0"/>
              <w:overflowPunct w:val="0"/>
              <w:rPr>
                <w:rFonts w:ascii="Times New Roman" w:hAnsi="Times New Roman" w:cs="Times New Roman"/>
                <w:sz w:val="18"/>
                <w:szCs w:val="18"/>
              </w:rPr>
            </w:pPr>
          </w:p>
        </w:tc>
      </w:tr>
      <w:tr w:rsidR="004E6055" w14:paraId="22CF2AEE" w14:textId="77777777">
        <w:tblPrEx>
          <w:tblCellMar>
            <w:top w:w="0" w:type="dxa"/>
            <w:left w:w="0" w:type="dxa"/>
            <w:bottom w:w="0" w:type="dxa"/>
            <w:right w:w="0" w:type="dxa"/>
          </w:tblCellMar>
        </w:tblPrEx>
        <w:trPr>
          <w:trHeight w:val="290"/>
        </w:trPr>
        <w:tc>
          <w:tcPr>
            <w:tcW w:w="5270" w:type="dxa"/>
            <w:tcBorders>
              <w:top w:val="single" w:sz="4" w:space="0" w:color="000000"/>
              <w:left w:val="single" w:sz="12" w:space="0" w:color="000000"/>
              <w:bottom w:val="single" w:sz="4" w:space="0" w:color="000000"/>
              <w:right w:val="single" w:sz="12" w:space="0" w:color="000000"/>
            </w:tcBorders>
          </w:tcPr>
          <w:p w14:paraId="48C52EDD" w14:textId="77777777" w:rsidR="004E6055" w:rsidRDefault="004E6055">
            <w:pPr>
              <w:pStyle w:val="TableParagraph"/>
              <w:kinsoku w:val="0"/>
              <w:overflowPunct w:val="0"/>
              <w:rPr>
                <w:rFonts w:ascii="Times New Roman" w:hAnsi="Times New Roman" w:cs="Times New Roman"/>
                <w:sz w:val="18"/>
                <w:szCs w:val="18"/>
              </w:rPr>
            </w:pPr>
          </w:p>
        </w:tc>
        <w:tc>
          <w:tcPr>
            <w:tcW w:w="1987" w:type="dxa"/>
            <w:tcBorders>
              <w:top w:val="single" w:sz="4" w:space="0" w:color="000000"/>
              <w:left w:val="single" w:sz="12" w:space="0" w:color="000000"/>
              <w:bottom w:val="single" w:sz="4" w:space="0" w:color="000000"/>
              <w:right w:val="single" w:sz="12" w:space="0" w:color="000000"/>
            </w:tcBorders>
          </w:tcPr>
          <w:p w14:paraId="4FA3BDEF" w14:textId="77777777" w:rsidR="004E6055" w:rsidRDefault="004E6055">
            <w:pPr>
              <w:pStyle w:val="TableParagraph"/>
              <w:kinsoku w:val="0"/>
              <w:overflowPunct w:val="0"/>
              <w:rPr>
                <w:rFonts w:ascii="Times New Roman" w:hAnsi="Times New Roman" w:cs="Times New Roman"/>
                <w:sz w:val="18"/>
                <w:szCs w:val="18"/>
              </w:rPr>
            </w:pPr>
          </w:p>
        </w:tc>
        <w:tc>
          <w:tcPr>
            <w:tcW w:w="1953" w:type="dxa"/>
            <w:tcBorders>
              <w:top w:val="single" w:sz="4" w:space="0" w:color="000000"/>
              <w:left w:val="single" w:sz="12" w:space="0" w:color="000000"/>
              <w:bottom w:val="single" w:sz="4" w:space="0" w:color="000000"/>
              <w:right w:val="single" w:sz="12" w:space="0" w:color="000000"/>
            </w:tcBorders>
          </w:tcPr>
          <w:p w14:paraId="57BA5802" w14:textId="77777777" w:rsidR="004E6055" w:rsidRDefault="004E6055">
            <w:pPr>
              <w:pStyle w:val="TableParagraph"/>
              <w:kinsoku w:val="0"/>
              <w:overflowPunct w:val="0"/>
              <w:rPr>
                <w:rFonts w:ascii="Times New Roman" w:hAnsi="Times New Roman" w:cs="Times New Roman"/>
                <w:sz w:val="18"/>
                <w:szCs w:val="18"/>
              </w:rPr>
            </w:pPr>
          </w:p>
        </w:tc>
      </w:tr>
      <w:tr w:rsidR="004E6055" w14:paraId="5903756D" w14:textId="77777777">
        <w:tblPrEx>
          <w:tblCellMar>
            <w:top w:w="0" w:type="dxa"/>
            <w:left w:w="0" w:type="dxa"/>
            <w:bottom w:w="0" w:type="dxa"/>
            <w:right w:w="0" w:type="dxa"/>
          </w:tblCellMar>
        </w:tblPrEx>
        <w:trPr>
          <w:trHeight w:val="292"/>
        </w:trPr>
        <w:tc>
          <w:tcPr>
            <w:tcW w:w="5270" w:type="dxa"/>
            <w:tcBorders>
              <w:top w:val="single" w:sz="4" w:space="0" w:color="000000"/>
              <w:left w:val="single" w:sz="12" w:space="0" w:color="000000"/>
              <w:bottom w:val="single" w:sz="4" w:space="0" w:color="000000"/>
              <w:right w:val="single" w:sz="12" w:space="0" w:color="000000"/>
            </w:tcBorders>
          </w:tcPr>
          <w:p w14:paraId="00AEBD03" w14:textId="77777777" w:rsidR="004E6055" w:rsidRDefault="004E6055">
            <w:pPr>
              <w:pStyle w:val="TableParagraph"/>
              <w:kinsoku w:val="0"/>
              <w:overflowPunct w:val="0"/>
              <w:rPr>
                <w:rFonts w:ascii="Times New Roman" w:hAnsi="Times New Roman" w:cs="Times New Roman"/>
                <w:sz w:val="18"/>
                <w:szCs w:val="18"/>
              </w:rPr>
            </w:pPr>
          </w:p>
        </w:tc>
        <w:tc>
          <w:tcPr>
            <w:tcW w:w="1987" w:type="dxa"/>
            <w:tcBorders>
              <w:top w:val="single" w:sz="4" w:space="0" w:color="000000"/>
              <w:left w:val="single" w:sz="12" w:space="0" w:color="000000"/>
              <w:bottom w:val="single" w:sz="4" w:space="0" w:color="000000"/>
              <w:right w:val="single" w:sz="12" w:space="0" w:color="000000"/>
            </w:tcBorders>
          </w:tcPr>
          <w:p w14:paraId="4A95D9AE" w14:textId="77777777" w:rsidR="004E6055" w:rsidRDefault="004E6055">
            <w:pPr>
              <w:pStyle w:val="TableParagraph"/>
              <w:kinsoku w:val="0"/>
              <w:overflowPunct w:val="0"/>
              <w:rPr>
                <w:rFonts w:ascii="Times New Roman" w:hAnsi="Times New Roman" w:cs="Times New Roman"/>
                <w:sz w:val="18"/>
                <w:szCs w:val="18"/>
              </w:rPr>
            </w:pPr>
          </w:p>
        </w:tc>
        <w:tc>
          <w:tcPr>
            <w:tcW w:w="1953" w:type="dxa"/>
            <w:tcBorders>
              <w:top w:val="single" w:sz="4" w:space="0" w:color="000000"/>
              <w:left w:val="single" w:sz="12" w:space="0" w:color="000000"/>
              <w:bottom w:val="single" w:sz="4" w:space="0" w:color="000000"/>
              <w:right w:val="single" w:sz="12" w:space="0" w:color="000000"/>
            </w:tcBorders>
          </w:tcPr>
          <w:p w14:paraId="71CCCDE3" w14:textId="77777777" w:rsidR="004E6055" w:rsidRDefault="004E6055">
            <w:pPr>
              <w:pStyle w:val="TableParagraph"/>
              <w:kinsoku w:val="0"/>
              <w:overflowPunct w:val="0"/>
              <w:rPr>
                <w:rFonts w:ascii="Times New Roman" w:hAnsi="Times New Roman" w:cs="Times New Roman"/>
                <w:sz w:val="18"/>
                <w:szCs w:val="18"/>
              </w:rPr>
            </w:pPr>
          </w:p>
        </w:tc>
      </w:tr>
      <w:tr w:rsidR="004E6055" w14:paraId="70CD79EA" w14:textId="77777777">
        <w:tblPrEx>
          <w:tblCellMar>
            <w:top w:w="0" w:type="dxa"/>
            <w:left w:w="0" w:type="dxa"/>
            <w:bottom w:w="0" w:type="dxa"/>
            <w:right w:w="0" w:type="dxa"/>
          </w:tblCellMar>
        </w:tblPrEx>
        <w:trPr>
          <w:trHeight w:val="290"/>
        </w:trPr>
        <w:tc>
          <w:tcPr>
            <w:tcW w:w="5270" w:type="dxa"/>
            <w:tcBorders>
              <w:top w:val="single" w:sz="4" w:space="0" w:color="000000"/>
              <w:left w:val="single" w:sz="12" w:space="0" w:color="000000"/>
              <w:bottom w:val="single" w:sz="4" w:space="0" w:color="000000"/>
              <w:right w:val="single" w:sz="12" w:space="0" w:color="000000"/>
            </w:tcBorders>
          </w:tcPr>
          <w:p w14:paraId="74BCA917" w14:textId="77777777" w:rsidR="004E6055" w:rsidRDefault="004E6055">
            <w:pPr>
              <w:pStyle w:val="TableParagraph"/>
              <w:kinsoku w:val="0"/>
              <w:overflowPunct w:val="0"/>
              <w:rPr>
                <w:rFonts w:ascii="Times New Roman" w:hAnsi="Times New Roman" w:cs="Times New Roman"/>
                <w:sz w:val="18"/>
                <w:szCs w:val="18"/>
              </w:rPr>
            </w:pPr>
          </w:p>
        </w:tc>
        <w:tc>
          <w:tcPr>
            <w:tcW w:w="1987" w:type="dxa"/>
            <w:tcBorders>
              <w:top w:val="single" w:sz="4" w:space="0" w:color="000000"/>
              <w:left w:val="single" w:sz="12" w:space="0" w:color="000000"/>
              <w:bottom w:val="single" w:sz="4" w:space="0" w:color="000000"/>
              <w:right w:val="single" w:sz="12" w:space="0" w:color="000000"/>
            </w:tcBorders>
          </w:tcPr>
          <w:p w14:paraId="04AFD70A" w14:textId="77777777" w:rsidR="004E6055" w:rsidRDefault="004E6055">
            <w:pPr>
              <w:pStyle w:val="TableParagraph"/>
              <w:kinsoku w:val="0"/>
              <w:overflowPunct w:val="0"/>
              <w:rPr>
                <w:rFonts w:ascii="Times New Roman" w:hAnsi="Times New Roman" w:cs="Times New Roman"/>
                <w:sz w:val="18"/>
                <w:szCs w:val="18"/>
              </w:rPr>
            </w:pPr>
          </w:p>
        </w:tc>
        <w:tc>
          <w:tcPr>
            <w:tcW w:w="1953" w:type="dxa"/>
            <w:tcBorders>
              <w:top w:val="single" w:sz="4" w:space="0" w:color="000000"/>
              <w:left w:val="single" w:sz="12" w:space="0" w:color="000000"/>
              <w:bottom w:val="single" w:sz="4" w:space="0" w:color="000000"/>
              <w:right w:val="single" w:sz="12" w:space="0" w:color="000000"/>
            </w:tcBorders>
          </w:tcPr>
          <w:p w14:paraId="68D93B86" w14:textId="77777777" w:rsidR="004E6055" w:rsidRDefault="004E6055">
            <w:pPr>
              <w:pStyle w:val="TableParagraph"/>
              <w:kinsoku w:val="0"/>
              <w:overflowPunct w:val="0"/>
              <w:rPr>
                <w:rFonts w:ascii="Times New Roman" w:hAnsi="Times New Roman" w:cs="Times New Roman"/>
                <w:sz w:val="18"/>
                <w:szCs w:val="18"/>
              </w:rPr>
            </w:pPr>
          </w:p>
        </w:tc>
      </w:tr>
      <w:tr w:rsidR="004E6055" w14:paraId="02236E06" w14:textId="77777777">
        <w:tblPrEx>
          <w:tblCellMar>
            <w:top w:w="0" w:type="dxa"/>
            <w:left w:w="0" w:type="dxa"/>
            <w:bottom w:w="0" w:type="dxa"/>
            <w:right w:w="0" w:type="dxa"/>
          </w:tblCellMar>
        </w:tblPrEx>
        <w:trPr>
          <w:trHeight w:val="292"/>
        </w:trPr>
        <w:tc>
          <w:tcPr>
            <w:tcW w:w="5270" w:type="dxa"/>
            <w:tcBorders>
              <w:top w:val="single" w:sz="4" w:space="0" w:color="000000"/>
              <w:left w:val="single" w:sz="12" w:space="0" w:color="000000"/>
              <w:bottom w:val="single" w:sz="12" w:space="0" w:color="000000"/>
              <w:right w:val="single" w:sz="12" w:space="0" w:color="000000"/>
            </w:tcBorders>
          </w:tcPr>
          <w:p w14:paraId="15CAF7FA" w14:textId="77777777" w:rsidR="004E6055" w:rsidRDefault="004E6055">
            <w:pPr>
              <w:pStyle w:val="TableParagraph"/>
              <w:kinsoku w:val="0"/>
              <w:overflowPunct w:val="0"/>
              <w:rPr>
                <w:rFonts w:ascii="Times New Roman" w:hAnsi="Times New Roman" w:cs="Times New Roman"/>
                <w:sz w:val="18"/>
                <w:szCs w:val="18"/>
              </w:rPr>
            </w:pPr>
          </w:p>
        </w:tc>
        <w:tc>
          <w:tcPr>
            <w:tcW w:w="1987" w:type="dxa"/>
            <w:tcBorders>
              <w:top w:val="single" w:sz="4" w:space="0" w:color="000000"/>
              <w:left w:val="single" w:sz="12" w:space="0" w:color="000000"/>
              <w:bottom w:val="double" w:sz="2" w:space="0" w:color="000000"/>
              <w:right w:val="single" w:sz="12" w:space="0" w:color="000000"/>
            </w:tcBorders>
          </w:tcPr>
          <w:p w14:paraId="2697EFF0" w14:textId="77777777" w:rsidR="004E6055" w:rsidRDefault="004E6055">
            <w:pPr>
              <w:pStyle w:val="TableParagraph"/>
              <w:kinsoku w:val="0"/>
              <w:overflowPunct w:val="0"/>
              <w:rPr>
                <w:rFonts w:ascii="Times New Roman" w:hAnsi="Times New Roman" w:cs="Times New Roman"/>
                <w:sz w:val="18"/>
                <w:szCs w:val="18"/>
              </w:rPr>
            </w:pPr>
          </w:p>
        </w:tc>
        <w:tc>
          <w:tcPr>
            <w:tcW w:w="1953" w:type="dxa"/>
            <w:tcBorders>
              <w:top w:val="single" w:sz="4" w:space="0" w:color="000000"/>
              <w:left w:val="single" w:sz="12" w:space="0" w:color="000000"/>
              <w:bottom w:val="double" w:sz="2" w:space="0" w:color="000000"/>
              <w:right w:val="single" w:sz="12" w:space="0" w:color="000000"/>
            </w:tcBorders>
          </w:tcPr>
          <w:p w14:paraId="2DDC93EB" w14:textId="77777777" w:rsidR="004E6055" w:rsidRDefault="004E6055">
            <w:pPr>
              <w:pStyle w:val="TableParagraph"/>
              <w:kinsoku w:val="0"/>
              <w:overflowPunct w:val="0"/>
              <w:rPr>
                <w:rFonts w:ascii="Times New Roman" w:hAnsi="Times New Roman" w:cs="Times New Roman"/>
                <w:sz w:val="18"/>
                <w:szCs w:val="18"/>
              </w:rPr>
            </w:pPr>
          </w:p>
        </w:tc>
      </w:tr>
      <w:tr w:rsidR="004E6055" w14:paraId="54673AE5" w14:textId="77777777">
        <w:tblPrEx>
          <w:tblCellMar>
            <w:top w:w="0" w:type="dxa"/>
            <w:left w:w="0" w:type="dxa"/>
            <w:bottom w:w="0" w:type="dxa"/>
            <w:right w:w="0" w:type="dxa"/>
          </w:tblCellMar>
        </w:tblPrEx>
        <w:trPr>
          <w:trHeight w:val="454"/>
        </w:trPr>
        <w:tc>
          <w:tcPr>
            <w:tcW w:w="5270" w:type="dxa"/>
            <w:tcBorders>
              <w:top w:val="single" w:sz="12" w:space="0" w:color="000000"/>
              <w:left w:val="single" w:sz="12" w:space="0" w:color="000000"/>
              <w:bottom w:val="single" w:sz="12" w:space="0" w:color="000000"/>
              <w:right w:val="single" w:sz="12" w:space="0" w:color="000000"/>
            </w:tcBorders>
          </w:tcPr>
          <w:p w14:paraId="244092E1" w14:textId="77777777" w:rsidR="004E6055" w:rsidRDefault="004E6055">
            <w:pPr>
              <w:pStyle w:val="TableParagraph"/>
              <w:kinsoku w:val="0"/>
              <w:overflowPunct w:val="0"/>
              <w:spacing w:before="123"/>
              <w:ind w:right="180"/>
              <w:jc w:val="right"/>
              <w:rPr>
                <w:b/>
                <w:bCs/>
                <w:sz w:val="18"/>
                <w:szCs w:val="18"/>
              </w:rPr>
            </w:pPr>
            <w:r>
              <w:rPr>
                <w:b/>
                <w:bCs/>
                <w:sz w:val="18"/>
                <w:szCs w:val="18"/>
              </w:rPr>
              <w:t>SKUPAJ:</w:t>
            </w:r>
          </w:p>
        </w:tc>
        <w:tc>
          <w:tcPr>
            <w:tcW w:w="1987" w:type="dxa"/>
            <w:tcBorders>
              <w:top w:val="double" w:sz="2" w:space="0" w:color="000000"/>
              <w:left w:val="single" w:sz="12" w:space="0" w:color="000000"/>
              <w:bottom w:val="single" w:sz="12" w:space="0" w:color="000000"/>
              <w:right w:val="single" w:sz="12" w:space="0" w:color="000000"/>
            </w:tcBorders>
          </w:tcPr>
          <w:p w14:paraId="5C4F8C25" w14:textId="77777777" w:rsidR="004E6055" w:rsidRDefault="004E6055">
            <w:pPr>
              <w:pStyle w:val="TableParagraph"/>
              <w:kinsoku w:val="0"/>
              <w:overflowPunct w:val="0"/>
              <w:rPr>
                <w:rFonts w:ascii="Times New Roman" w:hAnsi="Times New Roman" w:cs="Times New Roman"/>
                <w:sz w:val="18"/>
                <w:szCs w:val="18"/>
              </w:rPr>
            </w:pPr>
          </w:p>
        </w:tc>
        <w:tc>
          <w:tcPr>
            <w:tcW w:w="1953" w:type="dxa"/>
            <w:tcBorders>
              <w:top w:val="double" w:sz="2" w:space="0" w:color="000000"/>
              <w:left w:val="single" w:sz="12" w:space="0" w:color="000000"/>
              <w:bottom w:val="single" w:sz="12" w:space="0" w:color="000000"/>
              <w:right w:val="single" w:sz="12" w:space="0" w:color="000000"/>
            </w:tcBorders>
          </w:tcPr>
          <w:p w14:paraId="72C04014" w14:textId="77777777" w:rsidR="004E6055" w:rsidRDefault="004E6055">
            <w:pPr>
              <w:pStyle w:val="TableParagraph"/>
              <w:kinsoku w:val="0"/>
              <w:overflowPunct w:val="0"/>
              <w:rPr>
                <w:rFonts w:ascii="Times New Roman" w:hAnsi="Times New Roman" w:cs="Times New Roman"/>
                <w:sz w:val="18"/>
                <w:szCs w:val="18"/>
              </w:rPr>
            </w:pPr>
          </w:p>
        </w:tc>
      </w:tr>
    </w:tbl>
    <w:p w14:paraId="174B584F" w14:textId="77777777" w:rsidR="004E6055" w:rsidRDefault="004E6055">
      <w:pPr>
        <w:pStyle w:val="Telobesedila"/>
        <w:kinsoku w:val="0"/>
        <w:overflowPunct w:val="0"/>
        <w:spacing w:before="59" w:line="229" w:lineRule="exact"/>
        <w:ind w:left="656"/>
        <w:rPr>
          <w:b/>
          <w:bCs/>
          <w:i/>
          <w:iCs/>
        </w:rPr>
      </w:pPr>
      <w:r>
        <w:rPr>
          <w:i/>
          <w:iCs/>
        </w:rPr>
        <w:t xml:space="preserve">* Za stroške, ki jih navedete v tabeli, morate obvezno priložiti </w:t>
      </w:r>
      <w:r>
        <w:rPr>
          <w:b/>
          <w:bCs/>
          <w:i/>
          <w:iCs/>
        </w:rPr>
        <w:t xml:space="preserve">predračune </w:t>
      </w:r>
      <w:r>
        <w:rPr>
          <w:i/>
          <w:iCs/>
        </w:rPr>
        <w:t xml:space="preserve">oz. </w:t>
      </w:r>
      <w:r>
        <w:rPr>
          <w:b/>
          <w:bCs/>
          <w:i/>
          <w:iCs/>
        </w:rPr>
        <w:t xml:space="preserve">ponudbe </w:t>
      </w:r>
      <w:r>
        <w:rPr>
          <w:i/>
          <w:iCs/>
        </w:rPr>
        <w:t xml:space="preserve">in/ali </w:t>
      </w:r>
      <w:r>
        <w:rPr>
          <w:b/>
          <w:bCs/>
          <w:i/>
          <w:iCs/>
        </w:rPr>
        <w:t>račune</w:t>
      </w:r>
    </w:p>
    <w:p w14:paraId="40877E81" w14:textId="77777777" w:rsidR="004E6055" w:rsidRDefault="004E6055">
      <w:pPr>
        <w:pStyle w:val="Telobesedila"/>
        <w:kinsoku w:val="0"/>
        <w:overflowPunct w:val="0"/>
        <w:spacing w:line="229" w:lineRule="exact"/>
        <w:ind w:left="656"/>
        <w:rPr>
          <w:i/>
          <w:iCs/>
        </w:rPr>
      </w:pPr>
      <w:r>
        <w:rPr>
          <w:i/>
          <w:iCs/>
        </w:rPr>
        <w:t xml:space="preserve">(za že plačane račune tudi </w:t>
      </w:r>
      <w:r>
        <w:rPr>
          <w:b/>
          <w:bCs/>
          <w:i/>
          <w:iCs/>
        </w:rPr>
        <w:t>potrdila o plačilu računov</w:t>
      </w:r>
      <w:r>
        <w:rPr>
          <w:i/>
          <w:iCs/>
        </w:rPr>
        <w:t>)!</w:t>
      </w:r>
    </w:p>
    <w:p w14:paraId="290CF05C" w14:textId="77777777" w:rsidR="004E6055" w:rsidRDefault="004E6055">
      <w:pPr>
        <w:pStyle w:val="Telobesedila"/>
        <w:kinsoku w:val="0"/>
        <w:overflowPunct w:val="0"/>
        <w:spacing w:before="186"/>
        <w:ind w:left="656"/>
      </w:pPr>
      <w:r>
        <w:t xml:space="preserve">Pomoč se odobri le za naložbe (investicije), ki se izvajajo na območju občine </w:t>
      </w:r>
      <w:r w:rsidR="00AB516A">
        <w:t>Bovec</w:t>
      </w:r>
      <w:r>
        <w:t>.</w:t>
      </w:r>
    </w:p>
    <w:p w14:paraId="706DB690" w14:textId="77777777" w:rsidR="004E6055" w:rsidRDefault="004E6055">
      <w:pPr>
        <w:pStyle w:val="Telobesedila"/>
        <w:kinsoku w:val="0"/>
        <w:overflowPunct w:val="0"/>
        <w:rPr>
          <w:sz w:val="22"/>
          <w:szCs w:val="22"/>
        </w:rPr>
      </w:pPr>
    </w:p>
    <w:p w14:paraId="3C01948B" w14:textId="77777777" w:rsidR="004E6055" w:rsidRDefault="004E6055">
      <w:pPr>
        <w:pStyle w:val="Telobesedila"/>
        <w:kinsoku w:val="0"/>
        <w:overflowPunct w:val="0"/>
        <w:spacing w:before="10"/>
        <w:rPr>
          <w:sz w:val="17"/>
          <w:szCs w:val="17"/>
        </w:rPr>
      </w:pPr>
    </w:p>
    <w:p w14:paraId="23AC776F" w14:textId="77777777" w:rsidR="004E6055" w:rsidRDefault="004E6055">
      <w:pPr>
        <w:pStyle w:val="Naslov6"/>
        <w:kinsoku w:val="0"/>
        <w:overflowPunct w:val="0"/>
        <w:ind w:left="656"/>
      </w:pPr>
      <w:r>
        <w:t>a.) Vrednost naložbe znaša:</w:t>
      </w:r>
    </w:p>
    <w:p w14:paraId="2A6E961F" w14:textId="77777777" w:rsidR="004E6055" w:rsidRDefault="004E6055">
      <w:pPr>
        <w:pStyle w:val="Telobesedila"/>
        <w:kinsoku w:val="0"/>
        <w:overflowPunct w:val="0"/>
        <w:spacing w:before="5"/>
        <w:rPr>
          <w:b/>
          <w:bCs/>
        </w:rPr>
      </w:pPr>
    </w:p>
    <w:p w14:paraId="6F81F0F6" w14:textId="77777777" w:rsidR="004E6055" w:rsidRDefault="004E6055">
      <w:pPr>
        <w:pStyle w:val="Odstavekseznama"/>
        <w:numPr>
          <w:ilvl w:val="0"/>
          <w:numId w:val="14"/>
        </w:numPr>
        <w:tabs>
          <w:tab w:val="left" w:pos="874"/>
          <w:tab w:val="left" w:pos="2072"/>
          <w:tab w:val="left" w:pos="4450"/>
        </w:tabs>
        <w:kinsoku w:val="0"/>
        <w:overflowPunct w:val="0"/>
        <w:spacing w:before="1"/>
        <w:rPr>
          <w:rFonts w:ascii="Arial" w:hAnsi="Arial" w:cs="Arial"/>
          <w:sz w:val="20"/>
          <w:szCs w:val="20"/>
        </w:rPr>
      </w:pPr>
      <w:r>
        <w:rPr>
          <w:rFonts w:ascii="Arial" w:hAnsi="Arial" w:cs="Arial"/>
          <w:sz w:val="20"/>
          <w:szCs w:val="20"/>
        </w:rPr>
        <w:t>brez</w:t>
      </w:r>
      <w:r>
        <w:rPr>
          <w:rFonts w:ascii="Arial" w:hAnsi="Arial" w:cs="Arial"/>
          <w:spacing w:val="-2"/>
          <w:sz w:val="20"/>
          <w:szCs w:val="20"/>
        </w:rPr>
        <w:t xml:space="preserve"> </w:t>
      </w:r>
      <w:r>
        <w:rPr>
          <w:rFonts w:ascii="Arial" w:hAnsi="Arial" w:cs="Arial"/>
          <w:sz w:val="20"/>
          <w:szCs w:val="20"/>
        </w:rPr>
        <w:t>DDV:</w:t>
      </w:r>
      <w:r>
        <w:rPr>
          <w:rFonts w:ascii="Arial" w:hAnsi="Arial" w:cs="Arial"/>
          <w:sz w:val="20"/>
          <w:szCs w:val="20"/>
        </w:rPr>
        <w:tab/>
      </w:r>
      <w:r>
        <w:rPr>
          <w:rFonts w:ascii="Arial" w:hAnsi="Arial" w:cs="Arial"/>
          <w:sz w:val="20"/>
          <w:szCs w:val="20"/>
          <w:u w:val="single" w:color="000000"/>
        </w:rPr>
        <w:t xml:space="preserve"> </w:t>
      </w:r>
      <w:r>
        <w:rPr>
          <w:rFonts w:ascii="Arial" w:hAnsi="Arial" w:cs="Arial"/>
          <w:sz w:val="20"/>
          <w:szCs w:val="20"/>
          <w:u w:val="single" w:color="000000"/>
        </w:rPr>
        <w:tab/>
      </w:r>
      <w:r>
        <w:rPr>
          <w:rFonts w:ascii="Arial" w:hAnsi="Arial" w:cs="Arial"/>
          <w:sz w:val="20"/>
          <w:szCs w:val="20"/>
        </w:rPr>
        <w:t>EUR,</w:t>
      </w:r>
    </w:p>
    <w:p w14:paraId="6705F511" w14:textId="77777777" w:rsidR="004E6055" w:rsidRDefault="004E6055">
      <w:pPr>
        <w:pStyle w:val="Telobesedila"/>
        <w:kinsoku w:val="0"/>
        <w:overflowPunct w:val="0"/>
        <w:spacing w:before="5"/>
      </w:pPr>
    </w:p>
    <w:p w14:paraId="6A977600" w14:textId="77777777" w:rsidR="004E6055" w:rsidRDefault="004E6055">
      <w:pPr>
        <w:pStyle w:val="Odstavekseznama"/>
        <w:numPr>
          <w:ilvl w:val="0"/>
          <w:numId w:val="14"/>
        </w:numPr>
        <w:tabs>
          <w:tab w:val="left" w:pos="874"/>
          <w:tab w:val="left" w:pos="2071"/>
          <w:tab w:val="left" w:pos="4450"/>
        </w:tabs>
        <w:kinsoku w:val="0"/>
        <w:overflowPunct w:val="0"/>
        <w:rPr>
          <w:rFonts w:ascii="Arial" w:hAnsi="Arial" w:cs="Arial"/>
          <w:sz w:val="20"/>
          <w:szCs w:val="20"/>
        </w:rPr>
      </w:pPr>
      <w:r>
        <w:rPr>
          <w:rFonts w:ascii="Arial" w:hAnsi="Arial" w:cs="Arial"/>
          <w:sz w:val="20"/>
          <w:szCs w:val="20"/>
        </w:rPr>
        <w:t>z</w:t>
      </w:r>
      <w:r>
        <w:rPr>
          <w:rFonts w:ascii="Arial" w:hAnsi="Arial" w:cs="Arial"/>
          <w:spacing w:val="-1"/>
          <w:sz w:val="20"/>
          <w:szCs w:val="20"/>
        </w:rPr>
        <w:t xml:space="preserve"> </w:t>
      </w:r>
      <w:r>
        <w:rPr>
          <w:rFonts w:ascii="Arial" w:hAnsi="Arial" w:cs="Arial"/>
          <w:sz w:val="20"/>
          <w:szCs w:val="20"/>
        </w:rPr>
        <w:t>DDV:</w:t>
      </w:r>
      <w:r>
        <w:rPr>
          <w:rFonts w:ascii="Arial" w:hAnsi="Arial" w:cs="Arial"/>
          <w:sz w:val="20"/>
          <w:szCs w:val="20"/>
        </w:rPr>
        <w:tab/>
      </w:r>
      <w:r>
        <w:rPr>
          <w:rFonts w:ascii="Arial" w:hAnsi="Arial" w:cs="Arial"/>
          <w:sz w:val="20"/>
          <w:szCs w:val="20"/>
          <w:u w:val="single" w:color="000000"/>
        </w:rPr>
        <w:t xml:space="preserve"> </w:t>
      </w:r>
      <w:r>
        <w:rPr>
          <w:rFonts w:ascii="Arial" w:hAnsi="Arial" w:cs="Arial"/>
          <w:sz w:val="20"/>
          <w:szCs w:val="20"/>
          <w:u w:val="single" w:color="000000"/>
        </w:rPr>
        <w:tab/>
      </w:r>
      <w:r>
        <w:rPr>
          <w:rFonts w:ascii="Arial" w:hAnsi="Arial" w:cs="Arial"/>
          <w:sz w:val="20"/>
          <w:szCs w:val="20"/>
        </w:rPr>
        <w:t>EUR.</w:t>
      </w:r>
    </w:p>
    <w:p w14:paraId="4F96BC42" w14:textId="77777777" w:rsidR="004E6055" w:rsidRDefault="004E6055">
      <w:pPr>
        <w:pStyle w:val="Telobesedila"/>
        <w:kinsoku w:val="0"/>
        <w:overflowPunct w:val="0"/>
        <w:rPr>
          <w:sz w:val="22"/>
          <w:szCs w:val="22"/>
        </w:rPr>
      </w:pPr>
    </w:p>
    <w:p w14:paraId="64C11D25" w14:textId="77777777" w:rsidR="004E6055" w:rsidRDefault="004E6055">
      <w:pPr>
        <w:pStyle w:val="Telobesedila"/>
        <w:kinsoku w:val="0"/>
        <w:overflowPunct w:val="0"/>
        <w:rPr>
          <w:sz w:val="22"/>
          <w:szCs w:val="22"/>
        </w:rPr>
      </w:pPr>
    </w:p>
    <w:p w14:paraId="5F88073B" w14:textId="77777777" w:rsidR="004E6055" w:rsidRDefault="004E6055">
      <w:pPr>
        <w:pStyle w:val="Telobesedila"/>
        <w:kinsoku w:val="0"/>
        <w:overflowPunct w:val="0"/>
        <w:spacing w:before="2"/>
        <w:rPr>
          <w:sz w:val="27"/>
          <w:szCs w:val="27"/>
        </w:rPr>
      </w:pPr>
    </w:p>
    <w:p w14:paraId="008A46C4" w14:textId="77777777" w:rsidR="004E6055" w:rsidRDefault="004E6055">
      <w:pPr>
        <w:pStyle w:val="Telobesedila"/>
        <w:kinsoku w:val="0"/>
        <w:overflowPunct w:val="0"/>
        <w:spacing w:before="1"/>
        <w:ind w:left="656" w:right="1138"/>
      </w:pPr>
      <w:r>
        <w:rPr>
          <w:b/>
          <w:bCs/>
        </w:rPr>
        <w:t xml:space="preserve">b.) Uveljavljanje davka na dodano vrednost (DDV) kot upravičenega stroška naložbe </w:t>
      </w:r>
      <w:r>
        <w:rPr>
          <w:i/>
          <w:iCs/>
          <w:sz w:val="18"/>
          <w:szCs w:val="18"/>
        </w:rPr>
        <w:t>(ustrezno obkrožite in dopolnite, ustrezno izpolnite tudi Izjavo o (ne)vključitvi v sistem DDV, ki je priloga vlogi)</w:t>
      </w:r>
      <w:r>
        <w:t>:</w:t>
      </w:r>
    </w:p>
    <w:p w14:paraId="53C988FF" w14:textId="77777777" w:rsidR="004E6055" w:rsidRDefault="004E6055">
      <w:pPr>
        <w:pStyle w:val="Telobesedila"/>
        <w:kinsoku w:val="0"/>
        <w:overflowPunct w:val="0"/>
      </w:pPr>
    </w:p>
    <w:p w14:paraId="75997687" w14:textId="77777777" w:rsidR="004E6055" w:rsidRDefault="004E6055">
      <w:pPr>
        <w:pStyle w:val="Telobesedila"/>
        <w:kinsoku w:val="0"/>
        <w:overflowPunct w:val="0"/>
        <w:sectPr w:rsidR="004E6055">
          <w:footerReference w:type="default" r:id="rId9"/>
          <w:pgSz w:w="11910" w:h="16840"/>
          <w:pgMar w:top="1440" w:right="240" w:bottom="1240" w:left="760" w:header="0" w:footer="1051" w:gutter="0"/>
          <w:pgNumType w:start="4"/>
          <w:cols w:space="708"/>
          <w:noEndnote/>
        </w:sectPr>
      </w:pPr>
    </w:p>
    <w:p w14:paraId="1B6500D2" w14:textId="77777777" w:rsidR="004E6055" w:rsidRDefault="004E6055">
      <w:pPr>
        <w:pStyle w:val="Telobesedila"/>
        <w:kinsoku w:val="0"/>
        <w:overflowPunct w:val="0"/>
        <w:spacing w:before="1"/>
      </w:pPr>
    </w:p>
    <w:p w14:paraId="0CDD41CC" w14:textId="77777777" w:rsidR="004E6055" w:rsidRDefault="004E6055">
      <w:pPr>
        <w:pStyle w:val="Naslov6"/>
        <w:kinsoku w:val="0"/>
        <w:overflowPunct w:val="0"/>
        <w:spacing w:line="229" w:lineRule="exact"/>
        <w:ind w:left="2077" w:right="1866"/>
        <w:jc w:val="center"/>
      </w:pPr>
      <w:r>
        <w:t>DA</w:t>
      </w:r>
    </w:p>
    <w:p w14:paraId="1F31E9DB" w14:textId="77777777" w:rsidR="004E6055" w:rsidRDefault="004E6055">
      <w:pPr>
        <w:pStyle w:val="Telobesedila"/>
        <w:kinsoku w:val="0"/>
        <w:overflowPunct w:val="0"/>
        <w:ind w:left="656" w:right="38"/>
        <w:jc w:val="both"/>
      </w:pPr>
      <w:r>
        <w:t>Želim uveljavljati DDV kot upravičen strošek naložbe, s katero se javljam na javni razpis.</w:t>
      </w:r>
    </w:p>
    <w:p w14:paraId="58E5399E" w14:textId="77777777" w:rsidR="004E6055" w:rsidRDefault="004E6055">
      <w:pPr>
        <w:pStyle w:val="Telobesedila"/>
        <w:kinsoku w:val="0"/>
        <w:overflowPunct w:val="0"/>
        <w:spacing w:before="1"/>
      </w:pPr>
    </w:p>
    <w:p w14:paraId="6CE0520A" w14:textId="77777777" w:rsidR="004E6055" w:rsidRDefault="004E6055">
      <w:pPr>
        <w:pStyle w:val="Telobesedila"/>
        <w:kinsoku w:val="0"/>
        <w:overflowPunct w:val="0"/>
        <w:ind w:left="656" w:right="38"/>
        <w:jc w:val="both"/>
      </w:pPr>
      <w:r>
        <w:rPr>
          <w:b/>
          <w:bCs/>
        </w:rPr>
        <w:t xml:space="preserve">Upravičeni stroški </w:t>
      </w:r>
      <w:r>
        <w:t>prijavljene naložbe (skupaj z DDV) tako znašajo:</w:t>
      </w:r>
    </w:p>
    <w:p w14:paraId="74B83C32" w14:textId="77777777" w:rsidR="004E6055" w:rsidRDefault="004E6055">
      <w:pPr>
        <w:pStyle w:val="Telobesedila"/>
        <w:kinsoku w:val="0"/>
        <w:overflowPunct w:val="0"/>
        <w:spacing w:before="1"/>
      </w:pPr>
      <w:r>
        <w:rPr>
          <w:rFonts w:ascii="Times New Roman" w:hAnsi="Times New Roman" w:cs="Times New Roman"/>
          <w:sz w:val="24"/>
          <w:szCs w:val="24"/>
        </w:rPr>
        <w:br w:type="column"/>
      </w:r>
    </w:p>
    <w:p w14:paraId="5AEA4006" w14:textId="77777777" w:rsidR="004E6055" w:rsidRDefault="004E6055">
      <w:pPr>
        <w:pStyle w:val="Naslov6"/>
        <w:kinsoku w:val="0"/>
        <w:overflowPunct w:val="0"/>
        <w:spacing w:line="229" w:lineRule="exact"/>
        <w:ind w:left="1915" w:right="3038"/>
        <w:jc w:val="center"/>
      </w:pPr>
      <w:r>
        <w:t>NE</w:t>
      </w:r>
    </w:p>
    <w:p w14:paraId="67A71BBD" w14:textId="77777777" w:rsidR="004E6055" w:rsidRDefault="004E6055">
      <w:pPr>
        <w:pStyle w:val="Telobesedila"/>
        <w:kinsoku w:val="0"/>
        <w:overflowPunct w:val="0"/>
        <w:ind w:left="656" w:right="1705"/>
      </w:pPr>
      <w:r>
        <w:t>Ne želim uveljavljati DDV kot upravičenega stroška naložbe, s katero se javljam na javni razpis.</w:t>
      </w:r>
    </w:p>
    <w:p w14:paraId="10E021A4" w14:textId="77777777" w:rsidR="004E6055" w:rsidRDefault="004E6055">
      <w:pPr>
        <w:pStyle w:val="Telobesedila"/>
        <w:kinsoku w:val="0"/>
        <w:overflowPunct w:val="0"/>
        <w:spacing w:before="1"/>
      </w:pPr>
    </w:p>
    <w:p w14:paraId="01774D59" w14:textId="77777777" w:rsidR="004E6055" w:rsidRDefault="004E6055">
      <w:pPr>
        <w:pStyle w:val="Telobesedila"/>
        <w:kinsoku w:val="0"/>
        <w:overflowPunct w:val="0"/>
        <w:ind w:left="656" w:right="1605"/>
      </w:pPr>
      <w:r>
        <w:rPr>
          <w:b/>
          <w:bCs/>
        </w:rPr>
        <w:t xml:space="preserve">Upravičeni stroški </w:t>
      </w:r>
      <w:r>
        <w:t>prijavljene naložbe (brez DDV) tako znašajo:</w:t>
      </w:r>
    </w:p>
    <w:p w14:paraId="58DF0EB8" w14:textId="77777777" w:rsidR="004E6055" w:rsidRDefault="004E6055">
      <w:pPr>
        <w:pStyle w:val="Telobesedila"/>
        <w:kinsoku w:val="0"/>
        <w:overflowPunct w:val="0"/>
        <w:ind w:left="656" w:right="1605"/>
        <w:sectPr w:rsidR="004E6055">
          <w:type w:val="continuous"/>
          <w:pgSz w:w="11910" w:h="16840"/>
          <w:pgMar w:top="1400" w:right="240" w:bottom="1240" w:left="760" w:header="708" w:footer="708" w:gutter="0"/>
          <w:cols w:num="2" w:space="708" w:equalWidth="0">
            <w:col w:w="4273" w:space="1365"/>
            <w:col w:w="5272"/>
          </w:cols>
          <w:noEndnote/>
        </w:sectPr>
      </w:pPr>
    </w:p>
    <w:p w14:paraId="00449C50" w14:textId="77777777" w:rsidR="004E6055" w:rsidRDefault="004E6055">
      <w:pPr>
        <w:pStyle w:val="Telobesedila"/>
        <w:kinsoku w:val="0"/>
        <w:overflowPunct w:val="0"/>
        <w:spacing w:before="9"/>
        <w:rPr>
          <w:sz w:val="11"/>
          <w:szCs w:val="11"/>
        </w:rPr>
      </w:pPr>
    </w:p>
    <w:p w14:paraId="632D647B" w14:textId="77777777" w:rsidR="004E6055" w:rsidRDefault="004E6055">
      <w:pPr>
        <w:pStyle w:val="Naslov6"/>
        <w:tabs>
          <w:tab w:val="left" w:pos="3548"/>
          <w:tab w:val="left" w:pos="6293"/>
          <w:tab w:val="left" w:pos="9008"/>
        </w:tabs>
        <w:kinsoku w:val="0"/>
        <w:overflowPunct w:val="0"/>
        <w:spacing w:before="93"/>
        <w:ind w:left="656"/>
      </w:pPr>
      <w:r>
        <w:rPr>
          <w:rFonts w:ascii="Times New Roman" w:hAnsi="Times New Roman" w:cs="Times New Roman"/>
          <w:b w:val="0"/>
          <w:bCs w:val="0"/>
          <w:w w:val="99"/>
          <w:u w:val="single" w:color="000000"/>
        </w:rPr>
        <w:t xml:space="preserve"> </w:t>
      </w:r>
      <w:r>
        <w:rPr>
          <w:rFonts w:ascii="Times New Roman" w:hAnsi="Times New Roman" w:cs="Times New Roman"/>
          <w:b w:val="0"/>
          <w:bCs w:val="0"/>
          <w:u w:val="single" w:color="000000"/>
        </w:rPr>
        <w:tab/>
      </w:r>
      <w:r>
        <w:t>_</w:t>
      </w:r>
      <w:r>
        <w:rPr>
          <w:spacing w:val="-3"/>
        </w:rPr>
        <w:t xml:space="preserve"> </w:t>
      </w:r>
      <w:r>
        <w:t>EUR.</w:t>
      </w:r>
      <w:r>
        <w:tab/>
      </w:r>
      <w:r>
        <w:rPr>
          <w:u w:val="single" w:color="000000"/>
        </w:rPr>
        <w:t xml:space="preserve"> </w:t>
      </w:r>
      <w:r>
        <w:rPr>
          <w:u w:val="single" w:color="000000"/>
        </w:rPr>
        <w:tab/>
      </w:r>
      <w:r>
        <w:t>EUR.</w:t>
      </w:r>
    </w:p>
    <w:p w14:paraId="5F749E19" w14:textId="77777777" w:rsidR="004E6055" w:rsidRDefault="004E6055">
      <w:pPr>
        <w:pStyle w:val="Naslov6"/>
        <w:tabs>
          <w:tab w:val="left" w:pos="3548"/>
          <w:tab w:val="left" w:pos="6293"/>
          <w:tab w:val="left" w:pos="9008"/>
        </w:tabs>
        <w:kinsoku w:val="0"/>
        <w:overflowPunct w:val="0"/>
        <w:spacing w:before="93"/>
        <w:ind w:left="656"/>
        <w:sectPr w:rsidR="004E6055">
          <w:type w:val="continuous"/>
          <w:pgSz w:w="11910" w:h="16840"/>
          <w:pgMar w:top="1400" w:right="240" w:bottom="1240" w:left="760" w:header="708" w:footer="708" w:gutter="0"/>
          <w:cols w:space="708" w:equalWidth="0">
            <w:col w:w="10910"/>
          </w:cols>
          <w:noEndnote/>
        </w:sectPr>
      </w:pPr>
    </w:p>
    <w:p w14:paraId="17E1FE06" w14:textId="77777777" w:rsidR="004E6055" w:rsidRDefault="004E6055">
      <w:pPr>
        <w:pStyle w:val="Telobesedila"/>
        <w:kinsoku w:val="0"/>
        <w:overflowPunct w:val="0"/>
        <w:spacing w:before="10"/>
        <w:rPr>
          <w:b/>
          <w:bCs/>
          <w:sz w:val="16"/>
          <w:szCs w:val="16"/>
        </w:rPr>
      </w:pPr>
    </w:p>
    <w:p w14:paraId="53DAF6F5" w14:textId="77777777" w:rsidR="004E6055" w:rsidRDefault="004E6055">
      <w:pPr>
        <w:pStyle w:val="Telobesedila"/>
        <w:kinsoku w:val="0"/>
        <w:overflowPunct w:val="0"/>
        <w:spacing w:before="93"/>
        <w:ind w:left="656" w:right="1138"/>
      </w:pPr>
      <w:r>
        <w:rPr>
          <w:b/>
          <w:bCs/>
        </w:rPr>
        <w:t xml:space="preserve">c.) </w:t>
      </w:r>
      <w:r>
        <w:t xml:space="preserve">Izpolnijo vlagatelji v primeru </w:t>
      </w:r>
      <w:r>
        <w:rPr>
          <w:b/>
          <w:bCs/>
        </w:rPr>
        <w:t xml:space="preserve">naložb, povezanih z graditvijo objektov </w:t>
      </w:r>
      <w:r>
        <w:rPr>
          <w:i/>
          <w:iCs/>
          <w:sz w:val="18"/>
          <w:szCs w:val="18"/>
        </w:rPr>
        <w:t>(ustrezno obkrožite in dopolnite)</w:t>
      </w:r>
      <w:r>
        <w:t>:</w:t>
      </w:r>
    </w:p>
    <w:p w14:paraId="1240F97C" w14:textId="77777777" w:rsidR="004E6055" w:rsidRDefault="004E6055">
      <w:pPr>
        <w:pStyle w:val="Telobesedila"/>
        <w:kinsoku w:val="0"/>
        <w:overflowPunct w:val="0"/>
        <w:spacing w:before="2"/>
        <w:rPr>
          <w:sz w:val="18"/>
          <w:szCs w:val="18"/>
        </w:rPr>
      </w:pPr>
    </w:p>
    <w:p w14:paraId="61AFD3C6" w14:textId="77777777" w:rsidR="004E6055" w:rsidRDefault="004E6055">
      <w:pPr>
        <w:pStyle w:val="Odstavekseznama"/>
        <w:numPr>
          <w:ilvl w:val="1"/>
          <w:numId w:val="14"/>
        </w:numPr>
        <w:tabs>
          <w:tab w:val="left" w:pos="348"/>
          <w:tab w:val="left" w:pos="1365"/>
        </w:tabs>
        <w:kinsoku w:val="0"/>
        <w:overflowPunct w:val="0"/>
        <w:spacing w:before="1"/>
        <w:ind w:right="918" w:hanging="1365"/>
        <w:rPr>
          <w:rFonts w:ascii="Arial" w:hAnsi="Arial" w:cs="Arial"/>
          <w:sz w:val="20"/>
          <w:szCs w:val="20"/>
        </w:rPr>
      </w:pPr>
      <w:r>
        <w:rPr>
          <w:rFonts w:ascii="Arial" w:hAnsi="Arial" w:cs="Arial"/>
          <w:sz w:val="20"/>
          <w:szCs w:val="20"/>
        </w:rPr>
        <w:t>Za naložbo, navedeno v tej vlogi, je bilo izdano gradbeno ali drugo upravno</w:t>
      </w:r>
      <w:r>
        <w:rPr>
          <w:rFonts w:ascii="Arial" w:hAnsi="Arial" w:cs="Arial"/>
          <w:spacing w:val="-18"/>
          <w:sz w:val="20"/>
          <w:szCs w:val="20"/>
        </w:rPr>
        <w:t xml:space="preserve"> </w:t>
      </w:r>
      <w:r>
        <w:rPr>
          <w:rFonts w:ascii="Arial" w:hAnsi="Arial" w:cs="Arial"/>
          <w:sz w:val="20"/>
          <w:szCs w:val="20"/>
        </w:rPr>
        <w:t>dovoljenje</w:t>
      </w:r>
    </w:p>
    <w:p w14:paraId="315C48F1" w14:textId="77777777" w:rsidR="004E6055" w:rsidRDefault="004E6055">
      <w:pPr>
        <w:pStyle w:val="Telobesedila"/>
        <w:kinsoku w:val="0"/>
        <w:overflowPunct w:val="0"/>
        <w:spacing w:before="9"/>
        <w:rPr>
          <w:sz w:val="19"/>
          <w:szCs w:val="19"/>
        </w:rPr>
      </w:pPr>
    </w:p>
    <w:p w14:paraId="3C67229D" w14:textId="77777777" w:rsidR="004E6055" w:rsidRDefault="004E6055">
      <w:pPr>
        <w:pStyle w:val="Naslov6"/>
        <w:tabs>
          <w:tab w:val="left" w:pos="5473"/>
        </w:tabs>
        <w:kinsoku w:val="0"/>
        <w:overflowPunct w:val="0"/>
        <w:spacing w:before="1"/>
        <w:ind w:left="0" w:right="959"/>
        <w:jc w:val="center"/>
      </w:pPr>
      <w:r>
        <w:t>DA</w:t>
      </w:r>
      <w:r>
        <w:tab/>
        <w:t>NE</w:t>
      </w:r>
    </w:p>
    <w:p w14:paraId="5BA7AB70" w14:textId="77777777" w:rsidR="004E6055" w:rsidRDefault="004E6055">
      <w:pPr>
        <w:pStyle w:val="Telobesedila"/>
        <w:kinsoku w:val="0"/>
        <w:overflowPunct w:val="0"/>
        <w:rPr>
          <w:b/>
          <w:bCs/>
          <w:sz w:val="22"/>
          <w:szCs w:val="22"/>
        </w:rPr>
      </w:pPr>
    </w:p>
    <w:p w14:paraId="4A68CFB0" w14:textId="77777777" w:rsidR="004E6055" w:rsidRDefault="004E6055">
      <w:pPr>
        <w:pStyle w:val="Telobesedila"/>
        <w:kinsoku w:val="0"/>
        <w:overflowPunct w:val="0"/>
        <w:spacing w:before="1"/>
        <w:rPr>
          <w:b/>
          <w:bCs/>
          <w:sz w:val="18"/>
          <w:szCs w:val="18"/>
        </w:rPr>
      </w:pPr>
    </w:p>
    <w:p w14:paraId="31F47146" w14:textId="77777777" w:rsidR="004E6055" w:rsidRDefault="004E6055">
      <w:pPr>
        <w:pStyle w:val="Telobesedila"/>
        <w:kinsoku w:val="0"/>
        <w:overflowPunct w:val="0"/>
        <w:ind w:left="637" w:right="1516"/>
        <w:jc w:val="center"/>
      </w:pPr>
      <w:r>
        <w:t>V primeru, da ste odgovorili z DA, navedite vrsto in številko dokumenta, izdajatelja in datum izdaje:</w:t>
      </w:r>
    </w:p>
    <w:p w14:paraId="09AA5835" w14:textId="77777777" w:rsidR="004E6055" w:rsidRDefault="004E6055">
      <w:pPr>
        <w:pStyle w:val="Telobesedila"/>
        <w:kinsoku w:val="0"/>
        <w:overflowPunct w:val="0"/>
        <w:spacing w:before="9"/>
        <w:rPr>
          <w:sz w:val="12"/>
          <w:szCs w:val="12"/>
        </w:rPr>
      </w:pPr>
    </w:p>
    <w:p w14:paraId="6706B18F" w14:textId="77777777" w:rsidR="004E6055" w:rsidRDefault="004E6055">
      <w:pPr>
        <w:pStyle w:val="Telobesedila"/>
        <w:tabs>
          <w:tab w:val="left" w:pos="7886"/>
          <w:tab w:val="left" w:pos="9712"/>
        </w:tabs>
        <w:kinsoku w:val="0"/>
        <w:overflowPunct w:val="0"/>
        <w:spacing w:before="93"/>
        <w:ind w:left="656"/>
        <w:rPr>
          <w:rFonts w:ascii="Times New Roman" w:hAnsi="Times New Roman" w:cs="Times New Roman"/>
        </w:rPr>
      </w:pPr>
      <w:r>
        <w:rPr>
          <w:rFonts w:ascii="Times New Roman" w:hAnsi="Times New Roman" w:cs="Times New Roman"/>
          <w:w w:val="99"/>
          <w:u w:val="single" w:color="000000"/>
        </w:rPr>
        <w:t xml:space="preserve"> </w:t>
      </w:r>
      <w:r>
        <w:rPr>
          <w:rFonts w:ascii="Times New Roman" w:hAnsi="Times New Roman" w:cs="Times New Roman"/>
          <w:u w:val="single" w:color="000000"/>
        </w:rPr>
        <w:tab/>
        <w:t xml:space="preserve"> </w:t>
      </w:r>
      <w:r>
        <w:rPr>
          <w:rFonts w:ascii="Times New Roman" w:hAnsi="Times New Roman" w:cs="Times New Roman"/>
          <w:u w:val="single" w:color="000000"/>
        </w:rPr>
        <w:tab/>
      </w:r>
    </w:p>
    <w:p w14:paraId="06D69FA8" w14:textId="77777777" w:rsidR="004E6055" w:rsidRDefault="004E6055">
      <w:pPr>
        <w:pStyle w:val="Telobesedila"/>
        <w:kinsoku w:val="0"/>
        <w:overflowPunct w:val="0"/>
        <w:rPr>
          <w:rFonts w:ascii="Times New Roman" w:hAnsi="Times New Roman" w:cs="Times New Roman"/>
        </w:rPr>
      </w:pPr>
    </w:p>
    <w:p w14:paraId="72B7A84D" w14:textId="77777777" w:rsidR="004E6055" w:rsidRDefault="004E6055">
      <w:pPr>
        <w:pStyle w:val="Telobesedila"/>
        <w:kinsoku w:val="0"/>
        <w:overflowPunct w:val="0"/>
        <w:spacing w:before="5"/>
        <w:rPr>
          <w:rFonts w:ascii="Times New Roman" w:hAnsi="Times New Roman" w:cs="Times New Roman"/>
          <w:sz w:val="23"/>
          <w:szCs w:val="23"/>
        </w:rPr>
      </w:pPr>
    </w:p>
    <w:p w14:paraId="0AC07BA0" w14:textId="77777777" w:rsidR="004E6055" w:rsidRDefault="004E6055">
      <w:pPr>
        <w:pStyle w:val="Odstavekseznama"/>
        <w:numPr>
          <w:ilvl w:val="0"/>
          <w:numId w:val="2"/>
        </w:numPr>
        <w:tabs>
          <w:tab w:val="left" w:pos="1364"/>
        </w:tabs>
        <w:kinsoku w:val="0"/>
        <w:overflowPunct w:val="0"/>
        <w:spacing w:before="101"/>
        <w:ind w:right="1175" w:hanging="356"/>
        <w:rPr>
          <w:rFonts w:ascii="Arial" w:hAnsi="Arial" w:cs="Arial"/>
          <w:sz w:val="20"/>
          <w:szCs w:val="20"/>
        </w:rPr>
      </w:pPr>
      <w:r>
        <w:rPr>
          <w:rFonts w:ascii="Arial" w:hAnsi="Arial" w:cs="Arial"/>
          <w:sz w:val="20"/>
          <w:szCs w:val="20"/>
        </w:rPr>
        <w:t>Ali je za naložbo, navedeno v tej vlogi, v skladu z veljavnimi predpisi, gradbeno ali drugo upravno dovoljenje potrebno</w:t>
      </w:r>
      <w:r>
        <w:rPr>
          <w:rFonts w:ascii="Arial" w:hAnsi="Arial" w:cs="Arial"/>
          <w:spacing w:val="-2"/>
          <w:sz w:val="20"/>
          <w:szCs w:val="20"/>
        </w:rPr>
        <w:t xml:space="preserve"> </w:t>
      </w:r>
      <w:r>
        <w:rPr>
          <w:rFonts w:ascii="Arial" w:hAnsi="Arial" w:cs="Arial"/>
          <w:sz w:val="20"/>
          <w:szCs w:val="20"/>
        </w:rPr>
        <w:t>pridobiti?</w:t>
      </w:r>
    </w:p>
    <w:p w14:paraId="15536119" w14:textId="77777777" w:rsidR="004E6055" w:rsidRDefault="004E6055">
      <w:pPr>
        <w:pStyle w:val="Telobesedila"/>
        <w:kinsoku w:val="0"/>
        <w:overflowPunct w:val="0"/>
        <w:spacing w:before="10"/>
        <w:rPr>
          <w:sz w:val="19"/>
          <w:szCs w:val="19"/>
        </w:rPr>
      </w:pPr>
    </w:p>
    <w:p w14:paraId="3AC0C9DC" w14:textId="77777777" w:rsidR="004E6055" w:rsidRDefault="004E6055">
      <w:pPr>
        <w:pStyle w:val="Naslov6"/>
        <w:tabs>
          <w:tab w:val="left" w:pos="7570"/>
        </w:tabs>
        <w:kinsoku w:val="0"/>
        <w:overflowPunct w:val="0"/>
        <w:ind w:left="2097"/>
      </w:pPr>
      <w:r>
        <w:t>DA</w:t>
      </w:r>
      <w:r>
        <w:tab/>
        <w:t>NE</w:t>
      </w:r>
    </w:p>
    <w:p w14:paraId="110CC53B" w14:textId="77777777" w:rsidR="004E6055" w:rsidRDefault="004E6055">
      <w:pPr>
        <w:pStyle w:val="Naslov6"/>
        <w:tabs>
          <w:tab w:val="left" w:pos="7570"/>
        </w:tabs>
        <w:kinsoku w:val="0"/>
        <w:overflowPunct w:val="0"/>
        <w:ind w:left="2097"/>
        <w:sectPr w:rsidR="004E6055">
          <w:pgSz w:w="11910" w:h="16840"/>
          <w:pgMar w:top="1580" w:right="240" w:bottom="1240" w:left="760" w:header="0" w:footer="1051" w:gutter="0"/>
          <w:cols w:space="708"/>
          <w:noEndnote/>
        </w:sectPr>
      </w:pPr>
    </w:p>
    <w:p w14:paraId="31F726C6" w14:textId="61685925" w:rsidR="004E6055" w:rsidRDefault="002158A1">
      <w:pPr>
        <w:pStyle w:val="Telobesedila"/>
        <w:kinsoku w:val="0"/>
        <w:overflowPunct w:val="0"/>
        <w:ind w:left="543"/>
      </w:pPr>
      <w:r>
        <w:rPr>
          <w:noProof/>
        </w:rPr>
        <w:lastRenderedPageBreak/>
        <mc:AlternateContent>
          <mc:Choice Requires="wps">
            <w:drawing>
              <wp:inline distT="0" distB="0" distL="0" distR="0" wp14:anchorId="3778C93D" wp14:editId="5F33CDBB">
                <wp:extent cx="6477000" cy="181610"/>
                <wp:effectExtent l="8255" t="6350" r="10795" b="12065"/>
                <wp:docPr id="46561356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181610"/>
                        </a:xfrm>
                        <a:prstGeom prst="rect">
                          <a:avLst/>
                        </a:prstGeom>
                        <a:solidFill>
                          <a:srgbClr val="595959"/>
                        </a:solidFill>
                        <a:ln w="6096">
                          <a:solidFill>
                            <a:srgbClr val="000000"/>
                          </a:solidFill>
                          <a:miter lim="800000"/>
                          <a:headEnd/>
                          <a:tailEnd/>
                        </a:ln>
                      </wps:spPr>
                      <wps:txbx>
                        <w:txbxContent>
                          <w:p w14:paraId="0ABB9F19" w14:textId="77777777" w:rsidR="004E6055" w:rsidRDefault="004E6055">
                            <w:pPr>
                              <w:pStyle w:val="Telobesedila"/>
                              <w:kinsoku w:val="0"/>
                              <w:overflowPunct w:val="0"/>
                              <w:spacing w:line="276" w:lineRule="exact"/>
                              <w:ind w:left="103"/>
                              <w:rPr>
                                <w:b/>
                                <w:bCs/>
                                <w:color w:val="FFFFFF"/>
                                <w:sz w:val="24"/>
                                <w:szCs w:val="24"/>
                              </w:rPr>
                            </w:pPr>
                            <w:r>
                              <w:rPr>
                                <w:b/>
                                <w:bCs/>
                                <w:color w:val="FFFFFF"/>
                                <w:sz w:val="24"/>
                                <w:szCs w:val="24"/>
                              </w:rPr>
                              <w:t>3. IZJAVE VLAGATELJA</w:t>
                            </w:r>
                          </w:p>
                        </w:txbxContent>
                      </wps:txbx>
                      <wps:bodyPr rot="0" vert="horz" wrap="square" lIns="0" tIns="0" rIns="0" bIns="0" anchor="t" anchorCtr="0" upright="1">
                        <a:noAutofit/>
                      </wps:bodyPr>
                    </wps:wsp>
                  </a:graphicData>
                </a:graphic>
              </wp:inline>
            </w:drawing>
          </mc:Choice>
          <mc:Fallback>
            <w:pict>
              <v:shape w14:anchorId="3778C93D" id="Text Box 83" o:spid="_x0000_s1030" type="#_x0000_t202" style="width:510pt;height:1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" fillcolor="#595959" strokeweight=".48pt">
                <v:textbox inset="0,0,0,0">
                  <w:txbxContent>
                    <w:p w14:paraId="0ABB9F19" w14:textId="77777777" w:rsidR="004E6055" w:rsidRDefault="004E6055">
                      <w:pPr>
                        <w:pStyle w:val="Telobesedila"/>
                        <w:kinsoku w:val="0"/>
                        <w:overflowPunct w:val="0"/>
                        <w:spacing w:line="276" w:lineRule="exact"/>
                        <w:ind w:left="103"/>
                        <w:rPr>
                          <w:b/>
                          <w:bCs/>
                          <w:color w:val="FFFFFF"/>
                          <w:sz w:val="24"/>
                          <w:szCs w:val="24"/>
                        </w:rPr>
                      </w:pPr>
                      <w:r>
                        <w:rPr>
                          <w:b/>
                          <w:bCs/>
                          <w:color w:val="FFFFFF"/>
                          <w:sz w:val="24"/>
                          <w:szCs w:val="24"/>
                        </w:rPr>
                        <w:t>3. IZJAVE VLAGATELJA</w:t>
                      </w:r>
                    </w:p>
                  </w:txbxContent>
                </v:textbox>
                <w10:anchorlock/>
              </v:shape>
            </w:pict>
          </mc:Fallback>
        </mc:AlternateContent>
      </w:r>
    </w:p>
    <w:p w14:paraId="71975890" w14:textId="77777777" w:rsidR="004E6055" w:rsidRDefault="004E6055">
      <w:pPr>
        <w:pStyle w:val="Telobesedila"/>
        <w:kinsoku w:val="0"/>
        <w:overflowPunct w:val="0"/>
        <w:rPr>
          <w:b/>
          <w:bCs/>
        </w:rPr>
      </w:pPr>
    </w:p>
    <w:p w14:paraId="562D75F6" w14:textId="4C7113A9" w:rsidR="004E6055" w:rsidRDefault="002158A1">
      <w:pPr>
        <w:pStyle w:val="Telobesedila"/>
        <w:kinsoku w:val="0"/>
        <w:overflowPunct w:val="0"/>
        <w:spacing w:before="10"/>
        <w:rPr>
          <w:b/>
          <w:bCs/>
          <w:sz w:val="16"/>
          <w:szCs w:val="16"/>
        </w:rPr>
      </w:pPr>
      <w:r>
        <w:rPr>
          <w:noProof/>
        </w:rPr>
        <mc:AlternateContent>
          <mc:Choice Requires="wps">
            <w:drawing>
              <wp:anchor distT="0" distB="0" distL="0" distR="0" simplePos="0" relativeHeight="251641856" behindDoc="0" locked="0" layoutInCell="0" allowOverlap="1" wp14:anchorId="646F45E6" wp14:editId="1BCE17BB">
                <wp:simplePos x="0" y="0"/>
                <wp:positionH relativeFrom="page">
                  <wp:posOffset>854710</wp:posOffset>
                </wp:positionH>
                <wp:positionV relativeFrom="paragraph">
                  <wp:posOffset>151130</wp:posOffset>
                </wp:positionV>
                <wp:extent cx="6477000" cy="795655"/>
                <wp:effectExtent l="0" t="0" r="0" b="0"/>
                <wp:wrapTopAndBottom/>
                <wp:docPr id="1770436792"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79565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686406A" w14:textId="77777777" w:rsidR="004E6055" w:rsidRDefault="004E6055">
                            <w:pPr>
                              <w:pStyle w:val="Telobesedila"/>
                              <w:kinsoku w:val="0"/>
                              <w:overflowPunct w:val="0"/>
                              <w:spacing w:before="230"/>
                              <w:ind w:left="3144" w:right="3142"/>
                              <w:jc w:val="center"/>
                              <w:rPr>
                                <w:rFonts w:ascii="Times New Roman" w:hAnsi="Times New Roman" w:cs="Times New Roman"/>
                                <w:b/>
                                <w:bCs/>
                                <w:sz w:val="36"/>
                                <w:szCs w:val="36"/>
                              </w:rPr>
                            </w:pPr>
                            <w:r>
                              <w:rPr>
                                <w:rFonts w:ascii="Times New Roman" w:hAnsi="Times New Roman" w:cs="Times New Roman"/>
                                <w:sz w:val="36"/>
                                <w:szCs w:val="36"/>
                              </w:rPr>
                              <w:t xml:space="preserve">a.) </w:t>
                            </w:r>
                            <w:r>
                              <w:rPr>
                                <w:rFonts w:ascii="Times New Roman" w:hAnsi="Times New Roman" w:cs="Times New Roman"/>
                                <w:b/>
                                <w:bCs/>
                                <w:sz w:val="36"/>
                                <w:szCs w:val="36"/>
                              </w:rPr>
                              <w:t>IZJAVA</w:t>
                            </w:r>
                          </w:p>
                          <w:p w14:paraId="17622BEE" w14:textId="77777777" w:rsidR="004E6055" w:rsidRDefault="004E6055">
                            <w:pPr>
                              <w:pStyle w:val="Telobesedila"/>
                              <w:kinsoku w:val="0"/>
                              <w:overflowPunct w:val="0"/>
                              <w:ind w:left="3144" w:right="3147"/>
                              <w:jc w:val="center"/>
                              <w:rPr>
                                <w:rFonts w:ascii="Times New Roman" w:hAnsi="Times New Roman" w:cs="Times New Roman"/>
                                <w:b/>
                                <w:bCs/>
                                <w:sz w:val="32"/>
                                <w:szCs w:val="32"/>
                              </w:rPr>
                            </w:pPr>
                            <w:r>
                              <w:rPr>
                                <w:rFonts w:ascii="Times New Roman" w:hAnsi="Times New Roman" w:cs="Times New Roman"/>
                                <w:b/>
                                <w:bCs/>
                                <w:sz w:val="32"/>
                                <w:szCs w:val="32"/>
                              </w:rPr>
                              <w:t>O KUMULACIJI POMOČI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6F45E6" id="Text Box 84" o:spid="_x0000_s1031" type="#_x0000_t202" style="position:absolute;margin-left:67.3pt;margin-top:11.9pt;width:510pt;height:62.65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" o:allowincell="f" filled="f" strokeweight=".48pt">
                <v:textbox inset="0,0,0,0">
                  <w:txbxContent>
                    <w:p w14:paraId="7686406A" w14:textId="77777777" w:rsidR="004E6055" w:rsidRDefault="004E6055">
                      <w:pPr>
                        <w:pStyle w:val="Telobesedila"/>
                        <w:kinsoku w:val="0"/>
                        <w:overflowPunct w:val="0"/>
                        <w:spacing w:before="230"/>
                        <w:ind w:left="3144" w:right="3142"/>
                        <w:jc w:val="center"/>
                        <w:rPr>
                          <w:rFonts w:ascii="Times New Roman" w:hAnsi="Times New Roman" w:cs="Times New Roman"/>
                          <w:b/>
                          <w:bCs/>
                          <w:sz w:val="36"/>
                          <w:szCs w:val="36"/>
                        </w:rPr>
                      </w:pPr>
                      <w:r>
                        <w:rPr>
                          <w:rFonts w:ascii="Times New Roman" w:hAnsi="Times New Roman" w:cs="Times New Roman"/>
                          <w:sz w:val="36"/>
                          <w:szCs w:val="36"/>
                        </w:rPr>
                        <w:t xml:space="preserve">a.) </w:t>
                      </w:r>
                      <w:r>
                        <w:rPr>
                          <w:rFonts w:ascii="Times New Roman" w:hAnsi="Times New Roman" w:cs="Times New Roman"/>
                          <w:b/>
                          <w:bCs/>
                          <w:sz w:val="36"/>
                          <w:szCs w:val="36"/>
                        </w:rPr>
                        <w:t>IZJAVA</w:t>
                      </w:r>
                    </w:p>
                    <w:p w14:paraId="17622BEE" w14:textId="77777777" w:rsidR="004E6055" w:rsidRDefault="004E6055">
                      <w:pPr>
                        <w:pStyle w:val="Telobesedila"/>
                        <w:kinsoku w:val="0"/>
                        <w:overflowPunct w:val="0"/>
                        <w:ind w:left="3144" w:right="3147"/>
                        <w:jc w:val="center"/>
                        <w:rPr>
                          <w:rFonts w:ascii="Times New Roman" w:hAnsi="Times New Roman" w:cs="Times New Roman"/>
                          <w:b/>
                          <w:bCs/>
                          <w:sz w:val="32"/>
                          <w:szCs w:val="32"/>
                        </w:rPr>
                      </w:pPr>
                      <w:r>
                        <w:rPr>
                          <w:rFonts w:ascii="Times New Roman" w:hAnsi="Times New Roman" w:cs="Times New Roman"/>
                          <w:b/>
                          <w:bCs/>
                          <w:sz w:val="32"/>
                          <w:szCs w:val="32"/>
                        </w:rPr>
                        <w:t>O KUMULACIJI POMOČI</w:t>
                      </w:r>
                    </w:p>
                  </w:txbxContent>
                </v:textbox>
                <w10:wrap type="topAndBottom" anchorx="page"/>
              </v:shape>
            </w:pict>
          </mc:Fallback>
        </mc:AlternateContent>
      </w:r>
    </w:p>
    <w:p w14:paraId="29133CB4" w14:textId="77777777" w:rsidR="004E6055" w:rsidRDefault="004E6055">
      <w:pPr>
        <w:pStyle w:val="Telobesedila"/>
        <w:kinsoku w:val="0"/>
        <w:overflowPunct w:val="0"/>
        <w:rPr>
          <w:b/>
          <w:bCs/>
        </w:rPr>
      </w:pPr>
    </w:p>
    <w:p w14:paraId="620C932A" w14:textId="77777777" w:rsidR="004E6055" w:rsidRDefault="004E6055">
      <w:pPr>
        <w:pStyle w:val="Telobesedila"/>
        <w:kinsoku w:val="0"/>
        <w:overflowPunct w:val="0"/>
        <w:spacing w:before="9"/>
        <w:rPr>
          <w:b/>
          <w:bCs/>
          <w:sz w:val="21"/>
          <w:szCs w:val="21"/>
        </w:rPr>
      </w:pPr>
    </w:p>
    <w:p w14:paraId="1776A0EE" w14:textId="77777777" w:rsidR="004E6055" w:rsidRDefault="004E6055">
      <w:pPr>
        <w:pStyle w:val="Telobesedila"/>
        <w:tabs>
          <w:tab w:val="left" w:pos="9567"/>
        </w:tabs>
        <w:kinsoku w:val="0"/>
        <w:overflowPunct w:val="0"/>
        <w:spacing w:line="249" w:lineRule="exact"/>
        <w:ind w:left="1207"/>
        <w:rPr>
          <w:rFonts w:ascii="Times New Roman" w:hAnsi="Times New Roman" w:cs="Times New Roman"/>
          <w:sz w:val="22"/>
          <w:szCs w:val="22"/>
        </w:rPr>
      </w:pP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r>
        <w:rPr>
          <w:rFonts w:ascii="Times New Roman" w:hAnsi="Times New Roman" w:cs="Times New Roman"/>
          <w:sz w:val="22"/>
          <w:szCs w:val="22"/>
        </w:rPr>
        <w:t>,</w:t>
      </w:r>
    </w:p>
    <w:p w14:paraId="3D0888CD" w14:textId="77777777" w:rsidR="004E6055" w:rsidRDefault="004E6055">
      <w:pPr>
        <w:pStyle w:val="Telobesedila"/>
        <w:kinsoku w:val="0"/>
        <w:overflowPunct w:val="0"/>
        <w:spacing w:line="249" w:lineRule="exact"/>
        <w:ind w:left="1207"/>
        <w:rPr>
          <w:rFonts w:ascii="Times New Roman" w:hAnsi="Times New Roman" w:cs="Times New Roman"/>
          <w:i/>
          <w:iCs/>
        </w:rPr>
      </w:pPr>
      <w:r>
        <w:rPr>
          <w:rFonts w:ascii="Times New Roman" w:hAnsi="Times New Roman" w:cs="Times New Roman"/>
          <w:i/>
          <w:iCs/>
        </w:rPr>
        <w:t xml:space="preserve">(ime in priimek oz. polno ime vlagatelja </w:t>
      </w:r>
      <w:r w:rsidR="009E70E8">
        <w:rPr>
          <w:rFonts w:ascii="Calibri" w:hAnsi="Calibri" w:cs="Calibri"/>
          <w:sz w:val="21"/>
          <w:szCs w:val="21"/>
        </w:rPr>
        <w:t>-</w:t>
      </w:r>
      <w:r>
        <w:rPr>
          <w:rFonts w:ascii="Segoe MDL2 Assets" w:hAnsi="Segoe MDL2 Assets" w:cs="Segoe MDL2 Assets"/>
          <w:sz w:val="21"/>
          <w:szCs w:val="21"/>
        </w:rPr>
        <w:t xml:space="preserve"> </w:t>
      </w:r>
      <w:r>
        <w:rPr>
          <w:rFonts w:ascii="Times New Roman" w:hAnsi="Times New Roman" w:cs="Times New Roman"/>
          <w:i/>
          <w:iCs/>
        </w:rPr>
        <w:t>nosilca dopolnilne dejavnosti na kmetiji)</w:t>
      </w:r>
    </w:p>
    <w:p w14:paraId="0B74FF1C" w14:textId="77777777" w:rsidR="004E6055" w:rsidRDefault="004E6055">
      <w:pPr>
        <w:pStyle w:val="Telobesedila"/>
        <w:kinsoku w:val="0"/>
        <w:overflowPunct w:val="0"/>
        <w:rPr>
          <w:rFonts w:ascii="Times New Roman" w:hAnsi="Times New Roman" w:cs="Times New Roman"/>
          <w:i/>
          <w:iCs/>
        </w:rPr>
      </w:pPr>
    </w:p>
    <w:p w14:paraId="226B9876" w14:textId="4C57D1EE" w:rsidR="004E6055" w:rsidRDefault="002158A1">
      <w:pPr>
        <w:pStyle w:val="Telobesedila"/>
        <w:kinsoku w:val="0"/>
        <w:overflowPunct w:val="0"/>
        <w:spacing w:before="2"/>
        <w:rPr>
          <w:rFonts w:ascii="Times New Roman" w:hAnsi="Times New Roman" w:cs="Times New Roman"/>
          <w:i/>
          <w:iCs/>
        </w:rPr>
      </w:pPr>
      <w:r>
        <w:rPr>
          <w:noProof/>
        </w:rPr>
        <mc:AlternateContent>
          <mc:Choice Requires="wps">
            <w:drawing>
              <wp:anchor distT="0" distB="0" distL="0" distR="0" simplePos="0" relativeHeight="251642880" behindDoc="0" locked="0" layoutInCell="0" allowOverlap="1" wp14:anchorId="1BD96C96" wp14:editId="46DAA0CE">
                <wp:simplePos x="0" y="0"/>
                <wp:positionH relativeFrom="page">
                  <wp:posOffset>1249680</wp:posOffset>
                </wp:positionH>
                <wp:positionV relativeFrom="paragraph">
                  <wp:posOffset>175260</wp:posOffset>
                </wp:positionV>
                <wp:extent cx="5379085" cy="12700"/>
                <wp:effectExtent l="0" t="0" r="0" b="0"/>
                <wp:wrapTopAndBottom/>
                <wp:docPr id="976058087" name="Freeform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79085" cy="12700"/>
                        </a:xfrm>
                        <a:custGeom>
                          <a:avLst/>
                          <a:gdLst>
                            <a:gd name="T0" fmla="*/ 0 w 8471"/>
                            <a:gd name="T1" fmla="*/ 0 h 20"/>
                            <a:gd name="T2" fmla="*/ 8470 w 8471"/>
                            <a:gd name="T3" fmla="*/ 0 h 20"/>
                          </a:gdLst>
                          <a:ahLst/>
                          <a:cxnLst>
                            <a:cxn ang="0">
                              <a:pos x="T0" y="T1"/>
                            </a:cxn>
                            <a:cxn ang="0">
                              <a:pos x="T2" y="T3"/>
                            </a:cxn>
                          </a:cxnLst>
                          <a:rect l="0" t="0" r="r" b="b"/>
                          <a:pathLst>
                            <a:path w="8471" h="20">
                              <a:moveTo>
                                <a:pt x="0" y="0"/>
                              </a:moveTo>
                              <a:lnTo>
                                <a:pt x="847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89FFB67" id="Freeform 85" o:spid="_x0000_s1026" style="position:absolute;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98.4pt,13.8pt,521.9pt,13.8pt" coordsize="84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" o:allowincell="f" filled="f" strokeweight=".15578mm">
                <v:path arrowok="t" o:connecttype="custom" o:connectlocs="0,0;5378450,0" o:connectangles="0,0"/>
                <w10:wrap type="topAndBottom" anchorx="page"/>
              </v:polyline>
            </w:pict>
          </mc:Fallback>
        </mc:AlternateContent>
      </w:r>
    </w:p>
    <w:p w14:paraId="14C49EB1" w14:textId="77777777" w:rsidR="004E6055" w:rsidRDefault="004E6055">
      <w:pPr>
        <w:pStyle w:val="Telobesedila"/>
        <w:kinsoku w:val="0"/>
        <w:overflowPunct w:val="0"/>
        <w:spacing w:line="201" w:lineRule="exact"/>
        <w:ind w:left="1263"/>
        <w:rPr>
          <w:rFonts w:ascii="Times New Roman" w:hAnsi="Times New Roman" w:cs="Times New Roman"/>
          <w:i/>
          <w:iCs/>
        </w:rPr>
      </w:pPr>
      <w:r>
        <w:rPr>
          <w:rFonts w:ascii="Times New Roman" w:hAnsi="Times New Roman" w:cs="Times New Roman"/>
          <w:i/>
          <w:iCs/>
        </w:rPr>
        <w:t>(naslov oz. sedež vlagatelja)</w:t>
      </w:r>
    </w:p>
    <w:p w14:paraId="5608AC23" w14:textId="77777777" w:rsidR="004E6055" w:rsidRDefault="004E6055">
      <w:pPr>
        <w:pStyle w:val="Telobesedila"/>
        <w:kinsoku w:val="0"/>
        <w:overflowPunct w:val="0"/>
        <w:spacing w:before="11"/>
        <w:rPr>
          <w:rFonts w:ascii="Times New Roman" w:hAnsi="Times New Roman" w:cs="Times New Roman"/>
          <w:i/>
          <w:iCs/>
          <w:sz w:val="21"/>
          <w:szCs w:val="21"/>
        </w:rPr>
      </w:pPr>
    </w:p>
    <w:p w14:paraId="25C0B1A1" w14:textId="77777777" w:rsidR="004E6055" w:rsidRDefault="004E6055">
      <w:pPr>
        <w:pStyle w:val="Naslov4"/>
        <w:kinsoku w:val="0"/>
        <w:overflowPunct w:val="0"/>
        <w:ind w:left="656"/>
        <w:rPr>
          <w:rFonts w:ascii="Times New Roman" w:hAnsi="Times New Roman" w:cs="Times New Roman"/>
        </w:rPr>
      </w:pPr>
      <w:r>
        <w:rPr>
          <w:rFonts w:ascii="Times New Roman" w:hAnsi="Times New Roman" w:cs="Times New Roman"/>
        </w:rPr>
        <w:t>pod kazensko in materialno odgovornostjo</w:t>
      </w:r>
    </w:p>
    <w:p w14:paraId="6C6B2B14" w14:textId="77777777" w:rsidR="004E6055" w:rsidRDefault="004E6055">
      <w:pPr>
        <w:pStyle w:val="Telobesedila"/>
        <w:kinsoku w:val="0"/>
        <w:overflowPunct w:val="0"/>
        <w:spacing w:before="10"/>
        <w:rPr>
          <w:rFonts w:ascii="Times New Roman" w:hAnsi="Times New Roman" w:cs="Times New Roman"/>
          <w:b/>
          <w:bCs/>
          <w:sz w:val="13"/>
          <w:szCs w:val="13"/>
        </w:rPr>
      </w:pPr>
    </w:p>
    <w:p w14:paraId="666083F1" w14:textId="77777777" w:rsidR="004E6055" w:rsidRDefault="004E6055">
      <w:pPr>
        <w:pStyle w:val="Telobesedila"/>
        <w:kinsoku w:val="0"/>
        <w:overflowPunct w:val="0"/>
        <w:spacing w:before="92"/>
        <w:ind w:left="7028"/>
        <w:rPr>
          <w:rFonts w:ascii="Times New Roman" w:hAnsi="Times New Roman" w:cs="Times New Roman"/>
          <w:i/>
          <w:iCs/>
          <w:sz w:val="22"/>
          <w:szCs w:val="22"/>
        </w:rPr>
      </w:pPr>
      <w:r>
        <w:rPr>
          <w:rFonts w:ascii="Times New Roman" w:hAnsi="Times New Roman" w:cs="Times New Roman"/>
          <w:sz w:val="22"/>
          <w:szCs w:val="22"/>
        </w:rPr>
        <w:t>(</w:t>
      </w:r>
      <w:r>
        <w:rPr>
          <w:rFonts w:ascii="Times New Roman" w:hAnsi="Times New Roman" w:cs="Times New Roman"/>
          <w:i/>
          <w:iCs/>
          <w:sz w:val="22"/>
          <w:szCs w:val="22"/>
        </w:rPr>
        <w:t>ustrezno označite / dopišite):</w:t>
      </w:r>
    </w:p>
    <w:p w14:paraId="1FB2A120" w14:textId="77777777" w:rsidR="004E6055" w:rsidRDefault="004E6055">
      <w:pPr>
        <w:pStyle w:val="Telobesedila"/>
        <w:kinsoku w:val="0"/>
        <w:overflowPunct w:val="0"/>
        <w:rPr>
          <w:rFonts w:ascii="Times New Roman" w:hAnsi="Times New Roman" w:cs="Times New Roman"/>
          <w:i/>
          <w:iCs/>
        </w:rPr>
      </w:pPr>
    </w:p>
    <w:p w14:paraId="22DC03AC" w14:textId="77777777" w:rsidR="004E6055" w:rsidRDefault="004E6055">
      <w:pPr>
        <w:pStyle w:val="Telobesedila"/>
        <w:kinsoku w:val="0"/>
        <w:overflowPunct w:val="0"/>
        <w:rPr>
          <w:rFonts w:ascii="Times New Roman" w:hAnsi="Times New Roman" w:cs="Times New Roman"/>
          <w:i/>
          <w:iCs/>
          <w:sz w:val="25"/>
          <w:szCs w:val="25"/>
        </w:rPr>
      </w:pPr>
    </w:p>
    <w:p w14:paraId="6D85960E" w14:textId="7923E155" w:rsidR="004E6055" w:rsidRDefault="002158A1">
      <w:pPr>
        <w:pStyle w:val="Telobesedila"/>
        <w:kinsoku w:val="0"/>
        <w:overflowPunct w:val="0"/>
        <w:spacing w:before="93"/>
        <w:ind w:left="1056"/>
        <w:rPr>
          <w:b/>
          <w:bCs/>
          <w:sz w:val="24"/>
          <w:szCs w:val="24"/>
        </w:rPr>
      </w:pPr>
      <w:r>
        <w:rPr>
          <w:noProof/>
        </w:rPr>
        <mc:AlternateContent>
          <mc:Choice Requires="wps">
            <w:drawing>
              <wp:anchor distT="0" distB="0" distL="114300" distR="114300" simplePos="0" relativeHeight="251644928" behindDoc="0" locked="0" layoutInCell="0" allowOverlap="1" wp14:anchorId="7F277CC5" wp14:editId="6D6C91D7">
                <wp:simplePos x="0" y="0"/>
                <wp:positionH relativeFrom="page">
                  <wp:posOffset>912495</wp:posOffset>
                </wp:positionH>
                <wp:positionV relativeFrom="paragraph">
                  <wp:posOffset>36830</wp:posOffset>
                </wp:positionV>
                <wp:extent cx="186055" cy="186055"/>
                <wp:effectExtent l="0" t="0" r="0" b="0"/>
                <wp:wrapNone/>
                <wp:docPr id="1286961750" name="Freeform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6055" cy="186055"/>
                        </a:xfrm>
                        <a:custGeom>
                          <a:avLst/>
                          <a:gdLst>
                            <a:gd name="T0" fmla="*/ 292 w 293"/>
                            <a:gd name="T1" fmla="*/ 0 h 293"/>
                            <a:gd name="T2" fmla="*/ 0 w 293"/>
                            <a:gd name="T3" fmla="*/ 0 h 293"/>
                            <a:gd name="T4" fmla="*/ 0 w 293"/>
                            <a:gd name="T5" fmla="*/ 292 h 293"/>
                            <a:gd name="T6" fmla="*/ 292 w 293"/>
                            <a:gd name="T7" fmla="*/ 292 h 293"/>
                            <a:gd name="T8" fmla="*/ 292 w 293"/>
                            <a:gd name="T9" fmla="*/ 0 h 293"/>
                          </a:gdLst>
                          <a:ahLst/>
                          <a:cxnLst>
                            <a:cxn ang="0">
                              <a:pos x="T0" y="T1"/>
                            </a:cxn>
                            <a:cxn ang="0">
                              <a:pos x="T2" y="T3"/>
                            </a:cxn>
                            <a:cxn ang="0">
                              <a:pos x="T4" y="T5"/>
                            </a:cxn>
                            <a:cxn ang="0">
                              <a:pos x="T6" y="T7"/>
                            </a:cxn>
                            <a:cxn ang="0">
                              <a:pos x="T8" y="T9"/>
                            </a:cxn>
                          </a:cxnLst>
                          <a:rect l="0" t="0" r="r" b="b"/>
                          <a:pathLst>
                            <a:path w="293" h="293">
                              <a:moveTo>
                                <a:pt x="292" y="0"/>
                              </a:moveTo>
                              <a:lnTo>
                                <a:pt x="0" y="0"/>
                              </a:lnTo>
                              <a:lnTo>
                                <a:pt x="0" y="292"/>
                              </a:lnTo>
                              <a:lnTo>
                                <a:pt x="292" y="292"/>
                              </a:lnTo>
                              <a:lnTo>
                                <a:pt x="292"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1FE006" id="Freeform 86" o:spid="_x0000_s1026" style="position:absolute;margin-left:71.85pt;margin-top:2.9pt;width:14.65pt;height:14.6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3,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" o:allowincell="f" path="m292,l,,,292r292,l292,xe" filled="f" strokeweight=".72pt">
                <v:path arrowok="t" o:connecttype="custom" o:connectlocs="185420,0;0,0;0,185420;185420,185420;185420,0" o:connectangles="0,0,0,0,0"/>
                <w10:wrap anchorx="page"/>
              </v:shape>
            </w:pict>
          </mc:Fallback>
        </mc:AlternateContent>
      </w:r>
      <w:r w:rsidR="004E6055">
        <w:rPr>
          <w:b/>
          <w:bCs/>
          <w:sz w:val="24"/>
          <w:szCs w:val="24"/>
        </w:rPr>
        <w:t>I.</w:t>
      </w:r>
      <w:r w:rsidR="004E6055">
        <w:rPr>
          <w:b/>
          <w:bCs/>
          <w:spacing w:val="3"/>
          <w:sz w:val="24"/>
          <w:szCs w:val="24"/>
        </w:rPr>
        <w:t xml:space="preserve"> </w:t>
      </w:r>
      <w:r w:rsidR="004E6055">
        <w:rPr>
          <w:b/>
          <w:bCs/>
          <w:sz w:val="24"/>
          <w:szCs w:val="24"/>
        </w:rPr>
        <w:t>1.</w:t>
      </w:r>
    </w:p>
    <w:p w14:paraId="38DA763F" w14:textId="77777777" w:rsidR="004E6055" w:rsidRDefault="004E6055">
      <w:pPr>
        <w:pStyle w:val="Telobesedila"/>
        <w:kinsoku w:val="0"/>
        <w:overflowPunct w:val="0"/>
        <w:spacing w:before="65"/>
        <w:ind w:left="656" w:right="1173"/>
        <w:jc w:val="both"/>
        <w:rPr>
          <w:rFonts w:ascii="Times New Roman" w:hAnsi="Times New Roman" w:cs="Times New Roman"/>
          <w:sz w:val="22"/>
          <w:szCs w:val="22"/>
        </w:rPr>
      </w:pPr>
      <w:r w:rsidRPr="00F94E55">
        <w:rPr>
          <w:rFonts w:ascii="Times New Roman" w:hAnsi="Times New Roman" w:cs="Times New Roman"/>
          <w:b/>
          <w:bCs/>
          <w:sz w:val="22"/>
          <w:szCs w:val="22"/>
        </w:rPr>
        <w:t>Izjavljam</w:t>
      </w:r>
      <w:r w:rsidRPr="00F94E55">
        <w:rPr>
          <w:rFonts w:ascii="Times New Roman" w:hAnsi="Times New Roman" w:cs="Times New Roman"/>
          <w:sz w:val="22"/>
          <w:szCs w:val="22"/>
        </w:rPr>
        <w:t xml:space="preserve">, da je zgoraj navedeno podjetje na podlagi </w:t>
      </w:r>
      <w:r w:rsidRPr="00F94E55">
        <w:rPr>
          <w:rFonts w:ascii="Times New Roman" w:hAnsi="Times New Roman" w:cs="Times New Roman"/>
          <w:b/>
          <w:bCs/>
          <w:sz w:val="22"/>
          <w:szCs w:val="22"/>
        </w:rPr>
        <w:t xml:space="preserve">Uredbe Komisije (EU) št. 1408/2013 z dne 18. decembra 2013 o uporabi členov 107 in 108 Pogodbe o delovanju Evropske unije pri pomoči </w:t>
      </w:r>
      <w:r w:rsidRPr="00F94E55">
        <w:rPr>
          <w:rFonts w:ascii="Times New Roman" w:hAnsi="Times New Roman" w:cs="Times New Roman"/>
          <w:b/>
          <w:bCs/>
          <w:i/>
          <w:iCs/>
          <w:spacing w:val="-3"/>
          <w:sz w:val="22"/>
          <w:szCs w:val="22"/>
        </w:rPr>
        <w:t xml:space="preserve">de </w:t>
      </w:r>
      <w:r w:rsidRPr="00F94E55">
        <w:rPr>
          <w:rFonts w:ascii="Times New Roman" w:hAnsi="Times New Roman" w:cs="Times New Roman"/>
          <w:b/>
          <w:bCs/>
          <w:i/>
          <w:iCs/>
          <w:sz w:val="22"/>
          <w:szCs w:val="22"/>
        </w:rPr>
        <w:t xml:space="preserve">minimis </w:t>
      </w:r>
      <w:r w:rsidRPr="00F94E55">
        <w:rPr>
          <w:rFonts w:ascii="Times New Roman" w:hAnsi="Times New Roman" w:cs="Times New Roman"/>
          <w:b/>
          <w:bCs/>
          <w:sz w:val="22"/>
          <w:szCs w:val="22"/>
        </w:rPr>
        <w:t xml:space="preserve">v kmetijskem sektorju </w:t>
      </w:r>
      <w:r w:rsidRPr="00F94E55">
        <w:rPr>
          <w:rFonts w:ascii="Times New Roman" w:hAnsi="Times New Roman" w:cs="Times New Roman"/>
          <w:sz w:val="22"/>
          <w:szCs w:val="22"/>
        </w:rPr>
        <w:t xml:space="preserve">(UL L št. 352 z dne 24. 12. 2013, str. 9), </w:t>
      </w:r>
      <w:r w:rsidRPr="00F94E55">
        <w:rPr>
          <w:rFonts w:ascii="Times New Roman" w:hAnsi="Times New Roman" w:cs="Times New Roman"/>
          <w:b/>
          <w:bCs/>
          <w:sz w:val="22"/>
          <w:szCs w:val="22"/>
        </w:rPr>
        <w:t xml:space="preserve">Uredbe Komisije (EU) 2023/2831 z dne 13. decembra 2023 o uporabi členov 107 in 108 Pogodbe o delovanju Evropske unije pri pomoči </w:t>
      </w:r>
      <w:r w:rsidRPr="00F94E55">
        <w:rPr>
          <w:rFonts w:ascii="Times New Roman" w:hAnsi="Times New Roman" w:cs="Times New Roman"/>
          <w:b/>
          <w:bCs/>
          <w:i/>
          <w:iCs/>
          <w:sz w:val="22"/>
          <w:szCs w:val="22"/>
        </w:rPr>
        <w:t xml:space="preserve">de minimis </w:t>
      </w:r>
      <w:r w:rsidRPr="00F94E55">
        <w:rPr>
          <w:rFonts w:ascii="Times New Roman" w:hAnsi="Times New Roman" w:cs="Times New Roman"/>
          <w:sz w:val="22"/>
          <w:szCs w:val="22"/>
        </w:rPr>
        <w:t xml:space="preserve">(UL L št. 2023/2831 z dne 15. 12. 2023) </w:t>
      </w:r>
      <w:r w:rsidRPr="00F94E55">
        <w:rPr>
          <w:rFonts w:ascii="Times New Roman" w:hAnsi="Times New Roman" w:cs="Times New Roman"/>
          <w:b/>
          <w:bCs/>
          <w:sz w:val="22"/>
          <w:szCs w:val="22"/>
        </w:rPr>
        <w:t xml:space="preserve">ali drugih uredb </w:t>
      </w:r>
      <w:r w:rsidRPr="00F94E55">
        <w:rPr>
          <w:rFonts w:ascii="Times New Roman" w:hAnsi="Times New Roman" w:cs="Times New Roman"/>
          <w:b/>
          <w:bCs/>
          <w:i/>
          <w:iCs/>
          <w:sz w:val="22"/>
          <w:szCs w:val="22"/>
        </w:rPr>
        <w:t xml:space="preserve">de minimis  </w:t>
      </w:r>
      <w:r w:rsidRPr="00F94E55">
        <w:rPr>
          <w:rFonts w:ascii="Times New Roman" w:hAnsi="Times New Roman" w:cs="Times New Roman"/>
          <w:sz w:val="22"/>
          <w:szCs w:val="22"/>
        </w:rPr>
        <w:t xml:space="preserve">v </w:t>
      </w:r>
      <w:r w:rsidR="009E70E8">
        <w:rPr>
          <w:rFonts w:ascii="Times New Roman" w:hAnsi="Times New Roman" w:cs="Times New Roman"/>
          <w:sz w:val="22"/>
          <w:szCs w:val="22"/>
        </w:rPr>
        <w:t>zadnjih treh letih</w:t>
      </w:r>
      <w:r w:rsidRPr="00F94E55">
        <w:rPr>
          <w:rFonts w:ascii="Times New Roman" w:hAnsi="Times New Roman" w:cs="Times New Roman"/>
          <w:sz w:val="22"/>
          <w:szCs w:val="22"/>
        </w:rPr>
        <w:t xml:space="preserve"> </w:t>
      </w:r>
      <w:r w:rsidRPr="00F94E55">
        <w:rPr>
          <w:rFonts w:ascii="Times New Roman" w:hAnsi="Times New Roman" w:cs="Times New Roman"/>
          <w:b/>
          <w:bCs/>
          <w:sz w:val="22"/>
          <w:szCs w:val="22"/>
        </w:rPr>
        <w:t xml:space="preserve">prejelo naslednje pomoči </w:t>
      </w:r>
      <w:r w:rsidRPr="00F94E55">
        <w:rPr>
          <w:rFonts w:ascii="Times New Roman" w:hAnsi="Times New Roman" w:cs="Times New Roman"/>
          <w:b/>
          <w:bCs/>
          <w:i/>
          <w:iCs/>
          <w:sz w:val="22"/>
          <w:szCs w:val="22"/>
        </w:rPr>
        <w:t>de minimis</w:t>
      </w:r>
      <w:r w:rsidRPr="00F94E55">
        <w:rPr>
          <w:rFonts w:ascii="Times New Roman" w:hAnsi="Times New Roman" w:cs="Times New Roman"/>
          <w:sz w:val="22"/>
          <w:szCs w:val="22"/>
        </w:rPr>
        <w:t>:</w:t>
      </w:r>
    </w:p>
    <w:p w14:paraId="2FF71CBD" w14:textId="77777777" w:rsidR="004E6055" w:rsidRDefault="004E6055">
      <w:pPr>
        <w:pStyle w:val="Telobesedila"/>
        <w:kinsoku w:val="0"/>
        <w:overflowPunct w:val="0"/>
        <w:spacing w:before="9"/>
        <w:rPr>
          <w:rFonts w:ascii="Times New Roman" w:hAnsi="Times New Roman" w:cs="Times New Roman"/>
        </w:rPr>
      </w:pPr>
    </w:p>
    <w:tbl>
      <w:tblPr>
        <w:tblW w:w="0" w:type="auto"/>
        <w:tblInd w:w="661" w:type="dxa"/>
        <w:tblLayout w:type="fixed"/>
        <w:tblCellMar>
          <w:left w:w="0" w:type="dxa"/>
          <w:right w:w="0" w:type="dxa"/>
        </w:tblCellMar>
        <w:tblLook w:val="0000" w:firstRow="0" w:lastRow="0" w:firstColumn="0" w:lastColumn="0" w:noHBand="0" w:noVBand="0"/>
      </w:tblPr>
      <w:tblGrid>
        <w:gridCol w:w="5244"/>
        <w:gridCol w:w="1843"/>
        <w:gridCol w:w="2016"/>
      </w:tblGrid>
      <w:tr w:rsidR="004E6055" w14:paraId="7A38C982" w14:textId="77777777">
        <w:tblPrEx>
          <w:tblCellMar>
            <w:top w:w="0" w:type="dxa"/>
            <w:left w:w="0" w:type="dxa"/>
            <w:bottom w:w="0" w:type="dxa"/>
            <w:right w:w="0" w:type="dxa"/>
          </w:tblCellMar>
        </w:tblPrEx>
        <w:trPr>
          <w:trHeight w:val="505"/>
        </w:trPr>
        <w:tc>
          <w:tcPr>
            <w:tcW w:w="5244" w:type="dxa"/>
            <w:tcBorders>
              <w:top w:val="single" w:sz="4" w:space="0" w:color="000000"/>
              <w:left w:val="single" w:sz="4" w:space="0" w:color="000000"/>
              <w:bottom w:val="single" w:sz="4" w:space="0" w:color="000000"/>
              <w:right w:val="single" w:sz="4" w:space="0" w:color="000000"/>
            </w:tcBorders>
          </w:tcPr>
          <w:p w14:paraId="36164DEF" w14:textId="77777777" w:rsidR="004E6055" w:rsidRDefault="004E6055">
            <w:pPr>
              <w:pStyle w:val="TableParagraph"/>
              <w:kinsoku w:val="0"/>
              <w:overflowPunct w:val="0"/>
              <w:spacing w:before="1"/>
              <w:ind w:left="1420"/>
              <w:rPr>
                <w:rFonts w:ascii="Times New Roman" w:hAnsi="Times New Roman" w:cs="Times New Roman"/>
                <w:i/>
                <w:iCs/>
                <w:sz w:val="22"/>
                <w:szCs w:val="22"/>
              </w:rPr>
            </w:pPr>
            <w:r>
              <w:rPr>
                <w:rFonts w:ascii="Times New Roman" w:hAnsi="Times New Roman" w:cs="Times New Roman"/>
                <w:sz w:val="22"/>
                <w:szCs w:val="22"/>
              </w:rPr>
              <w:t xml:space="preserve">Dajalec pomoči </w:t>
            </w:r>
            <w:r>
              <w:rPr>
                <w:rFonts w:ascii="Times New Roman" w:hAnsi="Times New Roman" w:cs="Times New Roman"/>
                <w:i/>
                <w:iCs/>
                <w:sz w:val="22"/>
                <w:szCs w:val="22"/>
              </w:rPr>
              <w:t>de minimis</w:t>
            </w:r>
          </w:p>
        </w:tc>
        <w:tc>
          <w:tcPr>
            <w:tcW w:w="1843" w:type="dxa"/>
            <w:tcBorders>
              <w:top w:val="single" w:sz="4" w:space="0" w:color="000000"/>
              <w:left w:val="single" w:sz="4" w:space="0" w:color="000000"/>
              <w:bottom w:val="single" w:sz="4" w:space="0" w:color="000000"/>
              <w:right w:val="single" w:sz="4" w:space="0" w:color="000000"/>
            </w:tcBorders>
          </w:tcPr>
          <w:p w14:paraId="10B8AA69" w14:textId="77777777" w:rsidR="004E6055" w:rsidRDefault="004E6055">
            <w:pPr>
              <w:pStyle w:val="TableParagraph"/>
              <w:kinsoku w:val="0"/>
              <w:overflowPunct w:val="0"/>
              <w:spacing w:before="4" w:line="252" w:lineRule="exact"/>
              <w:ind w:left="249" w:right="85" w:hanging="134"/>
              <w:rPr>
                <w:rFonts w:ascii="Times New Roman" w:hAnsi="Times New Roman" w:cs="Times New Roman"/>
                <w:i/>
                <w:iCs/>
                <w:sz w:val="18"/>
                <w:szCs w:val="18"/>
              </w:rPr>
            </w:pPr>
            <w:r>
              <w:rPr>
                <w:rFonts w:ascii="Times New Roman" w:hAnsi="Times New Roman" w:cs="Times New Roman"/>
                <w:sz w:val="22"/>
                <w:szCs w:val="22"/>
              </w:rPr>
              <w:t xml:space="preserve">Znesek pomoči </w:t>
            </w:r>
            <w:r>
              <w:rPr>
                <w:rFonts w:ascii="Times New Roman" w:hAnsi="Times New Roman" w:cs="Times New Roman"/>
                <w:i/>
                <w:iCs/>
                <w:sz w:val="22"/>
                <w:szCs w:val="22"/>
              </w:rPr>
              <w:t xml:space="preserve">de minimis </w:t>
            </w:r>
            <w:r>
              <w:rPr>
                <w:rFonts w:ascii="Times New Roman" w:hAnsi="Times New Roman" w:cs="Times New Roman"/>
                <w:i/>
                <w:iCs/>
                <w:sz w:val="18"/>
                <w:szCs w:val="18"/>
              </w:rPr>
              <w:t>(v EUR)</w:t>
            </w:r>
          </w:p>
        </w:tc>
        <w:tc>
          <w:tcPr>
            <w:tcW w:w="2016" w:type="dxa"/>
            <w:tcBorders>
              <w:top w:val="single" w:sz="4" w:space="0" w:color="000000"/>
              <w:left w:val="single" w:sz="4" w:space="0" w:color="000000"/>
              <w:bottom w:val="single" w:sz="4" w:space="0" w:color="000000"/>
              <w:right w:val="single" w:sz="4" w:space="0" w:color="000000"/>
            </w:tcBorders>
          </w:tcPr>
          <w:p w14:paraId="176E36CB" w14:textId="77777777" w:rsidR="004E6055" w:rsidRDefault="004E6055">
            <w:pPr>
              <w:pStyle w:val="TableParagraph"/>
              <w:kinsoku w:val="0"/>
              <w:overflowPunct w:val="0"/>
              <w:spacing w:before="4" w:line="252" w:lineRule="exact"/>
              <w:ind w:left="115" w:right="86" w:firstLine="156"/>
              <w:rPr>
                <w:rFonts w:ascii="Times New Roman" w:hAnsi="Times New Roman" w:cs="Times New Roman"/>
                <w:b/>
                <w:bCs/>
                <w:i/>
                <w:iCs/>
                <w:sz w:val="22"/>
                <w:szCs w:val="22"/>
              </w:rPr>
            </w:pPr>
            <w:r>
              <w:rPr>
                <w:rFonts w:ascii="Times New Roman" w:hAnsi="Times New Roman" w:cs="Times New Roman"/>
                <w:sz w:val="22"/>
                <w:szCs w:val="22"/>
              </w:rPr>
              <w:t xml:space="preserve">Datum dodelitve pomoči </w:t>
            </w:r>
            <w:r>
              <w:rPr>
                <w:rFonts w:ascii="Times New Roman" w:hAnsi="Times New Roman" w:cs="Times New Roman"/>
                <w:i/>
                <w:iCs/>
                <w:sz w:val="22"/>
                <w:szCs w:val="22"/>
              </w:rPr>
              <w:t>de minimis</w:t>
            </w:r>
            <w:r>
              <w:rPr>
                <w:rFonts w:ascii="Times New Roman" w:hAnsi="Times New Roman" w:cs="Times New Roman"/>
                <w:b/>
                <w:bCs/>
                <w:i/>
                <w:iCs/>
                <w:sz w:val="22"/>
                <w:szCs w:val="22"/>
              </w:rPr>
              <w:t>*</w:t>
            </w:r>
          </w:p>
        </w:tc>
      </w:tr>
      <w:tr w:rsidR="004E6055" w14:paraId="74026566" w14:textId="77777777">
        <w:tblPrEx>
          <w:tblCellMar>
            <w:top w:w="0" w:type="dxa"/>
            <w:left w:w="0" w:type="dxa"/>
            <w:bottom w:w="0" w:type="dxa"/>
            <w:right w:w="0" w:type="dxa"/>
          </w:tblCellMar>
        </w:tblPrEx>
        <w:trPr>
          <w:trHeight w:val="508"/>
        </w:trPr>
        <w:tc>
          <w:tcPr>
            <w:tcW w:w="5244" w:type="dxa"/>
            <w:tcBorders>
              <w:top w:val="single" w:sz="4" w:space="0" w:color="000000"/>
              <w:left w:val="single" w:sz="4" w:space="0" w:color="000000"/>
              <w:bottom w:val="single" w:sz="4" w:space="0" w:color="000000"/>
              <w:right w:val="single" w:sz="4" w:space="0" w:color="000000"/>
            </w:tcBorders>
          </w:tcPr>
          <w:p w14:paraId="6F97702B" w14:textId="77777777" w:rsidR="004E6055" w:rsidRDefault="004E6055">
            <w:pPr>
              <w:pStyle w:val="TableParagraph"/>
              <w:kinsoku w:val="0"/>
              <w:overflowPunct w:val="0"/>
              <w:rPr>
                <w:rFonts w:ascii="Times New Roman" w:hAnsi="Times New Roman" w:cs="Times New Roman"/>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1FB709D9" w14:textId="77777777" w:rsidR="004E6055" w:rsidRDefault="004E6055">
            <w:pPr>
              <w:pStyle w:val="TableParagraph"/>
              <w:kinsoku w:val="0"/>
              <w:overflowPunct w:val="0"/>
              <w:rPr>
                <w:rFonts w:ascii="Times New Roman" w:hAnsi="Times New Roman" w:cs="Times New Roman"/>
                <w:sz w:val="20"/>
                <w:szCs w:val="20"/>
              </w:rPr>
            </w:pPr>
          </w:p>
        </w:tc>
        <w:tc>
          <w:tcPr>
            <w:tcW w:w="2016" w:type="dxa"/>
            <w:tcBorders>
              <w:top w:val="single" w:sz="4" w:space="0" w:color="000000"/>
              <w:left w:val="single" w:sz="4" w:space="0" w:color="000000"/>
              <w:bottom w:val="single" w:sz="4" w:space="0" w:color="000000"/>
              <w:right w:val="single" w:sz="4" w:space="0" w:color="000000"/>
            </w:tcBorders>
          </w:tcPr>
          <w:p w14:paraId="4C0196C8" w14:textId="77777777" w:rsidR="004E6055" w:rsidRDefault="004E6055">
            <w:pPr>
              <w:pStyle w:val="TableParagraph"/>
              <w:kinsoku w:val="0"/>
              <w:overflowPunct w:val="0"/>
              <w:rPr>
                <w:rFonts w:ascii="Times New Roman" w:hAnsi="Times New Roman" w:cs="Times New Roman"/>
                <w:sz w:val="20"/>
                <w:szCs w:val="20"/>
              </w:rPr>
            </w:pPr>
          </w:p>
        </w:tc>
      </w:tr>
      <w:tr w:rsidR="004E6055" w14:paraId="238C4139" w14:textId="77777777">
        <w:tblPrEx>
          <w:tblCellMar>
            <w:top w:w="0" w:type="dxa"/>
            <w:left w:w="0" w:type="dxa"/>
            <w:bottom w:w="0" w:type="dxa"/>
            <w:right w:w="0" w:type="dxa"/>
          </w:tblCellMar>
        </w:tblPrEx>
        <w:trPr>
          <w:trHeight w:val="513"/>
        </w:trPr>
        <w:tc>
          <w:tcPr>
            <w:tcW w:w="5244" w:type="dxa"/>
            <w:tcBorders>
              <w:top w:val="single" w:sz="4" w:space="0" w:color="000000"/>
              <w:left w:val="single" w:sz="4" w:space="0" w:color="000000"/>
              <w:bottom w:val="single" w:sz="4" w:space="0" w:color="000000"/>
              <w:right w:val="single" w:sz="4" w:space="0" w:color="000000"/>
            </w:tcBorders>
          </w:tcPr>
          <w:p w14:paraId="1AF8E5BB" w14:textId="77777777" w:rsidR="004E6055" w:rsidRDefault="004E6055">
            <w:pPr>
              <w:pStyle w:val="TableParagraph"/>
              <w:kinsoku w:val="0"/>
              <w:overflowPunct w:val="0"/>
              <w:rPr>
                <w:rFonts w:ascii="Times New Roman" w:hAnsi="Times New Roman" w:cs="Times New Roman"/>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5991EB28" w14:textId="77777777" w:rsidR="004E6055" w:rsidRDefault="004E6055">
            <w:pPr>
              <w:pStyle w:val="TableParagraph"/>
              <w:kinsoku w:val="0"/>
              <w:overflowPunct w:val="0"/>
              <w:rPr>
                <w:rFonts w:ascii="Times New Roman" w:hAnsi="Times New Roman" w:cs="Times New Roman"/>
                <w:sz w:val="20"/>
                <w:szCs w:val="20"/>
              </w:rPr>
            </w:pPr>
          </w:p>
        </w:tc>
        <w:tc>
          <w:tcPr>
            <w:tcW w:w="2016" w:type="dxa"/>
            <w:tcBorders>
              <w:top w:val="single" w:sz="4" w:space="0" w:color="000000"/>
              <w:left w:val="single" w:sz="4" w:space="0" w:color="000000"/>
              <w:bottom w:val="single" w:sz="4" w:space="0" w:color="000000"/>
              <w:right w:val="single" w:sz="4" w:space="0" w:color="000000"/>
            </w:tcBorders>
          </w:tcPr>
          <w:p w14:paraId="4DF74E86" w14:textId="77777777" w:rsidR="004E6055" w:rsidRDefault="004E6055">
            <w:pPr>
              <w:pStyle w:val="TableParagraph"/>
              <w:kinsoku w:val="0"/>
              <w:overflowPunct w:val="0"/>
              <w:rPr>
                <w:rFonts w:ascii="Times New Roman" w:hAnsi="Times New Roman" w:cs="Times New Roman"/>
                <w:sz w:val="20"/>
                <w:szCs w:val="20"/>
              </w:rPr>
            </w:pPr>
          </w:p>
        </w:tc>
      </w:tr>
      <w:tr w:rsidR="004E6055" w14:paraId="3CE4BE0B" w14:textId="77777777">
        <w:tblPrEx>
          <w:tblCellMar>
            <w:top w:w="0" w:type="dxa"/>
            <w:left w:w="0" w:type="dxa"/>
            <w:bottom w:w="0" w:type="dxa"/>
            <w:right w:w="0" w:type="dxa"/>
          </w:tblCellMar>
        </w:tblPrEx>
        <w:trPr>
          <w:trHeight w:val="510"/>
        </w:trPr>
        <w:tc>
          <w:tcPr>
            <w:tcW w:w="5244" w:type="dxa"/>
            <w:tcBorders>
              <w:top w:val="single" w:sz="4" w:space="0" w:color="000000"/>
              <w:left w:val="single" w:sz="4" w:space="0" w:color="000000"/>
              <w:bottom w:val="single" w:sz="4" w:space="0" w:color="000000"/>
              <w:right w:val="single" w:sz="4" w:space="0" w:color="000000"/>
            </w:tcBorders>
          </w:tcPr>
          <w:p w14:paraId="56AEF9AD" w14:textId="77777777" w:rsidR="004E6055" w:rsidRDefault="004E6055">
            <w:pPr>
              <w:pStyle w:val="TableParagraph"/>
              <w:kinsoku w:val="0"/>
              <w:overflowPunct w:val="0"/>
              <w:rPr>
                <w:rFonts w:ascii="Times New Roman" w:hAnsi="Times New Roman" w:cs="Times New Roman"/>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11AD571D" w14:textId="77777777" w:rsidR="004E6055" w:rsidRDefault="004E6055">
            <w:pPr>
              <w:pStyle w:val="TableParagraph"/>
              <w:kinsoku w:val="0"/>
              <w:overflowPunct w:val="0"/>
              <w:rPr>
                <w:rFonts w:ascii="Times New Roman" w:hAnsi="Times New Roman" w:cs="Times New Roman"/>
                <w:sz w:val="20"/>
                <w:szCs w:val="20"/>
              </w:rPr>
            </w:pPr>
          </w:p>
        </w:tc>
        <w:tc>
          <w:tcPr>
            <w:tcW w:w="2016" w:type="dxa"/>
            <w:tcBorders>
              <w:top w:val="single" w:sz="4" w:space="0" w:color="000000"/>
              <w:left w:val="single" w:sz="4" w:space="0" w:color="000000"/>
              <w:bottom w:val="single" w:sz="4" w:space="0" w:color="000000"/>
              <w:right w:val="single" w:sz="4" w:space="0" w:color="000000"/>
            </w:tcBorders>
          </w:tcPr>
          <w:p w14:paraId="41F3B147" w14:textId="77777777" w:rsidR="004E6055" w:rsidRDefault="004E6055">
            <w:pPr>
              <w:pStyle w:val="TableParagraph"/>
              <w:kinsoku w:val="0"/>
              <w:overflowPunct w:val="0"/>
              <w:rPr>
                <w:rFonts w:ascii="Times New Roman" w:hAnsi="Times New Roman" w:cs="Times New Roman"/>
                <w:sz w:val="20"/>
                <w:szCs w:val="20"/>
              </w:rPr>
            </w:pPr>
          </w:p>
        </w:tc>
      </w:tr>
    </w:tbl>
    <w:p w14:paraId="2E5B9040" w14:textId="77777777" w:rsidR="004E6055" w:rsidRDefault="004E6055">
      <w:pPr>
        <w:pStyle w:val="Telobesedila"/>
        <w:kinsoku w:val="0"/>
        <w:overflowPunct w:val="0"/>
        <w:spacing w:before="60"/>
        <w:ind w:left="656" w:right="1174"/>
        <w:jc w:val="both"/>
        <w:rPr>
          <w:rFonts w:ascii="Times New Roman" w:hAnsi="Times New Roman" w:cs="Times New Roman"/>
          <w:i/>
          <w:iCs/>
        </w:rPr>
      </w:pPr>
      <w:r>
        <w:rPr>
          <w:rFonts w:ascii="Times New Roman" w:hAnsi="Times New Roman" w:cs="Times New Roman"/>
          <w:b/>
          <w:bCs/>
        </w:rPr>
        <w:t>Opomba</w:t>
      </w:r>
      <w:r>
        <w:rPr>
          <w:rFonts w:ascii="Times New Roman" w:hAnsi="Times New Roman" w:cs="Times New Roman"/>
        </w:rPr>
        <w:t xml:space="preserve">: </w:t>
      </w:r>
      <w:r>
        <w:rPr>
          <w:rFonts w:ascii="Times New Roman" w:hAnsi="Times New Roman" w:cs="Times New Roman"/>
          <w:b/>
          <w:bCs/>
          <w:i/>
          <w:iCs/>
        </w:rPr>
        <w:t xml:space="preserve">* </w:t>
      </w:r>
      <w:r>
        <w:rPr>
          <w:rFonts w:ascii="Times New Roman" w:hAnsi="Times New Roman" w:cs="Times New Roman"/>
          <w:i/>
          <w:iCs/>
        </w:rPr>
        <w:t>Datum dodelitve pomoči de minimis je datum, ko se zakonska pravica za prejem pomoči dodeli podjetju v skladu z veljavnim nacionalnim pravnim režimom (datum odobritve = datum odločbe/sklepa…).</w:t>
      </w:r>
    </w:p>
    <w:p w14:paraId="09B9C271" w14:textId="77777777" w:rsidR="004E6055" w:rsidRDefault="004E6055">
      <w:pPr>
        <w:pStyle w:val="Telobesedila"/>
        <w:kinsoku w:val="0"/>
        <w:overflowPunct w:val="0"/>
        <w:rPr>
          <w:rFonts w:ascii="Times New Roman" w:hAnsi="Times New Roman" w:cs="Times New Roman"/>
          <w:i/>
          <w:iCs/>
        </w:rPr>
      </w:pPr>
    </w:p>
    <w:p w14:paraId="36651EB3" w14:textId="77777777" w:rsidR="004E6055" w:rsidRDefault="004E6055">
      <w:pPr>
        <w:pStyle w:val="Telobesedila"/>
        <w:kinsoku w:val="0"/>
        <w:overflowPunct w:val="0"/>
        <w:spacing w:before="9"/>
        <w:rPr>
          <w:rFonts w:ascii="Times New Roman" w:hAnsi="Times New Roman" w:cs="Times New Roman"/>
          <w:i/>
          <w:iCs/>
          <w:sz w:val="22"/>
          <w:szCs w:val="22"/>
        </w:rPr>
      </w:pPr>
    </w:p>
    <w:p w14:paraId="605794F6" w14:textId="4F956A03" w:rsidR="004E6055" w:rsidRDefault="002158A1">
      <w:pPr>
        <w:pStyle w:val="Naslov2"/>
        <w:numPr>
          <w:ilvl w:val="0"/>
          <w:numId w:val="13"/>
        </w:numPr>
        <w:tabs>
          <w:tab w:val="left" w:pos="1257"/>
        </w:tabs>
        <w:kinsoku w:val="0"/>
        <w:overflowPunct w:val="0"/>
        <w:spacing w:before="92"/>
      </w:pPr>
      <w:r>
        <w:rPr>
          <w:noProof/>
        </w:rPr>
        <mc:AlternateContent>
          <mc:Choice Requires="wps">
            <w:drawing>
              <wp:anchor distT="0" distB="0" distL="114300" distR="114300" simplePos="0" relativeHeight="251645952" behindDoc="0" locked="0" layoutInCell="0" allowOverlap="1" wp14:anchorId="28EAA04E" wp14:editId="26E8E492">
                <wp:simplePos x="0" y="0"/>
                <wp:positionH relativeFrom="page">
                  <wp:posOffset>912495</wp:posOffset>
                </wp:positionH>
                <wp:positionV relativeFrom="paragraph">
                  <wp:posOffset>36195</wp:posOffset>
                </wp:positionV>
                <wp:extent cx="186055" cy="186055"/>
                <wp:effectExtent l="0" t="0" r="0" b="0"/>
                <wp:wrapNone/>
                <wp:docPr id="1443531943" name="Freeform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6055" cy="186055"/>
                        </a:xfrm>
                        <a:custGeom>
                          <a:avLst/>
                          <a:gdLst>
                            <a:gd name="T0" fmla="*/ 292 w 293"/>
                            <a:gd name="T1" fmla="*/ 0 h 293"/>
                            <a:gd name="T2" fmla="*/ 0 w 293"/>
                            <a:gd name="T3" fmla="*/ 0 h 293"/>
                            <a:gd name="T4" fmla="*/ 0 w 293"/>
                            <a:gd name="T5" fmla="*/ 292 h 293"/>
                            <a:gd name="T6" fmla="*/ 292 w 293"/>
                            <a:gd name="T7" fmla="*/ 292 h 293"/>
                            <a:gd name="T8" fmla="*/ 292 w 293"/>
                            <a:gd name="T9" fmla="*/ 0 h 293"/>
                          </a:gdLst>
                          <a:ahLst/>
                          <a:cxnLst>
                            <a:cxn ang="0">
                              <a:pos x="T0" y="T1"/>
                            </a:cxn>
                            <a:cxn ang="0">
                              <a:pos x="T2" y="T3"/>
                            </a:cxn>
                            <a:cxn ang="0">
                              <a:pos x="T4" y="T5"/>
                            </a:cxn>
                            <a:cxn ang="0">
                              <a:pos x="T6" y="T7"/>
                            </a:cxn>
                            <a:cxn ang="0">
                              <a:pos x="T8" y="T9"/>
                            </a:cxn>
                          </a:cxnLst>
                          <a:rect l="0" t="0" r="r" b="b"/>
                          <a:pathLst>
                            <a:path w="293" h="293">
                              <a:moveTo>
                                <a:pt x="292" y="0"/>
                              </a:moveTo>
                              <a:lnTo>
                                <a:pt x="0" y="0"/>
                              </a:lnTo>
                              <a:lnTo>
                                <a:pt x="0" y="292"/>
                              </a:lnTo>
                              <a:lnTo>
                                <a:pt x="292" y="292"/>
                              </a:lnTo>
                              <a:lnTo>
                                <a:pt x="292"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76E54B" id="Freeform 87" o:spid="_x0000_s1026" style="position:absolute;margin-left:71.85pt;margin-top:2.85pt;width:14.65pt;height:14.6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3,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" o:allowincell="f" path="m292,l,,,292r292,l292,xe" filled="f" strokeweight=".72pt">
                <v:path arrowok="t" o:connecttype="custom" o:connectlocs="185420,0;0,0;0,185420;185420,185420;185420,0" o:connectangles="0,0,0,0,0"/>
                <w10:wrap anchorx="page"/>
              </v:shape>
            </w:pict>
          </mc:Fallback>
        </mc:AlternateContent>
      </w:r>
      <w:r w:rsidR="004E6055">
        <w:t>2.</w:t>
      </w:r>
    </w:p>
    <w:p w14:paraId="1AFA9CB4" w14:textId="77777777" w:rsidR="004E6055" w:rsidRDefault="004E6055">
      <w:pPr>
        <w:pStyle w:val="Telobesedila"/>
        <w:kinsoku w:val="0"/>
        <w:overflowPunct w:val="0"/>
        <w:spacing w:before="66"/>
        <w:ind w:left="656" w:right="1173"/>
        <w:jc w:val="both"/>
        <w:rPr>
          <w:rFonts w:ascii="Times New Roman" w:hAnsi="Times New Roman" w:cs="Times New Roman"/>
          <w:sz w:val="22"/>
          <w:szCs w:val="22"/>
        </w:rPr>
      </w:pPr>
      <w:r w:rsidRPr="00F94E55">
        <w:rPr>
          <w:rFonts w:ascii="Times New Roman" w:hAnsi="Times New Roman" w:cs="Times New Roman"/>
          <w:b/>
          <w:bCs/>
          <w:sz w:val="22"/>
          <w:szCs w:val="22"/>
        </w:rPr>
        <w:t>Izjavljam</w:t>
      </w:r>
      <w:r w:rsidRPr="00F94E55">
        <w:rPr>
          <w:rFonts w:ascii="Times New Roman" w:hAnsi="Times New Roman" w:cs="Times New Roman"/>
          <w:sz w:val="22"/>
          <w:szCs w:val="22"/>
        </w:rPr>
        <w:t xml:space="preserve">, da zgoraj navedeno podjetje na podlagi </w:t>
      </w:r>
      <w:r w:rsidRPr="00F94E55">
        <w:rPr>
          <w:rFonts w:ascii="Times New Roman" w:hAnsi="Times New Roman" w:cs="Times New Roman"/>
          <w:b/>
          <w:bCs/>
          <w:sz w:val="22"/>
          <w:szCs w:val="22"/>
        </w:rPr>
        <w:t xml:space="preserve">Uredbe Komisije (EU) št. 1408/2013 z </w:t>
      </w:r>
      <w:r w:rsidRPr="00F94E55">
        <w:rPr>
          <w:rFonts w:ascii="Times New Roman" w:hAnsi="Times New Roman" w:cs="Times New Roman"/>
          <w:b/>
          <w:bCs/>
          <w:spacing w:val="-2"/>
          <w:sz w:val="22"/>
          <w:szCs w:val="22"/>
        </w:rPr>
        <w:t xml:space="preserve">dne </w:t>
      </w:r>
      <w:r w:rsidRPr="00F94E55">
        <w:rPr>
          <w:rFonts w:ascii="Times New Roman" w:hAnsi="Times New Roman" w:cs="Times New Roman"/>
          <w:b/>
          <w:bCs/>
          <w:sz w:val="22"/>
          <w:szCs w:val="22"/>
        </w:rPr>
        <w:t xml:space="preserve">18. decembra 2013 o uporabi členov 107 in 108 Pogodbe o delovanju Evropske unije pri pomoči </w:t>
      </w:r>
      <w:r w:rsidRPr="00F94E55">
        <w:rPr>
          <w:rFonts w:ascii="Times New Roman" w:hAnsi="Times New Roman" w:cs="Times New Roman"/>
          <w:b/>
          <w:bCs/>
          <w:i/>
          <w:iCs/>
          <w:spacing w:val="-3"/>
          <w:sz w:val="22"/>
          <w:szCs w:val="22"/>
        </w:rPr>
        <w:t xml:space="preserve">de </w:t>
      </w:r>
      <w:r w:rsidRPr="00F94E55">
        <w:rPr>
          <w:rFonts w:ascii="Times New Roman" w:hAnsi="Times New Roman" w:cs="Times New Roman"/>
          <w:b/>
          <w:bCs/>
          <w:i/>
          <w:iCs/>
          <w:sz w:val="22"/>
          <w:szCs w:val="22"/>
        </w:rPr>
        <w:t xml:space="preserve">minimis </w:t>
      </w:r>
      <w:r w:rsidRPr="00F94E55">
        <w:rPr>
          <w:rFonts w:ascii="Times New Roman" w:hAnsi="Times New Roman" w:cs="Times New Roman"/>
          <w:b/>
          <w:bCs/>
          <w:sz w:val="22"/>
          <w:szCs w:val="22"/>
        </w:rPr>
        <w:t xml:space="preserve">v kmetijskem sektorju </w:t>
      </w:r>
      <w:r w:rsidRPr="00F94E55">
        <w:rPr>
          <w:rFonts w:ascii="Times New Roman" w:hAnsi="Times New Roman" w:cs="Times New Roman"/>
          <w:sz w:val="22"/>
          <w:szCs w:val="22"/>
        </w:rPr>
        <w:t xml:space="preserve">(UL L št. 352 z dne 24. 12. 2013, str. 9), </w:t>
      </w:r>
      <w:r w:rsidRPr="00F94E55">
        <w:rPr>
          <w:rFonts w:ascii="Times New Roman" w:hAnsi="Times New Roman" w:cs="Times New Roman"/>
          <w:b/>
          <w:bCs/>
          <w:sz w:val="22"/>
          <w:szCs w:val="22"/>
        </w:rPr>
        <w:t xml:space="preserve">Uredbe Komisije (EU) 2023/2831 z dne 13. decembra 2023 o uporabi členov 107 in 108 Pogodbe o delovanju Evropske unije pri pomoči </w:t>
      </w:r>
      <w:r w:rsidRPr="00F94E55">
        <w:rPr>
          <w:rFonts w:ascii="Times New Roman" w:hAnsi="Times New Roman" w:cs="Times New Roman"/>
          <w:b/>
          <w:bCs/>
          <w:i/>
          <w:iCs/>
          <w:sz w:val="22"/>
          <w:szCs w:val="22"/>
        </w:rPr>
        <w:t xml:space="preserve">de minimis </w:t>
      </w:r>
      <w:r w:rsidRPr="00F94E55">
        <w:rPr>
          <w:rFonts w:ascii="Times New Roman" w:hAnsi="Times New Roman" w:cs="Times New Roman"/>
          <w:sz w:val="22"/>
          <w:szCs w:val="22"/>
        </w:rPr>
        <w:t xml:space="preserve">(UL L št. 2023/2831 z dne 15. 12. 2023) </w:t>
      </w:r>
      <w:r w:rsidRPr="00F94E55">
        <w:rPr>
          <w:rFonts w:ascii="Times New Roman" w:hAnsi="Times New Roman" w:cs="Times New Roman"/>
          <w:b/>
          <w:bCs/>
          <w:sz w:val="22"/>
          <w:szCs w:val="22"/>
        </w:rPr>
        <w:t xml:space="preserve">ali drugih uredb </w:t>
      </w:r>
      <w:r w:rsidRPr="00F94E55">
        <w:rPr>
          <w:rFonts w:ascii="Times New Roman" w:hAnsi="Times New Roman" w:cs="Times New Roman"/>
          <w:b/>
          <w:bCs/>
          <w:i/>
          <w:iCs/>
          <w:sz w:val="22"/>
          <w:szCs w:val="22"/>
        </w:rPr>
        <w:t xml:space="preserve">de minimis  </w:t>
      </w:r>
      <w:r w:rsidRPr="00F94E55">
        <w:rPr>
          <w:rFonts w:ascii="Times New Roman" w:hAnsi="Times New Roman" w:cs="Times New Roman"/>
          <w:sz w:val="22"/>
          <w:szCs w:val="22"/>
        </w:rPr>
        <w:t xml:space="preserve">v </w:t>
      </w:r>
      <w:r w:rsidR="009E70E8">
        <w:rPr>
          <w:rFonts w:ascii="Times New Roman" w:hAnsi="Times New Roman" w:cs="Times New Roman"/>
          <w:sz w:val="22"/>
          <w:szCs w:val="22"/>
        </w:rPr>
        <w:t>zadnjih treh l</w:t>
      </w:r>
      <w:r w:rsidRPr="00F94E55">
        <w:rPr>
          <w:rFonts w:ascii="Times New Roman" w:hAnsi="Times New Roman" w:cs="Times New Roman"/>
          <w:sz w:val="22"/>
          <w:szCs w:val="22"/>
        </w:rPr>
        <w:t xml:space="preserve">etih pomoči </w:t>
      </w:r>
      <w:r w:rsidRPr="00F94E55">
        <w:rPr>
          <w:rFonts w:ascii="Times New Roman" w:hAnsi="Times New Roman" w:cs="Times New Roman"/>
          <w:i/>
          <w:iCs/>
          <w:sz w:val="22"/>
          <w:szCs w:val="22"/>
        </w:rPr>
        <w:t xml:space="preserve">de minimis </w:t>
      </w:r>
      <w:r w:rsidRPr="00F94E55">
        <w:rPr>
          <w:rFonts w:ascii="Times New Roman" w:hAnsi="Times New Roman" w:cs="Times New Roman"/>
          <w:b/>
          <w:bCs/>
          <w:sz w:val="22"/>
          <w:szCs w:val="22"/>
        </w:rPr>
        <w:t>ni</w:t>
      </w:r>
      <w:r w:rsidRPr="00F94E55">
        <w:rPr>
          <w:rFonts w:ascii="Times New Roman" w:hAnsi="Times New Roman" w:cs="Times New Roman"/>
          <w:b/>
          <w:bCs/>
          <w:spacing w:val="-13"/>
          <w:sz w:val="22"/>
          <w:szCs w:val="22"/>
        </w:rPr>
        <w:t xml:space="preserve"> </w:t>
      </w:r>
      <w:r w:rsidRPr="00F94E55">
        <w:rPr>
          <w:rFonts w:ascii="Times New Roman" w:hAnsi="Times New Roman" w:cs="Times New Roman"/>
          <w:b/>
          <w:bCs/>
          <w:sz w:val="22"/>
          <w:szCs w:val="22"/>
        </w:rPr>
        <w:t>prejelo</w:t>
      </w:r>
      <w:r w:rsidRPr="00F94E55">
        <w:rPr>
          <w:rFonts w:ascii="Times New Roman" w:hAnsi="Times New Roman" w:cs="Times New Roman"/>
          <w:sz w:val="22"/>
          <w:szCs w:val="22"/>
        </w:rPr>
        <w:t>.</w:t>
      </w:r>
    </w:p>
    <w:p w14:paraId="1B5A581F" w14:textId="77777777" w:rsidR="004E6055" w:rsidRDefault="004E6055">
      <w:pPr>
        <w:pStyle w:val="Telobesedila"/>
        <w:kinsoku w:val="0"/>
        <w:overflowPunct w:val="0"/>
        <w:rPr>
          <w:rFonts w:ascii="Times New Roman" w:hAnsi="Times New Roman" w:cs="Times New Roman"/>
        </w:rPr>
      </w:pPr>
    </w:p>
    <w:p w14:paraId="73F34F9C" w14:textId="485DC180" w:rsidR="004E6055" w:rsidRDefault="002158A1">
      <w:pPr>
        <w:pStyle w:val="Telobesedila"/>
        <w:kinsoku w:val="0"/>
        <w:overflowPunct w:val="0"/>
        <w:spacing w:before="1"/>
        <w:rPr>
          <w:rFonts w:ascii="Times New Roman" w:hAnsi="Times New Roman" w:cs="Times New Roman"/>
          <w:sz w:val="23"/>
          <w:szCs w:val="23"/>
        </w:rPr>
      </w:pPr>
      <w:r>
        <w:rPr>
          <w:noProof/>
        </w:rPr>
        <mc:AlternateContent>
          <mc:Choice Requires="wps">
            <w:drawing>
              <wp:anchor distT="0" distB="0" distL="0" distR="0" simplePos="0" relativeHeight="251643904" behindDoc="0" locked="0" layoutInCell="0" allowOverlap="1" wp14:anchorId="4C14AB39" wp14:editId="7DF202AE">
                <wp:simplePos x="0" y="0"/>
                <wp:positionH relativeFrom="page">
                  <wp:posOffset>880745</wp:posOffset>
                </wp:positionH>
                <wp:positionV relativeFrom="paragraph">
                  <wp:posOffset>202565</wp:posOffset>
                </wp:positionV>
                <wp:extent cx="5797550" cy="12700"/>
                <wp:effectExtent l="0" t="0" r="0" b="0"/>
                <wp:wrapTopAndBottom/>
                <wp:docPr id="338972765" name="Freeform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12700"/>
                        </a:xfrm>
                        <a:custGeom>
                          <a:avLst/>
                          <a:gdLst>
                            <a:gd name="T0" fmla="*/ 0 w 9130"/>
                            <a:gd name="T1" fmla="*/ 0 h 20"/>
                            <a:gd name="T2" fmla="*/ 9129 w 9130"/>
                            <a:gd name="T3" fmla="*/ 0 h 20"/>
                          </a:gdLst>
                          <a:ahLst/>
                          <a:cxnLst>
                            <a:cxn ang="0">
                              <a:pos x="T0" y="T1"/>
                            </a:cxn>
                            <a:cxn ang="0">
                              <a:pos x="T2" y="T3"/>
                            </a:cxn>
                          </a:cxnLst>
                          <a:rect l="0" t="0" r="r" b="b"/>
                          <a:pathLst>
                            <a:path w="9130" h="20">
                              <a:moveTo>
                                <a:pt x="0" y="0"/>
                              </a:moveTo>
                              <a:lnTo>
                                <a:pt x="9129" y="0"/>
                              </a:lnTo>
                            </a:path>
                          </a:pathLst>
                        </a:custGeom>
                        <a:noFill/>
                        <a:ln w="1828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AE29078" id="Freeform 88" o:spid="_x0000_s1026" style="position:absolute;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69.35pt,15.95pt,525.8pt,15.95pt" coordsize="91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" o:allowincell="f" filled="f" strokeweight="1.44pt">
                <v:path arrowok="t" o:connecttype="custom" o:connectlocs="0,0;5796915,0" o:connectangles="0,0"/>
                <w10:wrap type="topAndBottom" anchorx="page"/>
              </v:polyline>
            </w:pict>
          </mc:Fallback>
        </mc:AlternateContent>
      </w:r>
    </w:p>
    <w:p w14:paraId="58421645" w14:textId="77777777" w:rsidR="004E6055" w:rsidRDefault="004E6055">
      <w:pPr>
        <w:pStyle w:val="Telobesedila"/>
        <w:kinsoku w:val="0"/>
        <w:overflowPunct w:val="0"/>
        <w:spacing w:before="1"/>
        <w:rPr>
          <w:rFonts w:ascii="Times New Roman" w:hAnsi="Times New Roman" w:cs="Times New Roman"/>
          <w:sz w:val="23"/>
          <w:szCs w:val="23"/>
        </w:rPr>
        <w:sectPr w:rsidR="004E6055">
          <w:pgSz w:w="11910" w:h="16840"/>
          <w:pgMar w:top="1480" w:right="240" w:bottom="1240" w:left="760" w:header="0" w:footer="1051" w:gutter="0"/>
          <w:cols w:space="708"/>
          <w:noEndnote/>
        </w:sectPr>
      </w:pPr>
    </w:p>
    <w:p w14:paraId="7A5D45FB" w14:textId="6E235A5B" w:rsidR="004E6055" w:rsidRDefault="002158A1">
      <w:pPr>
        <w:pStyle w:val="Naslov2"/>
        <w:numPr>
          <w:ilvl w:val="0"/>
          <w:numId w:val="13"/>
        </w:numPr>
        <w:tabs>
          <w:tab w:val="left" w:pos="1327"/>
        </w:tabs>
        <w:kinsoku w:val="0"/>
        <w:overflowPunct w:val="0"/>
        <w:spacing w:before="149"/>
        <w:ind w:left="1326" w:hanging="271"/>
      </w:pPr>
      <w:r>
        <w:rPr>
          <w:noProof/>
        </w:rPr>
        <w:lastRenderedPageBreak/>
        <mc:AlternateContent>
          <mc:Choice Requires="wps">
            <w:drawing>
              <wp:anchor distT="0" distB="0" distL="114300" distR="114300" simplePos="0" relativeHeight="251648000" behindDoc="0" locked="0" layoutInCell="0" allowOverlap="1" wp14:anchorId="4FF99035" wp14:editId="08743BB6">
                <wp:simplePos x="0" y="0"/>
                <wp:positionH relativeFrom="page">
                  <wp:posOffset>912495</wp:posOffset>
                </wp:positionH>
                <wp:positionV relativeFrom="paragraph">
                  <wp:posOffset>72390</wp:posOffset>
                </wp:positionV>
                <wp:extent cx="186055" cy="186055"/>
                <wp:effectExtent l="0" t="0" r="0" b="0"/>
                <wp:wrapNone/>
                <wp:docPr id="1826442771" name="Freeform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6055" cy="186055"/>
                        </a:xfrm>
                        <a:custGeom>
                          <a:avLst/>
                          <a:gdLst>
                            <a:gd name="T0" fmla="*/ 292 w 293"/>
                            <a:gd name="T1" fmla="*/ 0 h 293"/>
                            <a:gd name="T2" fmla="*/ 0 w 293"/>
                            <a:gd name="T3" fmla="*/ 0 h 293"/>
                            <a:gd name="T4" fmla="*/ 0 w 293"/>
                            <a:gd name="T5" fmla="*/ 292 h 293"/>
                            <a:gd name="T6" fmla="*/ 292 w 293"/>
                            <a:gd name="T7" fmla="*/ 292 h 293"/>
                            <a:gd name="T8" fmla="*/ 292 w 293"/>
                            <a:gd name="T9" fmla="*/ 0 h 293"/>
                          </a:gdLst>
                          <a:ahLst/>
                          <a:cxnLst>
                            <a:cxn ang="0">
                              <a:pos x="T0" y="T1"/>
                            </a:cxn>
                            <a:cxn ang="0">
                              <a:pos x="T2" y="T3"/>
                            </a:cxn>
                            <a:cxn ang="0">
                              <a:pos x="T4" y="T5"/>
                            </a:cxn>
                            <a:cxn ang="0">
                              <a:pos x="T6" y="T7"/>
                            </a:cxn>
                            <a:cxn ang="0">
                              <a:pos x="T8" y="T9"/>
                            </a:cxn>
                          </a:cxnLst>
                          <a:rect l="0" t="0" r="r" b="b"/>
                          <a:pathLst>
                            <a:path w="293" h="293">
                              <a:moveTo>
                                <a:pt x="292" y="0"/>
                              </a:moveTo>
                              <a:lnTo>
                                <a:pt x="0" y="0"/>
                              </a:lnTo>
                              <a:lnTo>
                                <a:pt x="0" y="292"/>
                              </a:lnTo>
                              <a:lnTo>
                                <a:pt x="292" y="292"/>
                              </a:lnTo>
                              <a:lnTo>
                                <a:pt x="292"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C400F0" id="Freeform 89" o:spid="_x0000_s1026" style="position:absolute;margin-left:71.85pt;margin-top:5.7pt;width:14.65pt;height:14.6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3,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" o:allowincell="f" path="m292,l,,,292r292,l292,xe" filled="f" strokeweight=".72pt">
                <v:path arrowok="t" o:connecttype="custom" o:connectlocs="185420,0;0,0;0,185420;185420,185420;185420,0" o:connectangles="0,0,0,0,0"/>
                <w10:wrap anchorx="page"/>
              </v:shape>
            </w:pict>
          </mc:Fallback>
        </mc:AlternateContent>
      </w:r>
      <w:r w:rsidR="004E6055">
        <w:t>1.</w:t>
      </w:r>
    </w:p>
    <w:p w14:paraId="6752A41E" w14:textId="77777777" w:rsidR="004E6055" w:rsidRDefault="004E6055">
      <w:pPr>
        <w:pStyle w:val="Telobesedila"/>
        <w:kinsoku w:val="0"/>
        <w:overflowPunct w:val="0"/>
        <w:spacing w:before="65" w:line="244" w:lineRule="auto"/>
        <w:ind w:left="656" w:right="1138"/>
        <w:rPr>
          <w:rFonts w:ascii="Times New Roman" w:hAnsi="Times New Roman" w:cs="Times New Roman"/>
          <w:sz w:val="22"/>
          <w:szCs w:val="22"/>
        </w:rPr>
      </w:pPr>
      <w:r>
        <w:rPr>
          <w:rFonts w:ascii="Times New Roman" w:hAnsi="Times New Roman" w:cs="Times New Roman"/>
          <w:b/>
          <w:bCs/>
          <w:sz w:val="22"/>
          <w:szCs w:val="22"/>
        </w:rPr>
        <w:t>Izjavljam</w:t>
      </w:r>
      <w:r>
        <w:rPr>
          <w:rFonts w:ascii="Times New Roman" w:hAnsi="Times New Roman" w:cs="Times New Roman"/>
          <w:sz w:val="22"/>
          <w:szCs w:val="22"/>
        </w:rPr>
        <w:t xml:space="preserve">, da je zgoraj navedeno podjetje </w:t>
      </w:r>
      <w:r>
        <w:rPr>
          <w:rFonts w:ascii="Times New Roman" w:hAnsi="Times New Roman" w:cs="Times New Roman"/>
          <w:b/>
          <w:bCs/>
          <w:sz w:val="22"/>
          <w:szCs w:val="22"/>
        </w:rPr>
        <w:t xml:space="preserve">za iste upravičene stroške, </w:t>
      </w:r>
      <w:r>
        <w:rPr>
          <w:rFonts w:ascii="Times New Roman" w:hAnsi="Times New Roman" w:cs="Times New Roman"/>
          <w:sz w:val="22"/>
          <w:szCs w:val="22"/>
        </w:rPr>
        <w:t xml:space="preserve">kot so navedeni v vlogi na ta javni razpis, že </w:t>
      </w:r>
      <w:r>
        <w:rPr>
          <w:rFonts w:ascii="Times New Roman" w:hAnsi="Times New Roman" w:cs="Times New Roman"/>
          <w:b/>
          <w:bCs/>
          <w:sz w:val="22"/>
          <w:szCs w:val="22"/>
        </w:rPr>
        <w:t xml:space="preserve">prejelo </w:t>
      </w:r>
      <w:r>
        <w:rPr>
          <w:rFonts w:ascii="Times New Roman" w:hAnsi="Times New Roman" w:cs="Times New Roman"/>
          <w:sz w:val="22"/>
          <w:szCs w:val="22"/>
        </w:rPr>
        <w:t>naslednje pomoči iz občinskih, državnih, mednarodnih ali drugih javnih virov:</w:t>
      </w:r>
    </w:p>
    <w:p w14:paraId="686F0F81" w14:textId="77777777" w:rsidR="004E6055" w:rsidRDefault="004E6055">
      <w:pPr>
        <w:pStyle w:val="Telobesedila"/>
        <w:kinsoku w:val="0"/>
        <w:overflowPunct w:val="0"/>
        <w:spacing w:before="2"/>
        <w:rPr>
          <w:rFonts w:ascii="Times New Roman" w:hAnsi="Times New Roman" w:cs="Times New Roman"/>
        </w:rPr>
      </w:pPr>
    </w:p>
    <w:tbl>
      <w:tblPr>
        <w:tblW w:w="0" w:type="auto"/>
        <w:tblInd w:w="661" w:type="dxa"/>
        <w:tblLayout w:type="fixed"/>
        <w:tblCellMar>
          <w:left w:w="0" w:type="dxa"/>
          <w:right w:w="0" w:type="dxa"/>
        </w:tblCellMar>
        <w:tblLook w:val="0000" w:firstRow="0" w:lastRow="0" w:firstColumn="0" w:lastColumn="0" w:noHBand="0" w:noVBand="0"/>
      </w:tblPr>
      <w:tblGrid>
        <w:gridCol w:w="3403"/>
        <w:gridCol w:w="1841"/>
        <w:gridCol w:w="1843"/>
        <w:gridCol w:w="1985"/>
      </w:tblGrid>
      <w:tr w:rsidR="004E6055" w14:paraId="5CBA98EB" w14:textId="77777777">
        <w:tblPrEx>
          <w:tblCellMar>
            <w:top w:w="0" w:type="dxa"/>
            <w:left w:w="0" w:type="dxa"/>
            <w:bottom w:w="0" w:type="dxa"/>
            <w:right w:w="0" w:type="dxa"/>
          </w:tblCellMar>
        </w:tblPrEx>
        <w:trPr>
          <w:trHeight w:val="873"/>
        </w:trPr>
        <w:tc>
          <w:tcPr>
            <w:tcW w:w="3403" w:type="dxa"/>
            <w:tcBorders>
              <w:top w:val="single" w:sz="4" w:space="0" w:color="000000"/>
              <w:left w:val="single" w:sz="4" w:space="0" w:color="000000"/>
              <w:bottom w:val="single" w:sz="4" w:space="0" w:color="000000"/>
              <w:right w:val="single" w:sz="4" w:space="0" w:color="000000"/>
            </w:tcBorders>
          </w:tcPr>
          <w:p w14:paraId="07B2A454" w14:textId="77777777" w:rsidR="004E6055" w:rsidRDefault="004E6055">
            <w:pPr>
              <w:pStyle w:val="TableParagraph"/>
              <w:kinsoku w:val="0"/>
              <w:overflowPunct w:val="0"/>
              <w:spacing w:line="251" w:lineRule="exact"/>
              <w:ind w:left="448"/>
              <w:rPr>
                <w:rFonts w:ascii="Times New Roman" w:hAnsi="Times New Roman" w:cs="Times New Roman"/>
                <w:i/>
                <w:iCs/>
                <w:sz w:val="18"/>
                <w:szCs w:val="18"/>
              </w:rPr>
            </w:pPr>
            <w:r>
              <w:rPr>
                <w:rFonts w:ascii="Times New Roman" w:hAnsi="Times New Roman" w:cs="Times New Roman"/>
                <w:sz w:val="22"/>
                <w:szCs w:val="22"/>
              </w:rPr>
              <w:t xml:space="preserve">Dajalec pomoči </w:t>
            </w:r>
            <w:r>
              <w:rPr>
                <w:rFonts w:ascii="Times New Roman" w:hAnsi="Times New Roman" w:cs="Times New Roman"/>
                <w:i/>
                <w:iCs/>
                <w:sz w:val="18"/>
                <w:szCs w:val="18"/>
              </w:rPr>
              <w:t>(naziv organa)</w:t>
            </w:r>
          </w:p>
        </w:tc>
        <w:tc>
          <w:tcPr>
            <w:tcW w:w="1841" w:type="dxa"/>
            <w:tcBorders>
              <w:top w:val="single" w:sz="4" w:space="0" w:color="000000"/>
              <w:left w:val="single" w:sz="4" w:space="0" w:color="000000"/>
              <w:bottom w:val="single" w:sz="4" w:space="0" w:color="000000"/>
              <w:right w:val="single" w:sz="4" w:space="0" w:color="000000"/>
            </w:tcBorders>
          </w:tcPr>
          <w:p w14:paraId="6B56E389" w14:textId="77777777" w:rsidR="004E6055" w:rsidRDefault="004E6055">
            <w:pPr>
              <w:pStyle w:val="TableParagraph"/>
              <w:kinsoku w:val="0"/>
              <w:overflowPunct w:val="0"/>
              <w:spacing w:line="251" w:lineRule="exact"/>
              <w:ind w:left="326"/>
              <w:rPr>
                <w:rFonts w:ascii="Times New Roman" w:hAnsi="Times New Roman" w:cs="Times New Roman"/>
                <w:sz w:val="22"/>
                <w:szCs w:val="22"/>
              </w:rPr>
            </w:pPr>
            <w:r>
              <w:rPr>
                <w:rFonts w:ascii="Times New Roman" w:hAnsi="Times New Roman" w:cs="Times New Roman"/>
                <w:sz w:val="22"/>
                <w:szCs w:val="22"/>
              </w:rPr>
              <w:t>Vrsta pomoči</w:t>
            </w:r>
          </w:p>
          <w:p w14:paraId="7F63E15F" w14:textId="77777777" w:rsidR="004E6055" w:rsidRDefault="004E6055">
            <w:pPr>
              <w:pStyle w:val="TableParagraph"/>
              <w:numPr>
                <w:ilvl w:val="0"/>
                <w:numId w:val="11"/>
              </w:numPr>
              <w:tabs>
                <w:tab w:val="left" w:pos="213"/>
              </w:tabs>
              <w:kinsoku w:val="0"/>
              <w:overflowPunct w:val="0"/>
              <w:spacing w:before="2" w:line="207" w:lineRule="exact"/>
              <w:rPr>
                <w:rFonts w:ascii="Times New Roman" w:hAnsi="Times New Roman" w:cs="Times New Roman"/>
                <w:i/>
                <w:iCs/>
                <w:sz w:val="18"/>
                <w:szCs w:val="18"/>
              </w:rPr>
            </w:pPr>
            <w:r>
              <w:rPr>
                <w:rFonts w:ascii="Times New Roman" w:hAnsi="Times New Roman" w:cs="Times New Roman"/>
                <w:sz w:val="18"/>
                <w:szCs w:val="18"/>
              </w:rPr>
              <w:t xml:space="preserve">pomoč </w:t>
            </w:r>
            <w:r>
              <w:rPr>
                <w:rFonts w:ascii="Times New Roman" w:hAnsi="Times New Roman" w:cs="Times New Roman"/>
                <w:i/>
                <w:iCs/>
                <w:sz w:val="18"/>
                <w:szCs w:val="18"/>
              </w:rPr>
              <w:t>de</w:t>
            </w:r>
            <w:r>
              <w:rPr>
                <w:rFonts w:ascii="Times New Roman" w:hAnsi="Times New Roman" w:cs="Times New Roman"/>
                <w:i/>
                <w:iCs/>
                <w:spacing w:val="-4"/>
                <w:sz w:val="18"/>
                <w:szCs w:val="18"/>
              </w:rPr>
              <w:t xml:space="preserve"> </w:t>
            </w:r>
            <w:r>
              <w:rPr>
                <w:rFonts w:ascii="Times New Roman" w:hAnsi="Times New Roman" w:cs="Times New Roman"/>
                <w:i/>
                <w:iCs/>
                <w:sz w:val="18"/>
                <w:szCs w:val="18"/>
              </w:rPr>
              <w:t>minimis</w:t>
            </w:r>
          </w:p>
          <w:p w14:paraId="35C9FB37" w14:textId="77777777" w:rsidR="004E6055" w:rsidRDefault="004E6055">
            <w:pPr>
              <w:pStyle w:val="TableParagraph"/>
              <w:numPr>
                <w:ilvl w:val="0"/>
                <w:numId w:val="11"/>
              </w:numPr>
              <w:tabs>
                <w:tab w:val="left" w:pos="213"/>
              </w:tabs>
              <w:kinsoku w:val="0"/>
              <w:overflowPunct w:val="0"/>
              <w:spacing w:line="206" w:lineRule="exact"/>
              <w:rPr>
                <w:rFonts w:ascii="Times New Roman" w:hAnsi="Times New Roman" w:cs="Times New Roman"/>
                <w:sz w:val="18"/>
                <w:szCs w:val="18"/>
              </w:rPr>
            </w:pPr>
            <w:r>
              <w:rPr>
                <w:rFonts w:ascii="Times New Roman" w:hAnsi="Times New Roman" w:cs="Times New Roman"/>
                <w:sz w:val="18"/>
                <w:szCs w:val="18"/>
              </w:rPr>
              <w:t>državna</w:t>
            </w:r>
            <w:r>
              <w:rPr>
                <w:rFonts w:ascii="Times New Roman" w:hAnsi="Times New Roman" w:cs="Times New Roman"/>
                <w:spacing w:val="-4"/>
                <w:sz w:val="18"/>
                <w:szCs w:val="18"/>
              </w:rPr>
              <w:t xml:space="preserve"> </w:t>
            </w:r>
            <w:r>
              <w:rPr>
                <w:rFonts w:ascii="Times New Roman" w:hAnsi="Times New Roman" w:cs="Times New Roman"/>
                <w:sz w:val="18"/>
                <w:szCs w:val="18"/>
              </w:rPr>
              <w:t>pomoč</w:t>
            </w:r>
          </w:p>
          <w:p w14:paraId="20B730A5" w14:textId="77777777" w:rsidR="004E6055" w:rsidRDefault="004E6055">
            <w:pPr>
              <w:pStyle w:val="TableParagraph"/>
              <w:numPr>
                <w:ilvl w:val="0"/>
                <w:numId w:val="11"/>
              </w:numPr>
              <w:tabs>
                <w:tab w:val="left" w:pos="214"/>
              </w:tabs>
              <w:kinsoku w:val="0"/>
              <w:overflowPunct w:val="0"/>
              <w:spacing w:line="186" w:lineRule="exact"/>
              <w:ind w:left="213" w:hanging="106"/>
              <w:rPr>
                <w:rFonts w:ascii="Times New Roman" w:hAnsi="Times New Roman" w:cs="Times New Roman"/>
                <w:sz w:val="18"/>
                <w:szCs w:val="18"/>
              </w:rPr>
            </w:pPr>
            <w:r>
              <w:rPr>
                <w:rFonts w:ascii="Times New Roman" w:hAnsi="Times New Roman" w:cs="Times New Roman"/>
                <w:sz w:val="18"/>
                <w:szCs w:val="18"/>
              </w:rPr>
              <w:t>druge</w:t>
            </w:r>
            <w:r>
              <w:rPr>
                <w:rFonts w:ascii="Times New Roman" w:hAnsi="Times New Roman" w:cs="Times New Roman"/>
                <w:spacing w:val="-1"/>
                <w:sz w:val="18"/>
                <w:szCs w:val="18"/>
              </w:rPr>
              <w:t xml:space="preserve"> </w:t>
            </w:r>
            <w:r>
              <w:rPr>
                <w:rFonts w:ascii="Times New Roman" w:hAnsi="Times New Roman" w:cs="Times New Roman"/>
                <w:sz w:val="18"/>
                <w:szCs w:val="18"/>
              </w:rPr>
              <w:t>pomoči</w:t>
            </w:r>
          </w:p>
        </w:tc>
        <w:tc>
          <w:tcPr>
            <w:tcW w:w="1843" w:type="dxa"/>
            <w:tcBorders>
              <w:top w:val="single" w:sz="4" w:space="0" w:color="000000"/>
              <w:left w:val="single" w:sz="4" w:space="0" w:color="000000"/>
              <w:bottom w:val="single" w:sz="4" w:space="0" w:color="000000"/>
              <w:right w:val="single" w:sz="4" w:space="0" w:color="000000"/>
            </w:tcBorders>
          </w:tcPr>
          <w:p w14:paraId="2ED1DE3E" w14:textId="77777777" w:rsidR="004E6055" w:rsidRDefault="004E6055">
            <w:pPr>
              <w:pStyle w:val="TableParagraph"/>
              <w:kinsoku w:val="0"/>
              <w:overflowPunct w:val="0"/>
              <w:spacing w:line="251" w:lineRule="exact"/>
              <w:ind w:left="227" w:right="214"/>
              <w:jc w:val="center"/>
              <w:rPr>
                <w:rFonts w:ascii="Times New Roman" w:hAnsi="Times New Roman" w:cs="Times New Roman"/>
                <w:sz w:val="22"/>
                <w:szCs w:val="22"/>
              </w:rPr>
            </w:pPr>
            <w:r>
              <w:rPr>
                <w:rFonts w:ascii="Times New Roman" w:hAnsi="Times New Roman" w:cs="Times New Roman"/>
                <w:sz w:val="22"/>
                <w:szCs w:val="22"/>
              </w:rPr>
              <w:t>Znesek pomoči</w:t>
            </w:r>
          </w:p>
          <w:p w14:paraId="4447C21F" w14:textId="77777777" w:rsidR="004E6055" w:rsidRDefault="004E6055">
            <w:pPr>
              <w:pStyle w:val="TableParagraph"/>
              <w:kinsoku w:val="0"/>
              <w:overflowPunct w:val="0"/>
              <w:spacing w:before="2"/>
              <w:ind w:left="227" w:right="213"/>
              <w:jc w:val="center"/>
              <w:rPr>
                <w:rFonts w:ascii="Times New Roman" w:hAnsi="Times New Roman" w:cs="Times New Roman"/>
                <w:i/>
                <w:iCs/>
                <w:sz w:val="18"/>
                <w:szCs w:val="18"/>
              </w:rPr>
            </w:pPr>
            <w:r>
              <w:rPr>
                <w:rFonts w:ascii="Times New Roman" w:hAnsi="Times New Roman" w:cs="Times New Roman"/>
                <w:i/>
                <w:iCs/>
                <w:sz w:val="18"/>
                <w:szCs w:val="18"/>
              </w:rPr>
              <w:t>(v EUR)</w:t>
            </w:r>
          </w:p>
        </w:tc>
        <w:tc>
          <w:tcPr>
            <w:tcW w:w="1985" w:type="dxa"/>
            <w:tcBorders>
              <w:top w:val="single" w:sz="4" w:space="0" w:color="000000"/>
              <w:left w:val="single" w:sz="4" w:space="0" w:color="000000"/>
              <w:bottom w:val="single" w:sz="4" w:space="0" w:color="000000"/>
              <w:right w:val="single" w:sz="4" w:space="0" w:color="000000"/>
            </w:tcBorders>
          </w:tcPr>
          <w:p w14:paraId="0FEEF1B0" w14:textId="77777777" w:rsidR="004E6055" w:rsidRDefault="004E6055">
            <w:pPr>
              <w:pStyle w:val="TableParagraph"/>
              <w:kinsoku w:val="0"/>
              <w:overflowPunct w:val="0"/>
              <w:ind w:left="609" w:right="226" w:hanging="353"/>
              <w:rPr>
                <w:rFonts w:ascii="Times New Roman" w:hAnsi="Times New Roman" w:cs="Times New Roman"/>
                <w:sz w:val="22"/>
                <w:szCs w:val="22"/>
              </w:rPr>
            </w:pPr>
            <w:r>
              <w:rPr>
                <w:rFonts w:ascii="Times New Roman" w:hAnsi="Times New Roman" w:cs="Times New Roman"/>
                <w:sz w:val="22"/>
                <w:szCs w:val="22"/>
              </w:rPr>
              <w:t>Datum dodelitve pomoči*</w:t>
            </w:r>
          </w:p>
        </w:tc>
      </w:tr>
      <w:tr w:rsidR="004E6055" w14:paraId="5C509662" w14:textId="77777777">
        <w:tblPrEx>
          <w:tblCellMar>
            <w:top w:w="0" w:type="dxa"/>
            <w:left w:w="0" w:type="dxa"/>
            <w:bottom w:w="0" w:type="dxa"/>
            <w:right w:w="0" w:type="dxa"/>
          </w:tblCellMar>
        </w:tblPrEx>
        <w:trPr>
          <w:trHeight w:val="510"/>
        </w:trPr>
        <w:tc>
          <w:tcPr>
            <w:tcW w:w="3403" w:type="dxa"/>
            <w:tcBorders>
              <w:top w:val="single" w:sz="4" w:space="0" w:color="000000"/>
              <w:left w:val="single" w:sz="4" w:space="0" w:color="000000"/>
              <w:bottom w:val="single" w:sz="4" w:space="0" w:color="000000"/>
              <w:right w:val="single" w:sz="4" w:space="0" w:color="000000"/>
            </w:tcBorders>
          </w:tcPr>
          <w:p w14:paraId="7D89611C" w14:textId="77777777" w:rsidR="004E6055" w:rsidRDefault="004E6055">
            <w:pPr>
              <w:pStyle w:val="TableParagraph"/>
              <w:kinsoku w:val="0"/>
              <w:overflowPunct w:val="0"/>
              <w:rPr>
                <w:rFonts w:ascii="Times New Roman" w:hAnsi="Times New Roman" w:cs="Times New Roman"/>
                <w:sz w:val="20"/>
                <w:szCs w:val="20"/>
              </w:rPr>
            </w:pPr>
          </w:p>
        </w:tc>
        <w:tc>
          <w:tcPr>
            <w:tcW w:w="1841" w:type="dxa"/>
            <w:tcBorders>
              <w:top w:val="single" w:sz="4" w:space="0" w:color="000000"/>
              <w:left w:val="single" w:sz="4" w:space="0" w:color="000000"/>
              <w:bottom w:val="single" w:sz="4" w:space="0" w:color="000000"/>
              <w:right w:val="single" w:sz="4" w:space="0" w:color="000000"/>
            </w:tcBorders>
          </w:tcPr>
          <w:p w14:paraId="1A5F6509" w14:textId="77777777" w:rsidR="004E6055" w:rsidRDefault="004E6055">
            <w:pPr>
              <w:pStyle w:val="TableParagraph"/>
              <w:kinsoku w:val="0"/>
              <w:overflowPunct w:val="0"/>
              <w:rPr>
                <w:rFonts w:ascii="Times New Roman" w:hAnsi="Times New Roman" w:cs="Times New Roman"/>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58B3D978" w14:textId="77777777" w:rsidR="004E6055" w:rsidRDefault="004E6055">
            <w:pPr>
              <w:pStyle w:val="TableParagraph"/>
              <w:kinsoku w:val="0"/>
              <w:overflowPunct w:val="0"/>
              <w:rPr>
                <w:rFonts w:ascii="Times New Roman" w:hAnsi="Times New Roman" w:cs="Times New Roman"/>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06AAAA36" w14:textId="77777777" w:rsidR="004E6055" w:rsidRDefault="004E6055">
            <w:pPr>
              <w:pStyle w:val="TableParagraph"/>
              <w:kinsoku w:val="0"/>
              <w:overflowPunct w:val="0"/>
              <w:rPr>
                <w:rFonts w:ascii="Times New Roman" w:hAnsi="Times New Roman" w:cs="Times New Roman"/>
                <w:sz w:val="20"/>
                <w:szCs w:val="20"/>
              </w:rPr>
            </w:pPr>
          </w:p>
        </w:tc>
      </w:tr>
      <w:tr w:rsidR="004E6055" w14:paraId="0B649CA0" w14:textId="77777777">
        <w:tblPrEx>
          <w:tblCellMar>
            <w:top w:w="0" w:type="dxa"/>
            <w:left w:w="0" w:type="dxa"/>
            <w:bottom w:w="0" w:type="dxa"/>
            <w:right w:w="0" w:type="dxa"/>
          </w:tblCellMar>
        </w:tblPrEx>
        <w:trPr>
          <w:trHeight w:val="510"/>
        </w:trPr>
        <w:tc>
          <w:tcPr>
            <w:tcW w:w="3403" w:type="dxa"/>
            <w:tcBorders>
              <w:top w:val="single" w:sz="4" w:space="0" w:color="000000"/>
              <w:left w:val="single" w:sz="4" w:space="0" w:color="000000"/>
              <w:bottom w:val="single" w:sz="4" w:space="0" w:color="000000"/>
              <w:right w:val="single" w:sz="4" w:space="0" w:color="000000"/>
            </w:tcBorders>
          </w:tcPr>
          <w:p w14:paraId="1AA6135B" w14:textId="77777777" w:rsidR="004E6055" w:rsidRDefault="004E6055">
            <w:pPr>
              <w:pStyle w:val="TableParagraph"/>
              <w:kinsoku w:val="0"/>
              <w:overflowPunct w:val="0"/>
              <w:rPr>
                <w:rFonts w:ascii="Times New Roman" w:hAnsi="Times New Roman" w:cs="Times New Roman"/>
                <w:sz w:val="20"/>
                <w:szCs w:val="20"/>
              </w:rPr>
            </w:pPr>
          </w:p>
        </w:tc>
        <w:tc>
          <w:tcPr>
            <w:tcW w:w="1841" w:type="dxa"/>
            <w:tcBorders>
              <w:top w:val="single" w:sz="4" w:space="0" w:color="000000"/>
              <w:left w:val="single" w:sz="4" w:space="0" w:color="000000"/>
              <w:bottom w:val="single" w:sz="4" w:space="0" w:color="000000"/>
              <w:right w:val="single" w:sz="4" w:space="0" w:color="000000"/>
            </w:tcBorders>
          </w:tcPr>
          <w:p w14:paraId="70415728" w14:textId="77777777" w:rsidR="004E6055" w:rsidRDefault="004E6055">
            <w:pPr>
              <w:pStyle w:val="TableParagraph"/>
              <w:kinsoku w:val="0"/>
              <w:overflowPunct w:val="0"/>
              <w:rPr>
                <w:rFonts w:ascii="Times New Roman" w:hAnsi="Times New Roman" w:cs="Times New Roman"/>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15B99637" w14:textId="77777777" w:rsidR="004E6055" w:rsidRDefault="004E6055">
            <w:pPr>
              <w:pStyle w:val="TableParagraph"/>
              <w:kinsoku w:val="0"/>
              <w:overflowPunct w:val="0"/>
              <w:rPr>
                <w:rFonts w:ascii="Times New Roman" w:hAnsi="Times New Roman" w:cs="Times New Roman"/>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0BC4790D" w14:textId="77777777" w:rsidR="004E6055" w:rsidRDefault="004E6055">
            <w:pPr>
              <w:pStyle w:val="TableParagraph"/>
              <w:kinsoku w:val="0"/>
              <w:overflowPunct w:val="0"/>
              <w:rPr>
                <w:rFonts w:ascii="Times New Roman" w:hAnsi="Times New Roman" w:cs="Times New Roman"/>
                <w:sz w:val="20"/>
                <w:szCs w:val="20"/>
              </w:rPr>
            </w:pPr>
          </w:p>
        </w:tc>
      </w:tr>
      <w:tr w:rsidR="004E6055" w14:paraId="1ABA0E72" w14:textId="77777777">
        <w:tblPrEx>
          <w:tblCellMar>
            <w:top w:w="0" w:type="dxa"/>
            <w:left w:w="0" w:type="dxa"/>
            <w:bottom w:w="0" w:type="dxa"/>
            <w:right w:w="0" w:type="dxa"/>
          </w:tblCellMar>
        </w:tblPrEx>
        <w:trPr>
          <w:trHeight w:val="513"/>
        </w:trPr>
        <w:tc>
          <w:tcPr>
            <w:tcW w:w="3403" w:type="dxa"/>
            <w:tcBorders>
              <w:top w:val="single" w:sz="4" w:space="0" w:color="000000"/>
              <w:left w:val="single" w:sz="4" w:space="0" w:color="000000"/>
              <w:bottom w:val="single" w:sz="4" w:space="0" w:color="000000"/>
              <w:right w:val="single" w:sz="4" w:space="0" w:color="000000"/>
            </w:tcBorders>
          </w:tcPr>
          <w:p w14:paraId="2DD962BE" w14:textId="77777777" w:rsidR="004E6055" w:rsidRDefault="004E6055">
            <w:pPr>
              <w:pStyle w:val="TableParagraph"/>
              <w:kinsoku w:val="0"/>
              <w:overflowPunct w:val="0"/>
              <w:rPr>
                <w:rFonts w:ascii="Times New Roman" w:hAnsi="Times New Roman" w:cs="Times New Roman"/>
                <w:sz w:val="20"/>
                <w:szCs w:val="20"/>
              </w:rPr>
            </w:pPr>
          </w:p>
        </w:tc>
        <w:tc>
          <w:tcPr>
            <w:tcW w:w="1841" w:type="dxa"/>
            <w:tcBorders>
              <w:top w:val="single" w:sz="4" w:space="0" w:color="000000"/>
              <w:left w:val="single" w:sz="4" w:space="0" w:color="000000"/>
              <w:bottom w:val="single" w:sz="4" w:space="0" w:color="000000"/>
              <w:right w:val="single" w:sz="4" w:space="0" w:color="000000"/>
            </w:tcBorders>
          </w:tcPr>
          <w:p w14:paraId="07ADEAD8" w14:textId="77777777" w:rsidR="004E6055" w:rsidRDefault="004E6055">
            <w:pPr>
              <w:pStyle w:val="TableParagraph"/>
              <w:kinsoku w:val="0"/>
              <w:overflowPunct w:val="0"/>
              <w:rPr>
                <w:rFonts w:ascii="Times New Roman" w:hAnsi="Times New Roman" w:cs="Times New Roman"/>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36170F73" w14:textId="77777777" w:rsidR="004E6055" w:rsidRDefault="004E6055">
            <w:pPr>
              <w:pStyle w:val="TableParagraph"/>
              <w:kinsoku w:val="0"/>
              <w:overflowPunct w:val="0"/>
              <w:rPr>
                <w:rFonts w:ascii="Times New Roman" w:hAnsi="Times New Roman" w:cs="Times New Roman"/>
                <w:sz w:val="20"/>
                <w:szCs w:val="20"/>
              </w:rPr>
            </w:pPr>
          </w:p>
        </w:tc>
        <w:tc>
          <w:tcPr>
            <w:tcW w:w="1985" w:type="dxa"/>
            <w:tcBorders>
              <w:top w:val="single" w:sz="4" w:space="0" w:color="000000"/>
              <w:left w:val="single" w:sz="4" w:space="0" w:color="000000"/>
              <w:bottom w:val="single" w:sz="4" w:space="0" w:color="000000"/>
              <w:right w:val="single" w:sz="4" w:space="0" w:color="000000"/>
            </w:tcBorders>
          </w:tcPr>
          <w:p w14:paraId="2DB88459" w14:textId="77777777" w:rsidR="004E6055" w:rsidRDefault="004E6055">
            <w:pPr>
              <w:pStyle w:val="TableParagraph"/>
              <w:kinsoku w:val="0"/>
              <w:overflowPunct w:val="0"/>
              <w:rPr>
                <w:rFonts w:ascii="Times New Roman" w:hAnsi="Times New Roman" w:cs="Times New Roman"/>
                <w:sz w:val="20"/>
                <w:szCs w:val="20"/>
              </w:rPr>
            </w:pPr>
          </w:p>
        </w:tc>
      </w:tr>
    </w:tbl>
    <w:p w14:paraId="6EC8E328" w14:textId="77777777" w:rsidR="004E6055" w:rsidRDefault="004E6055">
      <w:pPr>
        <w:pStyle w:val="Telobesedila"/>
        <w:kinsoku w:val="0"/>
        <w:overflowPunct w:val="0"/>
        <w:rPr>
          <w:rFonts w:ascii="Times New Roman" w:hAnsi="Times New Roman" w:cs="Times New Roman"/>
          <w:sz w:val="24"/>
          <w:szCs w:val="24"/>
        </w:rPr>
      </w:pPr>
    </w:p>
    <w:p w14:paraId="2BBF7B21" w14:textId="77777777" w:rsidR="004E6055" w:rsidRDefault="004E6055">
      <w:pPr>
        <w:pStyle w:val="Telobesedila"/>
        <w:kinsoku w:val="0"/>
        <w:overflowPunct w:val="0"/>
        <w:spacing w:before="7"/>
        <w:rPr>
          <w:rFonts w:ascii="Times New Roman" w:hAnsi="Times New Roman" w:cs="Times New Roman"/>
          <w:sz w:val="28"/>
          <w:szCs w:val="28"/>
        </w:rPr>
      </w:pPr>
    </w:p>
    <w:p w14:paraId="6BE375BB" w14:textId="329D7717" w:rsidR="004E6055" w:rsidRDefault="002158A1">
      <w:pPr>
        <w:pStyle w:val="Naslov2"/>
        <w:numPr>
          <w:ilvl w:val="0"/>
          <w:numId w:val="12"/>
        </w:numPr>
        <w:tabs>
          <w:tab w:val="left" w:pos="1327"/>
        </w:tabs>
        <w:kinsoku w:val="0"/>
        <w:overflowPunct w:val="0"/>
        <w:ind w:hanging="271"/>
      </w:pPr>
      <w:r>
        <w:rPr>
          <w:noProof/>
        </w:rPr>
        <mc:AlternateContent>
          <mc:Choice Requires="wps">
            <w:drawing>
              <wp:anchor distT="0" distB="0" distL="114300" distR="114300" simplePos="0" relativeHeight="251649024" behindDoc="0" locked="0" layoutInCell="0" allowOverlap="1" wp14:anchorId="341E2DAD" wp14:editId="5D341884">
                <wp:simplePos x="0" y="0"/>
                <wp:positionH relativeFrom="page">
                  <wp:posOffset>912495</wp:posOffset>
                </wp:positionH>
                <wp:positionV relativeFrom="paragraph">
                  <wp:posOffset>-21590</wp:posOffset>
                </wp:positionV>
                <wp:extent cx="186055" cy="185420"/>
                <wp:effectExtent l="0" t="0" r="0" b="0"/>
                <wp:wrapNone/>
                <wp:docPr id="424715456" name="Freeform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6055" cy="185420"/>
                        </a:xfrm>
                        <a:custGeom>
                          <a:avLst/>
                          <a:gdLst>
                            <a:gd name="T0" fmla="*/ 292 w 293"/>
                            <a:gd name="T1" fmla="*/ 0 h 292"/>
                            <a:gd name="T2" fmla="*/ 0 w 293"/>
                            <a:gd name="T3" fmla="*/ 0 h 292"/>
                            <a:gd name="T4" fmla="*/ 0 w 293"/>
                            <a:gd name="T5" fmla="*/ 292 h 292"/>
                            <a:gd name="T6" fmla="*/ 292 w 293"/>
                            <a:gd name="T7" fmla="*/ 292 h 292"/>
                            <a:gd name="T8" fmla="*/ 292 w 293"/>
                            <a:gd name="T9" fmla="*/ 0 h 292"/>
                          </a:gdLst>
                          <a:ahLst/>
                          <a:cxnLst>
                            <a:cxn ang="0">
                              <a:pos x="T0" y="T1"/>
                            </a:cxn>
                            <a:cxn ang="0">
                              <a:pos x="T2" y="T3"/>
                            </a:cxn>
                            <a:cxn ang="0">
                              <a:pos x="T4" y="T5"/>
                            </a:cxn>
                            <a:cxn ang="0">
                              <a:pos x="T6" y="T7"/>
                            </a:cxn>
                            <a:cxn ang="0">
                              <a:pos x="T8" y="T9"/>
                            </a:cxn>
                          </a:cxnLst>
                          <a:rect l="0" t="0" r="r" b="b"/>
                          <a:pathLst>
                            <a:path w="293" h="292">
                              <a:moveTo>
                                <a:pt x="292" y="0"/>
                              </a:moveTo>
                              <a:lnTo>
                                <a:pt x="0" y="0"/>
                              </a:lnTo>
                              <a:lnTo>
                                <a:pt x="0" y="292"/>
                              </a:lnTo>
                              <a:lnTo>
                                <a:pt x="292" y="292"/>
                              </a:lnTo>
                              <a:lnTo>
                                <a:pt x="292"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E4B9F5" id="Freeform 90" o:spid="_x0000_s1026" style="position:absolute;margin-left:71.85pt;margin-top:-1.7pt;width:14.65pt;height:14.6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3,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" o:allowincell="f" path="m292,l,,,292r292,l292,xe" filled="f" strokeweight=".72pt">
                <v:path arrowok="t" o:connecttype="custom" o:connectlocs="185420,0;0,0;0,185420;185420,185420;185420,0" o:connectangles="0,0,0,0,0"/>
                <w10:wrap anchorx="page"/>
              </v:shape>
            </w:pict>
          </mc:Fallback>
        </mc:AlternateContent>
      </w:r>
      <w:r w:rsidR="004E6055">
        <w:t>2.</w:t>
      </w:r>
    </w:p>
    <w:p w14:paraId="1028717C" w14:textId="77777777" w:rsidR="004E6055" w:rsidRDefault="004E6055">
      <w:pPr>
        <w:pStyle w:val="Telobesedila"/>
        <w:kinsoku w:val="0"/>
        <w:overflowPunct w:val="0"/>
        <w:spacing w:before="65"/>
        <w:ind w:left="656" w:right="1230"/>
        <w:rPr>
          <w:rFonts w:ascii="Times New Roman" w:hAnsi="Times New Roman" w:cs="Times New Roman"/>
          <w:sz w:val="22"/>
          <w:szCs w:val="22"/>
        </w:rPr>
      </w:pPr>
      <w:r>
        <w:rPr>
          <w:rFonts w:ascii="Times New Roman" w:hAnsi="Times New Roman" w:cs="Times New Roman"/>
          <w:b/>
          <w:bCs/>
          <w:sz w:val="22"/>
          <w:szCs w:val="22"/>
        </w:rPr>
        <w:t>Izjavljam</w:t>
      </w:r>
      <w:r>
        <w:rPr>
          <w:rFonts w:ascii="Times New Roman" w:hAnsi="Times New Roman" w:cs="Times New Roman"/>
          <w:sz w:val="22"/>
          <w:szCs w:val="22"/>
        </w:rPr>
        <w:t xml:space="preserve">, da zgoraj navedeno podjetje </w:t>
      </w:r>
      <w:r>
        <w:rPr>
          <w:rFonts w:ascii="Times New Roman" w:hAnsi="Times New Roman" w:cs="Times New Roman"/>
          <w:b/>
          <w:bCs/>
          <w:sz w:val="22"/>
          <w:szCs w:val="22"/>
        </w:rPr>
        <w:t xml:space="preserve">za iste upravičene stroške, </w:t>
      </w:r>
      <w:r>
        <w:rPr>
          <w:rFonts w:ascii="Times New Roman" w:hAnsi="Times New Roman" w:cs="Times New Roman"/>
          <w:sz w:val="22"/>
          <w:szCs w:val="22"/>
        </w:rPr>
        <w:t xml:space="preserve">kot so navedeni v vlogi na ta  javni razpis, drugih pomoči iz občinskih, državnih, mednarodnih ali drugih javnih virov </w:t>
      </w:r>
      <w:r>
        <w:rPr>
          <w:rFonts w:ascii="Times New Roman" w:hAnsi="Times New Roman" w:cs="Times New Roman"/>
          <w:b/>
          <w:bCs/>
          <w:sz w:val="22"/>
          <w:szCs w:val="22"/>
        </w:rPr>
        <w:t>ni</w:t>
      </w:r>
      <w:r>
        <w:rPr>
          <w:rFonts w:ascii="Times New Roman" w:hAnsi="Times New Roman" w:cs="Times New Roman"/>
          <w:b/>
          <w:bCs/>
          <w:spacing w:val="-17"/>
          <w:sz w:val="22"/>
          <w:szCs w:val="22"/>
        </w:rPr>
        <w:t xml:space="preserve"> </w:t>
      </w:r>
      <w:r>
        <w:rPr>
          <w:rFonts w:ascii="Times New Roman" w:hAnsi="Times New Roman" w:cs="Times New Roman"/>
          <w:b/>
          <w:bCs/>
          <w:sz w:val="22"/>
          <w:szCs w:val="22"/>
        </w:rPr>
        <w:t>prejelo</w:t>
      </w:r>
      <w:r>
        <w:rPr>
          <w:rFonts w:ascii="Times New Roman" w:hAnsi="Times New Roman" w:cs="Times New Roman"/>
          <w:sz w:val="22"/>
          <w:szCs w:val="22"/>
        </w:rPr>
        <w:t>.</w:t>
      </w:r>
    </w:p>
    <w:p w14:paraId="7A9660E9" w14:textId="77777777" w:rsidR="004E6055" w:rsidRDefault="004E6055">
      <w:pPr>
        <w:pStyle w:val="Telobesedila"/>
        <w:kinsoku w:val="0"/>
        <w:overflowPunct w:val="0"/>
        <w:rPr>
          <w:rFonts w:ascii="Times New Roman" w:hAnsi="Times New Roman" w:cs="Times New Roman"/>
        </w:rPr>
      </w:pPr>
    </w:p>
    <w:p w14:paraId="7610B3B1" w14:textId="45477D58" w:rsidR="004E6055" w:rsidRDefault="002158A1">
      <w:pPr>
        <w:pStyle w:val="Telobesedila"/>
        <w:kinsoku w:val="0"/>
        <w:overflowPunct w:val="0"/>
        <w:spacing w:before="5"/>
        <w:rPr>
          <w:rFonts w:ascii="Times New Roman" w:hAnsi="Times New Roman" w:cs="Times New Roman"/>
          <w:sz w:val="26"/>
          <w:szCs w:val="26"/>
        </w:rPr>
      </w:pPr>
      <w:r>
        <w:rPr>
          <w:noProof/>
        </w:rPr>
        <mc:AlternateContent>
          <mc:Choice Requires="wps">
            <w:drawing>
              <wp:anchor distT="0" distB="0" distL="0" distR="0" simplePos="0" relativeHeight="251646976" behindDoc="0" locked="0" layoutInCell="0" allowOverlap="1" wp14:anchorId="04CB1952" wp14:editId="5B221333">
                <wp:simplePos x="0" y="0"/>
                <wp:positionH relativeFrom="page">
                  <wp:posOffset>880745</wp:posOffset>
                </wp:positionH>
                <wp:positionV relativeFrom="paragraph">
                  <wp:posOffset>227330</wp:posOffset>
                </wp:positionV>
                <wp:extent cx="5797550" cy="12700"/>
                <wp:effectExtent l="0" t="0" r="0" b="0"/>
                <wp:wrapTopAndBottom/>
                <wp:docPr id="1708312477" name="Freeform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7550" cy="12700"/>
                        </a:xfrm>
                        <a:custGeom>
                          <a:avLst/>
                          <a:gdLst>
                            <a:gd name="T0" fmla="*/ 0 w 9130"/>
                            <a:gd name="T1" fmla="*/ 0 h 20"/>
                            <a:gd name="T2" fmla="*/ 9129 w 9130"/>
                            <a:gd name="T3" fmla="*/ 0 h 20"/>
                          </a:gdLst>
                          <a:ahLst/>
                          <a:cxnLst>
                            <a:cxn ang="0">
                              <a:pos x="T0" y="T1"/>
                            </a:cxn>
                            <a:cxn ang="0">
                              <a:pos x="T2" y="T3"/>
                            </a:cxn>
                          </a:cxnLst>
                          <a:rect l="0" t="0" r="r" b="b"/>
                          <a:pathLst>
                            <a:path w="9130" h="20">
                              <a:moveTo>
                                <a:pt x="0" y="0"/>
                              </a:moveTo>
                              <a:lnTo>
                                <a:pt x="9129" y="0"/>
                              </a:lnTo>
                            </a:path>
                          </a:pathLst>
                        </a:custGeom>
                        <a:noFill/>
                        <a:ln w="1828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A229A1B" id="Freeform 91" o:spid="_x0000_s1026" style="position:absolute;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69.35pt,17.9pt,525.8pt,17.9pt" coordsize="913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" o:allowincell="f" filled="f" strokeweight="1.44pt">
                <v:path arrowok="t" o:connecttype="custom" o:connectlocs="0,0;5796915,0" o:connectangles="0,0"/>
                <w10:wrap type="topAndBottom" anchorx="page"/>
              </v:polyline>
            </w:pict>
          </mc:Fallback>
        </mc:AlternateContent>
      </w:r>
    </w:p>
    <w:p w14:paraId="79CA809D" w14:textId="77777777" w:rsidR="004E6055" w:rsidRDefault="004E6055">
      <w:pPr>
        <w:pStyle w:val="Telobesedila"/>
        <w:kinsoku w:val="0"/>
        <w:overflowPunct w:val="0"/>
        <w:rPr>
          <w:rFonts w:ascii="Times New Roman" w:hAnsi="Times New Roman" w:cs="Times New Roman"/>
        </w:rPr>
      </w:pPr>
    </w:p>
    <w:p w14:paraId="68B4F5DA" w14:textId="77777777" w:rsidR="004E6055" w:rsidRDefault="004E6055">
      <w:pPr>
        <w:pStyle w:val="Telobesedila"/>
        <w:kinsoku w:val="0"/>
        <w:overflowPunct w:val="0"/>
        <w:spacing w:before="5"/>
        <w:rPr>
          <w:rFonts w:ascii="Times New Roman" w:hAnsi="Times New Roman" w:cs="Times New Roman"/>
          <w:sz w:val="22"/>
          <w:szCs w:val="22"/>
        </w:rPr>
      </w:pPr>
    </w:p>
    <w:p w14:paraId="01489EEA" w14:textId="338EE215" w:rsidR="004E6055" w:rsidRDefault="002158A1">
      <w:pPr>
        <w:pStyle w:val="Naslov2"/>
        <w:kinsoku w:val="0"/>
        <w:overflowPunct w:val="0"/>
        <w:spacing w:before="92"/>
        <w:ind w:left="1056"/>
      </w:pPr>
      <w:r>
        <w:rPr>
          <w:noProof/>
        </w:rPr>
        <mc:AlternateContent>
          <mc:Choice Requires="wps">
            <w:drawing>
              <wp:anchor distT="0" distB="0" distL="114300" distR="114300" simplePos="0" relativeHeight="251650048" behindDoc="0" locked="0" layoutInCell="0" allowOverlap="1" wp14:anchorId="7E971F99" wp14:editId="1ACC8820">
                <wp:simplePos x="0" y="0"/>
                <wp:positionH relativeFrom="page">
                  <wp:posOffset>912495</wp:posOffset>
                </wp:positionH>
                <wp:positionV relativeFrom="paragraph">
                  <wp:posOffset>36195</wp:posOffset>
                </wp:positionV>
                <wp:extent cx="186055" cy="186055"/>
                <wp:effectExtent l="0" t="0" r="0" b="0"/>
                <wp:wrapNone/>
                <wp:docPr id="316198737" name="Freeform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6055" cy="186055"/>
                        </a:xfrm>
                        <a:custGeom>
                          <a:avLst/>
                          <a:gdLst>
                            <a:gd name="T0" fmla="*/ 292 w 293"/>
                            <a:gd name="T1" fmla="*/ 0 h 293"/>
                            <a:gd name="T2" fmla="*/ 0 w 293"/>
                            <a:gd name="T3" fmla="*/ 0 h 293"/>
                            <a:gd name="T4" fmla="*/ 0 w 293"/>
                            <a:gd name="T5" fmla="*/ 292 h 293"/>
                            <a:gd name="T6" fmla="*/ 292 w 293"/>
                            <a:gd name="T7" fmla="*/ 292 h 293"/>
                            <a:gd name="T8" fmla="*/ 292 w 293"/>
                            <a:gd name="T9" fmla="*/ 0 h 293"/>
                          </a:gdLst>
                          <a:ahLst/>
                          <a:cxnLst>
                            <a:cxn ang="0">
                              <a:pos x="T0" y="T1"/>
                            </a:cxn>
                            <a:cxn ang="0">
                              <a:pos x="T2" y="T3"/>
                            </a:cxn>
                            <a:cxn ang="0">
                              <a:pos x="T4" y="T5"/>
                            </a:cxn>
                            <a:cxn ang="0">
                              <a:pos x="T6" y="T7"/>
                            </a:cxn>
                            <a:cxn ang="0">
                              <a:pos x="T8" y="T9"/>
                            </a:cxn>
                          </a:cxnLst>
                          <a:rect l="0" t="0" r="r" b="b"/>
                          <a:pathLst>
                            <a:path w="293" h="293">
                              <a:moveTo>
                                <a:pt x="292" y="0"/>
                              </a:moveTo>
                              <a:lnTo>
                                <a:pt x="0" y="0"/>
                              </a:lnTo>
                              <a:lnTo>
                                <a:pt x="0" y="292"/>
                              </a:lnTo>
                              <a:lnTo>
                                <a:pt x="292" y="292"/>
                              </a:lnTo>
                              <a:lnTo>
                                <a:pt x="292"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F8D406" id="Freeform 92" o:spid="_x0000_s1026" style="position:absolute;margin-left:71.85pt;margin-top:2.85pt;width:14.65pt;height:14.6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3,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" o:allowincell="f" path="m292,l,,,292r292,l292,xe" filled="f" strokeweight=".72pt">
                <v:path arrowok="t" o:connecttype="custom" o:connectlocs="185420,0;0,0;0,185420;185420,185420;185420,0" o:connectangles="0,0,0,0,0"/>
                <w10:wrap anchorx="page"/>
              </v:shape>
            </w:pict>
          </mc:Fallback>
        </mc:AlternateContent>
      </w:r>
      <w:r w:rsidR="004E6055">
        <w:t>III.</w:t>
      </w:r>
    </w:p>
    <w:p w14:paraId="5A052E01" w14:textId="77777777" w:rsidR="004E6055" w:rsidRDefault="004E6055">
      <w:pPr>
        <w:pStyle w:val="Naslov5"/>
        <w:kinsoku w:val="0"/>
        <w:overflowPunct w:val="0"/>
        <w:spacing w:before="66" w:line="242" w:lineRule="auto"/>
        <w:ind w:left="656" w:right="1174"/>
        <w:jc w:val="both"/>
      </w:pPr>
      <w:r>
        <w:rPr>
          <w:b/>
          <w:bCs/>
        </w:rPr>
        <w:t>Izjavljam</w:t>
      </w:r>
      <w:r>
        <w:t xml:space="preserve">, da je zgoraj navedeno podjetje </w:t>
      </w:r>
      <w:r>
        <w:rPr>
          <w:b/>
          <w:bCs/>
        </w:rPr>
        <w:t xml:space="preserve">zaprosilo </w:t>
      </w:r>
      <w:r>
        <w:t xml:space="preserve">za dodelitev pomoči iz občinskih, državnih, mednarodnih ali drugih javnih virov za </w:t>
      </w:r>
      <w:r>
        <w:rPr>
          <w:b/>
          <w:bCs/>
        </w:rPr>
        <w:t xml:space="preserve">iste upravičene stroške, </w:t>
      </w:r>
      <w:r>
        <w:t>kot so navedeni v vlogi na ta javni razpis, vendar še ni prejelo odločitve organa:</w:t>
      </w:r>
    </w:p>
    <w:p w14:paraId="13C2C2A5" w14:textId="77777777" w:rsidR="004E6055" w:rsidRDefault="004E6055">
      <w:pPr>
        <w:pStyle w:val="Telobesedila"/>
        <w:kinsoku w:val="0"/>
        <w:overflowPunct w:val="0"/>
        <w:spacing w:before="3"/>
        <w:rPr>
          <w:rFonts w:ascii="Times New Roman" w:hAnsi="Times New Roman" w:cs="Times New Roman"/>
        </w:rPr>
      </w:pPr>
    </w:p>
    <w:tbl>
      <w:tblPr>
        <w:tblW w:w="0" w:type="auto"/>
        <w:tblInd w:w="661" w:type="dxa"/>
        <w:tblLayout w:type="fixed"/>
        <w:tblCellMar>
          <w:left w:w="0" w:type="dxa"/>
          <w:right w:w="0" w:type="dxa"/>
        </w:tblCellMar>
        <w:tblLook w:val="0000" w:firstRow="0" w:lastRow="0" w:firstColumn="0" w:lastColumn="0" w:noHBand="0" w:noVBand="0"/>
      </w:tblPr>
      <w:tblGrid>
        <w:gridCol w:w="3686"/>
        <w:gridCol w:w="2692"/>
        <w:gridCol w:w="2692"/>
      </w:tblGrid>
      <w:tr w:rsidR="004E6055" w14:paraId="1F01916E" w14:textId="77777777">
        <w:tblPrEx>
          <w:tblCellMar>
            <w:top w:w="0" w:type="dxa"/>
            <w:left w:w="0" w:type="dxa"/>
            <w:bottom w:w="0" w:type="dxa"/>
            <w:right w:w="0" w:type="dxa"/>
          </w:tblCellMar>
        </w:tblPrEx>
        <w:trPr>
          <w:trHeight w:val="621"/>
        </w:trPr>
        <w:tc>
          <w:tcPr>
            <w:tcW w:w="3686" w:type="dxa"/>
            <w:tcBorders>
              <w:top w:val="single" w:sz="4" w:space="0" w:color="000000"/>
              <w:left w:val="single" w:sz="4" w:space="0" w:color="000000"/>
              <w:bottom w:val="single" w:sz="4" w:space="0" w:color="000000"/>
              <w:right w:val="single" w:sz="4" w:space="0" w:color="000000"/>
            </w:tcBorders>
          </w:tcPr>
          <w:p w14:paraId="31B1F08F" w14:textId="77777777" w:rsidR="004E6055" w:rsidRDefault="004E6055">
            <w:pPr>
              <w:pStyle w:val="TableParagraph"/>
              <w:kinsoku w:val="0"/>
              <w:overflowPunct w:val="0"/>
              <w:ind w:left="107" w:right="277"/>
              <w:rPr>
                <w:sz w:val="18"/>
                <w:szCs w:val="18"/>
              </w:rPr>
            </w:pPr>
            <w:r>
              <w:rPr>
                <w:sz w:val="18"/>
                <w:szCs w:val="18"/>
              </w:rPr>
              <w:t>Naziv javnega razpisa, številka uradnega lista in datum objave</w:t>
            </w:r>
          </w:p>
        </w:tc>
        <w:tc>
          <w:tcPr>
            <w:tcW w:w="2692" w:type="dxa"/>
            <w:tcBorders>
              <w:top w:val="single" w:sz="4" w:space="0" w:color="000000"/>
              <w:left w:val="single" w:sz="4" w:space="0" w:color="000000"/>
              <w:bottom w:val="single" w:sz="4" w:space="0" w:color="000000"/>
              <w:right w:val="single" w:sz="4" w:space="0" w:color="000000"/>
            </w:tcBorders>
          </w:tcPr>
          <w:p w14:paraId="126675C5" w14:textId="77777777" w:rsidR="004E6055" w:rsidRDefault="004E6055">
            <w:pPr>
              <w:pStyle w:val="TableParagraph"/>
              <w:kinsoku w:val="0"/>
              <w:overflowPunct w:val="0"/>
              <w:rPr>
                <w:rFonts w:ascii="Times New Roman" w:hAnsi="Times New Roman" w:cs="Times New Roman"/>
                <w:sz w:val="20"/>
                <w:szCs w:val="20"/>
              </w:rPr>
            </w:pPr>
          </w:p>
        </w:tc>
        <w:tc>
          <w:tcPr>
            <w:tcW w:w="2692" w:type="dxa"/>
            <w:tcBorders>
              <w:top w:val="single" w:sz="4" w:space="0" w:color="000000"/>
              <w:left w:val="single" w:sz="4" w:space="0" w:color="000000"/>
              <w:bottom w:val="single" w:sz="4" w:space="0" w:color="000000"/>
              <w:right w:val="single" w:sz="4" w:space="0" w:color="000000"/>
            </w:tcBorders>
          </w:tcPr>
          <w:p w14:paraId="7FC0B58B" w14:textId="77777777" w:rsidR="004E6055" w:rsidRDefault="004E6055">
            <w:pPr>
              <w:pStyle w:val="TableParagraph"/>
              <w:kinsoku w:val="0"/>
              <w:overflowPunct w:val="0"/>
              <w:rPr>
                <w:rFonts w:ascii="Times New Roman" w:hAnsi="Times New Roman" w:cs="Times New Roman"/>
                <w:sz w:val="20"/>
                <w:szCs w:val="20"/>
              </w:rPr>
            </w:pPr>
          </w:p>
        </w:tc>
      </w:tr>
      <w:tr w:rsidR="004E6055" w14:paraId="29BC01FC" w14:textId="77777777">
        <w:tblPrEx>
          <w:tblCellMar>
            <w:top w:w="0" w:type="dxa"/>
            <w:left w:w="0" w:type="dxa"/>
            <w:bottom w:w="0" w:type="dxa"/>
            <w:right w:w="0" w:type="dxa"/>
          </w:tblCellMar>
        </w:tblPrEx>
        <w:trPr>
          <w:trHeight w:val="758"/>
        </w:trPr>
        <w:tc>
          <w:tcPr>
            <w:tcW w:w="3686" w:type="dxa"/>
            <w:tcBorders>
              <w:top w:val="single" w:sz="4" w:space="0" w:color="000000"/>
              <w:left w:val="single" w:sz="4" w:space="0" w:color="000000"/>
              <w:bottom w:val="single" w:sz="4" w:space="0" w:color="000000"/>
              <w:right w:val="single" w:sz="4" w:space="0" w:color="000000"/>
            </w:tcBorders>
          </w:tcPr>
          <w:p w14:paraId="1A34ED39" w14:textId="77777777" w:rsidR="004E6055" w:rsidRDefault="004E6055">
            <w:pPr>
              <w:pStyle w:val="TableParagraph"/>
              <w:kinsoku w:val="0"/>
              <w:overflowPunct w:val="0"/>
              <w:spacing w:line="206" w:lineRule="exact"/>
              <w:ind w:left="107"/>
              <w:rPr>
                <w:sz w:val="18"/>
                <w:szCs w:val="18"/>
              </w:rPr>
            </w:pPr>
            <w:r>
              <w:rPr>
                <w:sz w:val="18"/>
                <w:szCs w:val="18"/>
              </w:rPr>
              <w:t>Vrsta pomoči</w:t>
            </w:r>
          </w:p>
          <w:p w14:paraId="7B7D6963" w14:textId="77777777" w:rsidR="004E6055" w:rsidRDefault="004E6055">
            <w:pPr>
              <w:pStyle w:val="TableParagraph"/>
              <w:numPr>
                <w:ilvl w:val="0"/>
                <w:numId w:val="10"/>
              </w:numPr>
              <w:tabs>
                <w:tab w:val="left" w:pos="202"/>
              </w:tabs>
              <w:kinsoku w:val="0"/>
              <w:overflowPunct w:val="0"/>
              <w:spacing w:before="2"/>
              <w:ind w:hanging="95"/>
              <w:rPr>
                <w:rFonts w:ascii="Times New Roman" w:hAnsi="Times New Roman" w:cs="Times New Roman"/>
                <w:i/>
                <w:iCs/>
                <w:sz w:val="16"/>
                <w:szCs w:val="16"/>
              </w:rPr>
            </w:pPr>
            <w:r>
              <w:rPr>
                <w:rFonts w:ascii="Times New Roman" w:hAnsi="Times New Roman" w:cs="Times New Roman"/>
                <w:sz w:val="16"/>
                <w:szCs w:val="16"/>
              </w:rPr>
              <w:t xml:space="preserve">pomoč </w:t>
            </w:r>
            <w:r>
              <w:rPr>
                <w:rFonts w:ascii="Times New Roman" w:hAnsi="Times New Roman" w:cs="Times New Roman"/>
                <w:i/>
                <w:iCs/>
                <w:sz w:val="16"/>
                <w:szCs w:val="16"/>
              </w:rPr>
              <w:t>de</w:t>
            </w:r>
            <w:r>
              <w:rPr>
                <w:rFonts w:ascii="Times New Roman" w:hAnsi="Times New Roman" w:cs="Times New Roman"/>
                <w:i/>
                <w:iCs/>
                <w:spacing w:val="-1"/>
                <w:sz w:val="16"/>
                <w:szCs w:val="16"/>
              </w:rPr>
              <w:t xml:space="preserve"> </w:t>
            </w:r>
            <w:r>
              <w:rPr>
                <w:rFonts w:ascii="Times New Roman" w:hAnsi="Times New Roman" w:cs="Times New Roman"/>
                <w:i/>
                <w:iCs/>
                <w:sz w:val="16"/>
                <w:szCs w:val="16"/>
              </w:rPr>
              <w:t>minimis</w:t>
            </w:r>
          </w:p>
          <w:p w14:paraId="1540F853" w14:textId="77777777" w:rsidR="004E6055" w:rsidRDefault="004E6055">
            <w:pPr>
              <w:pStyle w:val="TableParagraph"/>
              <w:numPr>
                <w:ilvl w:val="0"/>
                <w:numId w:val="10"/>
              </w:numPr>
              <w:tabs>
                <w:tab w:val="left" w:pos="202"/>
              </w:tabs>
              <w:kinsoku w:val="0"/>
              <w:overflowPunct w:val="0"/>
              <w:spacing w:before="1" w:line="183" w:lineRule="exact"/>
              <w:ind w:hanging="95"/>
              <w:rPr>
                <w:rFonts w:ascii="Times New Roman" w:hAnsi="Times New Roman" w:cs="Times New Roman"/>
                <w:sz w:val="16"/>
                <w:szCs w:val="16"/>
              </w:rPr>
            </w:pPr>
            <w:r>
              <w:rPr>
                <w:rFonts w:ascii="Times New Roman" w:hAnsi="Times New Roman" w:cs="Times New Roman"/>
                <w:sz w:val="16"/>
                <w:szCs w:val="16"/>
              </w:rPr>
              <w:t>državna</w:t>
            </w:r>
            <w:r>
              <w:rPr>
                <w:rFonts w:ascii="Times New Roman" w:hAnsi="Times New Roman" w:cs="Times New Roman"/>
                <w:spacing w:val="-2"/>
                <w:sz w:val="16"/>
                <w:szCs w:val="16"/>
              </w:rPr>
              <w:t xml:space="preserve"> </w:t>
            </w:r>
            <w:r>
              <w:rPr>
                <w:rFonts w:ascii="Times New Roman" w:hAnsi="Times New Roman" w:cs="Times New Roman"/>
                <w:sz w:val="16"/>
                <w:szCs w:val="16"/>
              </w:rPr>
              <w:t>pomoč</w:t>
            </w:r>
          </w:p>
          <w:p w14:paraId="78833747" w14:textId="77777777" w:rsidR="004E6055" w:rsidRDefault="004E6055">
            <w:pPr>
              <w:pStyle w:val="TableParagraph"/>
              <w:numPr>
                <w:ilvl w:val="0"/>
                <w:numId w:val="10"/>
              </w:numPr>
              <w:tabs>
                <w:tab w:val="left" w:pos="202"/>
              </w:tabs>
              <w:kinsoku w:val="0"/>
              <w:overflowPunct w:val="0"/>
              <w:spacing w:line="162" w:lineRule="exact"/>
              <w:ind w:hanging="95"/>
              <w:rPr>
                <w:rFonts w:ascii="Times New Roman" w:hAnsi="Times New Roman" w:cs="Times New Roman"/>
                <w:sz w:val="16"/>
                <w:szCs w:val="16"/>
              </w:rPr>
            </w:pPr>
            <w:r>
              <w:rPr>
                <w:rFonts w:ascii="Times New Roman" w:hAnsi="Times New Roman" w:cs="Times New Roman"/>
                <w:sz w:val="16"/>
                <w:szCs w:val="16"/>
              </w:rPr>
              <w:t>druge</w:t>
            </w:r>
            <w:r>
              <w:rPr>
                <w:rFonts w:ascii="Times New Roman" w:hAnsi="Times New Roman" w:cs="Times New Roman"/>
                <w:spacing w:val="-1"/>
                <w:sz w:val="16"/>
                <w:szCs w:val="16"/>
              </w:rPr>
              <w:t xml:space="preserve"> </w:t>
            </w:r>
            <w:r>
              <w:rPr>
                <w:rFonts w:ascii="Times New Roman" w:hAnsi="Times New Roman" w:cs="Times New Roman"/>
                <w:sz w:val="16"/>
                <w:szCs w:val="16"/>
              </w:rPr>
              <w:t>pomoči</w:t>
            </w:r>
          </w:p>
        </w:tc>
        <w:tc>
          <w:tcPr>
            <w:tcW w:w="2692" w:type="dxa"/>
            <w:tcBorders>
              <w:top w:val="single" w:sz="4" w:space="0" w:color="000000"/>
              <w:left w:val="single" w:sz="4" w:space="0" w:color="000000"/>
              <w:bottom w:val="single" w:sz="4" w:space="0" w:color="000000"/>
              <w:right w:val="single" w:sz="4" w:space="0" w:color="000000"/>
            </w:tcBorders>
          </w:tcPr>
          <w:p w14:paraId="5CECA8A9" w14:textId="77777777" w:rsidR="004E6055" w:rsidRDefault="004E6055">
            <w:pPr>
              <w:pStyle w:val="TableParagraph"/>
              <w:kinsoku w:val="0"/>
              <w:overflowPunct w:val="0"/>
              <w:rPr>
                <w:rFonts w:ascii="Times New Roman" w:hAnsi="Times New Roman" w:cs="Times New Roman"/>
                <w:sz w:val="20"/>
                <w:szCs w:val="20"/>
              </w:rPr>
            </w:pPr>
          </w:p>
        </w:tc>
        <w:tc>
          <w:tcPr>
            <w:tcW w:w="2692" w:type="dxa"/>
            <w:tcBorders>
              <w:top w:val="single" w:sz="4" w:space="0" w:color="000000"/>
              <w:left w:val="single" w:sz="4" w:space="0" w:color="000000"/>
              <w:bottom w:val="single" w:sz="4" w:space="0" w:color="000000"/>
              <w:right w:val="single" w:sz="4" w:space="0" w:color="000000"/>
            </w:tcBorders>
          </w:tcPr>
          <w:p w14:paraId="7E0F3D9F" w14:textId="77777777" w:rsidR="004E6055" w:rsidRDefault="004E6055">
            <w:pPr>
              <w:pStyle w:val="TableParagraph"/>
              <w:kinsoku w:val="0"/>
              <w:overflowPunct w:val="0"/>
              <w:rPr>
                <w:rFonts w:ascii="Times New Roman" w:hAnsi="Times New Roman" w:cs="Times New Roman"/>
                <w:sz w:val="20"/>
                <w:szCs w:val="20"/>
              </w:rPr>
            </w:pPr>
          </w:p>
        </w:tc>
      </w:tr>
      <w:tr w:rsidR="004E6055" w14:paraId="5AA6337A" w14:textId="77777777">
        <w:tblPrEx>
          <w:tblCellMar>
            <w:top w:w="0" w:type="dxa"/>
            <w:left w:w="0" w:type="dxa"/>
            <w:bottom w:w="0" w:type="dxa"/>
            <w:right w:w="0" w:type="dxa"/>
          </w:tblCellMar>
        </w:tblPrEx>
        <w:trPr>
          <w:trHeight w:val="525"/>
        </w:trPr>
        <w:tc>
          <w:tcPr>
            <w:tcW w:w="3686" w:type="dxa"/>
            <w:tcBorders>
              <w:top w:val="single" w:sz="4" w:space="0" w:color="000000"/>
              <w:left w:val="single" w:sz="4" w:space="0" w:color="000000"/>
              <w:bottom w:val="single" w:sz="4" w:space="0" w:color="000000"/>
              <w:right w:val="single" w:sz="4" w:space="0" w:color="000000"/>
            </w:tcBorders>
          </w:tcPr>
          <w:p w14:paraId="2CA4F8E4" w14:textId="77777777" w:rsidR="004E6055" w:rsidRDefault="004E6055">
            <w:pPr>
              <w:pStyle w:val="TableParagraph"/>
              <w:kinsoku w:val="0"/>
              <w:overflowPunct w:val="0"/>
              <w:spacing w:before="1"/>
              <w:ind w:left="107"/>
              <w:rPr>
                <w:i/>
                <w:iCs/>
                <w:sz w:val="14"/>
                <w:szCs w:val="14"/>
              </w:rPr>
            </w:pPr>
            <w:r>
              <w:rPr>
                <w:sz w:val="18"/>
                <w:szCs w:val="18"/>
              </w:rPr>
              <w:t xml:space="preserve">Dajalec pomoči </w:t>
            </w:r>
            <w:r>
              <w:rPr>
                <w:i/>
                <w:iCs/>
                <w:sz w:val="14"/>
                <w:szCs w:val="14"/>
              </w:rPr>
              <w:t>(naziv organa)</w:t>
            </w:r>
          </w:p>
        </w:tc>
        <w:tc>
          <w:tcPr>
            <w:tcW w:w="2692" w:type="dxa"/>
            <w:tcBorders>
              <w:top w:val="single" w:sz="4" w:space="0" w:color="000000"/>
              <w:left w:val="single" w:sz="4" w:space="0" w:color="000000"/>
              <w:bottom w:val="single" w:sz="4" w:space="0" w:color="000000"/>
              <w:right w:val="single" w:sz="4" w:space="0" w:color="000000"/>
            </w:tcBorders>
          </w:tcPr>
          <w:p w14:paraId="4FECFC39" w14:textId="77777777" w:rsidR="004E6055" w:rsidRDefault="004E6055">
            <w:pPr>
              <w:pStyle w:val="TableParagraph"/>
              <w:kinsoku w:val="0"/>
              <w:overflowPunct w:val="0"/>
              <w:rPr>
                <w:rFonts w:ascii="Times New Roman" w:hAnsi="Times New Roman" w:cs="Times New Roman"/>
                <w:sz w:val="20"/>
                <w:szCs w:val="20"/>
              </w:rPr>
            </w:pPr>
          </w:p>
        </w:tc>
        <w:tc>
          <w:tcPr>
            <w:tcW w:w="2692" w:type="dxa"/>
            <w:tcBorders>
              <w:top w:val="single" w:sz="4" w:space="0" w:color="000000"/>
              <w:left w:val="single" w:sz="4" w:space="0" w:color="000000"/>
              <w:bottom w:val="single" w:sz="4" w:space="0" w:color="000000"/>
              <w:right w:val="single" w:sz="4" w:space="0" w:color="000000"/>
            </w:tcBorders>
          </w:tcPr>
          <w:p w14:paraId="5194F5CA" w14:textId="77777777" w:rsidR="004E6055" w:rsidRDefault="004E6055">
            <w:pPr>
              <w:pStyle w:val="TableParagraph"/>
              <w:kinsoku w:val="0"/>
              <w:overflowPunct w:val="0"/>
              <w:rPr>
                <w:rFonts w:ascii="Times New Roman" w:hAnsi="Times New Roman" w:cs="Times New Roman"/>
                <w:sz w:val="20"/>
                <w:szCs w:val="20"/>
              </w:rPr>
            </w:pPr>
          </w:p>
        </w:tc>
      </w:tr>
      <w:tr w:rsidR="004E6055" w14:paraId="5738D0BA" w14:textId="77777777">
        <w:tblPrEx>
          <w:tblCellMar>
            <w:top w:w="0" w:type="dxa"/>
            <w:left w:w="0" w:type="dxa"/>
            <w:bottom w:w="0" w:type="dxa"/>
            <w:right w:w="0" w:type="dxa"/>
          </w:tblCellMar>
        </w:tblPrEx>
        <w:trPr>
          <w:trHeight w:val="412"/>
        </w:trPr>
        <w:tc>
          <w:tcPr>
            <w:tcW w:w="3686" w:type="dxa"/>
            <w:tcBorders>
              <w:top w:val="single" w:sz="4" w:space="0" w:color="000000"/>
              <w:left w:val="single" w:sz="4" w:space="0" w:color="000000"/>
              <w:bottom w:val="single" w:sz="4" w:space="0" w:color="000000"/>
              <w:right w:val="single" w:sz="4" w:space="0" w:color="000000"/>
            </w:tcBorders>
          </w:tcPr>
          <w:p w14:paraId="3511BB25" w14:textId="77777777" w:rsidR="004E6055" w:rsidRDefault="004E6055">
            <w:pPr>
              <w:pStyle w:val="TableParagraph"/>
              <w:kinsoku w:val="0"/>
              <w:overflowPunct w:val="0"/>
              <w:spacing w:before="9"/>
              <w:rPr>
                <w:rFonts w:ascii="Times New Roman" w:hAnsi="Times New Roman" w:cs="Times New Roman"/>
                <w:sz w:val="17"/>
                <w:szCs w:val="17"/>
              </w:rPr>
            </w:pPr>
          </w:p>
          <w:p w14:paraId="04453C88" w14:textId="77777777" w:rsidR="004E6055" w:rsidRDefault="004E6055">
            <w:pPr>
              <w:pStyle w:val="TableParagraph"/>
              <w:kinsoku w:val="0"/>
              <w:overflowPunct w:val="0"/>
              <w:spacing w:before="1" w:line="187" w:lineRule="exact"/>
              <w:ind w:left="107"/>
              <w:rPr>
                <w:sz w:val="18"/>
                <w:szCs w:val="18"/>
              </w:rPr>
            </w:pPr>
            <w:r>
              <w:rPr>
                <w:sz w:val="18"/>
                <w:szCs w:val="18"/>
              </w:rPr>
              <w:t>Namen prijavljenega projekta</w:t>
            </w:r>
          </w:p>
        </w:tc>
        <w:tc>
          <w:tcPr>
            <w:tcW w:w="2692" w:type="dxa"/>
            <w:tcBorders>
              <w:top w:val="single" w:sz="4" w:space="0" w:color="000000"/>
              <w:left w:val="single" w:sz="4" w:space="0" w:color="000000"/>
              <w:bottom w:val="single" w:sz="4" w:space="0" w:color="000000"/>
              <w:right w:val="single" w:sz="4" w:space="0" w:color="000000"/>
            </w:tcBorders>
          </w:tcPr>
          <w:p w14:paraId="6F2FE8D2" w14:textId="77777777" w:rsidR="004E6055" w:rsidRDefault="004E6055">
            <w:pPr>
              <w:pStyle w:val="TableParagraph"/>
              <w:kinsoku w:val="0"/>
              <w:overflowPunct w:val="0"/>
              <w:rPr>
                <w:rFonts w:ascii="Times New Roman" w:hAnsi="Times New Roman" w:cs="Times New Roman"/>
                <w:sz w:val="20"/>
                <w:szCs w:val="20"/>
              </w:rPr>
            </w:pPr>
          </w:p>
        </w:tc>
        <w:tc>
          <w:tcPr>
            <w:tcW w:w="2692" w:type="dxa"/>
            <w:tcBorders>
              <w:top w:val="single" w:sz="4" w:space="0" w:color="000000"/>
              <w:left w:val="single" w:sz="4" w:space="0" w:color="000000"/>
              <w:bottom w:val="single" w:sz="4" w:space="0" w:color="000000"/>
              <w:right w:val="single" w:sz="4" w:space="0" w:color="000000"/>
            </w:tcBorders>
          </w:tcPr>
          <w:p w14:paraId="1C03C211" w14:textId="77777777" w:rsidR="004E6055" w:rsidRDefault="004E6055">
            <w:pPr>
              <w:pStyle w:val="TableParagraph"/>
              <w:kinsoku w:val="0"/>
              <w:overflowPunct w:val="0"/>
              <w:rPr>
                <w:rFonts w:ascii="Times New Roman" w:hAnsi="Times New Roman" w:cs="Times New Roman"/>
                <w:sz w:val="20"/>
                <w:szCs w:val="20"/>
              </w:rPr>
            </w:pPr>
          </w:p>
        </w:tc>
      </w:tr>
      <w:tr w:rsidR="004E6055" w14:paraId="76C0F7CA" w14:textId="77777777">
        <w:tblPrEx>
          <w:tblCellMar>
            <w:top w:w="0" w:type="dxa"/>
            <w:left w:w="0" w:type="dxa"/>
            <w:bottom w:w="0" w:type="dxa"/>
            <w:right w:w="0" w:type="dxa"/>
          </w:tblCellMar>
        </w:tblPrEx>
        <w:trPr>
          <w:trHeight w:val="414"/>
        </w:trPr>
        <w:tc>
          <w:tcPr>
            <w:tcW w:w="3686" w:type="dxa"/>
            <w:tcBorders>
              <w:top w:val="single" w:sz="4" w:space="0" w:color="000000"/>
              <w:left w:val="single" w:sz="4" w:space="0" w:color="000000"/>
              <w:bottom w:val="single" w:sz="4" w:space="0" w:color="000000"/>
              <w:right w:val="single" w:sz="4" w:space="0" w:color="000000"/>
            </w:tcBorders>
          </w:tcPr>
          <w:p w14:paraId="39AC6582" w14:textId="77777777" w:rsidR="004E6055" w:rsidRDefault="004E6055">
            <w:pPr>
              <w:pStyle w:val="TableParagraph"/>
              <w:kinsoku w:val="0"/>
              <w:overflowPunct w:val="0"/>
              <w:rPr>
                <w:rFonts w:ascii="Times New Roman" w:hAnsi="Times New Roman" w:cs="Times New Roman"/>
                <w:sz w:val="18"/>
                <w:szCs w:val="18"/>
              </w:rPr>
            </w:pPr>
          </w:p>
          <w:p w14:paraId="25BF0252" w14:textId="77777777" w:rsidR="004E6055" w:rsidRDefault="004E6055">
            <w:pPr>
              <w:pStyle w:val="TableParagraph"/>
              <w:kinsoku w:val="0"/>
              <w:overflowPunct w:val="0"/>
              <w:spacing w:line="187" w:lineRule="exact"/>
              <w:ind w:left="107"/>
              <w:rPr>
                <w:i/>
                <w:iCs/>
                <w:sz w:val="16"/>
                <w:szCs w:val="16"/>
              </w:rPr>
            </w:pPr>
            <w:r>
              <w:rPr>
                <w:sz w:val="18"/>
                <w:szCs w:val="18"/>
              </w:rPr>
              <w:t xml:space="preserve">Vrednost prijavljenega projekta </w:t>
            </w:r>
            <w:r>
              <w:rPr>
                <w:i/>
                <w:iCs/>
                <w:sz w:val="16"/>
                <w:szCs w:val="16"/>
              </w:rPr>
              <w:t>(v EUR)</w:t>
            </w:r>
          </w:p>
        </w:tc>
        <w:tc>
          <w:tcPr>
            <w:tcW w:w="2692" w:type="dxa"/>
            <w:tcBorders>
              <w:top w:val="single" w:sz="4" w:space="0" w:color="000000"/>
              <w:left w:val="single" w:sz="4" w:space="0" w:color="000000"/>
              <w:bottom w:val="single" w:sz="4" w:space="0" w:color="000000"/>
              <w:right w:val="single" w:sz="4" w:space="0" w:color="000000"/>
            </w:tcBorders>
          </w:tcPr>
          <w:p w14:paraId="2BC8D251" w14:textId="77777777" w:rsidR="004E6055" w:rsidRDefault="004E6055">
            <w:pPr>
              <w:pStyle w:val="TableParagraph"/>
              <w:kinsoku w:val="0"/>
              <w:overflowPunct w:val="0"/>
              <w:rPr>
                <w:rFonts w:ascii="Times New Roman" w:hAnsi="Times New Roman" w:cs="Times New Roman"/>
                <w:sz w:val="20"/>
                <w:szCs w:val="20"/>
              </w:rPr>
            </w:pPr>
          </w:p>
        </w:tc>
        <w:tc>
          <w:tcPr>
            <w:tcW w:w="2692" w:type="dxa"/>
            <w:tcBorders>
              <w:top w:val="single" w:sz="4" w:space="0" w:color="000000"/>
              <w:left w:val="single" w:sz="4" w:space="0" w:color="000000"/>
              <w:bottom w:val="single" w:sz="4" w:space="0" w:color="000000"/>
              <w:right w:val="single" w:sz="4" w:space="0" w:color="000000"/>
            </w:tcBorders>
          </w:tcPr>
          <w:p w14:paraId="52392EB0" w14:textId="77777777" w:rsidR="004E6055" w:rsidRDefault="004E6055">
            <w:pPr>
              <w:pStyle w:val="TableParagraph"/>
              <w:kinsoku w:val="0"/>
              <w:overflowPunct w:val="0"/>
              <w:rPr>
                <w:rFonts w:ascii="Times New Roman" w:hAnsi="Times New Roman" w:cs="Times New Roman"/>
                <w:sz w:val="20"/>
                <w:szCs w:val="20"/>
              </w:rPr>
            </w:pPr>
          </w:p>
        </w:tc>
      </w:tr>
      <w:tr w:rsidR="004E6055" w14:paraId="445C5B6D" w14:textId="77777777">
        <w:tblPrEx>
          <w:tblCellMar>
            <w:top w:w="0" w:type="dxa"/>
            <w:left w:w="0" w:type="dxa"/>
            <w:bottom w:w="0" w:type="dxa"/>
            <w:right w:w="0" w:type="dxa"/>
          </w:tblCellMar>
        </w:tblPrEx>
        <w:trPr>
          <w:trHeight w:val="414"/>
        </w:trPr>
        <w:tc>
          <w:tcPr>
            <w:tcW w:w="3686" w:type="dxa"/>
            <w:tcBorders>
              <w:top w:val="single" w:sz="4" w:space="0" w:color="000000"/>
              <w:left w:val="single" w:sz="4" w:space="0" w:color="000000"/>
              <w:bottom w:val="single" w:sz="4" w:space="0" w:color="000000"/>
              <w:right w:val="single" w:sz="4" w:space="0" w:color="000000"/>
            </w:tcBorders>
          </w:tcPr>
          <w:p w14:paraId="63EF0920" w14:textId="77777777" w:rsidR="004E6055" w:rsidRDefault="004E6055">
            <w:pPr>
              <w:pStyle w:val="TableParagraph"/>
              <w:kinsoku w:val="0"/>
              <w:overflowPunct w:val="0"/>
              <w:spacing w:before="9"/>
              <w:rPr>
                <w:rFonts w:ascii="Times New Roman" w:hAnsi="Times New Roman" w:cs="Times New Roman"/>
                <w:sz w:val="17"/>
                <w:szCs w:val="17"/>
              </w:rPr>
            </w:pPr>
          </w:p>
          <w:p w14:paraId="643DFD7E" w14:textId="77777777" w:rsidR="004E6055" w:rsidRDefault="004E6055">
            <w:pPr>
              <w:pStyle w:val="TableParagraph"/>
              <w:kinsoku w:val="0"/>
              <w:overflowPunct w:val="0"/>
              <w:spacing w:before="1" w:line="189" w:lineRule="exact"/>
              <w:ind w:left="107"/>
              <w:rPr>
                <w:i/>
                <w:iCs/>
                <w:sz w:val="16"/>
                <w:szCs w:val="16"/>
              </w:rPr>
            </w:pPr>
            <w:r>
              <w:rPr>
                <w:sz w:val="18"/>
                <w:szCs w:val="18"/>
              </w:rPr>
              <w:t xml:space="preserve">Višina zaprošenega zneska pomoči </w:t>
            </w:r>
            <w:r>
              <w:rPr>
                <w:i/>
                <w:iCs/>
                <w:sz w:val="16"/>
                <w:szCs w:val="16"/>
              </w:rPr>
              <w:t>(v EUR)</w:t>
            </w:r>
          </w:p>
        </w:tc>
        <w:tc>
          <w:tcPr>
            <w:tcW w:w="2692" w:type="dxa"/>
            <w:tcBorders>
              <w:top w:val="single" w:sz="4" w:space="0" w:color="000000"/>
              <w:left w:val="single" w:sz="4" w:space="0" w:color="000000"/>
              <w:bottom w:val="single" w:sz="4" w:space="0" w:color="000000"/>
              <w:right w:val="single" w:sz="4" w:space="0" w:color="000000"/>
            </w:tcBorders>
          </w:tcPr>
          <w:p w14:paraId="3932C80E" w14:textId="77777777" w:rsidR="004E6055" w:rsidRDefault="004E6055">
            <w:pPr>
              <w:pStyle w:val="TableParagraph"/>
              <w:kinsoku w:val="0"/>
              <w:overflowPunct w:val="0"/>
              <w:rPr>
                <w:rFonts w:ascii="Times New Roman" w:hAnsi="Times New Roman" w:cs="Times New Roman"/>
                <w:sz w:val="20"/>
                <w:szCs w:val="20"/>
              </w:rPr>
            </w:pPr>
          </w:p>
        </w:tc>
        <w:tc>
          <w:tcPr>
            <w:tcW w:w="2692" w:type="dxa"/>
            <w:tcBorders>
              <w:top w:val="single" w:sz="4" w:space="0" w:color="000000"/>
              <w:left w:val="single" w:sz="4" w:space="0" w:color="000000"/>
              <w:bottom w:val="single" w:sz="4" w:space="0" w:color="000000"/>
              <w:right w:val="single" w:sz="4" w:space="0" w:color="000000"/>
            </w:tcBorders>
          </w:tcPr>
          <w:p w14:paraId="6C318F89" w14:textId="77777777" w:rsidR="004E6055" w:rsidRDefault="004E6055">
            <w:pPr>
              <w:pStyle w:val="TableParagraph"/>
              <w:kinsoku w:val="0"/>
              <w:overflowPunct w:val="0"/>
              <w:rPr>
                <w:rFonts w:ascii="Times New Roman" w:hAnsi="Times New Roman" w:cs="Times New Roman"/>
                <w:sz w:val="20"/>
                <w:szCs w:val="20"/>
              </w:rPr>
            </w:pPr>
          </w:p>
        </w:tc>
      </w:tr>
      <w:tr w:rsidR="004E6055" w14:paraId="5C9C50A6" w14:textId="77777777">
        <w:tblPrEx>
          <w:tblCellMar>
            <w:top w:w="0" w:type="dxa"/>
            <w:left w:w="0" w:type="dxa"/>
            <w:bottom w:w="0" w:type="dxa"/>
            <w:right w:w="0" w:type="dxa"/>
          </w:tblCellMar>
        </w:tblPrEx>
        <w:trPr>
          <w:trHeight w:val="412"/>
        </w:trPr>
        <w:tc>
          <w:tcPr>
            <w:tcW w:w="3686" w:type="dxa"/>
            <w:tcBorders>
              <w:top w:val="single" w:sz="4" w:space="0" w:color="000000"/>
              <w:left w:val="single" w:sz="4" w:space="0" w:color="000000"/>
              <w:bottom w:val="single" w:sz="4" w:space="0" w:color="000000"/>
              <w:right w:val="single" w:sz="4" w:space="0" w:color="000000"/>
            </w:tcBorders>
          </w:tcPr>
          <w:p w14:paraId="262C4ABA" w14:textId="77777777" w:rsidR="004E6055" w:rsidRDefault="004E6055">
            <w:pPr>
              <w:pStyle w:val="TableParagraph"/>
              <w:kinsoku w:val="0"/>
              <w:overflowPunct w:val="0"/>
              <w:spacing w:before="9"/>
              <w:rPr>
                <w:rFonts w:ascii="Times New Roman" w:hAnsi="Times New Roman" w:cs="Times New Roman"/>
                <w:sz w:val="17"/>
                <w:szCs w:val="17"/>
              </w:rPr>
            </w:pPr>
          </w:p>
          <w:p w14:paraId="0C3B8B27" w14:textId="77777777" w:rsidR="004E6055" w:rsidRDefault="004E6055">
            <w:pPr>
              <w:pStyle w:val="TableParagraph"/>
              <w:kinsoku w:val="0"/>
              <w:overflowPunct w:val="0"/>
              <w:spacing w:before="1" w:line="187" w:lineRule="exact"/>
              <w:ind w:left="107"/>
              <w:rPr>
                <w:sz w:val="18"/>
                <w:szCs w:val="18"/>
              </w:rPr>
            </w:pPr>
            <w:r>
              <w:rPr>
                <w:sz w:val="18"/>
                <w:szCs w:val="18"/>
              </w:rPr>
              <w:t>Predviden datum odločitve organa</w:t>
            </w:r>
          </w:p>
        </w:tc>
        <w:tc>
          <w:tcPr>
            <w:tcW w:w="2692" w:type="dxa"/>
            <w:tcBorders>
              <w:top w:val="single" w:sz="4" w:space="0" w:color="000000"/>
              <w:left w:val="single" w:sz="4" w:space="0" w:color="000000"/>
              <w:bottom w:val="single" w:sz="4" w:space="0" w:color="000000"/>
              <w:right w:val="single" w:sz="4" w:space="0" w:color="000000"/>
            </w:tcBorders>
          </w:tcPr>
          <w:p w14:paraId="635618E1" w14:textId="77777777" w:rsidR="004E6055" w:rsidRDefault="004E6055">
            <w:pPr>
              <w:pStyle w:val="TableParagraph"/>
              <w:kinsoku w:val="0"/>
              <w:overflowPunct w:val="0"/>
              <w:rPr>
                <w:rFonts w:ascii="Times New Roman" w:hAnsi="Times New Roman" w:cs="Times New Roman"/>
                <w:sz w:val="20"/>
                <w:szCs w:val="20"/>
              </w:rPr>
            </w:pPr>
          </w:p>
        </w:tc>
        <w:tc>
          <w:tcPr>
            <w:tcW w:w="2692" w:type="dxa"/>
            <w:tcBorders>
              <w:top w:val="single" w:sz="4" w:space="0" w:color="000000"/>
              <w:left w:val="single" w:sz="4" w:space="0" w:color="000000"/>
              <w:bottom w:val="single" w:sz="4" w:space="0" w:color="000000"/>
              <w:right w:val="single" w:sz="4" w:space="0" w:color="000000"/>
            </w:tcBorders>
          </w:tcPr>
          <w:p w14:paraId="7905550A" w14:textId="77777777" w:rsidR="004E6055" w:rsidRDefault="004E6055">
            <w:pPr>
              <w:pStyle w:val="TableParagraph"/>
              <w:kinsoku w:val="0"/>
              <w:overflowPunct w:val="0"/>
              <w:rPr>
                <w:rFonts w:ascii="Times New Roman" w:hAnsi="Times New Roman" w:cs="Times New Roman"/>
                <w:sz w:val="20"/>
                <w:szCs w:val="20"/>
              </w:rPr>
            </w:pPr>
          </w:p>
        </w:tc>
      </w:tr>
    </w:tbl>
    <w:p w14:paraId="73CEDF6C" w14:textId="77777777" w:rsidR="004E6055" w:rsidRDefault="004E6055">
      <w:pPr>
        <w:pStyle w:val="Telobesedila"/>
        <w:kinsoku w:val="0"/>
        <w:overflowPunct w:val="0"/>
        <w:rPr>
          <w:rFonts w:ascii="Times New Roman" w:hAnsi="Times New Roman" w:cs="Times New Roman"/>
        </w:rPr>
      </w:pPr>
    </w:p>
    <w:p w14:paraId="625E1A62" w14:textId="77777777" w:rsidR="004E6055" w:rsidRDefault="004E6055">
      <w:pPr>
        <w:pStyle w:val="Telobesedila"/>
        <w:kinsoku w:val="0"/>
        <w:overflowPunct w:val="0"/>
        <w:rPr>
          <w:rFonts w:ascii="Times New Roman" w:hAnsi="Times New Roman" w:cs="Times New Roman"/>
        </w:rPr>
      </w:pPr>
    </w:p>
    <w:p w14:paraId="4F270E06" w14:textId="77777777" w:rsidR="004E6055" w:rsidRDefault="004E6055">
      <w:pPr>
        <w:pStyle w:val="Telobesedila"/>
        <w:kinsoku w:val="0"/>
        <w:overflowPunct w:val="0"/>
        <w:rPr>
          <w:rFonts w:ascii="Times New Roman" w:hAnsi="Times New Roman" w:cs="Times New Roman"/>
        </w:rPr>
      </w:pPr>
    </w:p>
    <w:p w14:paraId="2851CFA7" w14:textId="77777777" w:rsidR="004E6055" w:rsidRDefault="004E6055">
      <w:pPr>
        <w:pStyle w:val="Telobesedila"/>
        <w:kinsoku w:val="0"/>
        <w:overflowPunct w:val="0"/>
        <w:spacing w:before="4"/>
        <w:rPr>
          <w:rFonts w:ascii="Times New Roman" w:hAnsi="Times New Roman" w:cs="Times New Roman"/>
        </w:rPr>
      </w:pPr>
    </w:p>
    <w:p w14:paraId="6597FA7B" w14:textId="77777777" w:rsidR="004E6055" w:rsidRDefault="004E6055">
      <w:pPr>
        <w:pStyle w:val="Telobesedila"/>
        <w:kinsoku w:val="0"/>
        <w:overflowPunct w:val="0"/>
        <w:spacing w:before="4"/>
        <w:rPr>
          <w:rFonts w:ascii="Times New Roman" w:hAnsi="Times New Roman" w:cs="Times New Roman"/>
        </w:rPr>
        <w:sectPr w:rsidR="004E6055">
          <w:pgSz w:w="11910" w:h="16840"/>
          <w:pgMar w:top="1580" w:right="240" w:bottom="1240" w:left="760" w:header="0" w:footer="1051" w:gutter="0"/>
          <w:cols w:space="708"/>
          <w:noEndnote/>
        </w:sectPr>
      </w:pPr>
    </w:p>
    <w:p w14:paraId="12711F19" w14:textId="77777777" w:rsidR="004E6055" w:rsidRDefault="004E6055">
      <w:pPr>
        <w:pStyle w:val="Telobesedila"/>
        <w:kinsoku w:val="0"/>
        <w:overflowPunct w:val="0"/>
        <w:spacing w:before="92"/>
        <w:ind w:left="656"/>
        <w:rPr>
          <w:rFonts w:ascii="Times New Roman" w:hAnsi="Times New Roman" w:cs="Times New Roman"/>
          <w:i/>
          <w:iCs/>
          <w:sz w:val="22"/>
          <w:szCs w:val="22"/>
        </w:rPr>
      </w:pPr>
      <w:r>
        <w:rPr>
          <w:rFonts w:ascii="Times New Roman" w:hAnsi="Times New Roman" w:cs="Times New Roman"/>
          <w:i/>
          <w:iCs/>
          <w:sz w:val="22"/>
          <w:szCs w:val="22"/>
        </w:rPr>
        <w:t>V/na</w:t>
      </w:r>
    </w:p>
    <w:p w14:paraId="18C2B077" w14:textId="77777777" w:rsidR="004E6055" w:rsidRDefault="004E6055">
      <w:pPr>
        <w:pStyle w:val="Telobesedila"/>
        <w:tabs>
          <w:tab w:val="left" w:pos="1777"/>
          <w:tab w:val="left" w:pos="2809"/>
          <w:tab w:val="left" w:pos="3741"/>
        </w:tabs>
        <w:kinsoku w:val="0"/>
        <w:overflowPunct w:val="0"/>
        <w:spacing w:before="92"/>
        <w:ind w:left="565"/>
        <w:rPr>
          <w:rFonts w:ascii="Times New Roman" w:hAnsi="Times New Roman" w:cs="Times New Roman"/>
          <w:sz w:val="22"/>
          <w:szCs w:val="22"/>
        </w:rPr>
      </w:pPr>
      <w:r>
        <w:rPr>
          <w:rFonts w:ascii="Times New Roman" w:hAnsi="Times New Roman" w:cs="Times New Roman"/>
          <w:sz w:val="24"/>
          <w:szCs w:val="24"/>
        </w:rPr>
        <w:br w:type="column"/>
      </w: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r>
        <w:rPr>
          <w:rFonts w:ascii="Times New Roman" w:hAnsi="Times New Roman" w:cs="Times New Roman"/>
          <w:i/>
          <w:iCs/>
          <w:sz w:val="22"/>
          <w:szCs w:val="22"/>
        </w:rPr>
        <w:t>,</w:t>
      </w:r>
      <w:r>
        <w:rPr>
          <w:rFonts w:ascii="Times New Roman" w:hAnsi="Times New Roman" w:cs="Times New Roman"/>
          <w:i/>
          <w:iCs/>
          <w:spacing w:val="-4"/>
          <w:sz w:val="22"/>
          <w:szCs w:val="22"/>
        </w:rPr>
        <w:t xml:space="preserve"> </w:t>
      </w:r>
      <w:r>
        <w:rPr>
          <w:rFonts w:ascii="Times New Roman" w:hAnsi="Times New Roman" w:cs="Times New Roman"/>
          <w:i/>
          <w:iCs/>
          <w:sz w:val="22"/>
          <w:szCs w:val="22"/>
        </w:rPr>
        <w:t>dne</w:t>
      </w:r>
      <w:r w:rsidR="00961861">
        <w:rPr>
          <w:rFonts w:ascii="Times New Roman" w:hAnsi="Times New Roman" w:cs="Times New Roman"/>
          <w:i/>
          <w:iCs/>
          <w:sz w:val="22"/>
          <w:szCs w:val="22"/>
        </w:rPr>
        <w:t xml:space="preserve"> </w:t>
      </w:r>
      <w:r w:rsidR="00961861" w:rsidRPr="00961861">
        <w:rPr>
          <w:rFonts w:ascii="Times New Roman" w:hAnsi="Times New Roman" w:cs="Times New Roman"/>
          <w:b/>
          <w:bCs/>
          <w:i/>
          <w:iCs/>
          <w:sz w:val="22"/>
          <w:szCs w:val="22"/>
        </w:rPr>
        <w:t>___________</w:t>
      </w:r>
    </w:p>
    <w:p w14:paraId="7FF88969" w14:textId="77777777" w:rsidR="004E6055" w:rsidRDefault="004E6055">
      <w:pPr>
        <w:pStyle w:val="Telobesedila"/>
        <w:tabs>
          <w:tab w:val="left" w:pos="1921"/>
          <w:tab w:val="left" w:pos="2633"/>
          <w:tab w:val="left" w:pos="3133"/>
          <w:tab w:val="left" w:pos="4726"/>
        </w:tabs>
        <w:kinsoku w:val="0"/>
        <w:overflowPunct w:val="0"/>
        <w:spacing w:before="92"/>
        <w:ind w:left="506"/>
        <w:rPr>
          <w:rFonts w:ascii="Times New Roman" w:hAnsi="Times New Roman" w:cs="Times New Roman"/>
          <w:sz w:val="22"/>
          <w:szCs w:val="22"/>
        </w:rPr>
      </w:pPr>
      <w:r>
        <w:rPr>
          <w:rFonts w:ascii="Times New Roman" w:hAnsi="Times New Roman" w:cs="Times New Roman"/>
          <w:sz w:val="24"/>
          <w:szCs w:val="24"/>
        </w:rPr>
        <w:br w:type="column"/>
      </w:r>
      <w:r>
        <w:rPr>
          <w:rFonts w:ascii="Times New Roman" w:hAnsi="Times New Roman" w:cs="Times New Roman"/>
          <w:i/>
          <w:iCs/>
          <w:sz w:val="22"/>
          <w:szCs w:val="22"/>
        </w:rPr>
        <w:t>Žig</w:t>
      </w:r>
      <w:r w:rsidR="00961861">
        <w:rPr>
          <w:rFonts w:ascii="Times New Roman" w:hAnsi="Times New Roman" w:cs="Times New Roman"/>
          <w:i/>
          <w:iCs/>
          <w:sz w:val="22"/>
          <w:szCs w:val="22"/>
        </w:rPr>
        <w:tab/>
      </w:r>
      <w:r w:rsidR="00961861" w:rsidRPr="00961861">
        <w:rPr>
          <w:rFonts w:ascii="Times New Roman" w:hAnsi="Times New Roman" w:cs="Times New Roman"/>
          <w:b/>
          <w:bCs/>
          <w:i/>
          <w:iCs/>
          <w:sz w:val="22"/>
          <w:szCs w:val="22"/>
        </w:rPr>
        <w:t>________________________</w:t>
      </w:r>
    </w:p>
    <w:p w14:paraId="7CBC8C95" w14:textId="77777777" w:rsidR="004E6055" w:rsidRDefault="004E6055">
      <w:pPr>
        <w:pStyle w:val="Telobesedila"/>
        <w:kinsoku w:val="0"/>
        <w:overflowPunct w:val="0"/>
        <w:spacing w:before="3"/>
        <w:ind w:left="2003" w:right="2606"/>
        <w:jc w:val="center"/>
        <w:rPr>
          <w:rFonts w:ascii="Times New Roman" w:hAnsi="Times New Roman" w:cs="Times New Roman"/>
          <w:i/>
          <w:iCs/>
          <w:sz w:val="18"/>
          <w:szCs w:val="18"/>
        </w:rPr>
      </w:pPr>
      <w:r>
        <w:rPr>
          <w:rFonts w:ascii="Times New Roman" w:hAnsi="Times New Roman" w:cs="Times New Roman"/>
          <w:i/>
          <w:iCs/>
          <w:sz w:val="18"/>
          <w:szCs w:val="18"/>
        </w:rPr>
        <w:t>(podpis vlagatelja)</w:t>
      </w:r>
    </w:p>
    <w:p w14:paraId="686A31AE" w14:textId="77777777" w:rsidR="004E6055" w:rsidRDefault="004E6055">
      <w:pPr>
        <w:pStyle w:val="Telobesedila"/>
        <w:kinsoku w:val="0"/>
        <w:overflowPunct w:val="0"/>
        <w:spacing w:before="3"/>
        <w:ind w:left="2003" w:right="2606"/>
        <w:jc w:val="center"/>
        <w:rPr>
          <w:rFonts w:ascii="Times New Roman" w:hAnsi="Times New Roman" w:cs="Times New Roman"/>
          <w:i/>
          <w:iCs/>
          <w:sz w:val="18"/>
          <w:szCs w:val="18"/>
        </w:rPr>
        <w:sectPr w:rsidR="004E6055">
          <w:type w:val="continuous"/>
          <w:pgSz w:w="11910" w:h="16840"/>
          <w:pgMar w:top="1400" w:right="240" w:bottom="1240" w:left="760" w:header="708" w:footer="708" w:gutter="0"/>
          <w:cols w:num="3" w:space="708" w:equalWidth="0">
            <w:col w:w="1074" w:space="40"/>
            <w:col w:w="3742" w:space="39"/>
            <w:col w:w="6015"/>
          </w:cols>
          <w:noEndnote/>
        </w:sectPr>
      </w:pPr>
    </w:p>
    <w:p w14:paraId="4D00BC4C" w14:textId="77777777" w:rsidR="004E6055" w:rsidRDefault="004E6055">
      <w:pPr>
        <w:pStyle w:val="Telobesedila"/>
        <w:kinsoku w:val="0"/>
        <w:overflowPunct w:val="0"/>
        <w:spacing w:before="1"/>
        <w:rPr>
          <w:rFonts w:ascii="Times New Roman" w:hAnsi="Times New Roman" w:cs="Times New Roman"/>
          <w:i/>
          <w:iCs/>
          <w:sz w:val="4"/>
          <w:szCs w:val="4"/>
        </w:rPr>
      </w:pPr>
    </w:p>
    <w:p w14:paraId="30449284" w14:textId="16ADED63" w:rsidR="004E6055" w:rsidRDefault="002158A1">
      <w:pPr>
        <w:pStyle w:val="Telobesedila"/>
        <w:kinsoku w:val="0"/>
        <w:overflowPunct w:val="0"/>
        <w:ind w:left="581"/>
        <w:rPr>
          <w:rFonts w:ascii="Times New Roman" w:hAnsi="Times New Roman" w:cs="Times New Roman"/>
        </w:rPr>
      </w:pPr>
      <w:r>
        <w:rPr>
          <w:rFonts w:ascii="Times New Roman" w:hAnsi="Times New Roman" w:cs="Times New Roman"/>
          <w:noProof/>
        </w:rPr>
        <mc:AlternateContent>
          <mc:Choice Requires="wps">
            <w:drawing>
              <wp:inline distT="0" distB="0" distL="0" distR="0" wp14:anchorId="06A4355C" wp14:editId="37C4DF0E">
                <wp:extent cx="5849620" cy="1059180"/>
                <wp:effectExtent l="13335" t="13970" r="13970" b="12700"/>
                <wp:docPr id="77532737"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059180"/>
                        </a:xfrm>
                        <a:prstGeom prst="rect">
                          <a:avLst/>
                        </a:prstGeom>
                        <a:noFill/>
                        <a:ln w="609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526CC11" w14:textId="77777777" w:rsidR="004E6055" w:rsidRDefault="004E6055">
                            <w:pPr>
                              <w:pStyle w:val="Telobesedila"/>
                              <w:kinsoku w:val="0"/>
                              <w:overflowPunct w:val="0"/>
                              <w:spacing w:before="230"/>
                              <w:ind w:left="1155" w:right="1153"/>
                              <w:jc w:val="center"/>
                              <w:rPr>
                                <w:rFonts w:ascii="Times New Roman" w:hAnsi="Times New Roman" w:cs="Times New Roman"/>
                                <w:b/>
                                <w:bCs/>
                                <w:sz w:val="36"/>
                                <w:szCs w:val="36"/>
                              </w:rPr>
                            </w:pPr>
                            <w:r>
                              <w:rPr>
                                <w:rFonts w:ascii="Times New Roman" w:hAnsi="Times New Roman" w:cs="Times New Roman"/>
                                <w:sz w:val="36"/>
                                <w:szCs w:val="36"/>
                              </w:rPr>
                              <w:t xml:space="preserve">b.) </w:t>
                            </w:r>
                            <w:r>
                              <w:rPr>
                                <w:rFonts w:ascii="Times New Roman" w:hAnsi="Times New Roman" w:cs="Times New Roman"/>
                                <w:b/>
                                <w:bCs/>
                                <w:sz w:val="36"/>
                                <w:szCs w:val="36"/>
                              </w:rPr>
                              <w:t>IZJAVA</w:t>
                            </w:r>
                          </w:p>
                          <w:p w14:paraId="0C6F75E1" w14:textId="77777777" w:rsidR="004E6055" w:rsidRDefault="004E6055">
                            <w:pPr>
                              <w:pStyle w:val="Telobesedila"/>
                              <w:kinsoku w:val="0"/>
                              <w:overflowPunct w:val="0"/>
                              <w:ind w:left="1152" w:right="1153"/>
                              <w:jc w:val="center"/>
                              <w:rPr>
                                <w:rFonts w:ascii="Times New Roman" w:hAnsi="Times New Roman" w:cs="Times New Roman"/>
                                <w:b/>
                                <w:bCs/>
                                <w:sz w:val="32"/>
                                <w:szCs w:val="32"/>
                              </w:rPr>
                            </w:pPr>
                            <w:r>
                              <w:rPr>
                                <w:rFonts w:ascii="Times New Roman" w:hAnsi="Times New Roman" w:cs="Times New Roman"/>
                                <w:b/>
                                <w:bCs/>
                                <w:sz w:val="32"/>
                                <w:szCs w:val="32"/>
                              </w:rPr>
                              <w:t>O POVEZANIH PODJETJIH</w:t>
                            </w:r>
                          </w:p>
                          <w:p w14:paraId="2B09FA14" w14:textId="77777777" w:rsidR="004E6055" w:rsidRDefault="004E6055">
                            <w:pPr>
                              <w:pStyle w:val="Telobesedila"/>
                              <w:kinsoku w:val="0"/>
                              <w:overflowPunct w:val="0"/>
                              <w:ind w:left="1155" w:right="1153"/>
                              <w:jc w:val="center"/>
                              <w:rPr>
                                <w:rFonts w:ascii="Times New Roman" w:hAnsi="Times New Roman" w:cs="Times New Roman"/>
                                <w:sz w:val="28"/>
                                <w:szCs w:val="28"/>
                              </w:rPr>
                            </w:pPr>
                            <w:r>
                              <w:rPr>
                                <w:rFonts w:ascii="Times New Roman" w:hAnsi="Times New Roman" w:cs="Times New Roman"/>
                                <w:sz w:val="36"/>
                                <w:szCs w:val="36"/>
                              </w:rPr>
                              <w:t>(</w:t>
                            </w:r>
                            <w:r>
                              <w:rPr>
                                <w:rFonts w:ascii="Times New Roman" w:hAnsi="Times New Roman" w:cs="Times New Roman"/>
                                <w:sz w:val="28"/>
                                <w:szCs w:val="28"/>
                              </w:rPr>
                              <w:t>ENOTNO PODJETJE)</w:t>
                            </w:r>
                          </w:p>
                        </w:txbxContent>
                      </wps:txbx>
                      <wps:bodyPr rot="0" vert="horz" wrap="square" lIns="0" tIns="0" rIns="0" bIns="0" anchor="t" anchorCtr="0" upright="1">
                        <a:noAutofit/>
                      </wps:bodyPr>
                    </wps:wsp>
                  </a:graphicData>
                </a:graphic>
              </wp:inline>
            </w:drawing>
          </mc:Choice>
          <mc:Fallback>
            <w:pict>
              <v:shape w14:anchorId="06A4355C" id="Text Box 93" o:spid="_x0000_s1032" type="#_x0000_t202" style="width:460.6pt;height:8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" filled="f" strokeweight=".16931mm">
                <v:textbox inset="0,0,0,0">
                  <w:txbxContent>
                    <w:p w14:paraId="1526CC11" w14:textId="77777777" w:rsidR="004E6055" w:rsidRDefault="004E6055">
                      <w:pPr>
                        <w:pStyle w:val="Telobesedila"/>
                        <w:kinsoku w:val="0"/>
                        <w:overflowPunct w:val="0"/>
                        <w:spacing w:before="230"/>
                        <w:ind w:left="1155" w:right="1153"/>
                        <w:jc w:val="center"/>
                        <w:rPr>
                          <w:rFonts w:ascii="Times New Roman" w:hAnsi="Times New Roman" w:cs="Times New Roman"/>
                          <w:b/>
                          <w:bCs/>
                          <w:sz w:val="36"/>
                          <w:szCs w:val="36"/>
                        </w:rPr>
                      </w:pPr>
                      <w:r>
                        <w:rPr>
                          <w:rFonts w:ascii="Times New Roman" w:hAnsi="Times New Roman" w:cs="Times New Roman"/>
                          <w:sz w:val="36"/>
                          <w:szCs w:val="36"/>
                        </w:rPr>
                        <w:t xml:space="preserve">b.) </w:t>
                      </w:r>
                      <w:r>
                        <w:rPr>
                          <w:rFonts w:ascii="Times New Roman" w:hAnsi="Times New Roman" w:cs="Times New Roman"/>
                          <w:b/>
                          <w:bCs/>
                          <w:sz w:val="36"/>
                          <w:szCs w:val="36"/>
                        </w:rPr>
                        <w:t>IZJAVA</w:t>
                      </w:r>
                    </w:p>
                    <w:p w14:paraId="0C6F75E1" w14:textId="77777777" w:rsidR="004E6055" w:rsidRDefault="004E6055">
                      <w:pPr>
                        <w:pStyle w:val="Telobesedila"/>
                        <w:kinsoku w:val="0"/>
                        <w:overflowPunct w:val="0"/>
                        <w:ind w:left="1152" w:right="1153"/>
                        <w:jc w:val="center"/>
                        <w:rPr>
                          <w:rFonts w:ascii="Times New Roman" w:hAnsi="Times New Roman" w:cs="Times New Roman"/>
                          <w:b/>
                          <w:bCs/>
                          <w:sz w:val="32"/>
                          <w:szCs w:val="32"/>
                        </w:rPr>
                      </w:pPr>
                      <w:r>
                        <w:rPr>
                          <w:rFonts w:ascii="Times New Roman" w:hAnsi="Times New Roman" w:cs="Times New Roman"/>
                          <w:b/>
                          <w:bCs/>
                          <w:sz w:val="32"/>
                          <w:szCs w:val="32"/>
                        </w:rPr>
                        <w:t>O POVEZANIH PODJETJIH</w:t>
                      </w:r>
                    </w:p>
                    <w:p w14:paraId="2B09FA14" w14:textId="77777777" w:rsidR="004E6055" w:rsidRDefault="004E6055">
                      <w:pPr>
                        <w:pStyle w:val="Telobesedila"/>
                        <w:kinsoku w:val="0"/>
                        <w:overflowPunct w:val="0"/>
                        <w:ind w:left="1155" w:right="1153"/>
                        <w:jc w:val="center"/>
                        <w:rPr>
                          <w:rFonts w:ascii="Times New Roman" w:hAnsi="Times New Roman" w:cs="Times New Roman"/>
                          <w:sz w:val="28"/>
                          <w:szCs w:val="28"/>
                        </w:rPr>
                      </w:pPr>
                      <w:r>
                        <w:rPr>
                          <w:rFonts w:ascii="Times New Roman" w:hAnsi="Times New Roman" w:cs="Times New Roman"/>
                          <w:sz w:val="36"/>
                          <w:szCs w:val="36"/>
                        </w:rPr>
                        <w:t>(</w:t>
                      </w:r>
                      <w:r>
                        <w:rPr>
                          <w:rFonts w:ascii="Times New Roman" w:hAnsi="Times New Roman" w:cs="Times New Roman"/>
                          <w:sz w:val="28"/>
                          <w:szCs w:val="28"/>
                        </w:rPr>
                        <w:t>ENOTNO PODJETJE)</w:t>
                      </w:r>
                    </w:p>
                  </w:txbxContent>
                </v:textbox>
                <w10:anchorlock/>
              </v:shape>
            </w:pict>
          </mc:Fallback>
        </mc:AlternateContent>
      </w:r>
    </w:p>
    <w:p w14:paraId="51B5A2CD" w14:textId="77777777" w:rsidR="004E6055" w:rsidRDefault="004E6055">
      <w:pPr>
        <w:pStyle w:val="Telobesedila"/>
        <w:kinsoku w:val="0"/>
        <w:overflowPunct w:val="0"/>
        <w:rPr>
          <w:rFonts w:ascii="Times New Roman" w:hAnsi="Times New Roman" w:cs="Times New Roman"/>
          <w:i/>
          <w:iCs/>
        </w:rPr>
      </w:pPr>
    </w:p>
    <w:p w14:paraId="40336BF0" w14:textId="77777777" w:rsidR="004E6055" w:rsidRDefault="004E6055">
      <w:pPr>
        <w:pStyle w:val="Telobesedila"/>
        <w:kinsoku w:val="0"/>
        <w:overflowPunct w:val="0"/>
        <w:spacing w:before="9"/>
        <w:rPr>
          <w:rFonts w:ascii="Times New Roman" w:hAnsi="Times New Roman" w:cs="Times New Roman"/>
          <w:i/>
          <w:iCs/>
          <w:sz w:val="21"/>
          <w:szCs w:val="21"/>
        </w:rPr>
      </w:pPr>
    </w:p>
    <w:p w14:paraId="0FC0AB62" w14:textId="77777777" w:rsidR="004E6055" w:rsidRDefault="004E6055">
      <w:pPr>
        <w:pStyle w:val="Naslov5"/>
        <w:tabs>
          <w:tab w:val="left" w:pos="9567"/>
        </w:tabs>
        <w:kinsoku w:val="0"/>
        <w:overflowPunct w:val="0"/>
        <w:spacing w:line="250" w:lineRule="exact"/>
        <w:ind w:left="1207"/>
      </w:pPr>
      <w:r>
        <w:rPr>
          <w:u w:val="single" w:color="000000"/>
        </w:rPr>
        <w:t xml:space="preserve"> </w:t>
      </w:r>
      <w:r>
        <w:rPr>
          <w:u w:val="single" w:color="000000"/>
        </w:rPr>
        <w:tab/>
      </w:r>
      <w:r>
        <w:t>,</w:t>
      </w:r>
    </w:p>
    <w:p w14:paraId="6D7B963B" w14:textId="77777777" w:rsidR="004E6055" w:rsidRDefault="004E6055">
      <w:pPr>
        <w:pStyle w:val="Telobesedila"/>
        <w:kinsoku w:val="0"/>
        <w:overflowPunct w:val="0"/>
        <w:spacing w:line="250" w:lineRule="exact"/>
        <w:ind w:left="1207"/>
        <w:rPr>
          <w:rFonts w:ascii="Times New Roman" w:hAnsi="Times New Roman" w:cs="Times New Roman"/>
          <w:i/>
          <w:iCs/>
        </w:rPr>
      </w:pPr>
      <w:r>
        <w:rPr>
          <w:rFonts w:ascii="Times New Roman" w:hAnsi="Times New Roman" w:cs="Times New Roman"/>
          <w:i/>
          <w:iCs/>
        </w:rPr>
        <w:t xml:space="preserve">(ime in priimek oz. polno ime vlagatelja </w:t>
      </w:r>
      <w:r w:rsidR="008A733F">
        <w:rPr>
          <w:rFonts w:ascii="Calibri" w:hAnsi="Calibri" w:cs="Calibri"/>
          <w:sz w:val="21"/>
          <w:szCs w:val="21"/>
        </w:rPr>
        <w:t>-</w:t>
      </w:r>
      <w:r>
        <w:rPr>
          <w:rFonts w:ascii="Segoe MDL2 Assets" w:hAnsi="Segoe MDL2 Assets" w:cs="Segoe MDL2 Assets"/>
          <w:sz w:val="21"/>
          <w:szCs w:val="21"/>
        </w:rPr>
        <w:t xml:space="preserve"> </w:t>
      </w:r>
      <w:r>
        <w:rPr>
          <w:rFonts w:ascii="Times New Roman" w:hAnsi="Times New Roman" w:cs="Times New Roman"/>
          <w:i/>
          <w:iCs/>
        </w:rPr>
        <w:t>nosilca dopolnilne dejavnosti na kmetiji)</w:t>
      </w:r>
    </w:p>
    <w:p w14:paraId="393F4826" w14:textId="77777777" w:rsidR="004E6055" w:rsidRDefault="004E6055">
      <w:pPr>
        <w:pStyle w:val="Telobesedila"/>
        <w:kinsoku w:val="0"/>
        <w:overflowPunct w:val="0"/>
        <w:rPr>
          <w:rFonts w:ascii="Times New Roman" w:hAnsi="Times New Roman" w:cs="Times New Roman"/>
          <w:i/>
          <w:iCs/>
        </w:rPr>
      </w:pPr>
    </w:p>
    <w:p w14:paraId="4BBFB73D" w14:textId="516CE084" w:rsidR="004E6055" w:rsidRDefault="002158A1">
      <w:pPr>
        <w:pStyle w:val="Telobesedila"/>
        <w:kinsoku w:val="0"/>
        <w:overflowPunct w:val="0"/>
        <w:rPr>
          <w:rFonts w:ascii="Times New Roman" w:hAnsi="Times New Roman" w:cs="Times New Roman"/>
          <w:i/>
          <w:iCs/>
        </w:rPr>
      </w:pPr>
      <w:r>
        <w:rPr>
          <w:noProof/>
        </w:rPr>
        <mc:AlternateContent>
          <mc:Choice Requires="wps">
            <w:drawing>
              <wp:anchor distT="0" distB="0" distL="0" distR="0" simplePos="0" relativeHeight="251651072" behindDoc="0" locked="0" layoutInCell="0" allowOverlap="1" wp14:anchorId="5E817B05" wp14:editId="115DAAC4">
                <wp:simplePos x="0" y="0"/>
                <wp:positionH relativeFrom="page">
                  <wp:posOffset>1249680</wp:posOffset>
                </wp:positionH>
                <wp:positionV relativeFrom="paragraph">
                  <wp:posOffset>173990</wp:posOffset>
                </wp:positionV>
                <wp:extent cx="5379085" cy="12700"/>
                <wp:effectExtent l="0" t="0" r="0" b="0"/>
                <wp:wrapTopAndBottom/>
                <wp:docPr id="1467671963" name="Freeform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79085" cy="12700"/>
                        </a:xfrm>
                        <a:custGeom>
                          <a:avLst/>
                          <a:gdLst>
                            <a:gd name="T0" fmla="*/ 0 w 8471"/>
                            <a:gd name="T1" fmla="*/ 0 h 20"/>
                            <a:gd name="T2" fmla="*/ 8470 w 8471"/>
                            <a:gd name="T3" fmla="*/ 0 h 20"/>
                          </a:gdLst>
                          <a:ahLst/>
                          <a:cxnLst>
                            <a:cxn ang="0">
                              <a:pos x="T0" y="T1"/>
                            </a:cxn>
                            <a:cxn ang="0">
                              <a:pos x="T2" y="T3"/>
                            </a:cxn>
                          </a:cxnLst>
                          <a:rect l="0" t="0" r="r" b="b"/>
                          <a:pathLst>
                            <a:path w="8471" h="20">
                              <a:moveTo>
                                <a:pt x="0" y="0"/>
                              </a:moveTo>
                              <a:lnTo>
                                <a:pt x="847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AD0DD39" id="Freeform 94" o:spid="_x0000_s1026" style="position:absolute;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98.4pt,13.7pt,521.9pt,13.7pt" coordsize="84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" o:allowincell="f" filled="f" strokeweight=".15578mm">
                <v:path arrowok="t" o:connecttype="custom" o:connectlocs="0,0;5378450,0" o:connectangles="0,0"/>
                <w10:wrap type="topAndBottom" anchorx="page"/>
              </v:polyline>
            </w:pict>
          </mc:Fallback>
        </mc:AlternateContent>
      </w:r>
    </w:p>
    <w:p w14:paraId="14E58C69" w14:textId="77777777" w:rsidR="004E6055" w:rsidRDefault="004E6055">
      <w:pPr>
        <w:pStyle w:val="Telobesedila"/>
        <w:kinsoku w:val="0"/>
        <w:overflowPunct w:val="0"/>
        <w:spacing w:line="204" w:lineRule="exact"/>
        <w:ind w:left="1263"/>
        <w:rPr>
          <w:rFonts w:ascii="Times New Roman" w:hAnsi="Times New Roman" w:cs="Times New Roman"/>
          <w:i/>
          <w:iCs/>
        </w:rPr>
      </w:pPr>
      <w:r>
        <w:rPr>
          <w:rFonts w:ascii="Times New Roman" w:hAnsi="Times New Roman" w:cs="Times New Roman"/>
          <w:i/>
          <w:iCs/>
        </w:rPr>
        <w:t>(naslov oz. sedež vlagatelja)</w:t>
      </w:r>
    </w:p>
    <w:p w14:paraId="4548452D" w14:textId="77777777" w:rsidR="004E6055" w:rsidRDefault="004E6055">
      <w:pPr>
        <w:pStyle w:val="Telobesedila"/>
        <w:kinsoku w:val="0"/>
        <w:overflowPunct w:val="0"/>
        <w:rPr>
          <w:rFonts w:ascii="Times New Roman" w:hAnsi="Times New Roman" w:cs="Times New Roman"/>
          <w:i/>
          <w:iCs/>
          <w:sz w:val="22"/>
          <w:szCs w:val="22"/>
        </w:rPr>
      </w:pPr>
    </w:p>
    <w:p w14:paraId="0092AF8F" w14:textId="77777777" w:rsidR="004E6055" w:rsidRDefault="004E6055">
      <w:pPr>
        <w:pStyle w:val="Telobesedila"/>
        <w:kinsoku w:val="0"/>
        <w:overflowPunct w:val="0"/>
        <w:rPr>
          <w:rFonts w:ascii="Times New Roman" w:hAnsi="Times New Roman" w:cs="Times New Roman"/>
          <w:i/>
          <w:iCs/>
          <w:sz w:val="22"/>
          <w:szCs w:val="22"/>
        </w:rPr>
      </w:pPr>
    </w:p>
    <w:p w14:paraId="1665BD1F" w14:textId="77777777" w:rsidR="004E6055" w:rsidRDefault="004E6055">
      <w:pPr>
        <w:pStyle w:val="Telobesedila"/>
        <w:kinsoku w:val="0"/>
        <w:overflowPunct w:val="0"/>
        <w:spacing w:before="9"/>
        <w:rPr>
          <w:rFonts w:ascii="Times New Roman" w:hAnsi="Times New Roman" w:cs="Times New Roman"/>
          <w:i/>
          <w:iCs/>
          <w:sz w:val="21"/>
          <w:szCs w:val="21"/>
        </w:rPr>
      </w:pPr>
    </w:p>
    <w:p w14:paraId="5814FC45" w14:textId="77777777" w:rsidR="004E6055" w:rsidRDefault="004E6055">
      <w:pPr>
        <w:pStyle w:val="Telobesedila"/>
        <w:kinsoku w:val="0"/>
        <w:overflowPunct w:val="0"/>
        <w:ind w:left="656"/>
        <w:jc w:val="both"/>
        <w:rPr>
          <w:rFonts w:ascii="Times New Roman" w:hAnsi="Times New Roman" w:cs="Times New Roman"/>
          <w:b/>
          <w:bCs/>
          <w:sz w:val="22"/>
          <w:szCs w:val="22"/>
        </w:rPr>
      </w:pPr>
      <w:r>
        <w:rPr>
          <w:rFonts w:ascii="Times New Roman" w:hAnsi="Times New Roman" w:cs="Times New Roman"/>
          <w:b/>
          <w:bCs/>
          <w:sz w:val="22"/>
          <w:szCs w:val="22"/>
        </w:rPr>
        <w:t>pod kazensko in materialno odgovornostjo</w:t>
      </w:r>
    </w:p>
    <w:p w14:paraId="381EB646" w14:textId="77777777" w:rsidR="004E6055" w:rsidRDefault="004E6055">
      <w:pPr>
        <w:pStyle w:val="Telobesedila"/>
        <w:kinsoku w:val="0"/>
        <w:overflowPunct w:val="0"/>
        <w:rPr>
          <w:rFonts w:ascii="Times New Roman" w:hAnsi="Times New Roman" w:cs="Times New Roman"/>
          <w:b/>
          <w:bCs/>
          <w:sz w:val="24"/>
          <w:szCs w:val="24"/>
        </w:rPr>
      </w:pPr>
    </w:p>
    <w:p w14:paraId="0D437D70" w14:textId="77777777" w:rsidR="004E6055" w:rsidRDefault="004E6055">
      <w:pPr>
        <w:pStyle w:val="Telobesedila"/>
        <w:kinsoku w:val="0"/>
        <w:overflowPunct w:val="0"/>
        <w:spacing w:before="184"/>
        <w:ind w:left="656" w:right="1173"/>
        <w:jc w:val="both"/>
        <w:rPr>
          <w:rFonts w:ascii="Times New Roman" w:hAnsi="Times New Roman" w:cs="Times New Roman"/>
          <w:sz w:val="22"/>
          <w:szCs w:val="22"/>
        </w:rPr>
      </w:pPr>
      <w:r>
        <w:rPr>
          <w:rFonts w:ascii="Times New Roman" w:hAnsi="Times New Roman" w:cs="Times New Roman"/>
          <w:b/>
          <w:bCs/>
          <w:sz w:val="22"/>
          <w:szCs w:val="22"/>
        </w:rPr>
        <w:t>Izjavljam</w:t>
      </w:r>
      <w:r>
        <w:rPr>
          <w:rFonts w:ascii="Times New Roman" w:hAnsi="Times New Roman" w:cs="Times New Roman"/>
          <w:sz w:val="22"/>
          <w:szCs w:val="22"/>
        </w:rPr>
        <w:t xml:space="preserve">, da zgoraj navedeno </w:t>
      </w:r>
      <w:r>
        <w:rPr>
          <w:rFonts w:ascii="Times New Roman" w:hAnsi="Times New Roman" w:cs="Times New Roman"/>
          <w:b/>
          <w:bCs/>
          <w:sz w:val="22"/>
          <w:szCs w:val="22"/>
        </w:rPr>
        <w:t>podjetje (kmetijsko gospodarstvo), skupaj s povezanimi podjetji - enotno podjetje</w:t>
      </w:r>
      <w:r>
        <w:rPr>
          <w:rFonts w:ascii="Times New Roman" w:hAnsi="Times New Roman" w:cs="Times New Roman"/>
          <w:sz w:val="22"/>
          <w:szCs w:val="22"/>
        </w:rPr>
        <w:t xml:space="preserve">, z dodeljenim zneskom pomoči </w:t>
      </w:r>
      <w:r>
        <w:rPr>
          <w:rFonts w:ascii="Times New Roman" w:hAnsi="Times New Roman" w:cs="Times New Roman"/>
          <w:i/>
          <w:iCs/>
          <w:sz w:val="22"/>
          <w:szCs w:val="22"/>
        </w:rPr>
        <w:t xml:space="preserve">de minimis </w:t>
      </w:r>
      <w:r>
        <w:rPr>
          <w:rFonts w:ascii="Times New Roman" w:hAnsi="Times New Roman" w:cs="Times New Roman"/>
          <w:sz w:val="22"/>
          <w:szCs w:val="22"/>
        </w:rPr>
        <w:t xml:space="preserve">ne bo preseglo zgornje meje pomoči </w:t>
      </w:r>
      <w:r>
        <w:rPr>
          <w:rFonts w:ascii="Times New Roman" w:hAnsi="Times New Roman" w:cs="Times New Roman"/>
          <w:i/>
          <w:iCs/>
          <w:sz w:val="22"/>
          <w:szCs w:val="22"/>
        </w:rPr>
        <w:t>de minimis</w:t>
      </w:r>
      <w:r>
        <w:rPr>
          <w:rFonts w:ascii="Times New Roman" w:hAnsi="Times New Roman" w:cs="Times New Roman"/>
          <w:sz w:val="22"/>
          <w:szCs w:val="22"/>
        </w:rPr>
        <w:t xml:space="preserve">, ki </w:t>
      </w:r>
      <w:r w:rsidRPr="00F94E55">
        <w:rPr>
          <w:rFonts w:ascii="Times New Roman" w:hAnsi="Times New Roman" w:cs="Times New Roman"/>
          <w:sz w:val="22"/>
          <w:szCs w:val="22"/>
        </w:rPr>
        <w:t>znaša 300.000,00 EUR v</w:t>
      </w:r>
      <w:r>
        <w:rPr>
          <w:rFonts w:ascii="Times New Roman" w:hAnsi="Times New Roman" w:cs="Times New Roman"/>
          <w:sz w:val="22"/>
          <w:szCs w:val="22"/>
        </w:rPr>
        <w:t xml:space="preserve"> katerem koli obdobju </w:t>
      </w:r>
      <w:r w:rsidR="008A733F">
        <w:rPr>
          <w:rFonts w:ascii="Times New Roman" w:hAnsi="Times New Roman" w:cs="Times New Roman"/>
          <w:sz w:val="22"/>
          <w:szCs w:val="22"/>
        </w:rPr>
        <w:t xml:space="preserve">zadnjih </w:t>
      </w:r>
      <w:r>
        <w:rPr>
          <w:rFonts w:ascii="Times New Roman" w:hAnsi="Times New Roman" w:cs="Times New Roman"/>
          <w:sz w:val="22"/>
          <w:szCs w:val="22"/>
        </w:rPr>
        <w:t xml:space="preserve">treh let, ne glede na obliko pomoči </w:t>
      </w:r>
      <w:r>
        <w:rPr>
          <w:rFonts w:ascii="Times New Roman" w:hAnsi="Times New Roman" w:cs="Times New Roman"/>
          <w:i/>
          <w:iCs/>
          <w:sz w:val="22"/>
          <w:szCs w:val="22"/>
        </w:rPr>
        <w:t xml:space="preserve">de minimis </w:t>
      </w:r>
      <w:r>
        <w:rPr>
          <w:rFonts w:ascii="Times New Roman" w:hAnsi="Times New Roman" w:cs="Times New Roman"/>
          <w:sz w:val="22"/>
          <w:szCs w:val="22"/>
        </w:rPr>
        <w:t>ali zastavljeni cilj in ne glede na to, ali se pomoč za naložbo ali dejavnost financira iz občinskih sredstev in/ali nacionalnih sredstev in/ali sredstev Evropske unije.</w:t>
      </w:r>
    </w:p>
    <w:p w14:paraId="712FFBA4" w14:textId="77777777" w:rsidR="004E6055" w:rsidRDefault="004E6055">
      <w:pPr>
        <w:pStyle w:val="Telobesedila"/>
        <w:kinsoku w:val="0"/>
        <w:overflowPunct w:val="0"/>
        <w:rPr>
          <w:rFonts w:ascii="Times New Roman" w:hAnsi="Times New Roman" w:cs="Times New Roman"/>
          <w:sz w:val="24"/>
          <w:szCs w:val="24"/>
        </w:rPr>
      </w:pPr>
    </w:p>
    <w:p w14:paraId="58D5A721" w14:textId="77777777" w:rsidR="004E6055" w:rsidRDefault="004E6055">
      <w:pPr>
        <w:pStyle w:val="Telobesedila"/>
        <w:kinsoku w:val="0"/>
        <w:overflowPunct w:val="0"/>
        <w:rPr>
          <w:rFonts w:ascii="Times New Roman" w:hAnsi="Times New Roman" w:cs="Times New Roman"/>
          <w:sz w:val="24"/>
          <w:szCs w:val="24"/>
        </w:rPr>
      </w:pPr>
    </w:p>
    <w:p w14:paraId="17799434" w14:textId="77777777" w:rsidR="004E6055" w:rsidRDefault="004E6055">
      <w:pPr>
        <w:pStyle w:val="Telobesedila"/>
        <w:kinsoku w:val="0"/>
        <w:overflowPunct w:val="0"/>
        <w:rPr>
          <w:rFonts w:ascii="Times New Roman" w:hAnsi="Times New Roman" w:cs="Times New Roman"/>
          <w:sz w:val="24"/>
          <w:szCs w:val="24"/>
        </w:rPr>
      </w:pPr>
    </w:p>
    <w:p w14:paraId="2E3741FE" w14:textId="77777777" w:rsidR="004E6055" w:rsidRDefault="004E6055">
      <w:pPr>
        <w:pStyle w:val="Telobesedila"/>
        <w:kinsoku w:val="0"/>
        <w:overflowPunct w:val="0"/>
        <w:rPr>
          <w:rFonts w:ascii="Times New Roman" w:hAnsi="Times New Roman" w:cs="Times New Roman"/>
          <w:sz w:val="24"/>
          <w:szCs w:val="24"/>
        </w:rPr>
      </w:pPr>
    </w:p>
    <w:p w14:paraId="18EB8278" w14:textId="77777777" w:rsidR="004E6055" w:rsidRDefault="004E6055">
      <w:pPr>
        <w:pStyle w:val="Telobesedila"/>
        <w:kinsoku w:val="0"/>
        <w:overflowPunct w:val="0"/>
        <w:rPr>
          <w:rFonts w:ascii="Times New Roman" w:hAnsi="Times New Roman" w:cs="Times New Roman"/>
          <w:sz w:val="24"/>
          <w:szCs w:val="24"/>
        </w:rPr>
      </w:pPr>
    </w:p>
    <w:p w14:paraId="1DF8FD3A" w14:textId="77777777" w:rsidR="004E6055" w:rsidRDefault="004E6055">
      <w:pPr>
        <w:pStyle w:val="Telobesedila"/>
        <w:kinsoku w:val="0"/>
        <w:overflowPunct w:val="0"/>
        <w:spacing w:before="140" w:line="207" w:lineRule="exact"/>
        <w:ind w:left="656"/>
        <w:rPr>
          <w:rFonts w:ascii="Times New Roman" w:hAnsi="Times New Roman" w:cs="Times New Roman"/>
          <w:i/>
          <w:iCs/>
          <w:sz w:val="18"/>
          <w:szCs w:val="18"/>
        </w:rPr>
      </w:pPr>
      <w:r>
        <w:rPr>
          <w:rFonts w:ascii="Times New Roman" w:hAnsi="Times New Roman" w:cs="Times New Roman"/>
          <w:b/>
          <w:bCs/>
          <w:i/>
          <w:iCs/>
          <w:sz w:val="18"/>
          <w:szCs w:val="18"/>
        </w:rPr>
        <w:t xml:space="preserve">Enotno podjetje </w:t>
      </w:r>
      <w:r>
        <w:rPr>
          <w:rFonts w:ascii="Times New Roman" w:hAnsi="Times New Roman" w:cs="Times New Roman"/>
          <w:i/>
          <w:iCs/>
          <w:sz w:val="18"/>
          <w:szCs w:val="18"/>
        </w:rPr>
        <w:t>so vsa podjetja, ki so med seboj vsaj v enem od naslednjih razmerij:</w:t>
      </w:r>
    </w:p>
    <w:p w14:paraId="7417666B" w14:textId="77777777" w:rsidR="004E6055" w:rsidRDefault="004E6055">
      <w:pPr>
        <w:pStyle w:val="Odstavekseznama"/>
        <w:numPr>
          <w:ilvl w:val="1"/>
          <w:numId w:val="12"/>
        </w:numPr>
        <w:tabs>
          <w:tab w:val="left" w:pos="2008"/>
        </w:tabs>
        <w:kinsoku w:val="0"/>
        <w:overflowPunct w:val="0"/>
        <w:spacing w:line="206" w:lineRule="exact"/>
        <w:ind w:hanging="361"/>
        <w:rPr>
          <w:i/>
          <w:iCs/>
          <w:sz w:val="18"/>
          <w:szCs w:val="18"/>
        </w:rPr>
      </w:pPr>
      <w:r>
        <w:rPr>
          <w:i/>
          <w:iCs/>
          <w:sz w:val="18"/>
          <w:szCs w:val="18"/>
        </w:rPr>
        <w:t>podjetje ima večino glasovalnih pravic delničarjev ali družbenikov drugega</w:t>
      </w:r>
      <w:r>
        <w:rPr>
          <w:i/>
          <w:iCs/>
          <w:spacing w:val="-3"/>
          <w:sz w:val="18"/>
          <w:szCs w:val="18"/>
        </w:rPr>
        <w:t xml:space="preserve"> </w:t>
      </w:r>
      <w:r>
        <w:rPr>
          <w:i/>
          <w:iCs/>
          <w:sz w:val="18"/>
          <w:szCs w:val="18"/>
        </w:rPr>
        <w:t>podjetja;</w:t>
      </w:r>
    </w:p>
    <w:p w14:paraId="40C11A98" w14:textId="77777777" w:rsidR="004E6055" w:rsidRDefault="004E6055">
      <w:pPr>
        <w:pStyle w:val="Odstavekseznama"/>
        <w:numPr>
          <w:ilvl w:val="1"/>
          <w:numId w:val="12"/>
        </w:numPr>
        <w:tabs>
          <w:tab w:val="left" w:pos="2008"/>
        </w:tabs>
        <w:kinsoku w:val="0"/>
        <w:overflowPunct w:val="0"/>
        <w:ind w:right="1487"/>
        <w:rPr>
          <w:i/>
          <w:iCs/>
          <w:sz w:val="18"/>
          <w:szCs w:val="18"/>
        </w:rPr>
      </w:pPr>
      <w:r>
        <w:rPr>
          <w:i/>
          <w:iCs/>
          <w:sz w:val="18"/>
          <w:szCs w:val="18"/>
        </w:rPr>
        <w:t>podjetje ima pravico imenovati ali odpoklicati večino članov upravnega, poslovodnega ali nadzornega organa drugega podjetja;</w:t>
      </w:r>
    </w:p>
    <w:p w14:paraId="4B261FA5" w14:textId="77777777" w:rsidR="004E6055" w:rsidRDefault="004E6055">
      <w:pPr>
        <w:pStyle w:val="Odstavekseznama"/>
        <w:numPr>
          <w:ilvl w:val="1"/>
          <w:numId w:val="12"/>
        </w:numPr>
        <w:tabs>
          <w:tab w:val="left" w:pos="2008"/>
        </w:tabs>
        <w:kinsoku w:val="0"/>
        <w:overflowPunct w:val="0"/>
        <w:spacing w:before="1"/>
        <w:ind w:right="1687"/>
        <w:rPr>
          <w:i/>
          <w:iCs/>
          <w:sz w:val="18"/>
          <w:szCs w:val="18"/>
        </w:rPr>
      </w:pPr>
      <w:r>
        <w:rPr>
          <w:i/>
          <w:iCs/>
          <w:sz w:val="18"/>
          <w:szCs w:val="18"/>
        </w:rPr>
        <w:t>podjetje ima pravico izvrševati prevladujoč vpliv na drugo podjetje na podlagi pogodbe, sklenjene z navedenim podjetjem, ali določbe v njegovi družbeni pogodbi ali</w:t>
      </w:r>
      <w:r>
        <w:rPr>
          <w:i/>
          <w:iCs/>
          <w:spacing w:val="-11"/>
          <w:sz w:val="18"/>
          <w:szCs w:val="18"/>
        </w:rPr>
        <w:t xml:space="preserve"> </w:t>
      </w:r>
      <w:r>
        <w:rPr>
          <w:i/>
          <w:iCs/>
          <w:sz w:val="18"/>
          <w:szCs w:val="18"/>
        </w:rPr>
        <w:t>statutu;</w:t>
      </w:r>
    </w:p>
    <w:p w14:paraId="1098E266" w14:textId="77777777" w:rsidR="004E6055" w:rsidRDefault="004E6055">
      <w:pPr>
        <w:pStyle w:val="Odstavekseznama"/>
        <w:numPr>
          <w:ilvl w:val="1"/>
          <w:numId w:val="12"/>
        </w:numPr>
        <w:tabs>
          <w:tab w:val="left" w:pos="2008"/>
        </w:tabs>
        <w:kinsoku w:val="0"/>
        <w:overflowPunct w:val="0"/>
        <w:ind w:right="1488"/>
        <w:rPr>
          <w:i/>
          <w:iCs/>
          <w:sz w:val="18"/>
          <w:szCs w:val="18"/>
        </w:rPr>
      </w:pPr>
      <w:r>
        <w:rPr>
          <w:i/>
          <w:iCs/>
          <w:sz w:val="18"/>
          <w:szCs w:val="18"/>
        </w:rPr>
        <w:t>podjetje, ki je delničar ali družbenik drugega podjetja, na podlagi dogovora z drugimi delničarji ali družbeniki navedenega podjetja sámo nadzoruje večino glasovalnih pravic delničarjev ali družbenikov navedenega podjetja.</w:t>
      </w:r>
    </w:p>
    <w:p w14:paraId="54321448" w14:textId="77777777" w:rsidR="004E6055" w:rsidRDefault="004E6055">
      <w:pPr>
        <w:pStyle w:val="Telobesedila"/>
        <w:kinsoku w:val="0"/>
        <w:overflowPunct w:val="0"/>
        <w:ind w:left="656" w:right="1138"/>
        <w:rPr>
          <w:rFonts w:ascii="Times New Roman" w:hAnsi="Times New Roman" w:cs="Times New Roman"/>
          <w:i/>
          <w:iCs/>
          <w:sz w:val="18"/>
          <w:szCs w:val="18"/>
        </w:rPr>
      </w:pPr>
      <w:r>
        <w:rPr>
          <w:rFonts w:ascii="Times New Roman" w:hAnsi="Times New Roman" w:cs="Times New Roman"/>
          <w:i/>
          <w:iCs/>
          <w:sz w:val="18"/>
          <w:szCs w:val="18"/>
        </w:rPr>
        <w:t>Kot enotno podjetje štejejo tudi podjetja, ki so v katerem koli razmerju iz prej navedenih štirih alinej medsebojno povezana prek enega ali več drugih podjetij.</w:t>
      </w:r>
    </w:p>
    <w:p w14:paraId="2040F4F6" w14:textId="77777777" w:rsidR="004E6055" w:rsidRDefault="004E6055">
      <w:pPr>
        <w:pStyle w:val="Telobesedila"/>
        <w:kinsoku w:val="0"/>
        <w:overflowPunct w:val="0"/>
        <w:ind w:left="656" w:right="1138"/>
        <w:rPr>
          <w:rFonts w:ascii="Times New Roman" w:hAnsi="Times New Roman" w:cs="Times New Roman"/>
          <w:i/>
          <w:iCs/>
          <w:sz w:val="18"/>
          <w:szCs w:val="18"/>
        </w:rPr>
        <w:sectPr w:rsidR="004E6055">
          <w:pgSz w:w="11910" w:h="16840"/>
          <w:pgMar w:top="1580" w:right="240" w:bottom="1240" w:left="760" w:header="0" w:footer="1051" w:gutter="0"/>
          <w:cols w:space="708" w:equalWidth="0">
            <w:col w:w="10910"/>
          </w:cols>
          <w:noEndnote/>
        </w:sectPr>
      </w:pPr>
    </w:p>
    <w:p w14:paraId="77023CEF" w14:textId="77777777" w:rsidR="004E6055" w:rsidRDefault="004E6055">
      <w:pPr>
        <w:pStyle w:val="Telobesedila"/>
        <w:kinsoku w:val="0"/>
        <w:overflowPunct w:val="0"/>
        <w:spacing w:before="9"/>
        <w:rPr>
          <w:rFonts w:ascii="Times New Roman" w:hAnsi="Times New Roman" w:cs="Times New Roman"/>
          <w:i/>
          <w:iCs/>
          <w:sz w:val="9"/>
          <w:szCs w:val="9"/>
        </w:rPr>
      </w:pPr>
    </w:p>
    <w:p w14:paraId="2BE8862D" w14:textId="77777777" w:rsidR="004E6055" w:rsidRDefault="004E6055">
      <w:pPr>
        <w:pStyle w:val="Telobesedila"/>
        <w:kinsoku w:val="0"/>
        <w:overflowPunct w:val="0"/>
        <w:spacing w:before="89"/>
        <w:ind w:left="224"/>
        <w:rPr>
          <w:rFonts w:ascii="Times New Roman" w:hAnsi="Times New Roman" w:cs="Times New Roman"/>
          <w:b/>
          <w:bCs/>
          <w:i/>
          <w:iCs/>
          <w:sz w:val="28"/>
          <w:szCs w:val="28"/>
        </w:rPr>
      </w:pPr>
      <w:r>
        <w:rPr>
          <w:rFonts w:ascii="Times New Roman" w:hAnsi="Times New Roman" w:cs="Times New Roman"/>
          <w:b/>
          <w:bCs/>
          <w:i/>
          <w:iCs/>
          <w:sz w:val="28"/>
          <w:szCs w:val="28"/>
        </w:rPr>
        <w:t>SEZNAM z zgoraj navedenim podjetjem POVEZANIH PODJETIJ (ENOTNO PODJETJE):</w:t>
      </w:r>
    </w:p>
    <w:p w14:paraId="12702ED0" w14:textId="77777777" w:rsidR="004E6055" w:rsidRDefault="004E6055">
      <w:pPr>
        <w:pStyle w:val="Telobesedila"/>
        <w:kinsoku w:val="0"/>
        <w:overflowPunct w:val="0"/>
        <w:rPr>
          <w:rFonts w:ascii="Times New Roman" w:hAnsi="Times New Roman" w:cs="Times New Roman"/>
          <w:b/>
          <w:bCs/>
          <w:i/>
          <w:iCs/>
        </w:rPr>
      </w:pPr>
    </w:p>
    <w:p w14:paraId="74C09975" w14:textId="77777777" w:rsidR="004E6055" w:rsidRDefault="004E6055">
      <w:pPr>
        <w:pStyle w:val="Telobesedila"/>
        <w:kinsoku w:val="0"/>
        <w:overflowPunct w:val="0"/>
        <w:rPr>
          <w:rFonts w:ascii="Times New Roman" w:hAnsi="Times New Roman" w:cs="Times New Roman"/>
          <w:b/>
          <w:bCs/>
          <w:i/>
          <w:iCs/>
          <w:sz w:val="24"/>
          <w:szCs w:val="24"/>
        </w:rPr>
      </w:pPr>
    </w:p>
    <w:tbl>
      <w:tblPr>
        <w:tblW w:w="0" w:type="auto"/>
        <w:tblInd w:w="122" w:type="dxa"/>
        <w:tblLayout w:type="fixed"/>
        <w:tblCellMar>
          <w:left w:w="0" w:type="dxa"/>
          <w:right w:w="0" w:type="dxa"/>
        </w:tblCellMar>
        <w:tblLook w:val="0000" w:firstRow="0" w:lastRow="0" w:firstColumn="0" w:lastColumn="0" w:noHBand="0" w:noVBand="0"/>
      </w:tblPr>
      <w:tblGrid>
        <w:gridCol w:w="2234"/>
        <w:gridCol w:w="1276"/>
        <w:gridCol w:w="1415"/>
        <w:gridCol w:w="1134"/>
        <w:gridCol w:w="1415"/>
        <w:gridCol w:w="993"/>
        <w:gridCol w:w="1559"/>
        <w:gridCol w:w="1557"/>
        <w:gridCol w:w="1276"/>
        <w:gridCol w:w="1132"/>
      </w:tblGrid>
      <w:tr w:rsidR="004E6055" w14:paraId="6AC302F1" w14:textId="77777777">
        <w:tblPrEx>
          <w:tblCellMar>
            <w:top w:w="0" w:type="dxa"/>
            <w:left w:w="0" w:type="dxa"/>
            <w:bottom w:w="0" w:type="dxa"/>
            <w:right w:w="0" w:type="dxa"/>
          </w:tblCellMar>
        </w:tblPrEx>
        <w:trPr>
          <w:trHeight w:val="758"/>
        </w:trPr>
        <w:tc>
          <w:tcPr>
            <w:tcW w:w="8467" w:type="dxa"/>
            <w:gridSpan w:val="6"/>
            <w:tcBorders>
              <w:top w:val="single" w:sz="4" w:space="0" w:color="000000"/>
              <w:left w:val="single" w:sz="4" w:space="0" w:color="000000"/>
              <w:bottom w:val="single" w:sz="4" w:space="0" w:color="000000"/>
              <w:right w:val="single" w:sz="4" w:space="0" w:color="000000"/>
            </w:tcBorders>
          </w:tcPr>
          <w:p w14:paraId="1BCC0AAD" w14:textId="77777777" w:rsidR="004E6055" w:rsidRDefault="004E6055">
            <w:pPr>
              <w:pStyle w:val="TableParagraph"/>
              <w:kinsoku w:val="0"/>
              <w:overflowPunct w:val="0"/>
              <w:spacing w:before="8"/>
              <w:rPr>
                <w:rFonts w:ascii="Times New Roman" w:hAnsi="Times New Roman" w:cs="Times New Roman"/>
                <w:b/>
                <w:bCs/>
                <w:i/>
                <w:iCs/>
                <w:sz w:val="21"/>
                <w:szCs w:val="21"/>
              </w:rPr>
            </w:pPr>
          </w:p>
          <w:p w14:paraId="7DC25B59" w14:textId="77777777" w:rsidR="004E6055" w:rsidRDefault="004E6055">
            <w:pPr>
              <w:pStyle w:val="TableParagraph"/>
              <w:kinsoku w:val="0"/>
              <w:overflowPunct w:val="0"/>
              <w:spacing w:before="1"/>
              <w:ind w:left="1186" w:right="1173"/>
              <w:jc w:val="center"/>
              <w:rPr>
                <w:rFonts w:ascii="Times New Roman" w:hAnsi="Times New Roman" w:cs="Times New Roman"/>
                <w:b/>
                <w:bCs/>
                <w:i/>
                <w:iCs/>
                <w:sz w:val="22"/>
                <w:szCs w:val="22"/>
              </w:rPr>
            </w:pPr>
            <w:r>
              <w:rPr>
                <w:rFonts w:ascii="Times New Roman" w:hAnsi="Times New Roman" w:cs="Times New Roman"/>
                <w:b/>
                <w:bCs/>
                <w:i/>
                <w:iCs/>
                <w:sz w:val="22"/>
                <w:szCs w:val="22"/>
              </w:rPr>
              <w:t>PODATKI O POVEZANIH PODJETJIH (ENOTNO PODJETJE)</w:t>
            </w:r>
          </w:p>
        </w:tc>
        <w:tc>
          <w:tcPr>
            <w:tcW w:w="5524" w:type="dxa"/>
            <w:gridSpan w:val="4"/>
            <w:tcBorders>
              <w:top w:val="single" w:sz="4" w:space="0" w:color="000000"/>
              <w:left w:val="single" w:sz="4" w:space="0" w:color="000000"/>
              <w:bottom w:val="single" w:sz="4" w:space="0" w:color="000000"/>
              <w:right w:val="single" w:sz="4" w:space="0" w:color="000000"/>
            </w:tcBorders>
          </w:tcPr>
          <w:p w14:paraId="243750A2" w14:textId="77777777" w:rsidR="004E6055" w:rsidRDefault="004E6055">
            <w:pPr>
              <w:pStyle w:val="TableParagraph"/>
              <w:kinsoku w:val="0"/>
              <w:overflowPunct w:val="0"/>
              <w:spacing w:before="9"/>
              <w:rPr>
                <w:rFonts w:ascii="Times New Roman" w:hAnsi="Times New Roman" w:cs="Times New Roman"/>
                <w:b/>
                <w:bCs/>
                <w:i/>
                <w:iCs/>
                <w:sz w:val="32"/>
                <w:szCs w:val="32"/>
              </w:rPr>
            </w:pPr>
          </w:p>
          <w:p w14:paraId="791D0E85" w14:textId="77777777" w:rsidR="004E6055" w:rsidRDefault="004E6055">
            <w:pPr>
              <w:pStyle w:val="TableParagraph"/>
              <w:kinsoku w:val="0"/>
              <w:overflowPunct w:val="0"/>
              <w:ind w:left="465"/>
              <w:rPr>
                <w:rFonts w:ascii="Times New Roman" w:hAnsi="Times New Roman" w:cs="Times New Roman"/>
                <w:b/>
                <w:bCs/>
                <w:i/>
                <w:iCs/>
                <w:sz w:val="22"/>
                <w:szCs w:val="22"/>
              </w:rPr>
            </w:pPr>
            <w:r>
              <w:rPr>
                <w:rFonts w:ascii="Times New Roman" w:hAnsi="Times New Roman" w:cs="Times New Roman"/>
                <w:b/>
                <w:bCs/>
                <w:i/>
                <w:iCs/>
                <w:sz w:val="22"/>
                <w:szCs w:val="22"/>
              </w:rPr>
              <w:t>PODATKI O PREJETI in ZAPROŠENI POMOČI</w:t>
            </w:r>
          </w:p>
        </w:tc>
      </w:tr>
      <w:tr w:rsidR="004E6055" w14:paraId="0B3895E0" w14:textId="77777777">
        <w:tblPrEx>
          <w:tblCellMar>
            <w:top w:w="0" w:type="dxa"/>
            <w:left w:w="0" w:type="dxa"/>
            <w:bottom w:w="0" w:type="dxa"/>
            <w:right w:w="0" w:type="dxa"/>
          </w:tblCellMar>
        </w:tblPrEx>
        <w:trPr>
          <w:trHeight w:val="803"/>
        </w:trPr>
        <w:tc>
          <w:tcPr>
            <w:tcW w:w="2234" w:type="dxa"/>
            <w:tcBorders>
              <w:top w:val="single" w:sz="4" w:space="0" w:color="000000"/>
              <w:left w:val="single" w:sz="4" w:space="0" w:color="000000"/>
              <w:bottom w:val="single" w:sz="4" w:space="0" w:color="000000"/>
              <w:right w:val="single" w:sz="4" w:space="0" w:color="000000"/>
            </w:tcBorders>
          </w:tcPr>
          <w:p w14:paraId="5654D6DA" w14:textId="77777777" w:rsidR="004E6055" w:rsidRDefault="004E6055">
            <w:pPr>
              <w:pStyle w:val="TableParagraph"/>
              <w:kinsoku w:val="0"/>
              <w:overflowPunct w:val="0"/>
              <w:ind w:left="107"/>
              <w:rPr>
                <w:rFonts w:ascii="Times New Roman" w:hAnsi="Times New Roman" w:cs="Times New Roman"/>
                <w:b/>
                <w:bCs/>
                <w:i/>
                <w:iCs/>
                <w:sz w:val="22"/>
                <w:szCs w:val="22"/>
              </w:rPr>
            </w:pPr>
            <w:r>
              <w:rPr>
                <w:rFonts w:ascii="Times New Roman" w:hAnsi="Times New Roman" w:cs="Times New Roman"/>
                <w:b/>
                <w:bCs/>
                <w:i/>
                <w:iCs/>
                <w:sz w:val="22"/>
                <w:szCs w:val="22"/>
              </w:rPr>
              <w:t>Firma (ime) in sedež podjetja*</w:t>
            </w:r>
          </w:p>
        </w:tc>
        <w:tc>
          <w:tcPr>
            <w:tcW w:w="1276" w:type="dxa"/>
            <w:tcBorders>
              <w:top w:val="single" w:sz="4" w:space="0" w:color="000000"/>
              <w:left w:val="single" w:sz="4" w:space="0" w:color="000000"/>
              <w:bottom w:val="single" w:sz="4" w:space="0" w:color="000000"/>
              <w:right w:val="single" w:sz="4" w:space="0" w:color="000000"/>
            </w:tcBorders>
          </w:tcPr>
          <w:p w14:paraId="0FC35A57" w14:textId="77777777" w:rsidR="004E6055" w:rsidRDefault="004E6055">
            <w:pPr>
              <w:pStyle w:val="TableParagraph"/>
              <w:kinsoku w:val="0"/>
              <w:overflowPunct w:val="0"/>
              <w:ind w:left="108" w:right="380"/>
              <w:rPr>
                <w:rFonts w:ascii="Times New Roman" w:hAnsi="Times New Roman" w:cs="Times New Roman"/>
                <w:b/>
                <w:bCs/>
                <w:i/>
                <w:iCs/>
                <w:sz w:val="22"/>
                <w:szCs w:val="22"/>
              </w:rPr>
            </w:pPr>
            <w:r>
              <w:rPr>
                <w:rFonts w:ascii="Times New Roman" w:hAnsi="Times New Roman" w:cs="Times New Roman"/>
                <w:b/>
                <w:bCs/>
                <w:i/>
                <w:iCs/>
                <w:sz w:val="22"/>
                <w:szCs w:val="22"/>
              </w:rPr>
              <w:t>Matična številka</w:t>
            </w:r>
          </w:p>
        </w:tc>
        <w:tc>
          <w:tcPr>
            <w:tcW w:w="1415" w:type="dxa"/>
            <w:tcBorders>
              <w:top w:val="single" w:sz="4" w:space="0" w:color="000000"/>
              <w:left w:val="single" w:sz="4" w:space="0" w:color="000000"/>
              <w:bottom w:val="single" w:sz="4" w:space="0" w:color="000000"/>
              <w:right w:val="single" w:sz="4" w:space="0" w:color="000000"/>
            </w:tcBorders>
          </w:tcPr>
          <w:p w14:paraId="546D79B8" w14:textId="77777777" w:rsidR="004E6055" w:rsidRDefault="004E6055">
            <w:pPr>
              <w:pStyle w:val="TableParagraph"/>
              <w:kinsoku w:val="0"/>
              <w:overflowPunct w:val="0"/>
              <w:ind w:left="106" w:right="582"/>
              <w:rPr>
                <w:rFonts w:ascii="Times New Roman" w:hAnsi="Times New Roman" w:cs="Times New Roman"/>
                <w:b/>
                <w:bCs/>
                <w:i/>
                <w:iCs/>
                <w:sz w:val="22"/>
                <w:szCs w:val="22"/>
              </w:rPr>
            </w:pPr>
            <w:r>
              <w:rPr>
                <w:rFonts w:ascii="Times New Roman" w:hAnsi="Times New Roman" w:cs="Times New Roman"/>
                <w:b/>
                <w:bCs/>
                <w:i/>
                <w:iCs/>
                <w:sz w:val="22"/>
                <w:szCs w:val="22"/>
              </w:rPr>
              <w:t>Davčna številka</w:t>
            </w:r>
          </w:p>
        </w:tc>
        <w:tc>
          <w:tcPr>
            <w:tcW w:w="1134" w:type="dxa"/>
            <w:tcBorders>
              <w:top w:val="single" w:sz="4" w:space="0" w:color="000000"/>
              <w:left w:val="single" w:sz="4" w:space="0" w:color="000000"/>
              <w:bottom w:val="single" w:sz="4" w:space="0" w:color="000000"/>
              <w:right w:val="single" w:sz="4" w:space="0" w:color="000000"/>
            </w:tcBorders>
          </w:tcPr>
          <w:p w14:paraId="06E377F1" w14:textId="77777777" w:rsidR="004E6055" w:rsidRDefault="004E6055">
            <w:pPr>
              <w:pStyle w:val="TableParagraph"/>
              <w:kinsoku w:val="0"/>
              <w:overflowPunct w:val="0"/>
              <w:ind w:left="109" w:right="139"/>
              <w:rPr>
                <w:rFonts w:ascii="Times New Roman" w:hAnsi="Times New Roman" w:cs="Times New Roman"/>
                <w:b/>
                <w:bCs/>
                <w:i/>
                <w:iCs/>
                <w:sz w:val="22"/>
                <w:szCs w:val="22"/>
              </w:rPr>
            </w:pPr>
            <w:r>
              <w:rPr>
                <w:rFonts w:ascii="Times New Roman" w:hAnsi="Times New Roman" w:cs="Times New Roman"/>
                <w:b/>
                <w:bCs/>
                <w:i/>
                <w:iCs/>
                <w:sz w:val="22"/>
                <w:szCs w:val="22"/>
              </w:rPr>
              <w:t>Razmerje a, b, c, d</w:t>
            </w:r>
          </w:p>
        </w:tc>
        <w:tc>
          <w:tcPr>
            <w:tcW w:w="1415" w:type="dxa"/>
            <w:tcBorders>
              <w:top w:val="single" w:sz="4" w:space="0" w:color="000000"/>
              <w:left w:val="single" w:sz="4" w:space="0" w:color="000000"/>
              <w:bottom w:val="single" w:sz="4" w:space="0" w:color="000000"/>
              <w:right w:val="single" w:sz="4" w:space="0" w:color="000000"/>
            </w:tcBorders>
          </w:tcPr>
          <w:p w14:paraId="5F7D01D6" w14:textId="77777777" w:rsidR="004E6055" w:rsidRDefault="004E6055">
            <w:pPr>
              <w:pStyle w:val="TableParagraph"/>
              <w:kinsoku w:val="0"/>
              <w:overflowPunct w:val="0"/>
              <w:spacing w:line="251" w:lineRule="exact"/>
              <w:ind w:left="163"/>
              <w:rPr>
                <w:rFonts w:ascii="Times New Roman" w:hAnsi="Times New Roman" w:cs="Times New Roman"/>
                <w:b/>
                <w:bCs/>
                <w:i/>
                <w:iCs/>
                <w:sz w:val="22"/>
                <w:szCs w:val="22"/>
              </w:rPr>
            </w:pPr>
            <w:r>
              <w:rPr>
                <w:rFonts w:ascii="Times New Roman" w:hAnsi="Times New Roman" w:cs="Times New Roman"/>
                <w:b/>
                <w:bCs/>
                <w:i/>
                <w:iCs/>
                <w:sz w:val="22"/>
                <w:szCs w:val="22"/>
              </w:rPr>
              <w:t>Lastnik</w:t>
            </w:r>
          </w:p>
        </w:tc>
        <w:tc>
          <w:tcPr>
            <w:tcW w:w="993" w:type="dxa"/>
            <w:tcBorders>
              <w:top w:val="single" w:sz="4" w:space="0" w:color="000000"/>
              <w:left w:val="single" w:sz="4" w:space="0" w:color="000000"/>
              <w:bottom w:val="single" w:sz="4" w:space="0" w:color="000000"/>
              <w:right w:val="single" w:sz="4" w:space="0" w:color="000000"/>
            </w:tcBorders>
          </w:tcPr>
          <w:p w14:paraId="59BC4BCD" w14:textId="77777777" w:rsidR="004E6055" w:rsidRDefault="004E6055">
            <w:pPr>
              <w:pStyle w:val="TableParagraph"/>
              <w:kinsoku w:val="0"/>
              <w:overflowPunct w:val="0"/>
              <w:spacing w:line="251" w:lineRule="exact"/>
              <w:ind w:left="112"/>
              <w:rPr>
                <w:rFonts w:ascii="Times New Roman" w:hAnsi="Times New Roman" w:cs="Times New Roman"/>
                <w:b/>
                <w:bCs/>
                <w:i/>
                <w:iCs/>
                <w:sz w:val="22"/>
                <w:szCs w:val="22"/>
              </w:rPr>
            </w:pPr>
            <w:r>
              <w:rPr>
                <w:rFonts w:ascii="Times New Roman" w:hAnsi="Times New Roman" w:cs="Times New Roman"/>
                <w:b/>
                <w:bCs/>
                <w:i/>
                <w:iCs/>
                <w:sz w:val="22"/>
                <w:szCs w:val="22"/>
              </w:rPr>
              <w:t>Direktor</w:t>
            </w:r>
          </w:p>
        </w:tc>
        <w:tc>
          <w:tcPr>
            <w:tcW w:w="1559" w:type="dxa"/>
            <w:tcBorders>
              <w:top w:val="single" w:sz="4" w:space="0" w:color="000000"/>
              <w:left w:val="single" w:sz="4" w:space="0" w:color="000000"/>
              <w:bottom w:val="single" w:sz="4" w:space="0" w:color="000000"/>
              <w:right w:val="single" w:sz="4" w:space="0" w:color="000000"/>
            </w:tcBorders>
          </w:tcPr>
          <w:p w14:paraId="27B4E83E" w14:textId="77777777" w:rsidR="004E6055" w:rsidRDefault="004E6055">
            <w:pPr>
              <w:pStyle w:val="TableParagraph"/>
              <w:kinsoku w:val="0"/>
              <w:overflowPunct w:val="0"/>
              <w:ind w:left="453" w:right="398" w:hanging="19"/>
              <w:rPr>
                <w:rFonts w:ascii="Times New Roman" w:hAnsi="Times New Roman" w:cs="Times New Roman"/>
                <w:b/>
                <w:bCs/>
                <w:i/>
                <w:iCs/>
                <w:sz w:val="22"/>
                <w:szCs w:val="22"/>
              </w:rPr>
            </w:pPr>
            <w:r>
              <w:rPr>
                <w:rFonts w:ascii="Times New Roman" w:hAnsi="Times New Roman" w:cs="Times New Roman"/>
                <w:b/>
                <w:bCs/>
                <w:i/>
                <w:iCs/>
                <w:sz w:val="22"/>
                <w:szCs w:val="22"/>
              </w:rPr>
              <w:t>Dajalec pomoči</w:t>
            </w:r>
          </w:p>
        </w:tc>
        <w:tc>
          <w:tcPr>
            <w:tcW w:w="1557" w:type="dxa"/>
            <w:tcBorders>
              <w:top w:val="single" w:sz="4" w:space="0" w:color="000000"/>
              <w:left w:val="single" w:sz="4" w:space="0" w:color="000000"/>
              <w:bottom w:val="single" w:sz="4" w:space="0" w:color="000000"/>
              <w:right w:val="single" w:sz="4" w:space="0" w:color="000000"/>
            </w:tcBorders>
          </w:tcPr>
          <w:p w14:paraId="623E5429" w14:textId="77777777" w:rsidR="004E6055" w:rsidRDefault="004E6055">
            <w:pPr>
              <w:pStyle w:val="TableParagraph"/>
              <w:kinsoku w:val="0"/>
              <w:overflowPunct w:val="0"/>
              <w:spacing w:line="251" w:lineRule="exact"/>
              <w:ind w:left="180"/>
              <w:rPr>
                <w:rFonts w:ascii="Times New Roman" w:hAnsi="Times New Roman" w:cs="Times New Roman"/>
                <w:b/>
                <w:bCs/>
                <w:i/>
                <w:iCs/>
                <w:sz w:val="22"/>
                <w:szCs w:val="22"/>
              </w:rPr>
            </w:pPr>
            <w:r>
              <w:rPr>
                <w:rFonts w:ascii="Times New Roman" w:hAnsi="Times New Roman" w:cs="Times New Roman"/>
                <w:b/>
                <w:bCs/>
                <w:i/>
                <w:iCs/>
                <w:sz w:val="22"/>
                <w:szCs w:val="22"/>
              </w:rPr>
              <w:t>Vrsta pomoči</w:t>
            </w:r>
          </w:p>
          <w:p w14:paraId="0C2F873C" w14:textId="77777777" w:rsidR="004E6055" w:rsidRDefault="004E6055">
            <w:pPr>
              <w:pStyle w:val="TableParagraph"/>
              <w:numPr>
                <w:ilvl w:val="0"/>
                <w:numId w:val="9"/>
              </w:numPr>
              <w:tabs>
                <w:tab w:val="left" w:pos="206"/>
              </w:tabs>
              <w:kinsoku w:val="0"/>
              <w:overflowPunct w:val="0"/>
              <w:spacing w:before="2"/>
              <w:ind w:hanging="95"/>
              <w:rPr>
                <w:rFonts w:ascii="Times New Roman" w:hAnsi="Times New Roman" w:cs="Times New Roman"/>
                <w:i/>
                <w:iCs/>
                <w:sz w:val="16"/>
                <w:szCs w:val="16"/>
              </w:rPr>
            </w:pPr>
            <w:r>
              <w:rPr>
                <w:rFonts w:ascii="Times New Roman" w:hAnsi="Times New Roman" w:cs="Times New Roman"/>
                <w:i/>
                <w:iCs/>
                <w:sz w:val="16"/>
                <w:szCs w:val="16"/>
              </w:rPr>
              <w:t>pomoč de minimis</w:t>
            </w:r>
          </w:p>
          <w:p w14:paraId="1663B036" w14:textId="77777777" w:rsidR="004E6055" w:rsidRDefault="004E6055">
            <w:pPr>
              <w:pStyle w:val="TableParagraph"/>
              <w:numPr>
                <w:ilvl w:val="0"/>
                <w:numId w:val="9"/>
              </w:numPr>
              <w:tabs>
                <w:tab w:val="left" w:pos="206"/>
              </w:tabs>
              <w:kinsoku w:val="0"/>
              <w:overflowPunct w:val="0"/>
              <w:spacing w:before="1" w:line="183" w:lineRule="exact"/>
              <w:ind w:hanging="95"/>
              <w:rPr>
                <w:rFonts w:ascii="Times New Roman" w:hAnsi="Times New Roman" w:cs="Times New Roman"/>
                <w:i/>
                <w:iCs/>
                <w:sz w:val="16"/>
                <w:szCs w:val="16"/>
              </w:rPr>
            </w:pPr>
            <w:r>
              <w:rPr>
                <w:rFonts w:ascii="Times New Roman" w:hAnsi="Times New Roman" w:cs="Times New Roman"/>
                <w:i/>
                <w:iCs/>
                <w:sz w:val="16"/>
                <w:szCs w:val="16"/>
              </w:rPr>
              <w:t>državna</w:t>
            </w:r>
            <w:r>
              <w:rPr>
                <w:rFonts w:ascii="Times New Roman" w:hAnsi="Times New Roman" w:cs="Times New Roman"/>
                <w:i/>
                <w:iCs/>
                <w:spacing w:val="-3"/>
                <w:sz w:val="16"/>
                <w:szCs w:val="16"/>
              </w:rPr>
              <w:t xml:space="preserve"> </w:t>
            </w:r>
            <w:r>
              <w:rPr>
                <w:rFonts w:ascii="Times New Roman" w:hAnsi="Times New Roman" w:cs="Times New Roman"/>
                <w:i/>
                <w:iCs/>
                <w:sz w:val="16"/>
                <w:szCs w:val="16"/>
              </w:rPr>
              <w:t>pomoč</w:t>
            </w:r>
          </w:p>
          <w:p w14:paraId="096BCFED" w14:textId="77777777" w:rsidR="004E6055" w:rsidRDefault="004E6055">
            <w:pPr>
              <w:pStyle w:val="TableParagraph"/>
              <w:numPr>
                <w:ilvl w:val="0"/>
                <w:numId w:val="9"/>
              </w:numPr>
              <w:tabs>
                <w:tab w:val="left" w:pos="205"/>
              </w:tabs>
              <w:kinsoku w:val="0"/>
              <w:overflowPunct w:val="0"/>
              <w:spacing w:line="162" w:lineRule="exact"/>
              <w:rPr>
                <w:rFonts w:ascii="Times New Roman" w:hAnsi="Times New Roman" w:cs="Times New Roman"/>
                <w:i/>
                <w:iCs/>
                <w:sz w:val="16"/>
                <w:szCs w:val="16"/>
              </w:rPr>
            </w:pPr>
            <w:r>
              <w:rPr>
                <w:rFonts w:ascii="Times New Roman" w:hAnsi="Times New Roman" w:cs="Times New Roman"/>
                <w:i/>
                <w:iCs/>
                <w:sz w:val="16"/>
                <w:szCs w:val="16"/>
              </w:rPr>
              <w:t>druge</w:t>
            </w:r>
            <w:r>
              <w:rPr>
                <w:rFonts w:ascii="Times New Roman" w:hAnsi="Times New Roman" w:cs="Times New Roman"/>
                <w:i/>
                <w:iCs/>
                <w:spacing w:val="-2"/>
                <w:sz w:val="16"/>
                <w:szCs w:val="16"/>
              </w:rPr>
              <w:t xml:space="preserve"> </w:t>
            </w:r>
            <w:r>
              <w:rPr>
                <w:rFonts w:ascii="Times New Roman" w:hAnsi="Times New Roman" w:cs="Times New Roman"/>
                <w:i/>
                <w:iCs/>
                <w:sz w:val="16"/>
                <w:szCs w:val="16"/>
              </w:rPr>
              <w:t>pomoči</w:t>
            </w:r>
          </w:p>
        </w:tc>
        <w:tc>
          <w:tcPr>
            <w:tcW w:w="1276" w:type="dxa"/>
            <w:tcBorders>
              <w:top w:val="single" w:sz="4" w:space="0" w:color="000000"/>
              <w:left w:val="single" w:sz="4" w:space="0" w:color="000000"/>
              <w:bottom w:val="single" w:sz="4" w:space="0" w:color="000000"/>
              <w:right w:val="single" w:sz="4" w:space="0" w:color="000000"/>
            </w:tcBorders>
          </w:tcPr>
          <w:p w14:paraId="08147571" w14:textId="77777777" w:rsidR="004E6055" w:rsidRDefault="004E6055">
            <w:pPr>
              <w:pStyle w:val="TableParagraph"/>
              <w:kinsoku w:val="0"/>
              <w:overflowPunct w:val="0"/>
              <w:ind w:left="313" w:right="273" w:firstLine="4"/>
              <w:rPr>
                <w:rFonts w:ascii="Times New Roman" w:hAnsi="Times New Roman" w:cs="Times New Roman"/>
                <w:b/>
                <w:bCs/>
                <w:i/>
                <w:iCs/>
                <w:sz w:val="22"/>
                <w:szCs w:val="22"/>
              </w:rPr>
            </w:pPr>
            <w:r>
              <w:rPr>
                <w:rFonts w:ascii="Times New Roman" w:hAnsi="Times New Roman" w:cs="Times New Roman"/>
                <w:b/>
                <w:bCs/>
                <w:i/>
                <w:iCs/>
                <w:sz w:val="22"/>
                <w:szCs w:val="22"/>
              </w:rPr>
              <w:t>Znesek pomoči</w:t>
            </w:r>
          </w:p>
          <w:p w14:paraId="13EA2853" w14:textId="77777777" w:rsidR="004E6055" w:rsidRDefault="004E6055">
            <w:pPr>
              <w:pStyle w:val="TableParagraph"/>
              <w:kinsoku w:val="0"/>
              <w:overflowPunct w:val="0"/>
              <w:spacing w:before="2"/>
              <w:ind w:left="380"/>
              <w:rPr>
                <w:rFonts w:ascii="Times New Roman" w:hAnsi="Times New Roman" w:cs="Times New Roman"/>
                <w:i/>
                <w:iCs/>
                <w:sz w:val="16"/>
                <w:szCs w:val="16"/>
              </w:rPr>
            </w:pPr>
            <w:r>
              <w:rPr>
                <w:rFonts w:ascii="Times New Roman" w:hAnsi="Times New Roman" w:cs="Times New Roman"/>
                <w:i/>
                <w:iCs/>
                <w:sz w:val="16"/>
                <w:szCs w:val="16"/>
              </w:rPr>
              <w:t>(v EUR)</w:t>
            </w:r>
          </w:p>
        </w:tc>
        <w:tc>
          <w:tcPr>
            <w:tcW w:w="1132" w:type="dxa"/>
            <w:tcBorders>
              <w:top w:val="single" w:sz="4" w:space="0" w:color="000000"/>
              <w:left w:val="single" w:sz="4" w:space="0" w:color="000000"/>
              <w:bottom w:val="single" w:sz="4" w:space="0" w:color="000000"/>
              <w:right w:val="single" w:sz="4" w:space="0" w:color="000000"/>
            </w:tcBorders>
          </w:tcPr>
          <w:p w14:paraId="1919BB71" w14:textId="77777777" w:rsidR="004E6055" w:rsidRDefault="004E6055">
            <w:pPr>
              <w:pStyle w:val="TableParagraph"/>
              <w:kinsoku w:val="0"/>
              <w:overflowPunct w:val="0"/>
              <w:ind w:left="165" w:right="145" w:hanging="2"/>
              <w:jc w:val="center"/>
              <w:rPr>
                <w:rFonts w:ascii="Times New Roman" w:hAnsi="Times New Roman" w:cs="Times New Roman"/>
                <w:b/>
                <w:bCs/>
                <w:i/>
                <w:iCs/>
                <w:sz w:val="22"/>
                <w:szCs w:val="22"/>
              </w:rPr>
            </w:pPr>
            <w:r>
              <w:rPr>
                <w:rFonts w:ascii="Times New Roman" w:hAnsi="Times New Roman" w:cs="Times New Roman"/>
                <w:b/>
                <w:bCs/>
                <w:i/>
                <w:iCs/>
                <w:sz w:val="22"/>
                <w:szCs w:val="22"/>
              </w:rPr>
              <w:t>Datum dodelitve pomoči</w:t>
            </w:r>
          </w:p>
        </w:tc>
      </w:tr>
      <w:tr w:rsidR="004E6055" w14:paraId="4C6D5D43" w14:textId="77777777">
        <w:tblPrEx>
          <w:tblCellMar>
            <w:top w:w="0" w:type="dxa"/>
            <w:left w:w="0" w:type="dxa"/>
            <w:bottom w:w="0" w:type="dxa"/>
            <w:right w:w="0" w:type="dxa"/>
          </w:tblCellMar>
        </w:tblPrEx>
        <w:trPr>
          <w:trHeight w:val="513"/>
        </w:trPr>
        <w:tc>
          <w:tcPr>
            <w:tcW w:w="2234" w:type="dxa"/>
            <w:tcBorders>
              <w:top w:val="single" w:sz="4" w:space="0" w:color="000000"/>
              <w:left w:val="single" w:sz="4" w:space="0" w:color="000000"/>
              <w:bottom w:val="single" w:sz="4" w:space="0" w:color="000000"/>
              <w:right w:val="single" w:sz="4" w:space="0" w:color="000000"/>
            </w:tcBorders>
          </w:tcPr>
          <w:p w14:paraId="14DA7238" w14:textId="77777777" w:rsidR="004E6055" w:rsidRDefault="004E6055">
            <w:pPr>
              <w:pStyle w:val="TableParagraph"/>
              <w:kinsoku w:val="0"/>
              <w:overflowPunct w:val="0"/>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1B5C7888" w14:textId="77777777" w:rsidR="004E6055" w:rsidRDefault="004E6055">
            <w:pPr>
              <w:pStyle w:val="TableParagraph"/>
              <w:kinsoku w:val="0"/>
              <w:overflowPunct w:val="0"/>
              <w:rPr>
                <w:rFonts w:ascii="Times New Roman" w:hAnsi="Times New Roman" w:cs="Times New Roman"/>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4588B6FF" w14:textId="77777777" w:rsidR="004E6055" w:rsidRDefault="004E6055">
            <w:pPr>
              <w:pStyle w:val="TableParagraph"/>
              <w:kinsoku w:val="0"/>
              <w:overflowPunct w:val="0"/>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8E13A51" w14:textId="77777777" w:rsidR="004E6055" w:rsidRDefault="004E6055">
            <w:pPr>
              <w:pStyle w:val="TableParagraph"/>
              <w:kinsoku w:val="0"/>
              <w:overflowPunct w:val="0"/>
              <w:rPr>
                <w:rFonts w:ascii="Times New Roman" w:hAnsi="Times New Roman" w:cs="Times New Roman"/>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6386FB8F" w14:textId="77777777" w:rsidR="004E6055" w:rsidRDefault="004E6055">
            <w:pPr>
              <w:pStyle w:val="TableParagraph"/>
              <w:kinsoku w:val="0"/>
              <w:overflowPunct w:val="0"/>
              <w:rPr>
                <w:rFonts w:ascii="Times New Roman" w:hAnsi="Times New Roman" w:cs="Times New Roman"/>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4C6D7763" w14:textId="77777777" w:rsidR="004E6055" w:rsidRDefault="004E6055">
            <w:pPr>
              <w:pStyle w:val="TableParagraph"/>
              <w:kinsoku w:val="0"/>
              <w:overflowPunct w:val="0"/>
              <w:rPr>
                <w:rFonts w:ascii="Times New Roman" w:hAnsi="Times New Roman"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1E89F406" w14:textId="77777777" w:rsidR="004E6055" w:rsidRDefault="004E6055">
            <w:pPr>
              <w:pStyle w:val="TableParagraph"/>
              <w:kinsoku w:val="0"/>
              <w:overflowPunct w:val="0"/>
              <w:rPr>
                <w:rFonts w:ascii="Times New Roman" w:hAnsi="Times New Roman" w:cs="Times New Roman"/>
                <w:sz w:val="20"/>
                <w:szCs w:val="20"/>
              </w:rPr>
            </w:pPr>
          </w:p>
        </w:tc>
        <w:tc>
          <w:tcPr>
            <w:tcW w:w="1557" w:type="dxa"/>
            <w:tcBorders>
              <w:top w:val="single" w:sz="4" w:space="0" w:color="000000"/>
              <w:left w:val="single" w:sz="4" w:space="0" w:color="000000"/>
              <w:bottom w:val="single" w:sz="4" w:space="0" w:color="000000"/>
              <w:right w:val="single" w:sz="4" w:space="0" w:color="000000"/>
            </w:tcBorders>
          </w:tcPr>
          <w:p w14:paraId="2D63429A" w14:textId="77777777" w:rsidR="004E6055" w:rsidRDefault="004E6055">
            <w:pPr>
              <w:pStyle w:val="TableParagraph"/>
              <w:kinsoku w:val="0"/>
              <w:overflowPunct w:val="0"/>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53FEDF2B" w14:textId="77777777" w:rsidR="004E6055" w:rsidRDefault="004E6055">
            <w:pPr>
              <w:pStyle w:val="TableParagraph"/>
              <w:kinsoku w:val="0"/>
              <w:overflowPunct w:val="0"/>
              <w:rPr>
                <w:rFonts w:ascii="Times New Roman" w:hAnsi="Times New Roman" w:cs="Times New Roman"/>
                <w:sz w:val="20"/>
                <w:szCs w:val="20"/>
              </w:rPr>
            </w:pPr>
          </w:p>
        </w:tc>
        <w:tc>
          <w:tcPr>
            <w:tcW w:w="1132" w:type="dxa"/>
            <w:tcBorders>
              <w:top w:val="single" w:sz="4" w:space="0" w:color="000000"/>
              <w:left w:val="single" w:sz="4" w:space="0" w:color="000000"/>
              <w:bottom w:val="single" w:sz="4" w:space="0" w:color="000000"/>
              <w:right w:val="single" w:sz="4" w:space="0" w:color="000000"/>
            </w:tcBorders>
          </w:tcPr>
          <w:p w14:paraId="73C44A90" w14:textId="77777777" w:rsidR="004E6055" w:rsidRDefault="004E6055">
            <w:pPr>
              <w:pStyle w:val="TableParagraph"/>
              <w:kinsoku w:val="0"/>
              <w:overflowPunct w:val="0"/>
              <w:rPr>
                <w:rFonts w:ascii="Times New Roman" w:hAnsi="Times New Roman" w:cs="Times New Roman"/>
                <w:sz w:val="20"/>
                <w:szCs w:val="20"/>
              </w:rPr>
            </w:pPr>
          </w:p>
        </w:tc>
      </w:tr>
      <w:tr w:rsidR="004E6055" w14:paraId="1B88FD57" w14:textId="77777777">
        <w:tblPrEx>
          <w:tblCellMar>
            <w:top w:w="0" w:type="dxa"/>
            <w:left w:w="0" w:type="dxa"/>
            <w:bottom w:w="0" w:type="dxa"/>
            <w:right w:w="0" w:type="dxa"/>
          </w:tblCellMar>
        </w:tblPrEx>
        <w:trPr>
          <w:trHeight w:val="510"/>
        </w:trPr>
        <w:tc>
          <w:tcPr>
            <w:tcW w:w="2234" w:type="dxa"/>
            <w:tcBorders>
              <w:top w:val="single" w:sz="4" w:space="0" w:color="000000"/>
              <w:left w:val="single" w:sz="4" w:space="0" w:color="000000"/>
              <w:bottom w:val="single" w:sz="4" w:space="0" w:color="000000"/>
              <w:right w:val="single" w:sz="4" w:space="0" w:color="000000"/>
            </w:tcBorders>
          </w:tcPr>
          <w:p w14:paraId="1A9FC35C" w14:textId="77777777" w:rsidR="004E6055" w:rsidRDefault="004E6055">
            <w:pPr>
              <w:pStyle w:val="TableParagraph"/>
              <w:kinsoku w:val="0"/>
              <w:overflowPunct w:val="0"/>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7E166919" w14:textId="77777777" w:rsidR="004E6055" w:rsidRDefault="004E6055">
            <w:pPr>
              <w:pStyle w:val="TableParagraph"/>
              <w:kinsoku w:val="0"/>
              <w:overflowPunct w:val="0"/>
              <w:rPr>
                <w:rFonts w:ascii="Times New Roman" w:hAnsi="Times New Roman" w:cs="Times New Roman"/>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3CCAEBA1" w14:textId="77777777" w:rsidR="004E6055" w:rsidRDefault="004E6055">
            <w:pPr>
              <w:pStyle w:val="TableParagraph"/>
              <w:kinsoku w:val="0"/>
              <w:overflowPunct w:val="0"/>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FBE4997" w14:textId="77777777" w:rsidR="004E6055" w:rsidRDefault="004E6055">
            <w:pPr>
              <w:pStyle w:val="TableParagraph"/>
              <w:kinsoku w:val="0"/>
              <w:overflowPunct w:val="0"/>
              <w:rPr>
                <w:rFonts w:ascii="Times New Roman" w:hAnsi="Times New Roman" w:cs="Times New Roman"/>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521A1858" w14:textId="77777777" w:rsidR="004E6055" w:rsidRDefault="004E6055">
            <w:pPr>
              <w:pStyle w:val="TableParagraph"/>
              <w:kinsoku w:val="0"/>
              <w:overflowPunct w:val="0"/>
              <w:rPr>
                <w:rFonts w:ascii="Times New Roman" w:hAnsi="Times New Roman" w:cs="Times New Roman"/>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4E24D6CA" w14:textId="77777777" w:rsidR="004E6055" w:rsidRDefault="004E6055">
            <w:pPr>
              <w:pStyle w:val="TableParagraph"/>
              <w:kinsoku w:val="0"/>
              <w:overflowPunct w:val="0"/>
              <w:rPr>
                <w:rFonts w:ascii="Times New Roman" w:hAnsi="Times New Roman"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650CFA8" w14:textId="77777777" w:rsidR="004E6055" w:rsidRDefault="004E6055">
            <w:pPr>
              <w:pStyle w:val="TableParagraph"/>
              <w:kinsoku w:val="0"/>
              <w:overflowPunct w:val="0"/>
              <w:rPr>
                <w:rFonts w:ascii="Times New Roman" w:hAnsi="Times New Roman" w:cs="Times New Roman"/>
                <w:sz w:val="20"/>
                <w:szCs w:val="20"/>
              </w:rPr>
            </w:pPr>
          </w:p>
        </w:tc>
        <w:tc>
          <w:tcPr>
            <w:tcW w:w="1557" w:type="dxa"/>
            <w:tcBorders>
              <w:top w:val="single" w:sz="4" w:space="0" w:color="000000"/>
              <w:left w:val="single" w:sz="4" w:space="0" w:color="000000"/>
              <w:bottom w:val="single" w:sz="4" w:space="0" w:color="000000"/>
              <w:right w:val="single" w:sz="4" w:space="0" w:color="000000"/>
            </w:tcBorders>
          </w:tcPr>
          <w:p w14:paraId="153B5CCA" w14:textId="77777777" w:rsidR="004E6055" w:rsidRDefault="004E6055">
            <w:pPr>
              <w:pStyle w:val="TableParagraph"/>
              <w:kinsoku w:val="0"/>
              <w:overflowPunct w:val="0"/>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2163757F" w14:textId="77777777" w:rsidR="004E6055" w:rsidRDefault="004E6055">
            <w:pPr>
              <w:pStyle w:val="TableParagraph"/>
              <w:kinsoku w:val="0"/>
              <w:overflowPunct w:val="0"/>
              <w:rPr>
                <w:rFonts w:ascii="Times New Roman" w:hAnsi="Times New Roman" w:cs="Times New Roman"/>
                <w:sz w:val="20"/>
                <w:szCs w:val="20"/>
              </w:rPr>
            </w:pPr>
          </w:p>
        </w:tc>
        <w:tc>
          <w:tcPr>
            <w:tcW w:w="1132" w:type="dxa"/>
            <w:tcBorders>
              <w:top w:val="single" w:sz="4" w:space="0" w:color="000000"/>
              <w:left w:val="single" w:sz="4" w:space="0" w:color="000000"/>
              <w:bottom w:val="single" w:sz="4" w:space="0" w:color="000000"/>
              <w:right w:val="single" w:sz="4" w:space="0" w:color="000000"/>
            </w:tcBorders>
          </w:tcPr>
          <w:p w14:paraId="7F9F40E1" w14:textId="77777777" w:rsidR="004E6055" w:rsidRDefault="004E6055">
            <w:pPr>
              <w:pStyle w:val="TableParagraph"/>
              <w:kinsoku w:val="0"/>
              <w:overflowPunct w:val="0"/>
              <w:rPr>
                <w:rFonts w:ascii="Times New Roman" w:hAnsi="Times New Roman" w:cs="Times New Roman"/>
                <w:sz w:val="20"/>
                <w:szCs w:val="20"/>
              </w:rPr>
            </w:pPr>
          </w:p>
        </w:tc>
      </w:tr>
      <w:tr w:rsidR="004E6055" w14:paraId="7A4ACFD4" w14:textId="77777777">
        <w:tblPrEx>
          <w:tblCellMar>
            <w:top w:w="0" w:type="dxa"/>
            <w:left w:w="0" w:type="dxa"/>
            <w:bottom w:w="0" w:type="dxa"/>
            <w:right w:w="0" w:type="dxa"/>
          </w:tblCellMar>
        </w:tblPrEx>
        <w:trPr>
          <w:trHeight w:val="510"/>
        </w:trPr>
        <w:tc>
          <w:tcPr>
            <w:tcW w:w="2234" w:type="dxa"/>
            <w:tcBorders>
              <w:top w:val="single" w:sz="4" w:space="0" w:color="000000"/>
              <w:left w:val="single" w:sz="4" w:space="0" w:color="000000"/>
              <w:bottom w:val="single" w:sz="4" w:space="0" w:color="000000"/>
              <w:right w:val="single" w:sz="4" w:space="0" w:color="000000"/>
            </w:tcBorders>
          </w:tcPr>
          <w:p w14:paraId="716BA0FC" w14:textId="77777777" w:rsidR="004E6055" w:rsidRDefault="004E6055">
            <w:pPr>
              <w:pStyle w:val="TableParagraph"/>
              <w:kinsoku w:val="0"/>
              <w:overflowPunct w:val="0"/>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490BCE18" w14:textId="77777777" w:rsidR="004E6055" w:rsidRDefault="004E6055">
            <w:pPr>
              <w:pStyle w:val="TableParagraph"/>
              <w:kinsoku w:val="0"/>
              <w:overflowPunct w:val="0"/>
              <w:rPr>
                <w:rFonts w:ascii="Times New Roman" w:hAnsi="Times New Roman" w:cs="Times New Roman"/>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64EE53F2" w14:textId="77777777" w:rsidR="004E6055" w:rsidRDefault="004E6055">
            <w:pPr>
              <w:pStyle w:val="TableParagraph"/>
              <w:kinsoku w:val="0"/>
              <w:overflowPunct w:val="0"/>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61753F7" w14:textId="77777777" w:rsidR="004E6055" w:rsidRDefault="004E6055">
            <w:pPr>
              <w:pStyle w:val="TableParagraph"/>
              <w:kinsoku w:val="0"/>
              <w:overflowPunct w:val="0"/>
              <w:rPr>
                <w:rFonts w:ascii="Times New Roman" w:hAnsi="Times New Roman" w:cs="Times New Roman"/>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67FCF788" w14:textId="77777777" w:rsidR="004E6055" w:rsidRDefault="004E6055">
            <w:pPr>
              <w:pStyle w:val="TableParagraph"/>
              <w:kinsoku w:val="0"/>
              <w:overflowPunct w:val="0"/>
              <w:rPr>
                <w:rFonts w:ascii="Times New Roman" w:hAnsi="Times New Roman" w:cs="Times New Roman"/>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6EB0FD36" w14:textId="77777777" w:rsidR="004E6055" w:rsidRDefault="004E6055">
            <w:pPr>
              <w:pStyle w:val="TableParagraph"/>
              <w:kinsoku w:val="0"/>
              <w:overflowPunct w:val="0"/>
              <w:rPr>
                <w:rFonts w:ascii="Times New Roman" w:hAnsi="Times New Roman"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16EEF489" w14:textId="77777777" w:rsidR="004E6055" w:rsidRDefault="004E6055">
            <w:pPr>
              <w:pStyle w:val="TableParagraph"/>
              <w:kinsoku w:val="0"/>
              <w:overflowPunct w:val="0"/>
              <w:rPr>
                <w:rFonts w:ascii="Times New Roman" w:hAnsi="Times New Roman" w:cs="Times New Roman"/>
                <w:sz w:val="20"/>
                <w:szCs w:val="20"/>
              </w:rPr>
            </w:pPr>
          </w:p>
        </w:tc>
        <w:tc>
          <w:tcPr>
            <w:tcW w:w="1557" w:type="dxa"/>
            <w:tcBorders>
              <w:top w:val="single" w:sz="4" w:space="0" w:color="000000"/>
              <w:left w:val="single" w:sz="4" w:space="0" w:color="000000"/>
              <w:bottom w:val="single" w:sz="4" w:space="0" w:color="000000"/>
              <w:right w:val="single" w:sz="4" w:space="0" w:color="000000"/>
            </w:tcBorders>
          </w:tcPr>
          <w:p w14:paraId="6827DF3E" w14:textId="77777777" w:rsidR="004E6055" w:rsidRDefault="004E6055">
            <w:pPr>
              <w:pStyle w:val="TableParagraph"/>
              <w:kinsoku w:val="0"/>
              <w:overflowPunct w:val="0"/>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5CAC458F" w14:textId="77777777" w:rsidR="004E6055" w:rsidRDefault="004E6055">
            <w:pPr>
              <w:pStyle w:val="TableParagraph"/>
              <w:kinsoku w:val="0"/>
              <w:overflowPunct w:val="0"/>
              <w:rPr>
                <w:rFonts w:ascii="Times New Roman" w:hAnsi="Times New Roman" w:cs="Times New Roman"/>
                <w:sz w:val="20"/>
                <w:szCs w:val="20"/>
              </w:rPr>
            </w:pPr>
          </w:p>
        </w:tc>
        <w:tc>
          <w:tcPr>
            <w:tcW w:w="1132" w:type="dxa"/>
            <w:tcBorders>
              <w:top w:val="single" w:sz="4" w:space="0" w:color="000000"/>
              <w:left w:val="single" w:sz="4" w:space="0" w:color="000000"/>
              <w:bottom w:val="single" w:sz="4" w:space="0" w:color="000000"/>
              <w:right w:val="single" w:sz="4" w:space="0" w:color="000000"/>
            </w:tcBorders>
          </w:tcPr>
          <w:p w14:paraId="57F55856" w14:textId="77777777" w:rsidR="004E6055" w:rsidRDefault="004E6055">
            <w:pPr>
              <w:pStyle w:val="TableParagraph"/>
              <w:kinsoku w:val="0"/>
              <w:overflowPunct w:val="0"/>
              <w:rPr>
                <w:rFonts w:ascii="Times New Roman" w:hAnsi="Times New Roman" w:cs="Times New Roman"/>
                <w:sz w:val="20"/>
                <w:szCs w:val="20"/>
              </w:rPr>
            </w:pPr>
          </w:p>
        </w:tc>
      </w:tr>
      <w:tr w:rsidR="004E6055" w14:paraId="72EC7147" w14:textId="77777777">
        <w:tblPrEx>
          <w:tblCellMar>
            <w:top w:w="0" w:type="dxa"/>
            <w:left w:w="0" w:type="dxa"/>
            <w:bottom w:w="0" w:type="dxa"/>
            <w:right w:w="0" w:type="dxa"/>
          </w:tblCellMar>
        </w:tblPrEx>
        <w:trPr>
          <w:trHeight w:val="510"/>
        </w:trPr>
        <w:tc>
          <w:tcPr>
            <w:tcW w:w="2234" w:type="dxa"/>
            <w:tcBorders>
              <w:top w:val="single" w:sz="4" w:space="0" w:color="000000"/>
              <w:left w:val="single" w:sz="4" w:space="0" w:color="000000"/>
              <w:bottom w:val="single" w:sz="4" w:space="0" w:color="000000"/>
              <w:right w:val="single" w:sz="4" w:space="0" w:color="000000"/>
            </w:tcBorders>
          </w:tcPr>
          <w:p w14:paraId="2313EA22" w14:textId="77777777" w:rsidR="004E6055" w:rsidRDefault="004E6055">
            <w:pPr>
              <w:pStyle w:val="TableParagraph"/>
              <w:kinsoku w:val="0"/>
              <w:overflowPunct w:val="0"/>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4E09E667" w14:textId="77777777" w:rsidR="004E6055" w:rsidRDefault="004E6055">
            <w:pPr>
              <w:pStyle w:val="TableParagraph"/>
              <w:kinsoku w:val="0"/>
              <w:overflowPunct w:val="0"/>
              <w:rPr>
                <w:rFonts w:ascii="Times New Roman" w:hAnsi="Times New Roman" w:cs="Times New Roman"/>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6CD8E544" w14:textId="77777777" w:rsidR="004E6055" w:rsidRDefault="004E6055">
            <w:pPr>
              <w:pStyle w:val="TableParagraph"/>
              <w:kinsoku w:val="0"/>
              <w:overflowPunct w:val="0"/>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57E05877" w14:textId="77777777" w:rsidR="004E6055" w:rsidRDefault="004E6055">
            <w:pPr>
              <w:pStyle w:val="TableParagraph"/>
              <w:kinsoku w:val="0"/>
              <w:overflowPunct w:val="0"/>
              <w:rPr>
                <w:rFonts w:ascii="Times New Roman" w:hAnsi="Times New Roman" w:cs="Times New Roman"/>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54AEA352" w14:textId="77777777" w:rsidR="004E6055" w:rsidRDefault="004E6055">
            <w:pPr>
              <w:pStyle w:val="TableParagraph"/>
              <w:kinsoku w:val="0"/>
              <w:overflowPunct w:val="0"/>
              <w:rPr>
                <w:rFonts w:ascii="Times New Roman" w:hAnsi="Times New Roman" w:cs="Times New Roman"/>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4ABC75AD" w14:textId="77777777" w:rsidR="004E6055" w:rsidRDefault="004E6055">
            <w:pPr>
              <w:pStyle w:val="TableParagraph"/>
              <w:kinsoku w:val="0"/>
              <w:overflowPunct w:val="0"/>
              <w:rPr>
                <w:rFonts w:ascii="Times New Roman" w:hAnsi="Times New Roman"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3AFB5579" w14:textId="77777777" w:rsidR="004E6055" w:rsidRDefault="004E6055">
            <w:pPr>
              <w:pStyle w:val="TableParagraph"/>
              <w:kinsoku w:val="0"/>
              <w:overflowPunct w:val="0"/>
              <w:rPr>
                <w:rFonts w:ascii="Times New Roman" w:hAnsi="Times New Roman" w:cs="Times New Roman"/>
                <w:sz w:val="20"/>
                <w:szCs w:val="20"/>
              </w:rPr>
            </w:pPr>
          </w:p>
        </w:tc>
        <w:tc>
          <w:tcPr>
            <w:tcW w:w="1557" w:type="dxa"/>
            <w:tcBorders>
              <w:top w:val="single" w:sz="4" w:space="0" w:color="000000"/>
              <w:left w:val="single" w:sz="4" w:space="0" w:color="000000"/>
              <w:bottom w:val="single" w:sz="4" w:space="0" w:color="000000"/>
              <w:right w:val="single" w:sz="4" w:space="0" w:color="000000"/>
            </w:tcBorders>
          </w:tcPr>
          <w:p w14:paraId="570AE4D0" w14:textId="77777777" w:rsidR="004E6055" w:rsidRDefault="004E6055">
            <w:pPr>
              <w:pStyle w:val="TableParagraph"/>
              <w:kinsoku w:val="0"/>
              <w:overflowPunct w:val="0"/>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57F8E1F1" w14:textId="77777777" w:rsidR="004E6055" w:rsidRDefault="004E6055">
            <w:pPr>
              <w:pStyle w:val="TableParagraph"/>
              <w:kinsoku w:val="0"/>
              <w:overflowPunct w:val="0"/>
              <w:rPr>
                <w:rFonts w:ascii="Times New Roman" w:hAnsi="Times New Roman" w:cs="Times New Roman"/>
                <w:sz w:val="20"/>
                <w:szCs w:val="20"/>
              </w:rPr>
            </w:pPr>
          </w:p>
        </w:tc>
        <w:tc>
          <w:tcPr>
            <w:tcW w:w="1132" w:type="dxa"/>
            <w:tcBorders>
              <w:top w:val="single" w:sz="4" w:space="0" w:color="000000"/>
              <w:left w:val="single" w:sz="4" w:space="0" w:color="000000"/>
              <w:bottom w:val="single" w:sz="4" w:space="0" w:color="000000"/>
              <w:right w:val="single" w:sz="4" w:space="0" w:color="000000"/>
            </w:tcBorders>
          </w:tcPr>
          <w:p w14:paraId="0200C75A" w14:textId="77777777" w:rsidR="004E6055" w:rsidRDefault="004E6055">
            <w:pPr>
              <w:pStyle w:val="TableParagraph"/>
              <w:kinsoku w:val="0"/>
              <w:overflowPunct w:val="0"/>
              <w:rPr>
                <w:rFonts w:ascii="Times New Roman" w:hAnsi="Times New Roman" w:cs="Times New Roman"/>
                <w:sz w:val="20"/>
                <w:szCs w:val="20"/>
              </w:rPr>
            </w:pPr>
          </w:p>
        </w:tc>
      </w:tr>
      <w:tr w:rsidR="004E6055" w14:paraId="30A8620A" w14:textId="77777777">
        <w:tblPrEx>
          <w:tblCellMar>
            <w:top w:w="0" w:type="dxa"/>
            <w:left w:w="0" w:type="dxa"/>
            <w:bottom w:w="0" w:type="dxa"/>
            <w:right w:w="0" w:type="dxa"/>
          </w:tblCellMar>
        </w:tblPrEx>
        <w:trPr>
          <w:trHeight w:val="510"/>
        </w:trPr>
        <w:tc>
          <w:tcPr>
            <w:tcW w:w="2234" w:type="dxa"/>
            <w:tcBorders>
              <w:top w:val="single" w:sz="4" w:space="0" w:color="000000"/>
              <w:left w:val="single" w:sz="4" w:space="0" w:color="000000"/>
              <w:bottom w:val="single" w:sz="4" w:space="0" w:color="000000"/>
              <w:right w:val="single" w:sz="4" w:space="0" w:color="000000"/>
            </w:tcBorders>
          </w:tcPr>
          <w:p w14:paraId="73C2A9BA" w14:textId="77777777" w:rsidR="004E6055" w:rsidRDefault="004E6055">
            <w:pPr>
              <w:pStyle w:val="TableParagraph"/>
              <w:kinsoku w:val="0"/>
              <w:overflowPunct w:val="0"/>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0DF63BEF" w14:textId="77777777" w:rsidR="004E6055" w:rsidRDefault="004E6055">
            <w:pPr>
              <w:pStyle w:val="TableParagraph"/>
              <w:kinsoku w:val="0"/>
              <w:overflowPunct w:val="0"/>
              <w:rPr>
                <w:rFonts w:ascii="Times New Roman" w:hAnsi="Times New Roman" w:cs="Times New Roman"/>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3A6600F0" w14:textId="77777777" w:rsidR="004E6055" w:rsidRDefault="004E6055">
            <w:pPr>
              <w:pStyle w:val="TableParagraph"/>
              <w:kinsoku w:val="0"/>
              <w:overflowPunct w:val="0"/>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763ECB1B" w14:textId="77777777" w:rsidR="004E6055" w:rsidRDefault="004E6055">
            <w:pPr>
              <w:pStyle w:val="TableParagraph"/>
              <w:kinsoku w:val="0"/>
              <w:overflowPunct w:val="0"/>
              <w:rPr>
                <w:rFonts w:ascii="Times New Roman" w:hAnsi="Times New Roman" w:cs="Times New Roman"/>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6202B56E" w14:textId="77777777" w:rsidR="004E6055" w:rsidRDefault="004E6055">
            <w:pPr>
              <w:pStyle w:val="TableParagraph"/>
              <w:kinsoku w:val="0"/>
              <w:overflowPunct w:val="0"/>
              <w:rPr>
                <w:rFonts w:ascii="Times New Roman" w:hAnsi="Times New Roman" w:cs="Times New Roman"/>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1CF72916" w14:textId="77777777" w:rsidR="004E6055" w:rsidRDefault="004E6055">
            <w:pPr>
              <w:pStyle w:val="TableParagraph"/>
              <w:kinsoku w:val="0"/>
              <w:overflowPunct w:val="0"/>
              <w:rPr>
                <w:rFonts w:ascii="Times New Roman" w:hAnsi="Times New Roman"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0EFE897" w14:textId="77777777" w:rsidR="004E6055" w:rsidRDefault="004E6055">
            <w:pPr>
              <w:pStyle w:val="TableParagraph"/>
              <w:kinsoku w:val="0"/>
              <w:overflowPunct w:val="0"/>
              <w:rPr>
                <w:rFonts w:ascii="Times New Roman" w:hAnsi="Times New Roman" w:cs="Times New Roman"/>
                <w:sz w:val="20"/>
                <w:szCs w:val="20"/>
              </w:rPr>
            </w:pPr>
          </w:p>
        </w:tc>
        <w:tc>
          <w:tcPr>
            <w:tcW w:w="1557" w:type="dxa"/>
            <w:tcBorders>
              <w:top w:val="single" w:sz="4" w:space="0" w:color="000000"/>
              <w:left w:val="single" w:sz="4" w:space="0" w:color="000000"/>
              <w:bottom w:val="single" w:sz="4" w:space="0" w:color="000000"/>
              <w:right w:val="single" w:sz="4" w:space="0" w:color="000000"/>
            </w:tcBorders>
          </w:tcPr>
          <w:p w14:paraId="1EBABA28" w14:textId="77777777" w:rsidR="004E6055" w:rsidRDefault="004E6055">
            <w:pPr>
              <w:pStyle w:val="TableParagraph"/>
              <w:kinsoku w:val="0"/>
              <w:overflowPunct w:val="0"/>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7C844713" w14:textId="77777777" w:rsidR="004E6055" w:rsidRDefault="004E6055">
            <w:pPr>
              <w:pStyle w:val="TableParagraph"/>
              <w:kinsoku w:val="0"/>
              <w:overflowPunct w:val="0"/>
              <w:rPr>
                <w:rFonts w:ascii="Times New Roman" w:hAnsi="Times New Roman" w:cs="Times New Roman"/>
                <w:sz w:val="20"/>
                <w:szCs w:val="20"/>
              </w:rPr>
            </w:pPr>
          </w:p>
        </w:tc>
        <w:tc>
          <w:tcPr>
            <w:tcW w:w="1132" w:type="dxa"/>
            <w:tcBorders>
              <w:top w:val="single" w:sz="4" w:space="0" w:color="000000"/>
              <w:left w:val="single" w:sz="4" w:space="0" w:color="000000"/>
              <w:bottom w:val="single" w:sz="4" w:space="0" w:color="000000"/>
              <w:right w:val="single" w:sz="4" w:space="0" w:color="000000"/>
            </w:tcBorders>
          </w:tcPr>
          <w:p w14:paraId="79A7AD18" w14:textId="77777777" w:rsidR="004E6055" w:rsidRDefault="004E6055">
            <w:pPr>
              <w:pStyle w:val="TableParagraph"/>
              <w:kinsoku w:val="0"/>
              <w:overflowPunct w:val="0"/>
              <w:rPr>
                <w:rFonts w:ascii="Times New Roman" w:hAnsi="Times New Roman" w:cs="Times New Roman"/>
                <w:sz w:val="20"/>
                <w:szCs w:val="20"/>
              </w:rPr>
            </w:pPr>
          </w:p>
        </w:tc>
      </w:tr>
      <w:tr w:rsidR="004E6055" w14:paraId="475E531D" w14:textId="77777777">
        <w:tblPrEx>
          <w:tblCellMar>
            <w:top w:w="0" w:type="dxa"/>
            <w:left w:w="0" w:type="dxa"/>
            <w:bottom w:w="0" w:type="dxa"/>
            <w:right w:w="0" w:type="dxa"/>
          </w:tblCellMar>
        </w:tblPrEx>
        <w:trPr>
          <w:trHeight w:val="510"/>
        </w:trPr>
        <w:tc>
          <w:tcPr>
            <w:tcW w:w="2234" w:type="dxa"/>
            <w:tcBorders>
              <w:top w:val="single" w:sz="4" w:space="0" w:color="000000"/>
              <w:left w:val="single" w:sz="4" w:space="0" w:color="000000"/>
              <w:bottom w:val="single" w:sz="4" w:space="0" w:color="000000"/>
              <w:right w:val="single" w:sz="4" w:space="0" w:color="000000"/>
            </w:tcBorders>
          </w:tcPr>
          <w:p w14:paraId="46C5D7E6" w14:textId="77777777" w:rsidR="004E6055" w:rsidRDefault="004E6055">
            <w:pPr>
              <w:pStyle w:val="TableParagraph"/>
              <w:kinsoku w:val="0"/>
              <w:overflowPunct w:val="0"/>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2EF86A39" w14:textId="77777777" w:rsidR="004E6055" w:rsidRDefault="004E6055">
            <w:pPr>
              <w:pStyle w:val="TableParagraph"/>
              <w:kinsoku w:val="0"/>
              <w:overflowPunct w:val="0"/>
              <w:rPr>
                <w:rFonts w:ascii="Times New Roman" w:hAnsi="Times New Roman" w:cs="Times New Roman"/>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0B0FD41E" w14:textId="77777777" w:rsidR="004E6055" w:rsidRDefault="004E6055">
            <w:pPr>
              <w:pStyle w:val="TableParagraph"/>
              <w:kinsoku w:val="0"/>
              <w:overflowPunct w:val="0"/>
              <w:rPr>
                <w:rFonts w:ascii="Times New Roman" w:hAnsi="Times New Roman"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79493A58" w14:textId="77777777" w:rsidR="004E6055" w:rsidRDefault="004E6055">
            <w:pPr>
              <w:pStyle w:val="TableParagraph"/>
              <w:kinsoku w:val="0"/>
              <w:overflowPunct w:val="0"/>
              <w:rPr>
                <w:rFonts w:ascii="Times New Roman" w:hAnsi="Times New Roman" w:cs="Times New Roman"/>
                <w:sz w:val="20"/>
                <w:szCs w:val="20"/>
              </w:rPr>
            </w:pPr>
          </w:p>
        </w:tc>
        <w:tc>
          <w:tcPr>
            <w:tcW w:w="1415" w:type="dxa"/>
            <w:tcBorders>
              <w:top w:val="single" w:sz="4" w:space="0" w:color="000000"/>
              <w:left w:val="single" w:sz="4" w:space="0" w:color="000000"/>
              <w:bottom w:val="single" w:sz="4" w:space="0" w:color="000000"/>
              <w:right w:val="single" w:sz="4" w:space="0" w:color="000000"/>
            </w:tcBorders>
          </w:tcPr>
          <w:p w14:paraId="09502BB2" w14:textId="77777777" w:rsidR="004E6055" w:rsidRDefault="004E6055">
            <w:pPr>
              <w:pStyle w:val="TableParagraph"/>
              <w:kinsoku w:val="0"/>
              <w:overflowPunct w:val="0"/>
              <w:rPr>
                <w:rFonts w:ascii="Times New Roman" w:hAnsi="Times New Roman" w:cs="Times New Roman"/>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63A90A87" w14:textId="77777777" w:rsidR="004E6055" w:rsidRDefault="004E6055">
            <w:pPr>
              <w:pStyle w:val="TableParagraph"/>
              <w:kinsoku w:val="0"/>
              <w:overflowPunct w:val="0"/>
              <w:rPr>
                <w:rFonts w:ascii="Times New Roman" w:hAnsi="Times New Roman" w:cs="Times New Roman"/>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05C617" w14:textId="77777777" w:rsidR="004E6055" w:rsidRDefault="004E6055">
            <w:pPr>
              <w:pStyle w:val="TableParagraph"/>
              <w:kinsoku w:val="0"/>
              <w:overflowPunct w:val="0"/>
              <w:rPr>
                <w:rFonts w:ascii="Times New Roman" w:hAnsi="Times New Roman" w:cs="Times New Roman"/>
                <w:sz w:val="20"/>
                <w:szCs w:val="20"/>
              </w:rPr>
            </w:pPr>
          </w:p>
        </w:tc>
        <w:tc>
          <w:tcPr>
            <w:tcW w:w="1557" w:type="dxa"/>
            <w:tcBorders>
              <w:top w:val="single" w:sz="4" w:space="0" w:color="000000"/>
              <w:left w:val="single" w:sz="4" w:space="0" w:color="000000"/>
              <w:bottom w:val="single" w:sz="4" w:space="0" w:color="000000"/>
              <w:right w:val="single" w:sz="4" w:space="0" w:color="000000"/>
            </w:tcBorders>
          </w:tcPr>
          <w:p w14:paraId="638D5385" w14:textId="77777777" w:rsidR="004E6055" w:rsidRDefault="004E6055">
            <w:pPr>
              <w:pStyle w:val="TableParagraph"/>
              <w:kinsoku w:val="0"/>
              <w:overflowPunct w:val="0"/>
              <w:rPr>
                <w:rFonts w:ascii="Times New Roman" w:hAnsi="Times New Roman"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3FC9F620" w14:textId="77777777" w:rsidR="004E6055" w:rsidRDefault="004E6055">
            <w:pPr>
              <w:pStyle w:val="TableParagraph"/>
              <w:kinsoku w:val="0"/>
              <w:overflowPunct w:val="0"/>
              <w:rPr>
                <w:rFonts w:ascii="Times New Roman" w:hAnsi="Times New Roman" w:cs="Times New Roman"/>
                <w:sz w:val="20"/>
                <w:szCs w:val="20"/>
              </w:rPr>
            </w:pPr>
          </w:p>
        </w:tc>
        <w:tc>
          <w:tcPr>
            <w:tcW w:w="1132" w:type="dxa"/>
            <w:tcBorders>
              <w:top w:val="single" w:sz="4" w:space="0" w:color="000000"/>
              <w:left w:val="single" w:sz="4" w:space="0" w:color="000000"/>
              <w:bottom w:val="single" w:sz="4" w:space="0" w:color="000000"/>
              <w:right w:val="single" w:sz="4" w:space="0" w:color="000000"/>
            </w:tcBorders>
          </w:tcPr>
          <w:p w14:paraId="41F3F72D" w14:textId="77777777" w:rsidR="004E6055" w:rsidRDefault="004E6055">
            <w:pPr>
              <w:pStyle w:val="TableParagraph"/>
              <w:kinsoku w:val="0"/>
              <w:overflowPunct w:val="0"/>
              <w:rPr>
                <w:rFonts w:ascii="Times New Roman" w:hAnsi="Times New Roman" w:cs="Times New Roman"/>
                <w:sz w:val="20"/>
                <w:szCs w:val="20"/>
              </w:rPr>
            </w:pPr>
          </w:p>
        </w:tc>
      </w:tr>
    </w:tbl>
    <w:p w14:paraId="08A74A3E" w14:textId="77777777" w:rsidR="004E6055" w:rsidRDefault="004E6055">
      <w:pPr>
        <w:pStyle w:val="Telobesedila"/>
        <w:kinsoku w:val="0"/>
        <w:overflowPunct w:val="0"/>
        <w:spacing w:before="10"/>
        <w:rPr>
          <w:rFonts w:ascii="Times New Roman" w:hAnsi="Times New Roman" w:cs="Times New Roman"/>
          <w:b/>
          <w:bCs/>
          <w:i/>
          <w:iCs/>
          <w:sz w:val="13"/>
          <w:szCs w:val="13"/>
        </w:rPr>
      </w:pPr>
    </w:p>
    <w:p w14:paraId="14D7E3AC" w14:textId="77777777" w:rsidR="004E6055" w:rsidRDefault="004E6055">
      <w:pPr>
        <w:pStyle w:val="Telobesedila"/>
        <w:kinsoku w:val="0"/>
        <w:overflowPunct w:val="0"/>
        <w:spacing w:before="92"/>
        <w:ind w:left="224" w:right="98"/>
        <w:rPr>
          <w:rFonts w:ascii="Times New Roman" w:hAnsi="Times New Roman" w:cs="Times New Roman"/>
          <w:i/>
          <w:iCs/>
          <w:sz w:val="18"/>
          <w:szCs w:val="18"/>
        </w:rPr>
      </w:pPr>
      <w:r>
        <w:rPr>
          <w:rFonts w:ascii="Times New Roman" w:hAnsi="Times New Roman" w:cs="Times New Roman"/>
          <w:b/>
          <w:bCs/>
          <w:i/>
          <w:iCs/>
          <w:sz w:val="18"/>
          <w:szCs w:val="18"/>
        </w:rPr>
        <w:t>Opomba</w:t>
      </w:r>
      <w:r>
        <w:rPr>
          <w:rFonts w:ascii="Times New Roman" w:hAnsi="Times New Roman" w:cs="Times New Roman"/>
          <w:i/>
          <w:iCs/>
          <w:sz w:val="18"/>
          <w:szCs w:val="18"/>
        </w:rPr>
        <w:t>: * Za povezano podjetje šteje tudi kmetijsko gospodarstvo, na katerem vlagatelj opravlja dopolnilno dejavnost na kmetiji, kot tudi nosilec in/ali člani kmetijskega gospodarstva, ki imajo registrirano dopolnilno ali drugo dejavnost na kmetijskem gospodarstvu, na katerem vlagatelj opravlja dopolnilno dejavnost.</w:t>
      </w:r>
    </w:p>
    <w:p w14:paraId="39460B56" w14:textId="77777777" w:rsidR="004E6055" w:rsidRDefault="004E6055">
      <w:pPr>
        <w:pStyle w:val="Telobesedila"/>
        <w:kinsoku w:val="0"/>
        <w:overflowPunct w:val="0"/>
        <w:rPr>
          <w:rFonts w:ascii="Times New Roman" w:hAnsi="Times New Roman" w:cs="Times New Roman"/>
          <w:i/>
          <w:iCs/>
        </w:rPr>
      </w:pPr>
    </w:p>
    <w:p w14:paraId="4F2DB184" w14:textId="77777777" w:rsidR="004E6055" w:rsidRDefault="004E6055">
      <w:pPr>
        <w:pStyle w:val="Telobesedila"/>
        <w:kinsoku w:val="0"/>
        <w:overflowPunct w:val="0"/>
        <w:rPr>
          <w:rFonts w:ascii="Times New Roman" w:hAnsi="Times New Roman" w:cs="Times New Roman"/>
          <w:i/>
          <w:iCs/>
        </w:rPr>
      </w:pPr>
    </w:p>
    <w:p w14:paraId="26FFF58A" w14:textId="77777777" w:rsidR="004E6055" w:rsidRDefault="004E6055">
      <w:pPr>
        <w:pStyle w:val="Telobesedila"/>
        <w:kinsoku w:val="0"/>
        <w:overflowPunct w:val="0"/>
        <w:spacing w:before="5"/>
        <w:rPr>
          <w:rFonts w:ascii="Times New Roman" w:hAnsi="Times New Roman" w:cs="Times New Roman"/>
          <w:i/>
          <w:iCs/>
          <w:sz w:val="18"/>
          <w:szCs w:val="18"/>
        </w:rPr>
      </w:pPr>
    </w:p>
    <w:p w14:paraId="447B67C7" w14:textId="77777777" w:rsidR="004E6055" w:rsidRDefault="004E6055">
      <w:pPr>
        <w:pStyle w:val="Telobesedila"/>
        <w:kinsoku w:val="0"/>
        <w:overflowPunct w:val="0"/>
        <w:spacing w:before="5"/>
        <w:rPr>
          <w:rFonts w:ascii="Times New Roman" w:hAnsi="Times New Roman" w:cs="Times New Roman"/>
          <w:i/>
          <w:iCs/>
          <w:sz w:val="18"/>
          <w:szCs w:val="18"/>
        </w:rPr>
        <w:sectPr w:rsidR="004E6055">
          <w:footerReference w:type="default" r:id="rId10"/>
          <w:pgSz w:w="16840" w:h="11910" w:orient="landscape"/>
          <w:pgMar w:top="1100" w:right="1760" w:bottom="280" w:left="740" w:header="0" w:footer="0" w:gutter="0"/>
          <w:cols w:space="708" w:equalWidth="0">
            <w:col w:w="14340"/>
          </w:cols>
          <w:noEndnote/>
        </w:sectPr>
      </w:pPr>
    </w:p>
    <w:p w14:paraId="4D49236B" w14:textId="77777777" w:rsidR="004E6055" w:rsidRDefault="004E6055">
      <w:pPr>
        <w:pStyle w:val="Telobesedila"/>
        <w:kinsoku w:val="0"/>
        <w:overflowPunct w:val="0"/>
        <w:spacing w:before="91"/>
        <w:ind w:left="224"/>
        <w:rPr>
          <w:rFonts w:ascii="Times New Roman" w:hAnsi="Times New Roman" w:cs="Times New Roman"/>
          <w:i/>
          <w:iCs/>
          <w:sz w:val="22"/>
          <w:szCs w:val="22"/>
        </w:rPr>
      </w:pPr>
      <w:r>
        <w:rPr>
          <w:rFonts w:ascii="Times New Roman" w:hAnsi="Times New Roman" w:cs="Times New Roman"/>
          <w:i/>
          <w:iCs/>
          <w:sz w:val="22"/>
          <w:szCs w:val="22"/>
        </w:rPr>
        <w:t>V/na</w:t>
      </w:r>
    </w:p>
    <w:p w14:paraId="09E0AFD1" w14:textId="77777777" w:rsidR="004E6055" w:rsidRDefault="004E6055">
      <w:pPr>
        <w:pStyle w:val="Telobesedila"/>
        <w:tabs>
          <w:tab w:val="left" w:pos="1436"/>
          <w:tab w:val="left" w:pos="2468"/>
          <w:tab w:val="left" w:pos="3401"/>
        </w:tabs>
        <w:kinsoku w:val="0"/>
        <w:overflowPunct w:val="0"/>
        <w:spacing w:before="91"/>
        <w:ind w:left="224"/>
        <w:rPr>
          <w:rFonts w:ascii="Times New Roman" w:hAnsi="Times New Roman" w:cs="Times New Roman"/>
          <w:sz w:val="22"/>
          <w:szCs w:val="22"/>
        </w:rPr>
      </w:pPr>
      <w:r>
        <w:rPr>
          <w:rFonts w:ascii="Times New Roman" w:hAnsi="Times New Roman" w:cs="Times New Roman"/>
          <w:sz w:val="24"/>
          <w:szCs w:val="24"/>
        </w:rPr>
        <w:br w:type="column"/>
      </w: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r>
        <w:rPr>
          <w:rFonts w:ascii="Times New Roman" w:hAnsi="Times New Roman" w:cs="Times New Roman"/>
          <w:i/>
          <w:iCs/>
          <w:sz w:val="22"/>
          <w:szCs w:val="22"/>
        </w:rPr>
        <w:t>,</w:t>
      </w:r>
      <w:r>
        <w:rPr>
          <w:rFonts w:ascii="Times New Roman" w:hAnsi="Times New Roman" w:cs="Times New Roman"/>
          <w:i/>
          <w:iCs/>
          <w:spacing w:val="-5"/>
          <w:sz w:val="22"/>
          <w:szCs w:val="22"/>
        </w:rPr>
        <w:t xml:space="preserve"> </w:t>
      </w:r>
      <w:r>
        <w:rPr>
          <w:rFonts w:ascii="Times New Roman" w:hAnsi="Times New Roman" w:cs="Times New Roman"/>
          <w:i/>
          <w:iCs/>
          <w:sz w:val="22"/>
          <w:szCs w:val="22"/>
        </w:rPr>
        <w:t>dne</w:t>
      </w:r>
      <w:r w:rsidR="00961861" w:rsidRPr="00961861">
        <w:rPr>
          <w:rFonts w:ascii="Times New Roman" w:hAnsi="Times New Roman" w:cs="Times New Roman"/>
          <w:b/>
          <w:bCs/>
          <w:i/>
          <w:iCs/>
          <w:sz w:val="22"/>
          <w:szCs w:val="22"/>
        </w:rPr>
        <w:t xml:space="preserve"> __________</w:t>
      </w:r>
    </w:p>
    <w:p w14:paraId="0BC5A6A4" w14:textId="77777777" w:rsidR="004E6055" w:rsidRDefault="004E6055">
      <w:pPr>
        <w:pStyle w:val="Telobesedila"/>
        <w:tabs>
          <w:tab w:val="left" w:pos="1639"/>
          <w:tab w:val="left" w:pos="2351"/>
          <w:tab w:val="left" w:pos="2851"/>
          <w:tab w:val="left" w:pos="4444"/>
        </w:tabs>
        <w:kinsoku w:val="0"/>
        <w:overflowPunct w:val="0"/>
        <w:spacing w:before="91"/>
        <w:ind w:left="224"/>
        <w:rPr>
          <w:rFonts w:ascii="Times New Roman" w:hAnsi="Times New Roman" w:cs="Times New Roman"/>
          <w:sz w:val="22"/>
          <w:szCs w:val="22"/>
        </w:rPr>
      </w:pPr>
      <w:r>
        <w:rPr>
          <w:rFonts w:ascii="Times New Roman" w:hAnsi="Times New Roman" w:cs="Times New Roman"/>
          <w:sz w:val="24"/>
          <w:szCs w:val="24"/>
        </w:rPr>
        <w:br w:type="column"/>
      </w:r>
      <w:r>
        <w:rPr>
          <w:rFonts w:ascii="Times New Roman" w:hAnsi="Times New Roman" w:cs="Times New Roman"/>
          <w:i/>
          <w:iCs/>
          <w:sz w:val="22"/>
          <w:szCs w:val="22"/>
        </w:rPr>
        <w:t>Žig</w:t>
      </w:r>
      <w:r w:rsidR="00961861">
        <w:rPr>
          <w:rFonts w:ascii="Times New Roman" w:hAnsi="Times New Roman" w:cs="Times New Roman"/>
          <w:i/>
          <w:iCs/>
          <w:sz w:val="22"/>
          <w:szCs w:val="22"/>
        </w:rPr>
        <w:tab/>
      </w:r>
      <w:r w:rsidR="00961861" w:rsidRPr="00961861">
        <w:rPr>
          <w:rFonts w:ascii="Times New Roman" w:hAnsi="Times New Roman" w:cs="Times New Roman"/>
          <w:b/>
          <w:bCs/>
          <w:i/>
          <w:iCs/>
          <w:sz w:val="22"/>
          <w:szCs w:val="22"/>
        </w:rPr>
        <w:t>________________________</w:t>
      </w:r>
    </w:p>
    <w:p w14:paraId="3896A085" w14:textId="77777777" w:rsidR="004E6055" w:rsidRDefault="004E6055">
      <w:pPr>
        <w:pStyle w:val="Telobesedila"/>
        <w:kinsoku w:val="0"/>
        <w:overflowPunct w:val="0"/>
        <w:spacing w:before="1"/>
        <w:ind w:left="1737"/>
        <w:rPr>
          <w:rFonts w:ascii="Times New Roman" w:hAnsi="Times New Roman" w:cs="Times New Roman"/>
          <w:i/>
          <w:iCs/>
          <w:sz w:val="18"/>
          <w:szCs w:val="18"/>
        </w:rPr>
      </w:pPr>
      <w:r>
        <w:rPr>
          <w:rFonts w:ascii="Times New Roman" w:hAnsi="Times New Roman" w:cs="Times New Roman"/>
          <w:i/>
          <w:iCs/>
          <w:sz w:val="18"/>
          <w:szCs w:val="18"/>
        </w:rPr>
        <w:t>(podpis vlagatelja)</w:t>
      </w:r>
    </w:p>
    <w:p w14:paraId="0598D7FA" w14:textId="77777777" w:rsidR="004E6055" w:rsidRDefault="004E6055">
      <w:pPr>
        <w:pStyle w:val="Telobesedila"/>
        <w:kinsoku w:val="0"/>
        <w:overflowPunct w:val="0"/>
        <w:spacing w:before="1"/>
        <w:ind w:left="1737"/>
        <w:rPr>
          <w:rFonts w:ascii="Times New Roman" w:hAnsi="Times New Roman" w:cs="Times New Roman"/>
          <w:i/>
          <w:iCs/>
          <w:sz w:val="18"/>
          <w:szCs w:val="18"/>
        </w:rPr>
        <w:sectPr w:rsidR="004E6055">
          <w:type w:val="continuous"/>
          <w:pgSz w:w="16840" w:h="11910" w:orient="landscape"/>
          <w:pgMar w:top="1400" w:right="1760" w:bottom="1240" w:left="740" w:header="708" w:footer="708" w:gutter="0"/>
          <w:cols w:num="3" w:space="708" w:equalWidth="0">
            <w:col w:w="682" w:space="340"/>
            <w:col w:w="3442" w:space="282"/>
            <w:col w:w="9594"/>
          </w:cols>
          <w:noEndnote/>
        </w:sectPr>
      </w:pPr>
    </w:p>
    <w:p w14:paraId="53A23423" w14:textId="77777777" w:rsidR="004E6055" w:rsidRDefault="004E6055">
      <w:pPr>
        <w:pStyle w:val="Telobesedila"/>
        <w:kinsoku w:val="0"/>
        <w:overflowPunct w:val="0"/>
        <w:rPr>
          <w:rFonts w:ascii="Times New Roman" w:hAnsi="Times New Roman" w:cs="Times New Roman"/>
          <w:i/>
          <w:iCs/>
        </w:rPr>
      </w:pPr>
    </w:p>
    <w:p w14:paraId="10B703E6" w14:textId="77777777" w:rsidR="004E6055" w:rsidRDefault="004E6055">
      <w:pPr>
        <w:pStyle w:val="Telobesedila"/>
        <w:kinsoku w:val="0"/>
        <w:overflowPunct w:val="0"/>
        <w:rPr>
          <w:rFonts w:ascii="Times New Roman" w:hAnsi="Times New Roman" w:cs="Times New Roman"/>
          <w:i/>
          <w:iCs/>
        </w:rPr>
      </w:pPr>
    </w:p>
    <w:p w14:paraId="581D5895" w14:textId="77777777" w:rsidR="004E6055" w:rsidRDefault="004E6055">
      <w:pPr>
        <w:pStyle w:val="Telobesedila"/>
        <w:kinsoku w:val="0"/>
        <w:overflowPunct w:val="0"/>
        <w:rPr>
          <w:rFonts w:ascii="Times New Roman" w:hAnsi="Times New Roman" w:cs="Times New Roman"/>
          <w:i/>
          <w:iCs/>
        </w:rPr>
      </w:pPr>
    </w:p>
    <w:p w14:paraId="78DC37A6" w14:textId="77777777" w:rsidR="004E6055" w:rsidRDefault="004E6055">
      <w:pPr>
        <w:pStyle w:val="Telobesedila"/>
        <w:kinsoku w:val="0"/>
        <w:overflowPunct w:val="0"/>
        <w:rPr>
          <w:rFonts w:ascii="Times New Roman" w:hAnsi="Times New Roman" w:cs="Times New Roman"/>
          <w:i/>
          <w:iCs/>
        </w:rPr>
      </w:pPr>
    </w:p>
    <w:p w14:paraId="334FCE3F" w14:textId="77777777" w:rsidR="004E6055" w:rsidRDefault="004E6055">
      <w:pPr>
        <w:pStyle w:val="Telobesedila"/>
        <w:kinsoku w:val="0"/>
        <w:overflowPunct w:val="0"/>
        <w:rPr>
          <w:rFonts w:ascii="Times New Roman" w:hAnsi="Times New Roman" w:cs="Times New Roman"/>
          <w:i/>
          <w:iCs/>
        </w:rPr>
      </w:pPr>
    </w:p>
    <w:p w14:paraId="17A812F1" w14:textId="77777777" w:rsidR="004E6055" w:rsidRDefault="004E6055">
      <w:pPr>
        <w:pStyle w:val="Telobesedila"/>
        <w:kinsoku w:val="0"/>
        <w:overflowPunct w:val="0"/>
        <w:rPr>
          <w:rFonts w:ascii="Times New Roman" w:hAnsi="Times New Roman" w:cs="Times New Roman"/>
          <w:i/>
          <w:iCs/>
        </w:rPr>
      </w:pPr>
    </w:p>
    <w:p w14:paraId="25EB690A" w14:textId="77777777" w:rsidR="004E6055" w:rsidRDefault="004E6055">
      <w:pPr>
        <w:pStyle w:val="Telobesedila"/>
        <w:kinsoku w:val="0"/>
        <w:overflowPunct w:val="0"/>
        <w:rPr>
          <w:rFonts w:ascii="Times New Roman" w:hAnsi="Times New Roman" w:cs="Times New Roman"/>
          <w:i/>
          <w:iCs/>
        </w:rPr>
      </w:pPr>
    </w:p>
    <w:p w14:paraId="53297508" w14:textId="77777777" w:rsidR="004E6055" w:rsidRDefault="004E6055">
      <w:pPr>
        <w:pStyle w:val="Telobesedila"/>
        <w:kinsoku w:val="0"/>
        <w:overflowPunct w:val="0"/>
        <w:rPr>
          <w:rFonts w:ascii="Times New Roman" w:hAnsi="Times New Roman" w:cs="Times New Roman"/>
          <w:i/>
          <w:iCs/>
        </w:rPr>
      </w:pPr>
    </w:p>
    <w:p w14:paraId="787B89EC" w14:textId="77777777" w:rsidR="004E6055" w:rsidRDefault="004E6055">
      <w:pPr>
        <w:pStyle w:val="Telobesedila"/>
        <w:kinsoku w:val="0"/>
        <w:overflowPunct w:val="0"/>
        <w:rPr>
          <w:rFonts w:ascii="Times New Roman" w:hAnsi="Times New Roman" w:cs="Times New Roman"/>
          <w:i/>
          <w:iCs/>
        </w:rPr>
      </w:pPr>
    </w:p>
    <w:p w14:paraId="366710A8" w14:textId="77777777" w:rsidR="004E6055" w:rsidRDefault="004E6055">
      <w:pPr>
        <w:pStyle w:val="Telobesedila"/>
        <w:kinsoku w:val="0"/>
        <w:overflowPunct w:val="0"/>
        <w:spacing w:before="213"/>
        <w:ind w:left="7393" w:right="6373"/>
        <w:jc w:val="center"/>
        <w:rPr>
          <w:rFonts w:ascii="Times New Roman" w:hAnsi="Times New Roman" w:cs="Times New Roman"/>
          <w:sz w:val="24"/>
          <w:szCs w:val="24"/>
        </w:rPr>
      </w:pPr>
      <w:r>
        <w:rPr>
          <w:rFonts w:ascii="Times New Roman" w:hAnsi="Times New Roman" w:cs="Times New Roman"/>
          <w:sz w:val="24"/>
          <w:szCs w:val="24"/>
        </w:rPr>
        <w:t>RD-9</w:t>
      </w:r>
    </w:p>
    <w:p w14:paraId="2AF6C27E" w14:textId="77777777" w:rsidR="004E6055" w:rsidRDefault="004E6055">
      <w:pPr>
        <w:pStyle w:val="Telobesedila"/>
        <w:kinsoku w:val="0"/>
        <w:overflowPunct w:val="0"/>
        <w:spacing w:before="213"/>
        <w:ind w:left="7393" w:right="6373"/>
        <w:jc w:val="center"/>
        <w:rPr>
          <w:rFonts w:ascii="Times New Roman" w:hAnsi="Times New Roman" w:cs="Times New Roman"/>
          <w:sz w:val="24"/>
          <w:szCs w:val="24"/>
        </w:rPr>
        <w:sectPr w:rsidR="004E6055">
          <w:type w:val="continuous"/>
          <w:pgSz w:w="16840" w:h="11910" w:orient="landscape"/>
          <w:pgMar w:top="1400" w:right="1760" w:bottom="1240" w:left="740" w:header="708" w:footer="708" w:gutter="0"/>
          <w:cols w:space="708" w:equalWidth="0">
            <w:col w:w="14340"/>
          </w:cols>
          <w:noEndnote/>
        </w:sectPr>
      </w:pPr>
    </w:p>
    <w:p w14:paraId="57901DDC" w14:textId="1D4967F5" w:rsidR="004E6055" w:rsidRDefault="002158A1">
      <w:pPr>
        <w:pStyle w:val="Telobesedila"/>
        <w:kinsoku w:val="0"/>
        <w:overflowPunct w:val="0"/>
        <w:ind w:left="150"/>
        <w:rPr>
          <w:rFonts w:ascii="Times New Roman" w:hAnsi="Times New Roman" w:cs="Times New Roman"/>
        </w:rPr>
      </w:pPr>
      <w:r>
        <w:rPr>
          <w:rFonts w:ascii="Times New Roman" w:hAnsi="Times New Roman" w:cs="Times New Roman"/>
          <w:noProof/>
        </w:rPr>
        <w:lastRenderedPageBreak/>
        <mc:AlternateContent>
          <mc:Choice Requires="wps">
            <w:drawing>
              <wp:inline distT="0" distB="0" distL="0" distR="0" wp14:anchorId="285953E5" wp14:editId="297C36A7">
                <wp:extent cx="5849620" cy="1028700"/>
                <wp:effectExtent l="12700" t="6350" r="5080" b="12700"/>
                <wp:docPr id="2077199593"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02870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4EF24D4" w14:textId="77777777" w:rsidR="004E6055" w:rsidRDefault="004E6055">
                            <w:pPr>
                              <w:pStyle w:val="Telobesedila"/>
                              <w:kinsoku w:val="0"/>
                              <w:overflowPunct w:val="0"/>
                              <w:spacing w:before="230" w:line="413" w:lineRule="exact"/>
                              <w:ind w:left="1155" w:right="1153"/>
                              <w:jc w:val="center"/>
                              <w:rPr>
                                <w:rFonts w:ascii="Times New Roman" w:hAnsi="Times New Roman" w:cs="Times New Roman"/>
                                <w:b/>
                                <w:bCs/>
                                <w:sz w:val="36"/>
                                <w:szCs w:val="36"/>
                              </w:rPr>
                            </w:pPr>
                            <w:r>
                              <w:rPr>
                                <w:rFonts w:ascii="Times New Roman" w:hAnsi="Times New Roman" w:cs="Times New Roman"/>
                                <w:sz w:val="36"/>
                                <w:szCs w:val="36"/>
                              </w:rPr>
                              <w:t xml:space="preserve">c.) </w:t>
                            </w:r>
                            <w:r>
                              <w:rPr>
                                <w:rFonts w:ascii="Times New Roman" w:hAnsi="Times New Roman" w:cs="Times New Roman"/>
                                <w:b/>
                                <w:bCs/>
                                <w:sz w:val="36"/>
                                <w:szCs w:val="36"/>
                              </w:rPr>
                              <w:t>IZJAVA</w:t>
                            </w:r>
                          </w:p>
                          <w:p w14:paraId="1564C630" w14:textId="77777777" w:rsidR="004E6055" w:rsidRDefault="004E6055">
                            <w:pPr>
                              <w:pStyle w:val="Telobesedila"/>
                              <w:kinsoku w:val="0"/>
                              <w:overflowPunct w:val="0"/>
                              <w:ind w:left="1156" w:right="1153"/>
                              <w:jc w:val="center"/>
                              <w:rPr>
                                <w:rFonts w:ascii="Times New Roman" w:hAnsi="Times New Roman" w:cs="Times New Roman"/>
                                <w:b/>
                                <w:bCs/>
                                <w:sz w:val="32"/>
                                <w:szCs w:val="32"/>
                              </w:rPr>
                            </w:pPr>
                            <w:r>
                              <w:rPr>
                                <w:rFonts w:ascii="Times New Roman" w:hAnsi="Times New Roman" w:cs="Times New Roman"/>
                                <w:b/>
                                <w:bCs/>
                                <w:sz w:val="32"/>
                                <w:szCs w:val="32"/>
                              </w:rPr>
                              <w:t>O ZDRUŽITVI ALI PRIPOJITVI PODJETJA IN RAZDRUŽITVI PODJETJA</w:t>
                            </w:r>
                          </w:p>
                        </w:txbxContent>
                      </wps:txbx>
                      <wps:bodyPr rot="0" vert="horz" wrap="square" lIns="0" tIns="0" rIns="0" bIns="0" anchor="t" anchorCtr="0" upright="1">
                        <a:noAutofit/>
                      </wps:bodyPr>
                    </wps:wsp>
                  </a:graphicData>
                </a:graphic>
              </wp:inline>
            </w:drawing>
          </mc:Choice>
          <mc:Fallback>
            <w:pict>
              <v:shape w14:anchorId="285953E5" id="Text Box 96" o:spid="_x0000_s1033" type="#_x0000_t202" style="width:460.6pt;height: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" filled="f" strokeweight=".48pt">
                <v:textbox inset="0,0,0,0">
                  <w:txbxContent>
                    <w:p w14:paraId="74EF24D4" w14:textId="77777777" w:rsidR="004E6055" w:rsidRDefault="004E6055">
                      <w:pPr>
                        <w:pStyle w:val="Telobesedila"/>
                        <w:kinsoku w:val="0"/>
                        <w:overflowPunct w:val="0"/>
                        <w:spacing w:before="230" w:line="413" w:lineRule="exact"/>
                        <w:ind w:left="1155" w:right="1153"/>
                        <w:jc w:val="center"/>
                        <w:rPr>
                          <w:rFonts w:ascii="Times New Roman" w:hAnsi="Times New Roman" w:cs="Times New Roman"/>
                          <w:b/>
                          <w:bCs/>
                          <w:sz w:val="36"/>
                          <w:szCs w:val="36"/>
                        </w:rPr>
                      </w:pPr>
                      <w:r>
                        <w:rPr>
                          <w:rFonts w:ascii="Times New Roman" w:hAnsi="Times New Roman" w:cs="Times New Roman"/>
                          <w:sz w:val="36"/>
                          <w:szCs w:val="36"/>
                        </w:rPr>
                        <w:t xml:space="preserve">c.) </w:t>
                      </w:r>
                      <w:r>
                        <w:rPr>
                          <w:rFonts w:ascii="Times New Roman" w:hAnsi="Times New Roman" w:cs="Times New Roman"/>
                          <w:b/>
                          <w:bCs/>
                          <w:sz w:val="36"/>
                          <w:szCs w:val="36"/>
                        </w:rPr>
                        <w:t>IZJAVA</w:t>
                      </w:r>
                    </w:p>
                    <w:p w14:paraId="1564C630" w14:textId="77777777" w:rsidR="004E6055" w:rsidRDefault="004E6055">
                      <w:pPr>
                        <w:pStyle w:val="Telobesedila"/>
                        <w:kinsoku w:val="0"/>
                        <w:overflowPunct w:val="0"/>
                        <w:ind w:left="1156" w:right="1153"/>
                        <w:jc w:val="center"/>
                        <w:rPr>
                          <w:rFonts w:ascii="Times New Roman" w:hAnsi="Times New Roman" w:cs="Times New Roman"/>
                          <w:b/>
                          <w:bCs/>
                          <w:sz w:val="32"/>
                          <w:szCs w:val="32"/>
                        </w:rPr>
                      </w:pPr>
                      <w:r>
                        <w:rPr>
                          <w:rFonts w:ascii="Times New Roman" w:hAnsi="Times New Roman" w:cs="Times New Roman"/>
                          <w:b/>
                          <w:bCs/>
                          <w:sz w:val="32"/>
                          <w:szCs w:val="32"/>
                        </w:rPr>
                        <w:t>O ZDRUŽITVI ALI PRIPOJITVI PODJETJA IN RAZDRUŽITVI PODJETJA</w:t>
                      </w:r>
                    </w:p>
                  </w:txbxContent>
                </v:textbox>
                <w10:anchorlock/>
              </v:shape>
            </w:pict>
          </mc:Fallback>
        </mc:AlternateContent>
      </w:r>
    </w:p>
    <w:p w14:paraId="4ED662B4" w14:textId="77777777" w:rsidR="004E6055" w:rsidRDefault="004E6055">
      <w:pPr>
        <w:pStyle w:val="Telobesedila"/>
        <w:kinsoku w:val="0"/>
        <w:overflowPunct w:val="0"/>
        <w:rPr>
          <w:rFonts w:ascii="Times New Roman" w:hAnsi="Times New Roman" w:cs="Times New Roman"/>
        </w:rPr>
      </w:pPr>
    </w:p>
    <w:p w14:paraId="11956ECE" w14:textId="77777777" w:rsidR="004E6055" w:rsidRDefault="004E6055">
      <w:pPr>
        <w:pStyle w:val="Telobesedila"/>
        <w:kinsoku w:val="0"/>
        <w:overflowPunct w:val="0"/>
        <w:spacing w:before="6"/>
        <w:rPr>
          <w:rFonts w:ascii="Times New Roman" w:hAnsi="Times New Roman" w:cs="Times New Roman"/>
        </w:rPr>
      </w:pPr>
    </w:p>
    <w:p w14:paraId="2CC89F64" w14:textId="77777777" w:rsidR="004E6055" w:rsidRDefault="004E6055">
      <w:pPr>
        <w:pStyle w:val="Naslov5"/>
        <w:tabs>
          <w:tab w:val="left" w:pos="9136"/>
        </w:tabs>
        <w:kinsoku w:val="0"/>
        <w:overflowPunct w:val="0"/>
        <w:spacing w:line="250" w:lineRule="exact"/>
        <w:ind w:left="776"/>
      </w:pPr>
      <w:r>
        <w:rPr>
          <w:u w:val="single" w:color="000000"/>
        </w:rPr>
        <w:t xml:space="preserve"> </w:t>
      </w:r>
      <w:r>
        <w:rPr>
          <w:u w:val="single" w:color="000000"/>
        </w:rPr>
        <w:tab/>
      </w:r>
      <w:r>
        <w:t>,</w:t>
      </w:r>
    </w:p>
    <w:p w14:paraId="27978EE7" w14:textId="77777777" w:rsidR="004E6055" w:rsidRDefault="004E6055">
      <w:pPr>
        <w:pStyle w:val="Telobesedila"/>
        <w:kinsoku w:val="0"/>
        <w:overflowPunct w:val="0"/>
        <w:spacing w:line="250" w:lineRule="exact"/>
        <w:ind w:left="776"/>
        <w:rPr>
          <w:rFonts w:ascii="Times New Roman" w:hAnsi="Times New Roman" w:cs="Times New Roman"/>
          <w:i/>
          <w:iCs/>
        </w:rPr>
      </w:pPr>
      <w:r>
        <w:rPr>
          <w:rFonts w:ascii="Times New Roman" w:hAnsi="Times New Roman" w:cs="Times New Roman"/>
          <w:i/>
          <w:iCs/>
        </w:rPr>
        <w:t xml:space="preserve">(ime in priimek oz. polno ime vlagatelja </w:t>
      </w:r>
      <w:r w:rsidR="008A733F">
        <w:rPr>
          <w:rFonts w:ascii="Calibri" w:hAnsi="Calibri" w:cs="Calibri"/>
          <w:sz w:val="21"/>
          <w:szCs w:val="21"/>
        </w:rPr>
        <w:t>-</w:t>
      </w:r>
      <w:r>
        <w:rPr>
          <w:rFonts w:ascii="Segoe MDL2 Assets" w:hAnsi="Segoe MDL2 Assets" w:cs="Segoe MDL2 Assets"/>
          <w:sz w:val="21"/>
          <w:szCs w:val="21"/>
        </w:rPr>
        <w:t xml:space="preserve"> </w:t>
      </w:r>
      <w:r>
        <w:rPr>
          <w:rFonts w:ascii="Times New Roman" w:hAnsi="Times New Roman" w:cs="Times New Roman"/>
          <w:i/>
          <w:iCs/>
        </w:rPr>
        <w:t>nosilca dopolnilne dejavnosti na kmetiji)</w:t>
      </w:r>
    </w:p>
    <w:p w14:paraId="7C520A02" w14:textId="77777777" w:rsidR="004E6055" w:rsidRDefault="004E6055">
      <w:pPr>
        <w:pStyle w:val="Telobesedila"/>
        <w:kinsoku w:val="0"/>
        <w:overflowPunct w:val="0"/>
        <w:rPr>
          <w:rFonts w:ascii="Times New Roman" w:hAnsi="Times New Roman" w:cs="Times New Roman"/>
          <w:i/>
          <w:iCs/>
        </w:rPr>
      </w:pPr>
    </w:p>
    <w:p w14:paraId="7256E39D" w14:textId="64BAB86C" w:rsidR="004E6055" w:rsidRDefault="002158A1">
      <w:pPr>
        <w:pStyle w:val="Telobesedila"/>
        <w:kinsoku w:val="0"/>
        <w:overflowPunct w:val="0"/>
        <w:rPr>
          <w:rFonts w:ascii="Times New Roman" w:hAnsi="Times New Roman" w:cs="Times New Roman"/>
          <w:i/>
          <w:iCs/>
        </w:rPr>
      </w:pPr>
      <w:r>
        <w:rPr>
          <w:noProof/>
        </w:rPr>
        <mc:AlternateContent>
          <mc:Choice Requires="wps">
            <w:drawing>
              <wp:anchor distT="0" distB="0" distL="0" distR="0" simplePos="0" relativeHeight="251652096" behindDoc="0" locked="0" layoutInCell="0" allowOverlap="1" wp14:anchorId="092CAC62" wp14:editId="1348A3A5">
                <wp:simplePos x="0" y="0"/>
                <wp:positionH relativeFrom="page">
                  <wp:posOffset>962660</wp:posOffset>
                </wp:positionH>
                <wp:positionV relativeFrom="paragraph">
                  <wp:posOffset>173990</wp:posOffset>
                </wp:positionV>
                <wp:extent cx="5379085" cy="12700"/>
                <wp:effectExtent l="0" t="0" r="0" b="0"/>
                <wp:wrapTopAndBottom/>
                <wp:docPr id="1380552041" name="Freeform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79085" cy="12700"/>
                        </a:xfrm>
                        <a:custGeom>
                          <a:avLst/>
                          <a:gdLst>
                            <a:gd name="T0" fmla="*/ 0 w 8471"/>
                            <a:gd name="T1" fmla="*/ 0 h 20"/>
                            <a:gd name="T2" fmla="*/ 8470 w 8471"/>
                            <a:gd name="T3" fmla="*/ 0 h 20"/>
                          </a:gdLst>
                          <a:ahLst/>
                          <a:cxnLst>
                            <a:cxn ang="0">
                              <a:pos x="T0" y="T1"/>
                            </a:cxn>
                            <a:cxn ang="0">
                              <a:pos x="T2" y="T3"/>
                            </a:cxn>
                          </a:cxnLst>
                          <a:rect l="0" t="0" r="r" b="b"/>
                          <a:pathLst>
                            <a:path w="8471" h="20">
                              <a:moveTo>
                                <a:pt x="0" y="0"/>
                              </a:moveTo>
                              <a:lnTo>
                                <a:pt x="847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20739BF" id="Freeform 98" o:spid="_x0000_s1026" style="position:absolute;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5.8pt,13.7pt,499.3pt,13.7pt" coordsize="84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" o:allowincell="f" filled="f" strokeweight=".15578mm">
                <v:path arrowok="t" o:connecttype="custom" o:connectlocs="0,0;5378450,0" o:connectangles="0,0"/>
                <w10:wrap type="topAndBottom" anchorx="page"/>
              </v:polyline>
            </w:pict>
          </mc:Fallback>
        </mc:AlternateContent>
      </w:r>
    </w:p>
    <w:p w14:paraId="0A66E5AA" w14:textId="77777777" w:rsidR="004E6055" w:rsidRDefault="004E6055">
      <w:pPr>
        <w:pStyle w:val="Telobesedila"/>
        <w:kinsoku w:val="0"/>
        <w:overflowPunct w:val="0"/>
        <w:spacing w:line="204" w:lineRule="exact"/>
        <w:ind w:left="832"/>
        <w:rPr>
          <w:rFonts w:ascii="Times New Roman" w:hAnsi="Times New Roman" w:cs="Times New Roman"/>
          <w:i/>
          <w:iCs/>
        </w:rPr>
      </w:pPr>
      <w:r>
        <w:rPr>
          <w:rFonts w:ascii="Times New Roman" w:hAnsi="Times New Roman" w:cs="Times New Roman"/>
          <w:i/>
          <w:iCs/>
        </w:rPr>
        <w:t>(naslov oz. sedež vlagatelja)</w:t>
      </w:r>
    </w:p>
    <w:p w14:paraId="28856654" w14:textId="77777777" w:rsidR="004E6055" w:rsidRDefault="004E6055">
      <w:pPr>
        <w:pStyle w:val="Telobesedila"/>
        <w:kinsoku w:val="0"/>
        <w:overflowPunct w:val="0"/>
        <w:rPr>
          <w:rFonts w:ascii="Times New Roman" w:hAnsi="Times New Roman" w:cs="Times New Roman"/>
          <w:i/>
          <w:iCs/>
          <w:sz w:val="22"/>
          <w:szCs w:val="22"/>
        </w:rPr>
      </w:pPr>
    </w:p>
    <w:p w14:paraId="20B36781" w14:textId="77777777" w:rsidR="004E6055" w:rsidRDefault="004E6055">
      <w:pPr>
        <w:pStyle w:val="Telobesedila"/>
        <w:kinsoku w:val="0"/>
        <w:overflowPunct w:val="0"/>
        <w:spacing w:before="10"/>
        <w:rPr>
          <w:rFonts w:ascii="Times New Roman" w:hAnsi="Times New Roman" w:cs="Times New Roman"/>
          <w:i/>
          <w:iCs/>
          <w:sz w:val="21"/>
          <w:szCs w:val="21"/>
        </w:rPr>
      </w:pPr>
    </w:p>
    <w:p w14:paraId="1D96822D" w14:textId="77777777" w:rsidR="004E6055" w:rsidRDefault="004E6055">
      <w:pPr>
        <w:pStyle w:val="Telobesedila"/>
        <w:kinsoku w:val="0"/>
        <w:overflowPunct w:val="0"/>
        <w:ind w:left="224"/>
        <w:rPr>
          <w:rFonts w:ascii="Times New Roman" w:hAnsi="Times New Roman" w:cs="Times New Roman"/>
          <w:b/>
          <w:bCs/>
          <w:sz w:val="22"/>
          <w:szCs w:val="22"/>
        </w:rPr>
      </w:pPr>
      <w:r>
        <w:rPr>
          <w:rFonts w:ascii="Times New Roman" w:hAnsi="Times New Roman" w:cs="Times New Roman"/>
          <w:b/>
          <w:bCs/>
          <w:sz w:val="22"/>
          <w:szCs w:val="22"/>
        </w:rPr>
        <w:t>pod kazensko in materialno odgovornostjo</w:t>
      </w:r>
    </w:p>
    <w:p w14:paraId="320CC8AC" w14:textId="77777777" w:rsidR="004E6055" w:rsidRDefault="004E6055">
      <w:pPr>
        <w:pStyle w:val="Telobesedila"/>
        <w:kinsoku w:val="0"/>
        <w:overflowPunct w:val="0"/>
        <w:spacing w:before="10"/>
        <w:rPr>
          <w:rFonts w:ascii="Times New Roman" w:hAnsi="Times New Roman" w:cs="Times New Roman"/>
          <w:b/>
          <w:bCs/>
          <w:sz w:val="13"/>
          <w:szCs w:val="13"/>
        </w:rPr>
      </w:pPr>
    </w:p>
    <w:p w14:paraId="2F7B3D89" w14:textId="77777777" w:rsidR="004E6055" w:rsidRDefault="004E6055">
      <w:pPr>
        <w:pStyle w:val="Telobesedila"/>
        <w:kinsoku w:val="0"/>
        <w:overflowPunct w:val="0"/>
        <w:spacing w:before="92"/>
        <w:ind w:left="6596"/>
        <w:rPr>
          <w:rFonts w:ascii="Times New Roman" w:hAnsi="Times New Roman" w:cs="Times New Roman"/>
          <w:i/>
          <w:iCs/>
          <w:sz w:val="22"/>
          <w:szCs w:val="22"/>
        </w:rPr>
      </w:pPr>
      <w:r>
        <w:rPr>
          <w:rFonts w:ascii="Times New Roman" w:hAnsi="Times New Roman" w:cs="Times New Roman"/>
          <w:sz w:val="22"/>
          <w:szCs w:val="22"/>
        </w:rPr>
        <w:t>(</w:t>
      </w:r>
      <w:r>
        <w:rPr>
          <w:rFonts w:ascii="Times New Roman" w:hAnsi="Times New Roman" w:cs="Times New Roman"/>
          <w:i/>
          <w:iCs/>
          <w:sz w:val="22"/>
          <w:szCs w:val="22"/>
        </w:rPr>
        <w:t>ustrezno označite / dopišite):</w:t>
      </w:r>
    </w:p>
    <w:p w14:paraId="25F47C73" w14:textId="77777777" w:rsidR="004E6055" w:rsidRDefault="004E6055">
      <w:pPr>
        <w:pStyle w:val="Telobesedila"/>
        <w:kinsoku w:val="0"/>
        <w:overflowPunct w:val="0"/>
        <w:rPr>
          <w:rFonts w:ascii="Times New Roman" w:hAnsi="Times New Roman" w:cs="Times New Roman"/>
          <w:i/>
          <w:iCs/>
        </w:rPr>
      </w:pPr>
    </w:p>
    <w:p w14:paraId="2F570CCA" w14:textId="77777777" w:rsidR="004E6055" w:rsidRDefault="004E6055">
      <w:pPr>
        <w:pStyle w:val="Telobesedila"/>
        <w:kinsoku w:val="0"/>
        <w:overflowPunct w:val="0"/>
        <w:rPr>
          <w:rFonts w:ascii="Times New Roman" w:hAnsi="Times New Roman" w:cs="Times New Roman"/>
          <w:i/>
          <w:iCs/>
        </w:rPr>
      </w:pPr>
    </w:p>
    <w:p w14:paraId="39926006" w14:textId="77777777" w:rsidR="004E6055" w:rsidRDefault="004E6055">
      <w:pPr>
        <w:pStyle w:val="Telobesedila"/>
        <w:kinsoku w:val="0"/>
        <w:overflowPunct w:val="0"/>
        <w:spacing w:before="11"/>
        <w:rPr>
          <w:rFonts w:ascii="Times New Roman" w:hAnsi="Times New Roman" w:cs="Times New Roman"/>
          <w:i/>
          <w:iCs/>
          <w:sz w:val="26"/>
          <w:szCs w:val="26"/>
        </w:rPr>
      </w:pPr>
    </w:p>
    <w:p w14:paraId="3F7A9A53" w14:textId="1E8E378A" w:rsidR="004E6055" w:rsidRDefault="002158A1">
      <w:pPr>
        <w:pStyle w:val="Telobesedila"/>
        <w:kinsoku w:val="0"/>
        <w:overflowPunct w:val="0"/>
        <w:spacing w:before="92"/>
        <w:ind w:left="625"/>
        <w:rPr>
          <w:b/>
          <w:bCs/>
          <w:sz w:val="24"/>
          <w:szCs w:val="24"/>
        </w:rPr>
      </w:pPr>
      <w:r>
        <w:rPr>
          <w:noProof/>
        </w:rPr>
        <mc:AlternateContent>
          <mc:Choice Requires="wps">
            <w:drawing>
              <wp:anchor distT="0" distB="0" distL="114300" distR="114300" simplePos="0" relativeHeight="251653120" behindDoc="0" locked="0" layoutInCell="0" allowOverlap="1" wp14:anchorId="11DDE54D" wp14:editId="092D010E">
                <wp:simplePos x="0" y="0"/>
                <wp:positionH relativeFrom="page">
                  <wp:posOffset>626110</wp:posOffset>
                </wp:positionH>
                <wp:positionV relativeFrom="paragraph">
                  <wp:posOffset>36195</wp:posOffset>
                </wp:positionV>
                <wp:extent cx="186055" cy="186055"/>
                <wp:effectExtent l="0" t="0" r="0" b="0"/>
                <wp:wrapNone/>
                <wp:docPr id="1367715349" name="Freeform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6055" cy="186055"/>
                        </a:xfrm>
                        <a:custGeom>
                          <a:avLst/>
                          <a:gdLst>
                            <a:gd name="T0" fmla="*/ 292 w 293"/>
                            <a:gd name="T1" fmla="*/ 0 h 293"/>
                            <a:gd name="T2" fmla="*/ 0 w 293"/>
                            <a:gd name="T3" fmla="*/ 0 h 293"/>
                            <a:gd name="T4" fmla="*/ 0 w 293"/>
                            <a:gd name="T5" fmla="*/ 292 h 293"/>
                            <a:gd name="T6" fmla="*/ 292 w 293"/>
                            <a:gd name="T7" fmla="*/ 292 h 293"/>
                            <a:gd name="T8" fmla="*/ 292 w 293"/>
                            <a:gd name="T9" fmla="*/ 0 h 293"/>
                          </a:gdLst>
                          <a:ahLst/>
                          <a:cxnLst>
                            <a:cxn ang="0">
                              <a:pos x="T0" y="T1"/>
                            </a:cxn>
                            <a:cxn ang="0">
                              <a:pos x="T2" y="T3"/>
                            </a:cxn>
                            <a:cxn ang="0">
                              <a:pos x="T4" y="T5"/>
                            </a:cxn>
                            <a:cxn ang="0">
                              <a:pos x="T6" y="T7"/>
                            </a:cxn>
                            <a:cxn ang="0">
                              <a:pos x="T8" y="T9"/>
                            </a:cxn>
                          </a:cxnLst>
                          <a:rect l="0" t="0" r="r" b="b"/>
                          <a:pathLst>
                            <a:path w="293" h="293">
                              <a:moveTo>
                                <a:pt x="292" y="0"/>
                              </a:moveTo>
                              <a:lnTo>
                                <a:pt x="0" y="0"/>
                              </a:lnTo>
                              <a:lnTo>
                                <a:pt x="0" y="292"/>
                              </a:lnTo>
                              <a:lnTo>
                                <a:pt x="292" y="292"/>
                              </a:lnTo>
                              <a:lnTo>
                                <a:pt x="292"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242553" id="Freeform 99" o:spid="_x0000_s1026" style="position:absolute;margin-left:49.3pt;margin-top:2.85pt;width:14.65pt;height:14.6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3,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" o:allowincell="f" path="m292,l,,,292r292,l292,xe" filled="f" strokeweight=".72pt">
                <v:path arrowok="t" o:connecttype="custom" o:connectlocs="185420,0;0,0;0,185420;185420,185420;185420,0" o:connectangles="0,0,0,0,0"/>
                <w10:wrap anchorx="page"/>
              </v:shape>
            </w:pict>
          </mc:Fallback>
        </mc:AlternateContent>
      </w:r>
      <w:r w:rsidR="004E6055">
        <w:rPr>
          <w:b/>
          <w:bCs/>
          <w:sz w:val="24"/>
          <w:szCs w:val="24"/>
        </w:rPr>
        <w:t>I.</w:t>
      </w:r>
    </w:p>
    <w:p w14:paraId="5D7F3B51" w14:textId="77777777" w:rsidR="004E6055" w:rsidRDefault="004E6055">
      <w:pPr>
        <w:pStyle w:val="Telobesedila"/>
        <w:kinsoku w:val="0"/>
        <w:overflowPunct w:val="0"/>
        <w:spacing w:before="66"/>
        <w:ind w:left="224" w:right="368"/>
        <w:rPr>
          <w:rFonts w:ascii="Times New Roman" w:hAnsi="Times New Roman" w:cs="Times New Roman"/>
          <w:sz w:val="24"/>
          <w:szCs w:val="24"/>
        </w:rPr>
      </w:pPr>
      <w:r>
        <w:rPr>
          <w:rFonts w:ascii="Times New Roman" w:hAnsi="Times New Roman" w:cs="Times New Roman"/>
          <w:b/>
          <w:bCs/>
          <w:sz w:val="24"/>
          <w:szCs w:val="24"/>
        </w:rPr>
        <w:t>Izjavljam</w:t>
      </w:r>
      <w:r>
        <w:rPr>
          <w:rFonts w:ascii="Times New Roman" w:hAnsi="Times New Roman" w:cs="Times New Roman"/>
          <w:sz w:val="24"/>
          <w:szCs w:val="24"/>
        </w:rPr>
        <w:t>, da se zgoraj navedeno podjetje ni združilo ali pripojilo k drugemu podjetju, niti ni prišlo do kakršnekoli razdružitve oz. razdelitve podjetja.</w:t>
      </w:r>
    </w:p>
    <w:p w14:paraId="7513721B" w14:textId="77777777" w:rsidR="004E6055" w:rsidRDefault="004E6055">
      <w:pPr>
        <w:pStyle w:val="Telobesedila"/>
        <w:kinsoku w:val="0"/>
        <w:overflowPunct w:val="0"/>
        <w:rPr>
          <w:rFonts w:ascii="Times New Roman" w:hAnsi="Times New Roman" w:cs="Times New Roman"/>
        </w:rPr>
      </w:pPr>
    </w:p>
    <w:p w14:paraId="060D744B" w14:textId="77777777" w:rsidR="004E6055" w:rsidRDefault="004E6055">
      <w:pPr>
        <w:pStyle w:val="Telobesedila"/>
        <w:kinsoku w:val="0"/>
        <w:overflowPunct w:val="0"/>
        <w:rPr>
          <w:rFonts w:ascii="Times New Roman" w:hAnsi="Times New Roman" w:cs="Times New Roman"/>
        </w:rPr>
      </w:pPr>
    </w:p>
    <w:p w14:paraId="4D3305BC" w14:textId="77777777" w:rsidR="004E6055" w:rsidRDefault="004E6055">
      <w:pPr>
        <w:pStyle w:val="Telobesedila"/>
        <w:kinsoku w:val="0"/>
        <w:overflowPunct w:val="0"/>
        <w:rPr>
          <w:rFonts w:ascii="Times New Roman" w:hAnsi="Times New Roman" w:cs="Times New Roman"/>
        </w:rPr>
      </w:pPr>
    </w:p>
    <w:p w14:paraId="396FE8BF" w14:textId="77777777" w:rsidR="004E6055" w:rsidRDefault="004E6055">
      <w:pPr>
        <w:pStyle w:val="Telobesedila"/>
        <w:kinsoku w:val="0"/>
        <w:overflowPunct w:val="0"/>
        <w:spacing w:before="6"/>
        <w:rPr>
          <w:rFonts w:ascii="Times New Roman" w:hAnsi="Times New Roman" w:cs="Times New Roman"/>
          <w:sz w:val="23"/>
          <w:szCs w:val="23"/>
        </w:rPr>
      </w:pPr>
    </w:p>
    <w:p w14:paraId="1540ACFF" w14:textId="786506CB" w:rsidR="004E6055" w:rsidRDefault="002158A1">
      <w:pPr>
        <w:pStyle w:val="Telobesedila"/>
        <w:kinsoku w:val="0"/>
        <w:overflowPunct w:val="0"/>
        <w:spacing w:before="92"/>
        <w:ind w:left="625"/>
        <w:rPr>
          <w:b/>
          <w:bCs/>
          <w:sz w:val="24"/>
          <w:szCs w:val="24"/>
        </w:rPr>
      </w:pPr>
      <w:r>
        <w:rPr>
          <w:noProof/>
        </w:rPr>
        <mc:AlternateContent>
          <mc:Choice Requires="wps">
            <w:drawing>
              <wp:anchor distT="0" distB="0" distL="114300" distR="114300" simplePos="0" relativeHeight="251654144" behindDoc="0" locked="0" layoutInCell="0" allowOverlap="1" wp14:anchorId="08B26935" wp14:editId="490FA620">
                <wp:simplePos x="0" y="0"/>
                <wp:positionH relativeFrom="page">
                  <wp:posOffset>626110</wp:posOffset>
                </wp:positionH>
                <wp:positionV relativeFrom="paragraph">
                  <wp:posOffset>36195</wp:posOffset>
                </wp:positionV>
                <wp:extent cx="186055" cy="186055"/>
                <wp:effectExtent l="0" t="0" r="0" b="0"/>
                <wp:wrapNone/>
                <wp:docPr id="2060803767" name="Freeform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6055" cy="186055"/>
                        </a:xfrm>
                        <a:custGeom>
                          <a:avLst/>
                          <a:gdLst>
                            <a:gd name="T0" fmla="*/ 292 w 293"/>
                            <a:gd name="T1" fmla="*/ 0 h 293"/>
                            <a:gd name="T2" fmla="*/ 0 w 293"/>
                            <a:gd name="T3" fmla="*/ 0 h 293"/>
                            <a:gd name="T4" fmla="*/ 0 w 293"/>
                            <a:gd name="T5" fmla="*/ 292 h 293"/>
                            <a:gd name="T6" fmla="*/ 292 w 293"/>
                            <a:gd name="T7" fmla="*/ 292 h 293"/>
                            <a:gd name="T8" fmla="*/ 292 w 293"/>
                            <a:gd name="T9" fmla="*/ 0 h 293"/>
                          </a:gdLst>
                          <a:ahLst/>
                          <a:cxnLst>
                            <a:cxn ang="0">
                              <a:pos x="T0" y="T1"/>
                            </a:cxn>
                            <a:cxn ang="0">
                              <a:pos x="T2" y="T3"/>
                            </a:cxn>
                            <a:cxn ang="0">
                              <a:pos x="T4" y="T5"/>
                            </a:cxn>
                            <a:cxn ang="0">
                              <a:pos x="T6" y="T7"/>
                            </a:cxn>
                            <a:cxn ang="0">
                              <a:pos x="T8" y="T9"/>
                            </a:cxn>
                          </a:cxnLst>
                          <a:rect l="0" t="0" r="r" b="b"/>
                          <a:pathLst>
                            <a:path w="293" h="293">
                              <a:moveTo>
                                <a:pt x="292" y="0"/>
                              </a:moveTo>
                              <a:lnTo>
                                <a:pt x="0" y="0"/>
                              </a:lnTo>
                              <a:lnTo>
                                <a:pt x="0" y="292"/>
                              </a:lnTo>
                              <a:lnTo>
                                <a:pt x="292" y="292"/>
                              </a:lnTo>
                              <a:lnTo>
                                <a:pt x="292"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C3F240" id="Freeform 100" o:spid="_x0000_s1026" style="position:absolute;margin-left:49.3pt;margin-top:2.85pt;width:14.65pt;height:14.6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3,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" o:allowincell="f" path="m292,l,,,292r292,l292,xe" filled="f" strokeweight=".72pt">
                <v:path arrowok="t" o:connecttype="custom" o:connectlocs="185420,0;0,0;0,185420;185420,185420;185420,0" o:connectangles="0,0,0,0,0"/>
                <w10:wrap anchorx="page"/>
              </v:shape>
            </w:pict>
          </mc:Fallback>
        </mc:AlternateContent>
      </w:r>
      <w:r w:rsidR="004E6055">
        <w:rPr>
          <w:b/>
          <w:bCs/>
          <w:sz w:val="24"/>
          <w:szCs w:val="24"/>
        </w:rPr>
        <w:t>II. 1.</w:t>
      </w:r>
    </w:p>
    <w:p w14:paraId="6D3982A8" w14:textId="77777777" w:rsidR="004E6055" w:rsidRDefault="004E6055">
      <w:pPr>
        <w:pStyle w:val="Telobesedila"/>
        <w:tabs>
          <w:tab w:val="left" w:pos="4125"/>
        </w:tabs>
        <w:kinsoku w:val="0"/>
        <w:overflowPunct w:val="0"/>
        <w:spacing w:before="66"/>
        <w:ind w:left="224"/>
        <w:jc w:val="both"/>
        <w:rPr>
          <w:rFonts w:ascii="Times New Roman" w:hAnsi="Times New Roman" w:cs="Times New Roman"/>
          <w:sz w:val="24"/>
          <w:szCs w:val="24"/>
        </w:rPr>
      </w:pPr>
      <w:r>
        <w:rPr>
          <w:rFonts w:ascii="Times New Roman" w:hAnsi="Times New Roman" w:cs="Times New Roman"/>
          <w:b/>
          <w:bCs/>
          <w:sz w:val="24"/>
          <w:szCs w:val="24"/>
        </w:rPr>
        <w:t>Izjavljam</w:t>
      </w:r>
      <w:r>
        <w:rPr>
          <w:rFonts w:ascii="Times New Roman" w:hAnsi="Times New Roman" w:cs="Times New Roman"/>
          <w:sz w:val="24"/>
          <w:szCs w:val="24"/>
        </w:rPr>
        <w:t>, da je</w:t>
      </w:r>
      <w:r>
        <w:rPr>
          <w:rFonts w:ascii="Times New Roman" w:hAnsi="Times New Roman" w:cs="Times New Roman"/>
          <w:spacing w:val="-3"/>
          <w:sz w:val="24"/>
          <w:szCs w:val="24"/>
        </w:rPr>
        <w:t xml:space="preserve"> </w:t>
      </w:r>
      <w:r>
        <w:rPr>
          <w:rFonts w:ascii="Times New Roman" w:hAnsi="Times New Roman" w:cs="Times New Roman"/>
          <w:sz w:val="24"/>
          <w:szCs w:val="24"/>
        </w:rPr>
        <w:t>bila</w:t>
      </w:r>
      <w:r>
        <w:rPr>
          <w:rFonts w:ascii="Times New Roman" w:hAnsi="Times New Roman" w:cs="Times New Roman"/>
          <w:spacing w:val="-3"/>
          <w:sz w:val="24"/>
          <w:szCs w:val="24"/>
        </w:rPr>
        <w:t xml:space="preserve"> </w:t>
      </w:r>
      <w:r>
        <w:rPr>
          <w:rFonts w:ascii="Times New Roman" w:hAnsi="Times New Roman" w:cs="Times New Roman"/>
          <w:sz w:val="24"/>
          <w:szCs w:val="24"/>
        </w:rPr>
        <w:t>dne</w:t>
      </w:r>
      <w:r>
        <w:rPr>
          <w:rFonts w:ascii="Times New Roman" w:hAnsi="Times New Roman" w:cs="Times New Roman"/>
          <w:sz w:val="24"/>
          <w:szCs w:val="24"/>
          <w:u w:val="single" w:color="000000"/>
        </w:rPr>
        <w:t xml:space="preserve"> </w:t>
      </w:r>
      <w:r>
        <w:rPr>
          <w:rFonts w:ascii="Times New Roman" w:hAnsi="Times New Roman" w:cs="Times New Roman"/>
          <w:sz w:val="24"/>
          <w:szCs w:val="24"/>
          <w:u w:val="single" w:color="000000"/>
        </w:rPr>
        <w:tab/>
      </w:r>
      <w:r>
        <w:rPr>
          <w:rFonts w:ascii="Times New Roman" w:hAnsi="Times New Roman" w:cs="Times New Roman"/>
          <w:sz w:val="24"/>
          <w:szCs w:val="24"/>
        </w:rPr>
        <w:t>izvedena združitev zgoraj navedenega podjetja s</w:t>
      </w:r>
      <w:r>
        <w:rPr>
          <w:rFonts w:ascii="Times New Roman" w:hAnsi="Times New Roman" w:cs="Times New Roman"/>
          <w:spacing w:val="-1"/>
          <w:sz w:val="24"/>
          <w:szCs w:val="24"/>
        </w:rPr>
        <w:t xml:space="preserve"> </w:t>
      </w:r>
      <w:r>
        <w:rPr>
          <w:rFonts w:ascii="Times New Roman" w:hAnsi="Times New Roman" w:cs="Times New Roman"/>
          <w:sz w:val="24"/>
          <w:szCs w:val="24"/>
        </w:rPr>
        <w:t>podjetjem:</w:t>
      </w:r>
    </w:p>
    <w:p w14:paraId="525666EF" w14:textId="77777777" w:rsidR="004E6055" w:rsidRDefault="004E6055">
      <w:pPr>
        <w:pStyle w:val="Telobesedila"/>
        <w:kinsoku w:val="0"/>
        <w:overflowPunct w:val="0"/>
        <w:spacing w:before="1"/>
        <w:rPr>
          <w:rFonts w:ascii="Times New Roman" w:hAnsi="Times New Roman" w:cs="Times New Roman"/>
          <w:sz w:val="24"/>
          <w:szCs w:val="24"/>
        </w:rPr>
      </w:pPr>
    </w:p>
    <w:tbl>
      <w:tblPr>
        <w:tblW w:w="0" w:type="auto"/>
        <w:tblInd w:w="122" w:type="dxa"/>
        <w:tblLayout w:type="fixed"/>
        <w:tblCellMar>
          <w:left w:w="0" w:type="dxa"/>
          <w:right w:w="0" w:type="dxa"/>
        </w:tblCellMar>
        <w:tblLook w:val="0000" w:firstRow="0" w:lastRow="0" w:firstColumn="0" w:lastColumn="0" w:noHBand="0" w:noVBand="0"/>
      </w:tblPr>
      <w:tblGrid>
        <w:gridCol w:w="4502"/>
        <w:gridCol w:w="2268"/>
        <w:gridCol w:w="2441"/>
      </w:tblGrid>
      <w:tr w:rsidR="004E6055" w14:paraId="2AB0AD69" w14:textId="77777777">
        <w:tblPrEx>
          <w:tblCellMar>
            <w:top w:w="0" w:type="dxa"/>
            <w:left w:w="0" w:type="dxa"/>
            <w:bottom w:w="0" w:type="dxa"/>
            <w:right w:w="0" w:type="dxa"/>
          </w:tblCellMar>
        </w:tblPrEx>
        <w:trPr>
          <w:trHeight w:val="251"/>
        </w:trPr>
        <w:tc>
          <w:tcPr>
            <w:tcW w:w="4502" w:type="dxa"/>
            <w:tcBorders>
              <w:top w:val="single" w:sz="4" w:space="0" w:color="000000"/>
              <w:left w:val="single" w:sz="4" w:space="0" w:color="000000"/>
              <w:bottom w:val="single" w:sz="4" w:space="0" w:color="000000"/>
              <w:right w:val="single" w:sz="4" w:space="0" w:color="000000"/>
            </w:tcBorders>
          </w:tcPr>
          <w:p w14:paraId="57B7BB0F" w14:textId="77777777" w:rsidR="004E6055" w:rsidRDefault="004E6055">
            <w:pPr>
              <w:pStyle w:val="TableParagraph"/>
              <w:kinsoku w:val="0"/>
              <w:overflowPunct w:val="0"/>
              <w:spacing w:line="232" w:lineRule="exact"/>
              <w:ind w:left="107"/>
              <w:rPr>
                <w:rFonts w:ascii="Times New Roman" w:hAnsi="Times New Roman" w:cs="Times New Roman"/>
                <w:b/>
                <w:bCs/>
                <w:i/>
                <w:iCs/>
                <w:sz w:val="22"/>
                <w:szCs w:val="22"/>
              </w:rPr>
            </w:pPr>
            <w:r>
              <w:rPr>
                <w:rFonts w:ascii="Times New Roman" w:hAnsi="Times New Roman" w:cs="Times New Roman"/>
                <w:b/>
                <w:bCs/>
                <w:i/>
                <w:iCs/>
                <w:sz w:val="22"/>
                <w:szCs w:val="22"/>
              </w:rPr>
              <w:t>Firma (ime) in sedež podjetja</w:t>
            </w:r>
          </w:p>
        </w:tc>
        <w:tc>
          <w:tcPr>
            <w:tcW w:w="2268" w:type="dxa"/>
            <w:tcBorders>
              <w:top w:val="single" w:sz="4" w:space="0" w:color="000000"/>
              <w:left w:val="single" w:sz="4" w:space="0" w:color="000000"/>
              <w:bottom w:val="single" w:sz="4" w:space="0" w:color="000000"/>
              <w:right w:val="single" w:sz="4" w:space="0" w:color="000000"/>
            </w:tcBorders>
          </w:tcPr>
          <w:p w14:paraId="3E901F4B" w14:textId="77777777" w:rsidR="004E6055" w:rsidRDefault="004E6055">
            <w:pPr>
              <w:pStyle w:val="TableParagraph"/>
              <w:kinsoku w:val="0"/>
              <w:overflowPunct w:val="0"/>
              <w:spacing w:line="232" w:lineRule="exact"/>
              <w:ind w:left="107"/>
              <w:rPr>
                <w:rFonts w:ascii="Times New Roman" w:hAnsi="Times New Roman" w:cs="Times New Roman"/>
                <w:b/>
                <w:bCs/>
                <w:i/>
                <w:iCs/>
                <w:sz w:val="22"/>
                <w:szCs w:val="22"/>
              </w:rPr>
            </w:pPr>
            <w:r>
              <w:rPr>
                <w:rFonts w:ascii="Times New Roman" w:hAnsi="Times New Roman" w:cs="Times New Roman"/>
                <w:b/>
                <w:bCs/>
                <w:i/>
                <w:iCs/>
                <w:sz w:val="22"/>
                <w:szCs w:val="22"/>
              </w:rPr>
              <w:t>Matična številka</w:t>
            </w:r>
          </w:p>
        </w:tc>
        <w:tc>
          <w:tcPr>
            <w:tcW w:w="2441" w:type="dxa"/>
            <w:tcBorders>
              <w:top w:val="single" w:sz="4" w:space="0" w:color="000000"/>
              <w:left w:val="single" w:sz="4" w:space="0" w:color="000000"/>
              <w:bottom w:val="single" w:sz="4" w:space="0" w:color="000000"/>
              <w:right w:val="single" w:sz="4" w:space="0" w:color="000000"/>
            </w:tcBorders>
          </w:tcPr>
          <w:p w14:paraId="3A0D48DA" w14:textId="77777777" w:rsidR="004E6055" w:rsidRDefault="004E6055">
            <w:pPr>
              <w:pStyle w:val="TableParagraph"/>
              <w:kinsoku w:val="0"/>
              <w:overflowPunct w:val="0"/>
              <w:spacing w:line="232" w:lineRule="exact"/>
              <w:ind w:left="108"/>
              <w:rPr>
                <w:rFonts w:ascii="Times New Roman" w:hAnsi="Times New Roman" w:cs="Times New Roman"/>
                <w:b/>
                <w:bCs/>
                <w:i/>
                <w:iCs/>
                <w:sz w:val="22"/>
                <w:szCs w:val="22"/>
              </w:rPr>
            </w:pPr>
            <w:r>
              <w:rPr>
                <w:rFonts w:ascii="Times New Roman" w:hAnsi="Times New Roman" w:cs="Times New Roman"/>
                <w:b/>
                <w:bCs/>
                <w:i/>
                <w:iCs/>
                <w:sz w:val="22"/>
                <w:szCs w:val="22"/>
              </w:rPr>
              <w:t>Davčna številka</w:t>
            </w:r>
          </w:p>
        </w:tc>
      </w:tr>
      <w:tr w:rsidR="004E6055" w14:paraId="2EF466E4" w14:textId="77777777">
        <w:tblPrEx>
          <w:tblCellMar>
            <w:top w:w="0" w:type="dxa"/>
            <w:left w:w="0" w:type="dxa"/>
            <w:bottom w:w="0" w:type="dxa"/>
            <w:right w:w="0" w:type="dxa"/>
          </w:tblCellMar>
        </w:tblPrEx>
        <w:trPr>
          <w:trHeight w:val="765"/>
        </w:trPr>
        <w:tc>
          <w:tcPr>
            <w:tcW w:w="4502" w:type="dxa"/>
            <w:tcBorders>
              <w:top w:val="single" w:sz="4" w:space="0" w:color="000000"/>
              <w:left w:val="single" w:sz="4" w:space="0" w:color="000000"/>
              <w:bottom w:val="single" w:sz="4" w:space="0" w:color="000000"/>
              <w:right w:val="single" w:sz="4" w:space="0" w:color="000000"/>
            </w:tcBorders>
          </w:tcPr>
          <w:p w14:paraId="56F9634B" w14:textId="77777777" w:rsidR="004E6055" w:rsidRDefault="004E6055">
            <w:pPr>
              <w:pStyle w:val="TableParagraph"/>
              <w:kinsoku w:val="0"/>
              <w:overflowPunct w:val="0"/>
              <w:rPr>
                <w:rFonts w:ascii="Times New Roman" w:hAnsi="Times New Roman" w:cs="Times New Roman"/>
                <w:sz w:val="22"/>
                <w:szCs w:val="22"/>
              </w:rPr>
            </w:pPr>
          </w:p>
        </w:tc>
        <w:tc>
          <w:tcPr>
            <w:tcW w:w="2268" w:type="dxa"/>
            <w:tcBorders>
              <w:top w:val="single" w:sz="4" w:space="0" w:color="000000"/>
              <w:left w:val="single" w:sz="4" w:space="0" w:color="000000"/>
              <w:bottom w:val="single" w:sz="4" w:space="0" w:color="000000"/>
              <w:right w:val="single" w:sz="4" w:space="0" w:color="000000"/>
            </w:tcBorders>
          </w:tcPr>
          <w:p w14:paraId="38631F65" w14:textId="77777777" w:rsidR="004E6055" w:rsidRDefault="004E6055">
            <w:pPr>
              <w:pStyle w:val="TableParagraph"/>
              <w:kinsoku w:val="0"/>
              <w:overflowPunct w:val="0"/>
              <w:rPr>
                <w:rFonts w:ascii="Times New Roman" w:hAnsi="Times New Roman" w:cs="Times New Roman"/>
                <w:sz w:val="22"/>
                <w:szCs w:val="22"/>
              </w:rPr>
            </w:pPr>
          </w:p>
        </w:tc>
        <w:tc>
          <w:tcPr>
            <w:tcW w:w="2441" w:type="dxa"/>
            <w:tcBorders>
              <w:top w:val="single" w:sz="4" w:space="0" w:color="000000"/>
              <w:left w:val="single" w:sz="4" w:space="0" w:color="000000"/>
              <w:bottom w:val="single" w:sz="4" w:space="0" w:color="000000"/>
              <w:right w:val="single" w:sz="4" w:space="0" w:color="000000"/>
            </w:tcBorders>
          </w:tcPr>
          <w:p w14:paraId="4DB835CA" w14:textId="77777777" w:rsidR="004E6055" w:rsidRDefault="004E6055">
            <w:pPr>
              <w:pStyle w:val="TableParagraph"/>
              <w:kinsoku w:val="0"/>
              <w:overflowPunct w:val="0"/>
              <w:rPr>
                <w:rFonts w:ascii="Times New Roman" w:hAnsi="Times New Roman" w:cs="Times New Roman"/>
                <w:sz w:val="22"/>
                <w:szCs w:val="22"/>
              </w:rPr>
            </w:pPr>
          </w:p>
        </w:tc>
      </w:tr>
    </w:tbl>
    <w:p w14:paraId="711C10DE" w14:textId="77777777" w:rsidR="004E6055" w:rsidRDefault="004E6055">
      <w:pPr>
        <w:pStyle w:val="Telobesedila"/>
        <w:kinsoku w:val="0"/>
        <w:overflowPunct w:val="0"/>
        <w:spacing w:before="9"/>
        <w:rPr>
          <w:rFonts w:ascii="Times New Roman" w:hAnsi="Times New Roman" w:cs="Times New Roman"/>
        </w:rPr>
      </w:pPr>
    </w:p>
    <w:p w14:paraId="5CBFFEE5" w14:textId="77777777" w:rsidR="004E6055" w:rsidRDefault="004E6055">
      <w:pPr>
        <w:pStyle w:val="Telobesedila"/>
        <w:kinsoku w:val="0"/>
        <w:overflowPunct w:val="0"/>
        <w:ind w:left="224" w:right="218"/>
        <w:jc w:val="both"/>
        <w:rPr>
          <w:rFonts w:ascii="Times New Roman" w:hAnsi="Times New Roman" w:cs="Times New Roman"/>
          <w:sz w:val="24"/>
          <w:szCs w:val="24"/>
        </w:rPr>
      </w:pPr>
      <w:r>
        <w:rPr>
          <w:rFonts w:ascii="Times New Roman" w:hAnsi="Times New Roman" w:cs="Times New Roman"/>
          <w:sz w:val="24"/>
          <w:szCs w:val="24"/>
        </w:rPr>
        <w:t xml:space="preserve">in da se bo vsa predhodna pomoč </w:t>
      </w:r>
      <w:r>
        <w:rPr>
          <w:rFonts w:ascii="Times New Roman" w:hAnsi="Times New Roman" w:cs="Times New Roman"/>
          <w:i/>
          <w:iCs/>
          <w:sz w:val="24"/>
          <w:szCs w:val="24"/>
        </w:rPr>
        <w:t>de minimis</w:t>
      </w:r>
      <w:r>
        <w:rPr>
          <w:rFonts w:ascii="Times New Roman" w:hAnsi="Times New Roman" w:cs="Times New Roman"/>
          <w:sz w:val="24"/>
          <w:szCs w:val="24"/>
        </w:rPr>
        <w:t xml:space="preserve">, dodeljena kateremu koli podjetju, ki se združuje, upoštevala na način, da z dodelitvijo katere koli nove pomoči </w:t>
      </w:r>
      <w:r>
        <w:rPr>
          <w:rFonts w:ascii="Times New Roman" w:hAnsi="Times New Roman" w:cs="Times New Roman"/>
          <w:i/>
          <w:iCs/>
          <w:sz w:val="24"/>
          <w:szCs w:val="24"/>
        </w:rPr>
        <w:t xml:space="preserve">de minimis </w:t>
      </w:r>
      <w:r>
        <w:rPr>
          <w:rFonts w:ascii="Times New Roman" w:hAnsi="Times New Roman" w:cs="Times New Roman"/>
          <w:sz w:val="24"/>
          <w:szCs w:val="24"/>
        </w:rPr>
        <w:t xml:space="preserve">novemu ali prevzemnemu podjetju ne bo presežena zgornja meja </w:t>
      </w:r>
      <w:r>
        <w:rPr>
          <w:rFonts w:ascii="Times New Roman" w:hAnsi="Times New Roman" w:cs="Times New Roman"/>
          <w:i/>
          <w:iCs/>
          <w:sz w:val="24"/>
          <w:szCs w:val="24"/>
        </w:rPr>
        <w:t xml:space="preserve">de minimis </w:t>
      </w:r>
      <w:r>
        <w:rPr>
          <w:rFonts w:ascii="Times New Roman" w:hAnsi="Times New Roman" w:cs="Times New Roman"/>
          <w:sz w:val="24"/>
          <w:szCs w:val="24"/>
        </w:rPr>
        <w:t>pomoči po Uredbi 2023/2831/EU.</w:t>
      </w:r>
    </w:p>
    <w:p w14:paraId="4CA286E9" w14:textId="77777777" w:rsidR="004E6055" w:rsidRDefault="004E6055">
      <w:pPr>
        <w:pStyle w:val="Telobesedila"/>
        <w:kinsoku w:val="0"/>
        <w:overflowPunct w:val="0"/>
        <w:spacing w:before="2"/>
        <w:rPr>
          <w:rFonts w:ascii="Times New Roman" w:hAnsi="Times New Roman" w:cs="Times New Roman"/>
          <w:sz w:val="28"/>
          <w:szCs w:val="28"/>
        </w:rPr>
      </w:pPr>
    </w:p>
    <w:p w14:paraId="121E6BD1" w14:textId="482C979D" w:rsidR="004E6055" w:rsidRDefault="002158A1">
      <w:pPr>
        <w:pStyle w:val="Telobesedila"/>
        <w:kinsoku w:val="0"/>
        <w:overflowPunct w:val="0"/>
        <w:spacing w:before="92"/>
        <w:ind w:left="625"/>
        <w:rPr>
          <w:b/>
          <w:bCs/>
          <w:sz w:val="24"/>
          <w:szCs w:val="24"/>
        </w:rPr>
      </w:pPr>
      <w:r>
        <w:rPr>
          <w:noProof/>
        </w:rPr>
        <mc:AlternateContent>
          <mc:Choice Requires="wps">
            <w:drawing>
              <wp:anchor distT="0" distB="0" distL="114300" distR="114300" simplePos="0" relativeHeight="251655168" behindDoc="0" locked="0" layoutInCell="0" allowOverlap="1" wp14:anchorId="3F7ACC81" wp14:editId="4B8BAB04">
                <wp:simplePos x="0" y="0"/>
                <wp:positionH relativeFrom="page">
                  <wp:posOffset>626110</wp:posOffset>
                </wp:positionH>
                <wp:positionV relativeFrom="paragraph">
                  <wp:posOffset>36195</wp:posOffset>
                </wp:positionV>
                <wp:extent cx="186055" cy="186055"/>
                <wp:effectExtent l="0" t="0" r="0" b="0"/>
                <wp:wrapNone/>
                <wp:docPr id="1173882036" name="Freeform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6055" cy="186055"/>
                        </a:xfrm>
                        <a:custGeom>
                          <a:avLst/>
                          <a:gdLst>
                            <a:gd name="T0" fmla="*/ 292 w 293"/>
                            <a:gd name="T1" fmla="*/ 0 h 293"/>
                            <a:gd name="T2" fmla="*/ 0 w 293"/>
                            <a:gd name="T3" fmla="*/ 0 h 293"/>
                            <a:gd name="T4" fmla="*/ 0 w 293"/>
                            <a:gd name="T5" fmla="*/ 292 h 293"/>
                            <a:gd name="T6" fmla="*/ 292 w 293"/>
                            <a:gd name="T7" fmla="*/ 292 h 293"/>
                            <a:gd name="T8" fmla="*/ 292 w 293"/>
                            <a:gd name="T9" fmla="*/ 0 h 293"/>
                          </a:gdLst>
                          <a:ahLst/>
                          <a:cxnLst>
                            <a:cxn ang="0">
                              <a:pos x="T0" y="T1"/>
                            </a:cxn>
                            <a:cxn ang="0">
                              <a:pos x="T2" y="T3"/>
                            </a:cxn>
                            <a:cxn ang="0">
                              <a:pos x="T4" y="T5"/>
                            </a:cxn>
                            <a:cxn ang="0">
                              <a:pos x="T6" y="T7"/>
                            </a:cxn>
                            <a:cxn ang="0">
                              <a:pos x="T8" y="T9"/>
                            </a:cxn>
                          </a:cxnLst>
                          <a:rect l="0" t="0" r="r" b="b"/>
                          <a:pathLst>
                            <a:path w="293" h="293">
                              <a:moveTo>
                                <a:pt x="292" y="0"/>
                              </a:moveTo>
                              <a:lnTo>
                                <a:pt x="0" y="0"/>
                              </a:lnTo>
                              <a:lnTo>
                                <a:pt x="0" y="292"/>
                              </a:lnTo>
                              <a:lnTo>
                                <a:pt x="292" y="292"/>
                              </a:lnTo>
                              <a:lnTo>
                                <a:pt x="292"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81A0D" id="Freeform 101" o:spid="_x0000_s1026" style="position:absolute;margin-left:49.3pt;margin-top:2.85pt;width:14.65pt;height:14.6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3,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" o:allowincell="f" path="m292,l,,,292r292,l292,xe" filled="f" strokeweight=".72pt">
                <v:path arrowok="t" o:connecttype="custom" o:connectlocs="185420,0;0,0;0,185420;185420,185420;185420,0" o:connectangles="0,0,0,0,0"/>
                <w10:wrap anchorx="page"/>
              </v:shape>
            </w:pict>
          </mc:Fallback>
        </mc:AlternateContent>
      </w:r>
      <w:r w:rsidR="004E6055">
        <w:rPr>
          <w:b/>
          <w:bCs/>
          <w:sz w:val="24"/>
          <w:szCs w:val="24"/>
        </w:rPr>
        <w:t>II. 2.</w:t>
      </w:r>
    </w:p>
    <w:p w14:paraId="341AFC3B" w14:textId="77777777" w:rsidR="004E6055" w:rsidRDefault="004E6055">
      <w:pPr>
        <w:pStyle w:val="Telobesedila"/>
        <w:tabs>
          <w:tab w:val="left" w:pos="4125"/>
        </w:tabs>
        <w:kinsoku w:val="0"/>
        <w:overflowPunct w:val="0"/>
        <w:spacing w:before="66"/>
        <w:ind w:left="224"/>
        <w:jc w:val="both"/>
        <w:rPr>
          <w:rFonts w:ascii="Times New Roman" w:hAnsi="Times New Roman" w:cs="Times New Roman"/>
          <w:sz w:val="24"/>
          <w:szCs w:val="24"/>
        </w:rPr>
      </w:pPr>
      <w:r>
        <w:rPr>
          <w:rFonts w:ascii="Times New Roman" w:hAnsi="Times New Roman" w:cs="Times New Roman"/>
          <w:b/>
          <w:bCs/>
          <w:sz w:val="24"/>
          <w:szCs w:val="24"/>
        </w:rPr>
        <w:t>Izjavljam</w:t>
      </w:r>
      <w:r>
        <w:rPr>
          <w:rFonts w:ascii="Times New Roman" w:hAnsi="Times New Roman" w:cs="Times New Roman"/>
          <w:sz w:val="24"/>
          <w:szCs w:val="24"/>
        </w:rPr>
        <w:t>, da je</w:t>
      </w:r>
      <w:r>
        <w:rPr>
          <w:rFonts w:ascii="Times New Roman" w:hAnsi="Times New Roman" w:cs="Times New Roman"/>
          <w:spacing w:val="-3"/>
          <w:sz w:val="24"/>
          <w:szCs w:val="24"/>
        </w:rPr>
        <w:t xml:space="preserve"> </w:t>
      </w:r>
      <w:r>
        <w:rPr>
          <w:rFonts w:ascii="Times New Roman" w:hAnsi="Times New Roman" w:cs="Times New Roman"/>
          <w:sz w:val="24"/>
          <w:szCs w:val="24"/>
        </w:rPr>
        <w:t>bila</w:t>
      </w:r>
      <w:r>
        <w:rPr>
          <w:rFonts w:ascii="Times New Roman" w:hAnsi="Times New Roman" w:cs="Times New Roman"/>
          <w:spacing w:val="-3"/>
          <w:sz w:val="24"/>
          <w:szCs w:val="24"/>
        </w:rPr>
        <w:t xml:space="preserve"> </w:t>
      </w:r>
      <w:r>
        <w:rPr>
          <w:rFonts w:ascii="Times New Roman" w:hAnsi="Times New Roman" w:cs="Times New Roman"/>
          <w:sz w:val="24"/>
          <w:szCs w:val="24"/>
        </w:rPr>
        <w:t>dne</w:t>
      </w:r>
      <w:r>
        <w:rPr>
          <w:rFonts w:ascii="Times New Roman" w:hAnsi="Times New Roman" w:cs="Times New Roman"/>
          <w:sz w:val="24"/>
          <w:szCs w:val="24"/>
          <w:u w:val="single" w:color="000000"/>
        </w:rPr>
        <w:t xml:space="preserve"> </w:t>
      </w:r>
      <w:r>
        <w:rPr>
          <w:rFonts w:ascii="Times New Roman" w:hAnsi="Times New Roman" w:cs="Times New Roman"/>
          <w:sz w:val="24"/>
          <w:szCs w:val="24"/>
          <w:u w:val="single" w:color="000000"/>
        </w:rPr>
        <w:tab/>
      </w:r>
      <w:r>
        <w:rPr>
          <w:rFonts w:ascii="Times New Roman" w:hAnsi="Times New Roman" w:cs="Times New Roman"/>
          <w:sz w:val="24"/>
          <w:szCs w:val="24"/>
        </w:rPr>
        <w:t>izvedena pripojitev zgoraj navedenega podjetja k</w:t>
      </w:r>
      <w:r>
        <w:rPr>
          <w:rFonts w:ascii="Times New Roman" w:hAnsi="Times New Roman" w:cs="Times New Roman"/>
          <w:spacing w:val="-6"/>
          <w:sz w:val="24"/>
          <w:szCs w:val="24"/>
        </w:rPr>
        <w:t xml:space="preserve"> </w:t>
      </w:r>
      <w:r>
        <w:rPr>
          <w:rFonts w:ascii="Times New Roman" w:hAnsi="Times New Roman" w:cs="Times New Roman"/>
          <w:sz w:val="24"/>
          <w:szCs w:val="24"/>
        </w:rPr>
        <w:t>podjetju:</w:t>
      </w:r>
    </w:p>
    <w:p w14:paraId="0A4B2BF8" w14:textId="77777777" w:rsidR="004E6055" w:rsidRDefault="004E6055">
      <w:pPr>
        <w:pStyle w:val="Telobesedila"/>
        <w:kinsoku w:val="0"/>
        <w:overflowPunct w:val="0"/>
        <w:spacing w:before="1"/>
        <w:rPr>
          <w:rFonts w:ascii="Times New Roman" w:hAnsi="Times New Roman" w:cs="Times New Roman"/>
          <w:sz w:val="24"/>
          <w:szCs w:val="24"/>
        </w:rPr>
      </w:pPr>
    </w:p>
    <w:tbl>
      <w:tblPr>
        <w:tblW w:w="0" w:type="auto"/>
        <w:tblInd w:w="122" w:type="dxa"/>
        <w:tblLayout w:type="fixed"/>
        <w:tblCellMar>
          <w:left w:w="0" w:type="dxa"/>
          <w:right w:w="0" w:type="dxa"/>
        </w:tblCellMar>
        <w:tblLook w:val="0000" w:firstRow="0" w:lastRow="0" w:firstColumn="0" w:lastColumn="0" w:noHBand="0" w:noVBand="0"/>
      </w:tblPr>
      <w:tblGrid>
        <w:gridCol w:w="4502"/>
        <w:gridCol w:w="2268"/>
        <w:gridCol w:w="2441"/>
      </w:tblGrid>
      <w:tr w:rsidR="004E6055" w14:paraId="2E06341C" w14:textId="77777777">
        <w:tblPrEx>
          <w:tblCellMar>
            <w:top w:w="0" w:type="dxa"/>
            <w:left w:w="0" w:type="dxa"/>
            <w:bottom w:w="0" w:type="dxa"/>
            <w:right w:w="0" w:type="dxa"/>
          </w:tblCellMar>
        </w:tblPrEx>
        <w:trPr>
          <w:trHeight w:val="251"/>
        </w:trPr>
        <w:tc>
          <w:tcPr>
            <w:tcW w:w="4502" w:type="dxa"/>
            <w:tcBorders>
              <w:top w:val="single" w:sz="4" w:space="0" w:color="000000"/>
              <w:left w:val="single" w:sz="4" w:space="0" w:color="000000"/>
              <w:bottom w:val="single" w:sz="4" w:space="0" w:color="000000"/>
              <w:right w:val="single" w:sz="4" w:space="0" w:color="000000"/>
            </w:tcBorders>
          </w:tcPr>
          <w:p w14:paraId="00E275FB" w14:textId="77777777" w:rsidR="004E6055" w:rsidRDefault="004E6055">
            <w:pPr>
              <w:pStyle w:val="TableParagraph"/>
              <w:kinsoku w:val="0"/>
              <w:overflowPunct w:val="0"/>
              <w:spacing w:line="232" w:lineRule="exact"/>
              <w:ind w:left="107"/>
              <w:rPr>
                <w:rFonts w:ascii="Times New Roman" w:hAnsi="Times New Roman" w:cs="Times New Roman"/>
                <w:b/>
                <w:bCs/>
                <w:i/>
                <w:iCs/>
                <w:sz w:val="22"/>
                <w:szCs w:val="22"/>
              </w:rPr>
            </w:pPr>
            <w:r>
              <w:rPr>
                <w:rFonts w:ascii="Times New Roman" w:hAnsi="Times New Roman" w:cs="Times New Roman"/>
                <w:b/>
                <w:bCs/>
                <w:i/>
                <w:iCs/>
                <w:sz w:val="22"/>
                <w:szCs w:val="22"/>
              </w:rPr>
              <w:t>Firma (ime) in sedež podjetja</w:t>
            </w:r>
          </w:p>
        </w:tc>
        <w:tc>
          <w:tcPr>
            <w:tcW w:w="2268" w:type="dxa"/>
            <w:tcBorders>
              <w:top w:val="single" w:sz="4" w:space="0" w:color="000000"/>
              <w:left w:val="single" w:sz="4" w:space="0" w:color="000000"/>
              <w:bottom w:val="single" w:sz="4" w:space="0" w:color="000000"/>
              <w:right w:val="single" w:sz="4" w:space="0" w:color="000000"/>
            </w:tcBorders>
          </w:tcPr>
          <w:p w14:paraId="0AD4CA18" w14:textId="77777777" w:rsidR="004E6055" w:rsidRDefault="004E6055">
            <w:pPr>
              <w:pStyle w:val="TableParagraph"/>
              <w:kinsoku w:val="0"/>
              <w:overflowPunct w:val="0"/>
              <w:spacing w:line="232" w:lineRule="exact"/>
              <w:ind w:left="107"/>
              <w:rPr>
                <w:rFonts w:ascii="Times New Roman" w:hAnsi="Times New Roman" w:cs="Times New Roman"/>
                <w:b/>
                <w:bCs/>
                <w:i/>
                <w:iCs/>
                <w:sz w:val="22"/>
                <w:szCs w:val="22"/>
              </w:rPr>
            </w:pPr>
            <w:r>
              <w:rPr>
                <w:rFonts w:ascii="Times New Roman" w:hAnsi="Times New Roman" w:cs="Times New Roman"/>
                <w:b/>
                <w:bCs/>
                <w:i/>
                <w:iCs/>
                <w:sz w:val="22"/>
                <w:szCs w:val="22"/>
              </w:rPr>
              <w:t>Matična številka</w:t>
            </w:r>
          </w:p>
        </w:tc>
        <w:tc>
          <w:tcPr>
            <w:tcW w:w="2441" w:type="dxa"/>
            <w:tcBorders>
              <w:top w:val="single" w:sz="4" w:space="0" w:color="000000"/>
              <w:left w:val="single" w:sz="4" w:space="0" w:color="000000"/>
              <w:bottom w:val="single" w:sz="4" w:space="0" w:color="000000"/>
              <w:right w:val="single" w:sz="4" w:space="0" w:color="000000"/>
            </w:tcBorders>
          </w:tcPr>
          <w:p w14:paraId="2059BF22" w14:textId="77777777" w:rsidR="004E6055" w:rsidRDefault="004E6055">
            <w:pPr>
              <w:pStyle w:val="TableParagraph"/>
              <w:kinsoku w:val="0"/>
              <w:overflowPunct w:val="0"/>
              <w:spacing w:line="232" w:lineRule="exact"/>
              <w:ind w:left="108"/>
              <w:rPr>
                <w:rFonts w:ascii="Times New Roman" w:hAnsi="Times New Roman" w:cs="Times New Roman"/>
                <w:b/>
                <w:bCs/>
                <w:i/>
                <w:iCs/>
                <w:sz w:val="22"/>
                <w:szCs w:val="22"/>
              </w:rPr>
            </w:pPr>
            <w:r>
              <w:rPr>
                <w:rFonts w:ascii="Times New Roman" w:hAnsi="Times New Roman" w:cs="Times New Roman"/>
                <w:b/>
                <w:bCs/>
                <w:i/>
                <w:iCs/>
                <w:sz w:val="22"/>
                <w:szCs w:val="22"/>
              </w:rPr>
              <w:t>Davčna številka</w:t>
            </w:r>
          </w:p>
        </w:tc>
      </w:tr>
      <w:tr w:rsidR="004E6055" w14:paraId="2801B55B" w14:textId="77777777">
        <w:tblPrEx>
          <w:tblCellMar>
            <w:top w:w="0" w:type="dxa"/>
            <w:left w:w="0" w:type="dxa"/>
            <w:bottom w:w="0" w:type="dxa"/>
            <w:right w:w="0" w:type="dxa"/>
          </w:tblCellMar>
        </w:tblPrEx>
        <w:trPr>
          <w:trHeight w:val="765"/>
        </w:trPr>
        <w:tc>
          <w:tcPr>
            <w:tcW w:w="4502" w:type="dxa"/>
            <w:tcBorders>
              <w:top w:val="single" w:sz="4" w:space="0" w:color="000000"/>
              <w:left w:val="single" w:sz="4" w:space="0" w:color="000000"/>
              <w:bottom w:val="single" w:sz="4" w:space="0" w:color="000000"/>
              <w:right w:val="single" w:sz="4" w:space="0" w:color="000000"/>
            </w:tcBorders>
          </w:tcPr>
          <w:p w14:paraId="3F09F392" w14:textId="77777777" w:rsidR="004E6055" w:rsidRDefault="004E6055">
            <w:pPr>
              <w:pStyle w:val="TableParagraph"/>
              <w:kinsoku w:val="0"/>
              <w:overflowPunct w:val="0"/>
              <w:rPr>
                <w:rFonts w:ascii="Times New Roman" w:hAnsi="Times New Roman" w:cs="Times New Roman"/>
                <w:sz w:val="22"/>
                <w:szCs w:val="22"/>
              </w:rPr>
            </w:pPr>
          </w:p>
        </w:tc>
        <w:tc>
          <w:tcPr>
            <w:tcW w:w="2268" w:type="dxa"/>
            <w:tcBorders>
              <w:top w:val="single" w:sz="4" w:space="0" w:color="000000"/>
              <w:left w:val="single" w:sz="4" w:space="0" w:color="000000"/>
              <w:bottom w:val="single" w:sz="4" w:space="0" w:color="000000"/>
              <w:right w:val="single" w:sz="4" w:space="0" w:color="000000"/>
            </w:tcBorders>
          </w:tcPr>
          <w:p w14:paraId="7BD1FE9E" w14:textId="77777777" w:rsidR="004E6055" w:rsidRDefault="004E6055">
            <w:pPr>
              <w:pStyle w:val="TableParagraph"/>
              <w:kinsoku w:val="0"/>
              <w:overflowPunct w:val="0"/>
              <w:rPr>
                <w:rFonts w:ascii="Times New Roman" w:hAnsi="Times New Roman" w:cs="Times New Roman"/>
                <w:sz w:val="22"/>
                <w:szCs w:val="22"/>
              </w:rPr>
            </w:pPr>
          </w:p>
        </w:tc>
        <w:tc>
          <w:tcPr>
            <w:tcW w:w="2441" w:type="dxa"/>
            <w:tcBorders>
              <w:top w:val="single" w:sz="4" w:space="0" w:color="000000"/>
              <w:left w:val="single" w:sz="4" w:space="0" w:color="000000"/>
              <w:bottom w:val="single" w:sz="4" w:space="0" w:color="000000"/>
              <w:right w:val="single" w:sz="4" w:space="0" w:color="000000"/>
            </w:tcBorders>
          </w:tcPr>
          <w:p w14:paraId="4221DC00" w14:textId="77777777" w:rsidR="004E6055" w:rsidRDefault="004E6055">
            <w:pPr>
              <w:pStyle w:val="TableParagraph"/>
              <w:kinsoku w:val="0"/>
              <w:overflowPunct w:val="0"/>
              <w:rPr>
                <w:rFonts w:ascii="Times New Roman" w:hAnsi="Times New Roman" w:cs="Times New Roman"/>
                <w:sz w:val="22"/>
                <w:szCs w:val="22"/>
              </w:rPr>
            </w:pPr>
          </w:p>
        </w:tc>
      </w:tr>
    </w:tbl>
    <w:p w14:paraId="6497373A" w14:textId="77777777" w:rsidR="004E6055" w:rsidRDefault="004E6055">
      <w:pPr>
        <w:pStyle w:val="Telobesedila"/>
        <w:kinsoku w:val="0"/>
        <w:overflowPunct w:val="0"/>
        <w:spacing w:before="9"/>
        <w:rPr>
          <w:rFonts w:ascii="Times New Roman" w:hAnsi="Times New Roman" w:cs="Times New Roman"/>
        </w:rPr>
      </w:pPr>
    </w:p>
    <w:p w14:paraId="182E9DBD" w14:textId="77777777" w:rsidR="004E6055" w:rsidRDefault="004E6055">
      <w:pPr>
        <w:pStyle w:val="Telobesedila"/>
        <w:kinsoku w:val="0"/>
        <w:overflowPunct w:val="0"/>
        <w:ind w:left="224" w:right="218"/>
        <w:jc w:val="both"/>
        <w:rPr>
          <w:rFonts w:ascii="Times New Roman" w:hAnsi="Times New Roman" w:cs="Times New Roman"/>
          <w:sz w:val="24"/>
          <w:szCs w:val="24"/>
        </w:rPr>
      </w:pPr>
      <w:r>
        <w:rPr>
          <w:rFonts w:ascii="Times New Roman" w:hAnsi="Times New Roman" w:cs="Times New Roman"/>
          <w:sz w:val="24"/>
          <w:szCs w:val="24"/>
        </w:rPr>
        <w:t xml:space="preserve">in da se bo vsa predhodna pomoč </w:t>
      </w:r>
      <w:r>
        <w:rPr>
          <w:rFonts w:ascii="Times New Roman" w:hAnsi="Times New Roman" w:cs="Times New Roman"/>
          <w:i/>
          <w:iCs/>
          <w:sz w:val="24"/>
          <w:szCs w:val="24"/>
        </w:rPr>
        <w:t>de minimis</w:t>
      </w:r>
      <w:r>
        <w:rPr>
          <w:rFonts w:ascii="Times New Roman" w:hAnsi="Times New Roman" w:cs="Times New Roman"/>
          <w:sz w:val="24"/>
          <w:szCs w:val="24"/>
        </w:rPr>
        <w:t xml:space="preserve">, dodeljena kateremu koli podjetju, ki se združuje, upoštevala na način, da z dodelitvijo katere koli nove pomoči </w:t>
      </w:r>
      <w:r>
        <w:rPr>
          <w:rFonts w:ascii="Times New Roman" w:hAnsi="Times New Roman" w:cs="Times New Roman"/>
          <w:i/>
          <w:iCs/>
          <w:sz w:val="24"/>
          <w:szCs w:val="24"/>
        </w:rPr>
        <w:t xml:space="preserve">de minimis </w:t>
      </w:r>
      <w:r>
        <w:rPr>
          <w:rFonts w:ascii="Times New Roman" w:hAnsi="Times New Roman" w:cs="Times New Roman"/>
          <w:sz w:val="24"/>
          <w:szCs w:val="24"/>
        </w:rPr>
        <w:t xml:space="preserve">novemu ali prevzemnemu podjetju ne bo presežena zgornja meja </w:t>
      </w:r>
      <w:r>
        <w:rPr>
          <w:rFonts w:ascii="Times New Roman" w:hAnsi="Times New Roman" w:cs="Times New Roman"/>
          <w:i/>
          <w:iCs/>
          <w:sz w:val="24"/>
          <w:szCs w:val="24"/>
        </w:rPr>
        <w:t xml:space="preserve">de minimis </w:t>
      </w:r>
      <w:r>
        <w:rPr>
          <w:rFonts w:ascii="Times New Roman" w:hAnsi="Times New Roman" w:cs="Times New Roman"/>
          <w:sz w:val="24"/>
          <w:szCs w:val="24"/>
        </w:rPr>
        <w:t>pomoči po Uredbi 2023/2831/EU.</w:t>
      </w:r>
    </w:p>
    <w:p w14:paraId="4F662431" w14:textId="77777777" w:rsidR="004E6055" w:rsidRDefault="004E6055">
      <w:pPr>
        <w:pStyle w:val="Telobesedila"/>
        <w:kinsoku w:val="0"/>
        <w:overflowPunct w:val="0"/>
        <w:ind w:left="224" w:right="218"/>
        <w:jc w:val="both"/>
        <w:rPr>
          <w:rFonts w:ascii="Times New Roman" w:hAnsi="Times New Roman" w:cs="Times New Roman"/>
          <w:sz w:val="24"/>
          <w:szCs w:val="24"/>
        </w:rPr>
        <w:sectPr w:rsidR="004E6055">
          <w:footerReference w:type="default" r:id="rId11"/>
          <w:pgSz w:w="11910" w:h="16840"/>
          <w:pgMar w:top="1300" w:right="680" w:bottom="860" w:left="740" w:header="0" w:footer="669" w:gutter="0"/>
          <w:pgNumType w:start="10"/>
          <w:cols w:space="708" w:equalWidth="0">
            <w:col w:w="10490"/>
          </w:cols>
          <w:noEndnote/>
        </w:sectPr>
      </w:pPr>
    </w:p>
    <w:p w14:paraId="1C873F0C" w14:textId="3042F51A" w:rsidR="004E6055" w:rsidRDefault="002158A1">
      <w:pPr>
        <w:pStyle w:val="Telobesedila"/>
        <w:kinsoku w:val="0"/>
        <w:overflowPunct w:val="0"/>
        <w:spacing w:before="65"/>
        <w:ind w:left="625"/>
        <w:rPr>
          <w:b/>
          <w:bCs/>
          <w:sz w:val="24"/>
          <w:szCs w:val="24"/>
        </w:rPr>
      </w:pPr>
      <w:r>
        <w:rPr>
          <w:noProof/>
        </w:rPr>
        <w:lastRenderedPageBreak/>
        <mc:AlternateContent>
          <mc:Choice Requires="wps">
            <w:drawing>
              <wp:anchor distT="0" distB="0" distL="114300" distR="114300" simplePos="0" relativeHeight="251656192" behindDoc="0" locked="0" layoutInCell="0" allowOverlap="1" wp14:anchorId="650437D2" wp14:editId="0742FF25">
                <wp:simplePos x="0" y="0"/>
                <wp:positionH relativeFrom="page">
                  <wp:posOffset>626110</wp:posOffset>
                </wp:positionH>
                <wp:positionV relativeFrom="paragraph">
                  <wp:posOffset>19050</wp:posOffset>
                </wp:positionV>
                <wp:extent cx="186055" cy="186055"/>
                <wp:effectExtent l="0" t="0" r="0" b="0"/>
                <wp:wrapNone/>
                <wp:docPr id="1969414963" name="Freeform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6055" cy="186055"/>
                        </a:xfrm>
                        <a:custGeom>
                          <a:avLst/>
                          <a:gdLst>
                            <a:gd name="T0" fmla="*/ 292 w 293"/>
                            <a:gd name="T1" fmla="*/ 0 h 293"/>
                            <a:gd name="T2" fmla="*/ 0 w 293"/>
                            <a:gd name="T3" fmla="*/ 0 h 293"/>
                            <a:gd name="T4" fmla="*/ 0 w 293"/>
                            <a:gd name="T5" fmla="*/ 292 h 293"/>
                            <a:gd name="T6" fmla="*/ 292 w 293"/>
                            <a:gd name="T7" fmla="*/ 292 h 293"/>
                            <a:gd name="T8" fmla="*/ 292 w 293"/>
                            <a:gd name="T9" fmla="*/ 0 h 293"/>
                          </a:gdLst>
                          <a:ahLst/>
                          <a:cxnLst>
                            <a:cxn ang="0">
                              <a:pos x="T0" y="T1"/>
                            </a:cxn>
                            <a:cxn ang="0">
                              <a:pos x="T2" y="T3"/>
                            </a:cxn>
                            <a:cxn ang="0">
                              <a:pos x="T4" y="T5"/>
                            </a:cxn>
                            <a:cxn ang="0">
                              <a:pos x="T6" y="T7"/>
                            </a:cxn>
                            <a:cxn ang="0">
                              <a:pos x="T8" y="T9"/>
                            </a:cxn>
                          </a:cxnLst>
                          <a:rect l="0" t="0" r="r" b="b"/>
                          <a:pathLst>
                            <a:path w="293" h="293">
                              <a:moveTo>
                                <a:pt x="292" y="0"/>
                              </a:moveTo>
                              <a:lnTo>
                                <a:pt x="0" y="0"/>
                              </a:lnTo>
                              <a:lnTo>
                                <a:pt x="0" y="292"/>
                              </a:lnTo>
                              <a:lnTo>
                                <a:pt x="292" y="292"/>
                              </a:lnTo>
                              <a:lnTo>
                                <a:pt x="292"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2F8A10" id="Freeform 102" o:spid="_x0000_s1026" style="position:absolute;margin-left:49.3pt;margin-top:1.5pt;width:14.65pt;height:14.6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3,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" o:allowincell="f" path="m292,l,,,292r292,l292,xe" filled="f" strokeweight=".72pt">
                <v:path arrowok="t" o:connecttype="custom" o:connectlocs="185420,0;0,0;0,185420;185420,185420;185420,0" o:connectangles="0,0,0,0,0"/>
                <w10:wrap anchorx="page"/>
              </v:shape>
            </w:pict>
          </mc:Fallback>
        </mc:AlternateContent>
      </w:r>
      <w:r w:rsidR="004E6055">
        <w:rPr>
          <w:b/>
          <w:bCs/>
          <w:sz w:val="24"/>
          <w:szCs w:val="24"/>
        </w:rPr>
        <w:t>II. 3.</w:t>
      </w:r>
    </w:p>
    <w:p w14:paraId="0B8A81A2" w14:textId="77777777" w:rsidR="004E6055" w:rsidRDefault="004E6055">
      <w:pPr>
        <w:pStyle w:val="Telobesedila"/>
        <w:kinsoku w:val="0"/>
        <w:overflowPunct w:val="0"/>
        <w:spacing w:before="7"/>
        <w:rPr>
          <w:b/>
          <w:bCs/>
          <w:sz w:val="31"/>
          <w:szCs w:val="31"/>
        </w:rPr>
      </w:pPr>
    </w:p>
    <w:p w14:paraId="5B9BE842" w14:textId="77777777" w:rsidR="004E6055" w:rsidRDefault="004E6055">
      <w:pPr>
        <w:pStyle w:val="Telobesedila"/>
        <w:tabs>
          <w:tab w:val="left" w:pos="5658"/>
          <w:tab w:val="left" w:pos="6554"/>
        </w:tabs>
        <w:kinsoku w:val="0"/>
        <w:overflowPunct w:val="0"/>
        <w:ind w:left="224" w:right="221"/>
        <w:rPr>
          <w:rFonts w:ascii="Times New Roman" w:hAnsi="Times New Roman" w:cs="Times New Roman"/>
          <w:sz w:val="24"/>
          <w:szCs w:val="24"/>
        </w:rPr>
      </w:pPr>
      <w:r>
        <w:rPr>
          <w:rFonts w:ascii="Times New Roman" w:hAnsi="Times New Roman" w:cs="Times New Roman"/>
          <w:b/>
          <w:bCs/>
          <w:sz w:val="24"/>
          <w:szCs w:val="24"/>
        </w:rPr>
        <w:t>Izjavljam</w:t>
      </w:r>
      <w:r>
        <w:rPr>
          <w:rFonts w:ascii="Times New Roman" w:hAnsi="Times New Roman" w:cs="Times New Roman"/>
          <w:sz w:val="24"/>
          <w:szCs w:val="24"/>
        </w:rPr>
        <w:t xml:space="preserve">, da se je zgoraj navedeno </w:t>
      </w:r>
      <w:r>
        <w:rPr>
          <w:rFonts w:ascii="Times New Roman" w:hAnsi="Times New Roman" w:cs="Times New Roman"/>
          <w:spacing w:val="23"/>
          <w:sz w:val="24"/>
          <w:szCs w:val="24"/>
        </w:rPr>
        <w:t xml:space="preserve"> </w:t>
      </w:r>
      <w:r>
        <w:rPr>
          <w:rFonts w:ascii="Times New Roman" w:hAnsi="Times New Roman" w:cs="Times New Roman"/>
          <w:sz w:val="24"/>
          <w:szCs w:val="24"/>
        </w:rPr>
        <w:t>podjetje</w:t>
      </w:r>
      <w:r>
        <w:rPr>
          <w:rFonts w:ascii="Times New Roman" w:hAnsi="Times New Roman" w:cs="Times New Roman"/>
          <w:spacing w:val="13"/>
          <w:sz w:val="24"/>
          <w:szCs w:val="24"/>
        </w:rPr>
        <w:t xml:space="preserve"> </w:t>
      </w:r>
      <w:r>
        <w:rPr>
          <w:rFonts w:ascii="Times New Roman" w:hAnsi="Times New Roman" w:cs="Times New Roman"/>
          <w:sz w:val="24"/>
          <w:szCs w:val="24"/>
        </w:rPr>
        <w:t>dne</w:t>
      </w:r>
      <w:r w:rsidR="008A733F">
        <w:rPr>
          <w:rFonts w:ascii="Times New Roman" w:hAnsi="Times New Roman" w:cs="Times New Roman"/>
          <w:sz w:val="24"/>
          <w:szCs w:val="24"/>
        </w:rPr>
        <w:t xml:space="preserve"> </w:t>
      </w:r>
      <w:r>
        <w:rPr>
          <w:rFonts w:ascii="Times New Roman" w:hAnsi="Times New Roman" w:cs="Times New Roman"/>
          <w:sz w:val="24"/>
          <w:szCs w:val="24"/>
          <w:u w:val="single" w:color="000000"/>
        </w:rPr>
        <w:t xml:space="preserve"> </w:t>
      </w:r>
      <w:r>
        <w:rPr>
          <w:rFonts w:ascii="Times New Roman" w:hAnsi="Times New Roman" w:cs="Times New Roman"/>
          <w:sz w:val="24"/>
          <w:szCs w:val="24"/>
          <w:u w:val="single" w:color="000000"/>
        </w:rPr>
        <w:tab/>
      </w:r>
      <w:r w:rsidR="008A733F">
        <w:rPr>
          <w:rFonts w:ascii="Times New Roman" w:hAnsi="Times New Roman" w:cs="Times New Roman"/>
          <w:sz w:val="24"/>
          <w:szCs w:val="24"/>
          <w:u w:val="single" w:color="000000"/>
        </w:rPr>
        <w:t xml:space="preserve"> __ </w:t>
      </w:r>
      <w:r w:rsidR="008A733F">
        <w:rPr>
          <w:rFonts w:ascii="Times New Roman" w:hAnsi="Times New Roman" w:cs="Times New Roman"/>
          <w:sz w:val="24"/>
          <w:szCs w:val="24"/>
        </w:rPr>
        <w:t xml:space="preserve"> </w:t>
      </w:r>
      <w:r>
        <w:rPr>
          <w:rFonts w:ascii="Times New Roman" w:hAnsi="Times New Roman" w:cs="Times New Roman"/>
          <w:sz w:val="24"/>
          <w:szCs w:val="24"/>
        </w:rPr>
        <w:t>razdružilo oz. razdelilo na dve ali več ločenih podjetij, in sicer</w:t>
      </w:r>
      <w:r>
        <w:rPr>
          <w:rFonts w:ascii="Times New Roman" w:hAnsi="Times New Roman" w:cs="Times New Roman"/>
          <w:spacing w:val="-3"/>
          <w:sz w:val="24"/>
          <w:szCs w:val="24"/>
        </w:rPr>
        <w:t xml:space="preserve"> </w:t>
      </w:r>
      <w:r>
        <w:rPr>
          <w:rFonts w:ascii="Times New Roman" w:hAnsi="Times New Roman" w:cs="Times New Roman"/>
          <w:sz w:val="24"/>
          <w:szCs w:val="24"/>
        </w:rPr>
        <w:t>na:</w:t>
      </w:r>
    </w:p>
    <w:p w14:paraId="072A25F7" w14:textId="77777777" w:rsidR="004E6055" w:rsidRDefault="004E6055">
      <w:pPr>
        <w:pStyle w:val="Telobesedila"/>
        <w:kinsoku w:val="0"/>
        <w:overflowPunct w:val="0"/>
        <w:spacing w:before="1"/>
        <w:rPr>
          <w:rFonts w:ascii="Times New Roman" w:hAnsi="Times New Roman" w:cs="Times New Roman"/>
          <w:sz w:val="24"/>
          <w:szCs w:val="24"/>
        </w:rPr>
      </w:pPr>
    </w:p>
    <w:tbl>
      <w:tblPr>
        <w:tblW w:w="0" w:type="auto"/>
        <w:tblInd w:w="122" w:type="dxa"/>
        <w:tblLayout w:type="fixed"/>
        <w:tblCellMar>
          <w:left w:w="0" w:type="dxa"/>
          <w:right w:w="0" w:type="dxa"/>
        </w:tblCellMar>
        <w:tblLook w:val="0000" w:firstRow="0" w:lastRow="0" w:firstColumn="0" w:lastColumn="0" w:noHBand="0" w:noVBand="0"/>
      </w:tblPr>
      <w:tblGrid>
        <w:gridCol w:w="4502"/>
        <w:gridCol w:w="2268"/>
        <w:gridCol w:w="2441"/>
      </w:tblGrid>
      <w:tr w:rsidR="004E6055" w14:paraId="3828CE5E" w14:textId="77777777">
        <w:tblPrEx>
          <w:tblCellMar>
            <w:top w:w="0" w:type="dxa"/>
            <w:left w:w="0" w:type="dxa"/>
            <w:bottom w:w="0" w:type="dxa"/>
            <w:right w:w="0" w:type="dxa"/>
          </w:tblCellMar>
        </w:tblPrEx>
        <w:trPr>
          <w:trHeight w:val="253"/>
        </w:trPr>
        <w:tc>
          <w:tcPr>
            <w:tcW w:w="4502" w:type="dxa"/>
            <w:tcBorders>
              <w:top w:val="single" w:sz="4" w:space="0" w:color="000000"/>
              <w:left w:val="single" w:sz="4" w:space="0" w:color="000000"/>
              <w:bottom w:val="single" w:sz="4" w:space="0" w:color="000000"/>
              <w:right w:val="single" w:sz="4" w:space="0" w:color="000000"/>
            </w:tcBorders>
          </w:tcPr>
          <w:p w14:paraId="76FF1D1D" w14:textId="77777777" w:rsidR="004E6055" w:rsidRDefault="004E6055">
            <w:pPr>
              <w:pStyle w:val="TableParagraph"/>
              <w:kinsoku w:val="0"/>
              <w:overflowPunct w:val="0"/>
              <w:spacing w:before="1" w:line="233" w:lineRule="exact"/>
              <w:ind w:left="107"/>
              <w:rPr>
                <w:rFonts w:ascii="Times New Roman" w:hAnsi="Times New Roman" w:cs="Times New Roman"/>
                <w:b/>
                <w:bCs/>
                <w:i/>
                <w:iCs/>
                <w:sz w:val="22"/>
                <w:szCs w:val="22"/>
              </w:rPr>
            </w:pPr>
            <w:r>
              <w:rPr>
                <w:rFonts w:ascii="Times New Roman" w:hAnsi="Times New Roman" w:cs="Times New Roman"/>
                <w:b/>
                <w:bCs/>
                <w:i/>
                <w:iCs/>
                <w:sz w:val="22"/>
                <w:szCs w:val="22"/>
              </w:rPr>
              <w:t>Firma (ime) in sedež podjetja</w:t>
            </w:r>
          </w:p>
        </w:tc>
        <w:tc>
          <w:tcPr>
            <w:tcW w:w="2268" w:type="dxa"/>
            <w:tcBorders>
              <w:top w:val="single" w:sz="4" w:space="0" w:color="000000"/>
              <w:left w:val="single" w:sz="4" w:space="0" w:color="000000"/>
              <w:bottom w:val="single" w:sz="4" w:space="0" w:color="000000"/>
              <w:right w:val="single" w:sz="4" w:space="0" w:color="000000"/>
            </w:tcBorders>
          </w:tcPr>
          <w:p w14:paraId="340CDE11" w14:textId="77777777" w:rsidR="004E6055" w:rsidRDefault="004E6055">
            <w:pPr>
              <w:pStyle w:val="TableParagraph"/>
              <w:kinsoku w:val="0"/>
              <w:overflowPunct w:val="0"/>
              <w:spacing w:before="1" w:line="233" w:lineRule="exact"/>
              <w:ind w:left="107"/>
              <w:rPr>
                <w:rFonts w:ascii="Times New Roman" w:hAnsi="Times New Roman" w:cs="Times New Roman"/>
                <w:b/>
                <w:bCs/>
                <w:i/>
                <w:iCs/>
                <w:sz w:val="22"/>
                <w:szCs w:val="22"/>
              </w:rPr>
            </w:pPr>
            <w:r>
              <w:rPr>
                <w:rFonts w:ascii="Times New Roman" w:hAnsi="Times New Roman" w:cs="Times New Roman"/>
                <w:b/>
                <w:bCs/>
                <w:i/>
                <w:iCs/>
                <w:sz w:val="22"/>
                <w:szCs w:val="22"/>
              </w:rPr>
              <w:t>Matična številka</w:t>
            </w:r>
          </w:p>
        </w:tc>
        <w:tc>
          <w:tcPr>
            <w:tcW w:w="2441" w:type="dxa"/>
            <w:tcBorders>
              <w:top w:val="single" w:sz="4" w:space="0" w:color="000000"/>
              <w:left w:val="single" w:sz="4" w:space="0" w:color="000000"/>
              <w:bottom w:val="single" w:sz="4" w:space="0" w:color="000000"/>
              <w:right w:val="single" w:sz="4" w:space="0" w:color="000000"/>
            </w:tcBorders>
          </w:tcPr>
          <w:p w14:paraId="6CB007D1" w14:textId="77777777" w:rsidR="004E6055" w:rsidRDefault="004E6055">
            <w:pPr>
              <w:pStyle w:val="TableParagraph"/>
              <w:kinsoku w:val="0"/>
              <w:overflowPunct w:val="0"/>
              <w:spacing w:before="1" w:line="233" w:lineRule="exact"/>
              <w:ind w:left="108"/>
              <w:rPr>
                <w:rFonts w:ascii="Times New Roman" w:hAnsi="Times New Roman" w:cs="Times New Roman"/>
                <w:b/>
                <w:bCs/>
                <w:i/>
                <w:iCs/>
                <w:sz w:val="22"/>
                <w:szCs w:val="22"/>
              </w:rPr>
            </w:pPr>
            <w:r>
              <w:rPr>
                <w:rFonts w:ascii="Times New Roman" w:hAnsi="Times New Roman" w:cs="Times New Roman"/>
                <w:b/>
                <w:bCs/>
                <w:i/>
                <w:iCs/>
                <w:sz w:val="22"/>
                <w:szCs w:val="22"/>
              </w:rPr>
              <w:t>Davčna številka</w:t>
            </w:r>
          </w:p>
        </w:tc>
      </w:tr>
      <w:tr w:rsidR="004E6055" w14:paraId="241C025B" w14:textId="77777777">
        <w:tblPrEx>
          <w:tblCellMar>
            <w:top w:w="0" w:type="dxa"/>
            <w:left w:w="0" w:type="dxa"/>
            <w:bottom w:w="0" w:type="dxa"/>
            <w:right w:w="0" w:type="dxa"/>
          </w:tblCellMar>
        </w:tblPrEx>
        <w:trPr>
          <w:trHeight w:val="762"/>
        </w:trPr>
        <w:tc>
          <w:tcPr>
            <w:tcW w:w="4502" w:type="dxa"/>
            <w:tcBorders>
              <w:top w:val="single" w:sz="4" w:space="0" w:color="000000"/>
              <w:left w:val="single" w:sz="4" w:space="0" w:color="000000"/>
              <w:bottom w:val="single" w:sz="4" w:space="0" w:color="000000"/>
              <w:right w:val="single" w:sz="4" w:space="0" w:color="000000"/>
            </w:tcBorders>
          </w:tcPr>
          <w:p w14:paraId="1081C64A" w14:textId="77777777" w:rsidR="004E6055" w:rsidRDefault="004E6055">
            <w:pPr>
              <w:pStyle w:val="TableParagraph"/>
              <w:kinsoku w:val="0"/>
              <w:overflowPunct w:val="0"/>
              <w:rPr>
                <w:rFonts w:ascii="Times New Roman" w:hAnsi="Times New Roman" w:cs="Times New Roman"/>
                <w:sz w:val="22"/>
                <w:szCs w:val="22"/>
              </w:rPr>
            </w:pPr>
          </w:p>
        </w:tc>
        <w:tc>
          <w:tcPr>
            <w:tcW w:w="2268" w:type="dxa"/>
            <w:tcBorders>
              <w:top w:val="single" w:sz="4" w:space="0" w:color="000000"/>
              <w:left w:val="single" w:sz="4" w:space="0" w:color="000000"/>
              <w:bottom w:val="single" w:sz="4" w:space="0" w:color="000000"/>
              <w:right w:val="single" w:sz="4" w:space="0" w:color="000000"/>
            </w:tcBorders>
          </w:tcPr>
          <w:p w14:paraId="5DA0CC10" w14:textId="77777777" w:rsidR="004E6055" w:rsidRDefault="004E6055">
            <w:pPr>
              <w:pStyle w:val="TableParagraph"/>
              <w:kinsoku w:val="0"/>
              <w:overflowPunct w:val="0"/>
              <w:rPr>
                <w:rFonts w:ascii="Times New Roman" w:hAnsi="Times New Roman" w:cs="Times New Roman"/>
                <w:sz w:val="22"/>
                <w:szCs w:val="22"/>
              </w:rPr>
            </w:pPr>
          </w:p>
        </w:tc>
        <w:tc>
          <w:tcPr>
            <w:tcW w:w="2441" w:type="dxa"/>
            <w:tcBorders>
              <w:top w:val="single" w:sz="4" w:space="0" w:color="000000"/>
              <w:left w:val="single" w:sz="4" w:space="0" w:color="000000"/>
              <w:bottom w:val="single" w:sz="4" w:space="0" w:color="000000"/>
              <w:right w:val="single" w:sz="4" w:space="0" w:color="000000"/>
            </w:tcBorders>
          </w:tcPr>
          <w:p w14:paraId="7CC17114" w14:textId="77777777" w:rsidR="004E6055" w:rsidRDefault="004E6055">
            <w:pPr>
              <w:pStyle w:val="TableParagraph"/>
              <w:kinsoku w:val="0"/>
              <w:overflowPunct w:val="0"/>
              <w:rPr>
                <w:rFonts w:ascii="Times New Roman" w:hAnsi="Times New Roman" w:cs="Times New Roman"/>
                <w:sz w:val="22"/>
                <w:szCs w:val="22"/>
              </w:rPr>
            </w:pPr>
          </w:p>
        </w:tc>
      </w:tr>
      <w:tr w:rsidR="004E6055" w14:paraId="706D31D9" w14:textId="77777777">
        <w:tblPrEx>
          <w:tblCellMar>
            <w:top w:w="0" w:type="dxa"/>
            <w:left w:w="0" w:type="dxa"/>
            <w:bottom w:w="0" w:type="dxa"/>
            <w:right w:w="0" w:type="dxa"/>
          </w:tblCellMar>
        </w:tblPrEx>
        <w:trPr>
          <w:trHeight w:val="765"/>
        </w:trPr>
        <w:tc>
          <w:tcPr>
            <w:tcW w:w="4502" w:type="dxa"/>
            <w:tcBorders>
              <w:top w:val="single" w:sz="4" w:space="0" w:color="000000"/>
              <w:left w:val="single" w:sz="4" w:space="0" w:color="000000"/>
              <w:bottom w:val="single" w:sz="4" w:space="0" w:color="000000"/>
              <w:right w:val="single" w:sz="4" w:space="0" w:color="000000"/>
            </w:tcBorders>
          </w:tcPr>
          <w:p w14:paraId="61931AB9" w14:textId="77777777" w:rsidR="004E6055" w:rsidRDefault="004E6055">
            <w:pPr>
              <w:pStyle w:val="TableParagraph"/>
              <w:kinsoku w:val="0"/>
              <w:overflowPunct w:val="0"/>
              <w:rPr>
                <w:rFonts w:ascii="Times New Roman" w:hAnsi="Times New Roman" w:cs="Times New Roman"/>
                <w:sz w:val="22"/>
                <w:szCs w:val="22"/>
              </w:rPr>
            </w:pPr>
          </w:p>
        </w:tc>
        <w:tc>
          <w:tcPr>
            <w:tcW w:w="2268" w:type="dxa"/>
            <w:tcBorders>
              <w:top w:val="single" w:sz="4" w:space="0" w:color="000000"/>
              <w:left w:val="single" w:sz="4" w:space="0" w:color="000000"/>
              <w:bottom w:val="single" w:sz="4" w:space="0" w:color="000000"/>
              <w:right w:val="single" w:sz="4" w:space="0" w:color="000000"/>
            </w:tcBorders>
          </w:tcPr>
          <w:p w14:paraId="637517DA" w14:textId="77777777" w:rsidR="004E6055" w:rsidRDefault="004E6055">
            <w:pPr>
              <w:pStyle w:val="TableParagraph"/>
              <w:kinsoku w:val="0"/>
              <w:overflowPunct w:val="0"/>
              <w:rPr>
                <w:rFonts w:ascii="Times New Roman" w:hAnsi="Times New Roman" w:cs="Times New Roman"/>
                <w:sz w:val="22"/>
                <w:szCs w:val="22"/>
              </w:rPr>
            </w:pPr>
          </w:p>
        </w:tc>
        <w:tc>
          <w:tcPr>
            <w:tcW w:w="2441" w:type="dxa"/>
            <w:tcBorders>
              <w:top w:val="single" w:sz="4" w:space="0" w:color="000000"/>
              <w:left w:val="single" w:sz="4" w:space="0" w:color="000000"/>
              <w:bottom w:val="single" w:sz="4" w:space="0" w:color="000000"/>
              <w:right w:val="single" w:sz="4" w:space="0" w:color="000000"/>
            </w:tcBorders>
          </w:tcPr>
          <w:p w14:paraId="1E20EE93" w14:textId="77777777" w:rsidR="004E6055" w:rsidRDefault="004E6055">
            <w:pPr>
              <w:pStyle w:val="TableParagraph"/>
              <w:kinsoku w:val="0"/>
              <w:overflowPunct w:val="0"/>
              <w:rPr>
                <w:rFonts w:ascii="Times New Roman" w:hAnsi="Times New Roman" w:cs="Times New Roman"/>
                <w:sz w:val="22"/>
                <w:szCs w:val="22"/>
              </w:rPr>
            </w:pPr>
          </w:p>
        </w:tc>
      </w:tr>
    </w:tbl>
    <w:p w14:paraId="281E57BB" w14:textId="77777777" w:rsidR="004E6055" w:rsidRDefault="004E6055">
      <w:pPr>
        <w:pStyle w:val="Telobesedila"/>
        <w:kinsoku w:val="0"/>
        <w:overflowPunct w:val="0"/>
        <w:rPr>
          <w:rFonts w:ascii="Times New Roman" w:hAnsi="Times New Roman" w:cs="Times New Roman"/>
        </w:rPr>
      </w:pPr>
    </w:p>
    <w:p w14:paraId="2F186B30" w14:textId="77777777" w:rsidR="004E6055" w:rsidRDefault="004E6055">
      <w:pPr>
        <w:pStyle w:val="Telobesedila"/>
        <w:kinsoku w:val="0"/>
        <w:overflowPunct w:val="0"/>
        <w:rPr>
          <w:rFonts w:ascii="Times New Roman" w:hAnsi="Times New Roman" w:cs="Times New Roman"/>
        </w:rPr>
      </w:pPr>
    </w:p>
    <w:p w14:paraId="56D4EA80" w14:textId="77777777" w:rsidR="004E6055" w:rsidRDefault="004E6055">
      <w:pPr>
        <w:pStyle w:val="Telobesedila"/>
        <w:kinsoku w:val="0"/>
        <w:overflowPunct w:val="0"/>
        <w:rPr>
          <w:rFonts w:ascii="Times New Roman" w:hAnsi="Times New Roman" w:cs="Times New Roman"/>
        </w:rPr>
      </w:pPr>
    </w:p>
    <w:p w14:paraId="41351714" w14:textId="77777777" w:rsidR="004E6055" w:rsidRDefault="004E6055">
      <w:pPr>
        <w:pStyle w:val="Telobesedila"/>
        <w:kinsoku w:val="0"/>
        <w:overflowPunct w:val="0"/>
        <w:rPr>
          <w:rFonts w:ascii="Times New Roman" w:hAnsi="Times New Roman" w:cs="Times New Roman"/>
        </w:rPr>
      </w:pPr>
    </w:p>
    <w:p w14:paraId="2CC3274B" w14:textId="77777777" w:rsidR="004E6055" w:rsidRDefault="004E6055">
      <w:pPr>
        <w:pStyle w:val="Telobesedila"/>
        <w:kinsoku w:val="0"/>
        <w:overflowPunct w:val="0"/>
        <w:rPr>
          <w:rFonts w:ascii="Times New Roman" w:hAnsi="Times New Roman" w:cs="Times New Roman"/>
        </w:rPr>
      </w:pPr>
    </w:p>
    <w:p w14:paraId="55C73798" w14:textId="77777777" w:rsidR="004E6055" w:rsidRDefault="004E6055">
      <w:pPr>
        <w:pStyle w:val="Telobesedila"/>
        <w:kinsoku w:val="0"/>
        <w:overflowPunct w:val="0"/>
        <w:rPr>
          <w:rFonts w:ascii="Times New Roman" w:hAnsi="Times New Roman" w:cs="Times New Roman"/>
        </w:rPr>
      </w:pPr>
    </w:p>
    <w:p w14:paraId="56ACA9C5" w14:textId="77777777" w:rsidR="004E6055" w:rsidRDefault="004E6055">
      <w:pPr>
        <w:pStyle w:val="Telobesedila"/>
        <w:kinsoku w:val="0"/>
        <w:overflowPunct w:val="0"/>
        <w:rPr>
          <w:rFonts w:ascii="Times New Roman" w:hAnsi="Times New Roman" w:cs="Times New Roman"/>
        </w:rPr>
      </w:pPr>
    </w:p>
    <w:p w14:paraId="38F9C575" w14:textId="77777777" w:rsidR="004E6055" w:rsidRDefault="004E6055">
      <w:pPr>
        <w:pStyle w:val="Telobesedila"/>
        <w:kinsoku w:val="0"/>
        <w:overflowPunct w:val="0"/>
        <w:spacing w:before="3"/>
        <w:rPr>
          <w:rFonts w:ascii="Times New Roman" w:hAnsi="Times New Roman" w:cs="Times New Roman"/>
          <w:sz w:val="28"/>
          <w:szCs w:val="28"/>
        </w:rPr>
      </w:pPr>
    </w:p>
    <w:p w14:paraId="6118D9A4" w14:textId="77777777" w:rsidR="004E6055" w:rsidRDefault="004E6055">
      <w:pPr>
        <w:pStyle w:val="Telobesedila"/>
        <w:kinsoku w:val="0"/>
        <w:overflowPunct w:val="0"/>
        <w:spacing w:before="3"/>
        <w:rPr>
          <w:rFonts w:ascii="Times New Roman" w:hAnsi="Times New Roman" w:cs="Times New Roman"/>
          <w:sz w:val="28"/>
          <w:szCs w:val="28"/>
        </w:rPr>
        <w:sectPr w:rsidR="004E6055">
          <w:pgSz w:w="11910" w:h="16840"/>
          <w:pgMar w:top="1280" w:right="680" w:bottom="860" w:left="740" w:header="0" w:footer="669" w:gutter="0"/>
          <w:cols w:space="708"/>
          <w:noEndnote/>
        </w:sectPr>
      </w:pPr>
    </w:p>
    <w:p w14:paraId="11625501" w14:textId="77777777" w:rsidR="004E6055" w:rsidRDefault="004E6055">
      <w:pPr>
        <w:pStyle w:val="Telobesedila"/>
        <w:kinsoku w:val="0"/>
        <w:overflowPunct w:val="0"/>
        <w:spacing w:before="91"/>
        <w:ind w:left="224"/>
        <w:rPr>
          <w:rFonts w:ascii="Times New Roman" w:hAnsi="Times New Roman" w:cs="Times New Roman"/>
          <w:i/>
          <w:iCs/>
          <w:sz w:val="22"/>
          <w:szCs w:val="22"/>
        </w:rPr>
      </w:pPr>
      <w:r>
        <w:rPr>
          <w:rFonts w:ascii="Times New Roman" w:hAnsi="Times New Roman" w:cs="Times New Roman"/>
          <w:i/>
          <w:iCs/>
          <w:sz w:val="22"/>
          <w:szCs w:val="22"/>
        </w:rPr>
        <w:t>V/na</w:t>
      </w:r>
    </w:p>
    <w:p w14:paraId="0463B479" w14:textId="77777777" w:rsidR="004E6055" w:rsidRDefault="004E6055">
      <w:pPr>
        <w:pStyle w:val="Telobesedila"/>
        <w:tabs>
          <w:tab w:val="left" w:pos="1436"/>
          <w:tab w:val="left" w:pos="2468"/>
          <w:tab w:val="left" w:pos="3401"/>
        </w:tabs>
        <w:kinsoku w:val="0"/>
        <w:overflowPunct w:val="0"/>
        <w:spacing w:before="91"/>
        <w:ind w:left="224"/>
        <w:rPr>
          <w:rFonts w:ascii="Times New Roman" w:hAnsi="Times New Roman" w:cs="Times New Roman"/>
          <w:sz w:val="22"/>
          <w:szCs w:val="22"/>
        </w:rPr>
      </w:pPr>
      <w:r>
        <w:rPr>
          <w:rFonts w:ascii="Times New Roman" w:hAnsi="Times New Roman" w:cs="Times New Roman"/>
          <w:sz w:val="24"/>
          <w:szCs w:val="24"/>
        </w:rPr>
        <w:br w:type="column"/>
      </w: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r>
        <w:rPr>
          <w:rFonts w:ascii="Times New Roman" w:hAnsi="Times New Roman" w:cs="Times New Roman"/>
          <w:i/>
          <w:iCs/>
          <w:sz w:val="22"/>
          <w:szCs w:val="22"/>
        </w:rPr>
        <w:t>,</w:t>
      </w:r>
      <w:r>
        <w:rPr>
          <w:rFonts w:ascii="Times New Roman" w:hAnsi="Times New Roman" w:cs="Times New Roman"/>
          <w:i/>
          <w:iCs/>
          <w:spacing w:val="-4"/>
          <w:sz w:val="22"/>
          <w:szCs w:val="22"/>
        </w:rPr>
        <w:t xml:space="preserve"> </w:t>
      </w:r>
      <w:r>
        <w:rPr>
          <w:rFonts w:ascii="Times New Roman" w:hAnsi="Times New Roman" w:cs="Times New Roman"/>
          <w:i/>
          <w:iCs/>
          <w:sz w:val="22"/>
          <w:szCs w:val="22"/>
        </w:rPr>
        <w:t>dne</w:t>
      </w:r>
      <w:r w:rsidR="00961861" w:rsidRPr="00961861">
        <w:rPr>
          <w:rFonts w:ascii="Times New Roman" w:hAnsi="Times New Roman" w:cs="Times New Roman"/>
          <w:b/>
          <w:bCs/>
          <w:i/>
          <w:iCs/>
          <w:sz w:val="22"/>
          <w:szCs w:val="22"/>
        </w:rPr>
        <w:t xml:space="preserve"> ____________</w:t>
      </w:r>
    </w:p>
    <w:p w14:paraId="000F46C6" w14:textId="77777777" w:rsidR="004E6055" w:rsidRDefault="004E6055">
      <w:pPr>
        <w:pStyle w:val="Telobesedila"/>
        <w:tabs>
          <w:tab w:val="left" w:pos="1639"/>
          <w:tab w:val="left" w:pos="2351"/>
          <w:tab w:val="left" w:pos="2851"/>
          <w:tab w:val="left" w:pos="4444"/>
        </w:tabs>
        <w:kinsoku w:val="0"/>
        <w:overflowPunct w:val="0"/>
        <w:spacing w:before="91"/>
        <w:ind w:left="224"/>
        <w:rPr>
          <w:rFonts w:ascii="Times New Roman" w:hAnsi="Times New Roman" w:cs="Times New Roman"/>
          <w:sz w:val="22"/>
          <w:szCs w:val="22"/>
        </w:rPr>
      </w:pPr>
      <w:r>
        <w:rPr>
          <w:rFonts w:ascii="Times New Roman" w:hAnsi="Times New Roman" w:cs="Times New Roman"/>
          <w:sz w:val="24"/>
          <w:szCs w:val="24"/>
        </w:rPr>
        <w:br w:type="column"/>
      </w:r>
      <w:r>
        <w:rPr>
          <w:rFonts w:ascii="Times New Roman" w:hAnsi="Times New Roman" w:cs="Times New Roman"/>
          <w:i/>
          <w:iCs/>
          <w:sz w:val="22"/>
          <w:szCs w:val="22"/>
        </w:rPr>
        <w:t>Žig</w:t>
      </w:r>
      <w:r w:rsidR="00961861">
        <w:rPr>
          <w:rFonts w:ascii="Times New Roman" w:hAnsi="Times New Roman" w:cs="Times New Roman"/>
          <w:i/>
          <w:iCs/>
          <w:sz w:val="22"/>
          <w:szCs w:val="22"/>
        </w:rPr>
        <w:tab/>
      </w:r>
      <w:r w:rsidR="00961861" w:rsidRPr="00961861">
        <w:rPr>
          <w:rFonts w:ascii="Times New Roman" w:hAnsi="Times New Roman" w:cs="Times New Roman"/>
          <w:b/>
          <w:bCs/>
          <w:i/>
          <w:iCs/>
          <w:sz w:val="22"/>
          <w:szCs w:val="22"/>
        </w:rPr>
        <w:t>___________________________</w:t>
      </w:r>
    </w:p>
    <w:p w14:paraId="651AD1F9" w14:textId="77777777" w:rsidR="004E6055" w:rsidRDefault="004E6055">
      <w:pPr>
        <w:pStyle w:val="Telobesedila"/>
        <w:kinsoku w:val="0"/>
        <w:overflowPunct w:val="0"/>
        <w:spacing w:before="3"/>
        <w:ind w:left="1737"/>
        <w:rPr>
          <w:rFonts w:ascii="Times New Roman" w:hAnsi="Times New Roman" w:cs="Times New Roman"/>
          <w:i/>
          <w:iCs/>
          <w:sz w:val="18"/>
          <w:szCs w:val="18"/>
        </w:rPr>
      </w:pPr>
      <w:r>
        <w:rPr>
          <w:rFonts w:ascii="Times New Roman" w:hAnsi="Times New Roman" w:cs="Times New Roman"/>
          <w:i/>
          <w:iCs/>
          <w:sz w:val="18"/>
          <w:szCs w:val="18"/>
        </w:rPr>
        <w:t>(podpis vlagatelja)</w:t>
      </w:r>
    </w:p>
    <w:p w14:paraId="50F63891" w14:textId="77777777" w:rsidR="004E6055" w:rsidRDefault="004E6055">
      <w:pPr>
        <w:pStyle w:val="Telobesedila"/>
        <w:kinsoku w:val="0"/>
        <w:overflowPunct w:val="0"/>
        <w:spacing w:before="3"/>
        <w:ind w:left="1737"/>
        <w:rPr>
          <w:rFonts w:ascii="Times New Roman" w:hAnsi="Times New Roman" w:cs="Times New Roman"/>
          <w:i/>
          <w:iCs/>
          <w:sz w:val="18"/>
          <w:szCs w:val="18"/>
        </w:rPr>
        <w:sectPr w:rsidR="004E6055">
          <w:type w:val="continuous"/>
          <w:pgSz w:w="11910" w:h="16840"/>
          <w:pgMar w:top="1400" w:right="680" w:bottom="1240" w:left="740" w:header="708" w:footer="708" w:gutter="0"/>
          <w:cols w:num="3" w:space="708" w:equalWidth="0">
            <w:col w:w="682" w:space="340"/>
            <w:col w:w="3442" w:space="282"/>
            <w:col w:w="5744"/>
          </w:cols>
          <w:noEndnote/>
        </w:sectPr>
      </w:pPr>
    </w:p>
    <w:p w14:paraId="10E4E480" w14:textId="2535E210" w:rsidR="004E6055" w:rsidRDefault="002158A1">
      <w:pPr>
        <w:pStyle w:val="Telobesedila"/>
        <w:kinsoku w:val="0"/>
        <w:overflowPunct w:val="0"/>
        <w:ind w:left="150"/>
        <w:rPr>
          <w:rFonts w:ascii="Times New Roman" w:hAnsi="Times New Roman" w:cs="Times New Roman"/>
        </w:rPr>
      </w:pPr>
      <w:r>
        <w:rPr>
          <w:rFonts w:ascii="Times New Roman" w:hAnsi="Times New Roman" w:cs="Times New Roman"/>
          <w:noProof/>
        </w:rPr>
        <w:lastRenderedPageBreak/>
        <mc:AlternateContent>
          <mc:Choice Requires="wps">
            <w:drawing>
              <wp:inline distT="0" distB="0" distL="0" distR="0" wp14:anchorId="6DDE4DA6" wp14:editId="799005A7">
                <wp:extent cx="5849620" cy="795655"/>
                <wp:effectExtent l="12700" t="12700" r="5080" b="10795"/>
                <wp:docPr id="1405052068"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79565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54F417C" w14:textId="77777777" w:rsidR="004E6055" w:rsidRDefault="004E6055">
                            <w:pPr>
                              <w:pStyle w:val="Telobesedila"/>
                              <w:kinsoku w:val="0"/>
                              <w:overflowPunct w:val="0"/>
                              <w:spacing w:before="230"/>
                              <w:ind w:left="1155" w:right="1153"/>
                              <w:jc w:val="center"/>
                              <w:rPr>
                                <w:rFonts w:ascii="Times New Roman" w:hAnsi="Times New Roman" w:cs="Times New Roman"/>
                                <w:b/>
                                <w:bCs/>
                                <w:sz w:val="36"/>
                                <w:szCs w:val="36"/>
                              </w:rPr>
                            </w:pPr>
                            <w:r>
                              <w:rPr>
                                <w:rFonts w:ascii="Times New Roman" w:hAnsi="Times New Roman" w:cs="Times New Roman"/>
                                <w:sz w:val="36"/>
                                <w:szCs w:val="36"/>
                              </w:rPr>
                              <w:t xml:space="preserve">d.) </w:t>
                            </w:r>
                            <w:r>
                              <w:rPr>
                                <w:rFonts w:ascii="Times New Roman" w:hAnsi="Times New Roman" w:cs="Times New Roman"/>
                                <w:b/>
                                <w:bCs/>
                                <w:sz w:val="36"/>
                                <w:szCs w:val="36"/>
                              </w:rPr>
                              <w:t>IZJAVA</w:t>
                            </w:r>
                          </w:p>
                          <w:p w14:paraId="5C901015" w14:textId="77777777" w:rsidR="004E6055" w:rsidRDefault="004E6055">
                            <w:pPr>
                              <w:pStyle w:val="Telobesedila"/>
                              <w:kinsoku w:val="0"/>
                              <w:overflowPunct w:val="0"/>
                              <w:ind w:left="1149" w:right="1153"/>
                              <w:jc w:val="center"/>
                              <w:rPr>
                                <w:rFonts w:ascii="Times New Roman" w:hAnsi="Times New Roman" w:cs="Times New Roman"/>
                                <w:b/>
                                <w:bCs/>
                                <w:sz w:val="32"/>
                                <w:szCs w:val="32"/>
                              </w:rPr>
                            </w:pPr>
                            <w:r>
                              <w:rPr>
                                <w:rFonts w:ascii="Times New Roman" w:hAnsi="Times New Roman" w:cs="Times New Roman"/>
                                <w:b/>
                                <w:bCs/>
                                <w:sz w:val="32"/>
                                <w:szCs w:val="32"/>
                              </w:rPr>
                              <w:t>O LOČITVI DEJAVNOSTI ALI STROŠKOV</w:t>
                            </w:r>
                          </w:p>
                        </w:txbxContent>
                      </wps:txbx>
                      <wps:bodyPr rot="0" vert="horz" wrap="square" lIns="0" tIns="0" rIns="0" bIns="0" anchor="t" anchorCtr="0" upright="1">
                        <a:noAutofit/>
                      </wps:bodyPr>
                    </wps:wsp>
                  </a:graphicData>
                </a:graphic>
              </wp:inline>
            </w:drawing>
          </mc:Choice>
          <mc:Fallback>
            <w:pict>
              <v:shape w14:anchorId="6DDE4DA6" id="Text Box 103" o:spid="_x0000_s1034" type="#_x0000_t202" style="width:460.6pt;height:6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" filled="f" strokeweight=".48pt">
                <v:textbox inset="0,0,0,0">
                  <w:txbxContent>
                    <w:p w14:paraId="554F417C" w14:textId="77777777" w:rsidR="004E6055" w:rsidRDefault="004E6055">
                      <w:pPr>
                        <w:pStyle w:val="Telobesedila"/>
                        <w:kinsoku w:val="0"/>
                        <w:overflowPunct w:val="0"/>
                        <w:spacing w:before="230"/>
                        <w:ind w:left="1155" w:right="1153"/>
                        <w:jc w:val="center"/>
                        <w:rPr>
                          <w:rFonts w:ascii="Times New Roman" w:hAnsi="Times New Roman" w:cs="Times New Roman"/>
                          <w:b/>
                          <w:bCs/>
                          <w:sz w:val="36"/>
                          <w:szCs w:val="36"/>
                        </w:rPr>
                      </w:pPr>
                      <w:r>
                        <w:rPr>
                          <w:rFonts w:ascii="Times New Roman" w:hAnsi="Times New Roman" w:cs="Times New Roman"/>
                          <w:sz w:val="36"/>
                          <w:szCs w:val="36"/>
                        </w:rPr>
                        <w:t xml:space="preserve">d.) </w:t>
                      </w:r>
                      <w:r>
                        <w:rPr>
                          <w:rFonts w:ascii="Times New Roman" w:hAnsi="Times New Roman" w:cs="Times New Roman"/>
                          <w:b/>
                          <w:bCs/>
                          <w:sz w:val="36"/>
                          <w:szCs w:val="36"/>
                        </w:rPr>
                        <w:t>IZJAVA</w:t>
                      </w:r>
                    </w:p>
                    <w:p w14:paraId="5C901015" w14:textId="77777777" w:rsidR="004E6055" w:rsidRDefault="004E6055">
                      <w:pPr>
                        <w:pStyle w:val="Telobesedila"/>
                        <w:kinsoku w:val="0"/>
                        <w:overflowPunct w:val="0"/>
                        <w:ind w:left="1149" w:right="1153"/>
                        <w:jc w:val="center"/>
                        <w:rPr>
                          <w:rFonts w:ascii="Times New Roman" w:hAnsi="Times New Roman" w:cs="Times New Roman"/>
                          <w:b/>
                          <w:bCs/>
                          <w:sz w:val="32"/>
                          <w:szCs w:val="32"/>
                        </w:rPr>
                      </w:pPr>
                      <w:r>
                        <w:rPr>
                          <w:rFonts w:ascii="Times New Roman" w:hAnsi="Times New Roman" w:cs="Times New Roman"/>
                          <w:b/>
                          <w:bCs/>
                          <w:sz w:val="32"/>
                          <w:szCs w:val="32"/>
                        </w:rPr>
                        <w:t>O LOČITVI DEJAVNOSTI ALI STROŠKOV</w:t>
                      </w:r>
                    </w:p>
                  </w:txbxContent>
                </v:textbox>
                <w10:anchorlock/>
              </v:shape>
            </w:pict>
          </mc:Fallback>
        </mc:AlternateContent>
      </w:r>
    </w:p>
    <w:p w14:paraId="381EC377" w14:textId="77777777" w:rsidR="004E6055" w:rsidRDefault="004E6055">
      <w:pPr>
        <w:pStyle w:val="Telobesedila"/>
        <w:kinsoku w:val="0"/>
        <w:overflowPunct w:val="0"/>
        <w:rPr>
          <w:rFonts w:ascii="Times New Roman" w:hAnsi="Times New Roman" w:cs="Times New Roman"/>
          <w:i/>
          <w:iCs/>
        </w:rPr>
      </w:pPr>
    </w:p>
    <w:p w14:paraId="0F3D7238" w14:textId="77777777" w:rsidR="004E6055" w:rsidRDefault="004E6055">
      <w:pPr>
        <w:pStyle w:val="Telobesedila"/>
        <w:kinsoku w:val="0"/>
        <w:overflowPunct w:val="0"/>
        <w:spacing w:before="2"/>
        <w:rPr>
          <w:rFonts w:ascii="Times New Roman" w:hAnsi="Times New Roman" w:cs="Times New Roman"/>
          <w:i/>
          <w:iCs/>
          <w:sz w:val="16"/>
          <w:szCs w:val="16"/>
        </w:rPr>
      </w:pPr>
    </w:p>
    <w:p w14:paraId="4353747B" w14:textId="77777777" w:rsidR="004E6055" w:rsidRDefault="004E6055">
      <w:pPr>
        <w:pStyle w:val="Telobesedila"/>
        <w:tabs>
          <w:tab w:val="left" w:pos="9136"/>
        </w:tabs>
        <w:kinsoku w:val="0"/>
        <w:overflowPunct w:val="0"/>
        <w:spacing w:before="92" w:line="250" w:lineRule="exact"/>
        <w:ind w:left="776"/>
        <w:rPr>
          <w:rFonts w:ascii="Times New Roman" w:hAnsi="Times New Roman" w:cs="Times New Roman"/>
          <w:sz w:val="22"/>
          <w:szCs w:val="22"/>
        </w:rPr>
      </w:pP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r>
        <w:rPr>
          <w:rFonts w:ascii="Times New Roman" w:hAnsi="Times New Roman" w:cs="Times New Roman"/>
          <w:sz w:val="22"/>
          <w:szCs w:val="22"/>
        </w:rPr>
        <w:t>,</w:t>
      </w:r>
    </w:p>
    <w:p w14:paraId="73A87DFA" w14:textId="77777777" w:rsidR="004E6055" w:rsidRDefault="004E6055">
      <w:pPr>
        <w:pStyle w:val="Telobesedila"/>
        <w:kinsoku w:val="0"/>
        <w:overflowPunct w:val="0"/>
        <w:spacing w:line="250" w:lineRule="exact"/>
        <w:ind w:left="776"/>
        <w:rPr>
          <w:rFonts w:ascii="Times New Roman" w:hAnsi="Times New Roman" w:cs="Times New Roman"/>
          <w:i/>
          <w:iCs/>
        </w:rPr>
      </w:pPr>
      <w:r>
        <w:rPr>
          <w:rFonts w:ascii="Times New Roman" w:hAnsi="Times New Roman" w:cs="Times New Roman"/>
          <w:i/>
          <w:iCs/>
        </w:rPr>
        <w:t xml:space="preserve">(ime in priimek oz. polno ime vlagatelja </w:t>
      </w:r>
      <w:r w:rsidR="002F3A39">
        <w:rPr>
          <w:rFonts w:ascii="Calibri" w:hAnsi="Calibri" w:cs="Calibri"/>
          <w:sz w:val="21"/>
          <w:szCs w:val="21"/>
        </w:rPr>
        <w:t>-</w:t>
      </w:r>
      <w:r>
        <w:rPr>
          <w:rFonts w:ascii="Segoe MDL2 Assets" w:hAnsi="Segoe MDL2 Assets" w:cs="Segoe MDL2 Assets"/>
          <w:sz w:val="21"/>
          <w:szCs w:val="21"/>
        </w:rPr>
        <w:t xml:space="preserve"> </w:t>
      </w:r>
      <w:r>
        <w:rPr>
          <w:rFonts w:ascii="Times New Roman" w:hAnsi="Times New Roman" w:cs="Times New Roman"/>
          <w:i/>
          <w:iCs/>
        </w:rPr>
        <w:t>nosilca dopolnilne dejavnosti na kmetiji)</w:t>
      </w:r>
    </w:p>
    <w:p w14:paraId="21F5E439" w14:textId="77777777" w:rsidR="004E6055" w:rsidRDefault="004E6055">
      <w:pPr>
        <w:pStyle w:val="Telobesedila"/>
        <w:kinsoku w:val="0"/>
        <w:overflowPunct w:val="0"/>
        <w:rPr>
          <w:rFonts w:ascii="Times New Roman" w:hAnsi="Times New Roman" w:cs="Times New Roman"/>
          <w:i/>
          <w:iCs/>
        </w:rPr>
      </w:pPr>
    </w:p>
    <w:p w14:paraId="714110AE" w14:textId="20531E4D" w:rsidR="004E6055" w:rsidRDefault="002158A1">
      <w:pPr>
        <w:pStyle w:val="Telobesedila"/>
        <w:kinsoku w:val="0"/>
        <w:overflowPunct w:val="0"/>
        <w:spacing w:before="11"/>
        <w:rPr>
          <w:rFonts w:ascii="Times New Roman" w:hAnsi="Times New Roman" w:cs="Times New Roman"/>
          <w:i/>
          <w:iCs/>
          <w:sz w:val="19"/>
          <w:szCs w:val="19"/>
        </w:rPr>
      </w:pPr>
      <w:r>
        <w:rPr>
          <w:noProof/>
        </w:rPr>
        <mc:AlternateContent>
          <mc:Choice Requires="wps">
            <w:drawing>
              <wp:anchor distT="0" distB="0" distL="0" distR="0" simplePos="0" relativeHeight="251657216" behindDoc="0" locked="0" layoutInCell="0" allowOverlap="1" wp14:anchorId="6CDC5E17" wp14:editId="54B0DE75">
                <wp:simplePos x="0" y="0"/>
                <wp:positionH relativeFrom="page">
                  <wp:posOffset>962660</wp:posOffset>
                </wp:positionH>
                <wp:positionV relativeFrom="paragraph">
                  <wp:posOffset>173355</wp:posOffset>
                </wp:positionV>
                <wp:extent cx="5379085" cy="12700"/>
                <wp:effectExtent l="0" t="0" r="0" b="0"/>
                <wp:wrapTopAndBottom/>
                <wp:docPr id="448444779" name="Freeform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79085" cy="12700"/>
                        </a:xfrm>
                        <a:custGeom>
                          <a:avLst/>
                          <a:gdLst>
                            <a:gd name="T0" fmla="*/ 0 w 8471"/>
                            <a:gd name="T1" fmla="*/ 0 h 20"/>
                            <a:gd name="T2" fmla="*/ 8470 w 8471"/>
                            <a:gd name="T3" fmla="*/ 0 h 20"/>
                          </a:gdLst>
                          <a:ahLst/>
                          <a:cxnLst>
                            <a:cxn ang="0">
                              <a:pos x="T0" y="T1"/>
                            </a:cxn>
                            <a:cxn ang="0">
                              <a:pos x="T2" y="T3"/>
                            </a:cxn>
                          </a:cxnLst>
                          <a:rect l="0" t="0" r="r" b="b"/>
                          <a:pathLst>
                            <a:path w="8471" h="20">
                              <a:moveTo>
                                <a:pt x="0" y="0"/>
                              </a:moveTo>
                              <a:lnTo>
                                <a:pt x="847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CD59080" id="Freeform 104"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5.8pt,13.65pt,499.3pt,13.65pt" coordsize="84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" o:allowincell="f" filled="f" strokeweight=".15578mm">
                <v:path arrowok="t" o:connecttype="custom" o:connectlocs="0,0;5378450,0" o:connectangles="0,0"/>
                <w10:wrap type="topAndBottom" anchorx="page"/>
              </v:polyline>
            </w:pict>
          </mc:Fallback>
        </mc:AlternateContent>
      </w:r>
    </w:p>
    <w:p w14:paraId="6829E955" w14:textId="77777777" w:rsidR="004E6055" w:rsidRDefault="004E6055">
      <w:pPr>
        <w:pStyle w:val="Telobesedila"/>
        <w:kinsoku w:val="0"/>
        <w:overflowPunct w:val="0"/>
        <w:spacing w:line="204" w:lineRule="exact"/>
        <w:ind w:left="832"/>
        <w:rPr>
          <w:rFonts w:ascii="Times New Roman" w:hAnsi="Times New Roman" w:cs="Times New Roman"/>
          <w:i/>
          <w:iCs/>
        </w:rPr>
      </w:pPr>
      <w:r>
        <w:rPr>
          <w:rFonts w:ascii="Times New Roman" w:hAnsi="Times New Roman" w:cs="Times New Roman"/>
          <w:i/>
          <w:iCs/>
        </w:rPr>
        <w:t>(naslov oz. sedež vlagatelja)</w:t>
      </w:r>
    </w:p>
    <w:p w14:paraId="2AE9411D" w14:textId="77777777" w:rsidR="004E6055" w:rsidRDefault="004E6055">
      <w:pPr>
        <w:pStyle w:val="Telobesedila"/>
        <w:kinsoku w:val="0"/>
        <w:overflowPunct w:val="0"/>
        <w:spacing w:before="9"/>
        <w:rPr>
          <w:rFonts w:ascii="Times New Roman" w:hAnsi="Times New Roman" w:cs="Times New Roman"/>
          <w:i/>
          <w:iCs/>
          <w:sz w:val="21"/>
          <w:szCs w:val="21"/>
        </w:rPr>
      </w:pPr>
    </w:p>
    <w:p w14:paraId="5173CA34" w14:textId="77777777" w:rsidR="004E6055" w:rsidRDefault="004E6055">
      <w:pPr>
        <w:pStyle w:val="Naslov4"/>
        <w:kinsoku w:val="0"/>
        <w:overflowPunct w:val="0"/>
        <w:rPr>
          <w:rFonts w:ascii="Times New Roman" w:hAnsi="Times New Roman" w:cs="Times New Roman"/>
        </w:rPr>
      </w:pPr>
      <w:r>
        <w:rPr>
          <w:rFonts w:ascii="Times New Roman" w:hAnsi="Times New Roman" w:cs="Times New Roman"/>
        </w:rPr>
        <w:t>pod kazensko in materialno odgovornostjo</w:t>
      </w:r>
    </w:p>
    <w:p w14:paraId="62211078" w14:textId="77777777" w:rsidR="004E6055" w:rsidRDefault="004E6055">
      <w:pPr>
        <w:pStyle w:val="Telobesedila"/>
        <w:kinsoku w:val="0"/>
        <w:overflowPunct w:val="0"/>
        <w:spacing w:before="1"/>
        <w:rPr>
          <w:rFonts w:ascii="Times New Roman" w:hAnsi="Times New Roman" w:cs="Times New Roman"/>
          <w:b/>
          <w:bCs/>
          <w:sz w:val="14"/>
          <w:szCs w:val="14"/>
        </w:rPr>
      </w:pPr>
    </w:p>
    <w:p w14:paraId="2981B4CB" w14:textId="77777777" w:rsidR="004E6055" w:rsidRDefault="004E6055">
      <w:pPr>
        <w:pStyle w:val="Telobesedila"/>
        <w:kinsoku w:val="0"/>
        <w:overflowPunct w:val="0"/>
        <w:spacing w:before="91"/>
        <w:ind w:left="6596"/>
        <w:rPr>
          <w:rFonts w:ascii="Times New Roman" w:hAnsi="Times New Roman" w:cs="Times New Roman"/>
          <w:i/>
          <w:iCs/>
          <w:sz w:val="22"/>
          <w:szCs w:val="22"/>
        </w:rPr>
      </w:pPr>
      <w:r>
        <w:rPr>
          <w:rFonts w:ascii="Times New Roman" w:hAnsi="Times New Roman" w:cs="Times New Roman"/>
          <w:sz w:val="22"/>
          <w:szCs w:val="22"/>
        </w:rPr>
        <w:t>(</w:t>
      </w:r>
      <w:r>
        <w:rPr>
          <w:rFonts w:ascii="Times New Roman" w:hAnsi="Times New Roman" w:cs="Times New Roman"/>
          <w:i/>
          <w:iCs/>
          <w:sz w:val="22"/>
          <w:szCs w:val="22"/>
        </w:rPr>
        <w:t>ustrezno označite / dopišite):</w:t>
      </w:r>
    </w:p>
    <w:p w14:paraId="7001AA7B" w14:textId="77777777" w:rsidR="004E6055" w:rsidRDefault="004E6055">
      <w:pPr>
        <w:pStyle w:val="Telobesedila"/>
        <w:kinsoku w:val="0"/>
        <w:overflowPunct w:val="0"/>
        <w:spacing w:before="8"/>
        <w:rPr>
          <w:rFonts w:ascii="Times New Roman" w:hAnsi="Times New Roman" w:cs="Times New Roman"/>
          <w:i/>
          <w:iCs/>
        </w:rPr>
      </w:pPr>
    </w:p>
    <w:p w14:paraId="0AF62F9E" w14:textId="586BFEEE" w:rsidR="004E6055" w:rsidRDefault="002158A1">
      <w:pPr>
        <w:pStyle w:val="Telobesedila"/>
        <w:kinsoku w:val="0"/>
        <w:overflowPunct w:val="0"/>
        <w:spacing w:before="92"/>
        <w:ind w:left="625"/>
        <w:rPr>
          <w:b/>
          <w:bCs/>
          <w:sz w:val="24"/>
          <w:szCs w:val="24"/>
        </w:rPr>
      </w:pPr>
      <w:r>
        <w:rPr>
          <w:noProof/>
        </w:rPr>
        <mc:AlternateContent>
          <mc:Choice Requires="wps">
            <w:drawing>
              <wp:anchor distT="0" distB="0" distL="114300" distR="114300" simplePos="0" relativeHeight="251658240" behindDoc="0" locked="0" layoutInCell="0" allowOverlap="1" wp14:anchorId="5D129689" wp14:editId="65DFDE9C">
                <wp:simplePos x="0" y="0"/>
                <wp:positionH relativeFrom="page">
                  <wp:posOffset>626110</wp:posOffset>
                </wp:positionH>
                <wp:positionV relativeFrom="paragraph">
                  <wp:posOffset>36195</wp:posOffset>
                </wp:positionV>
                <wp:extent cx="186055" cy="186055"/>
                <wp:effectExtent l="0" t="0" r="0" b="0"/>
                <wp:wrapNone/>
                <wp:docPr id="236905823" name="Freeform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6055" cy="186055"/>
                        </a:xfrm>
                        <a:custGeom>
                          <a:avLst/>
                          <a:gdLst>
                            <a:gd name="T0" fmla="*/ 292 w 293"/>
                            <a:gd name="T1" fmla="*/ 0 h 293"/>
                            <a:gd name="T2" fmla="*/ 0 w 293"/>
                            <a:gd name="T3" fmla="*/ 0 h 293"/>
                            <a:gd name="T4" fmla="*/ 0 w 293"/>
                            <a:gd name="T5" fmla="*/ 292 h 293"/>
                            <a:gd name="T6" fmla="*/ 292 w 293"/>
                            <a:gd name="T7" fmla="*/ 292 h 293"/>
                            <a:gd name="T8" fmla="*/ 292 w 293"/>
                            <a:gd name="T9" fmla="*/ 0 h 293"/>
                          </a:gdLst>
                          <a:ahLst/>
                          <a:cxnLst>
                            <a:cxn ang="0">
                              <a:pos x="T0" y="T1"/>
                            </a:cxn>
                            <a:cxn ang="0">
                              <a:pos x="T2" y="T3"/>
                            </a:cxn>
                            <a:cxn ang="0">
                              <a:pos x="T4" y="T5"/>
                            </a:cxn>
                            <a:cxn ang="0">
                              <a:pos x="T6" y="T7"/>
                            </a:cxn>
                            <a:cxn ang="0">
                              <a:pos x="T8" y="T9"/>
                            </a:cxn>
                          </a:cxnLst>
                          <a:rect l="0" t="0" r="r" b="b"/>
                          <a:pathLst>
                            <a:path w="293" h="293">
                              <a:moveTo>
                                <a:pt x="292" y="0"/>
                              </a:moveTo>
                              <a:lnTo>
                                <a:pt x="0" y="0"/>
                              </a:lnTo>
                              <a:lnTo>
                                <a:pt x="0" y="292"/>
                              </a:lnTo>
                              <a:lnTo>
                                <a:pt x="292" y="292"/>
                              </a:lnTo>
                              <a:lnTo>
                                <a:pt x="292"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28BA1" id="Freeform 105" o:spid="_x0000_s1026" style="position:absolute;margin-left:49.3pt;margin-top:2.85pt;width:14.65pt;height:14.6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3,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" o:allowincell="f" path="m292,l,,,292r292,l292,xe" filled="f" strokeweight=".72pt">
                <v:path arrowok="t" o:connecttype="custom" o:connectlocs="185420,0;0,0;0,185420;185420,185420;185420,0" o:connectangles="0,0,0,0,0"/>
                <w10:wrap anchorx="page"/>
              </v:shape>
            </w:pict>
          </mc:Fallback>
        </mc:AlternateContent>
      </w:r>
      <w:r w:rsidR="004E6055">
        <w:rPr>
          <w:b/>
          <w:bCs/>
          <w:sz w:val="24"/>
          <w:szCs w:val="24"/>
        </w:rPr>
        <w:t>I.</w:t>
      </w:r>
    </w:p>
    <w:p w14:paraId="218D687D" w14:textId="77777777" w:rsidR="004E6055" w:rsidRDefault="004E6055">
      <w:pPr>
        <w:pStyle w:val="Telobesedila"/>
        <w:kinsoku w:val="0"/>
        <w:overflowPunct w:val="0"/>
        <w:spacing w:before="66"/>
        <w:ind w:left="224"/>
        <w:rPr>
          <w:rFonts w:ascii="Times New Roman" w:hAnsi="Times New Roman" w:cs="Times New Roman"/>
          <w:sz w:val="24"/>
          <w:szCs w:val="24"/>
        </w:rPr>
      </w:pPr>
      <w:r>
        <w:rPr>
          <w:rFonts w:ascii="Times New Roman" w:hAnsi="Times New Roman" w:cs="Times New Roman"/>
          <w:b/>
          <w:bCs/>
          <w:sz w:val="24"/>
          <w:szCs w:val="24"/>
        </w:rPr>
        <w:t>Izjavljam</w:t>
      </w:r>
      <w:r>
        <w:rPr>
          <w:rFonts w:ascii="Times New Roman" w:hAnsi="Times New Roman" w:cs="Times New Roman"/>
          <w:sz w:val="24"/>
          <w:szCs w:val="24"/>
        </w:rPr>
        <w:t>, da zgoraj navedeno podjetje ni dejavno v nobenem od naslednjih sektorjev:</w:t>
      </w:r>
    </w:p>
    <w:p w14:paraId="48EE3DB4" w14:textId="77777777" w:rsidR="004E6055" w:rsidRDefault="004E6055">
      <w:pPr>
        <w:pStyle w:val="Odstavekseznama"/>
        <w:numPr>
          <w:ilvl w:val="0"/>
          <w:numId w:val="16"/>
        </w:numPr>
        <w:tabs>
          <w:tab w:val="left" w:pos="856"/>
        </w:tabs>
        <w:kinsoku w:val="0"/>
        <w:overflowPunct w:val="0"/>
        <w:spacing w:before="1"/>
        <w:ind w:right="216"/>
        <w:jc w:val="both"/>
        <w:rPr>
          <w:sz w:val="20"/>
          <w:szCs w:val="20"/>
        </w:rPr>
      </w:pPr>
      <w:r>
        <w:rPr>
          <w:sz w:val="20"/>
          <w:szCs w:val="20"/>
        </w:rPr>
        <w:t>primarna proizvodnja ribiških proizvodov in proizvodov iz akvakulture, opredeljenih v členu 5, točki (a) in (b), Uredbe (EU) št. 1379/2013 Evropskega parlamenta in Sveta z dne 11. decembra 2013 o skupni ureditvi trgov za ribiške proizvode in proizvode iz ribogojstva in o spremembi uredb Sveta (ES) št. 1184/2006 in (ES) št. 1224/2009 ter razveljavitvi Uredbe Sveta (ES) št. 104/2000 (UL L št. 354 z dne 28. 12. 2013, str.1), zadnjič spremenjene z Uredbo (EU) 2020/560 Evropskega parlamenta in Sveta z dne 23. aprila 2020 o spremembi uredb (EU) št. 508/2014 in (EU) št. 1379/2013 glede posebnih ukrepov za ublažitev vpliva izbruha COVID-19 na sektor ribištva in ribogojstva (UL L št. 130 z dne 24. 4. 2020, str.</w:t>
      </w:r>
      <w:r>
        <w:rPr>
          <w:spacing w:val="-4"/>
          <w:sz w:val="20"/>
          <w:szCs w:val="20"/>
        </w:rPr>
        <w:t xml:space="preserve"> </w:t>
      </w:r>
      <w:r>
        <w:rPr>
          <w:sz w:val="20"/>
          <w:szCs w:val="20"/>
        </w:rPr>
        <w:t>11);</w:t>
      </w:r>
    </w:p>
    <w:p w14:paraId="76C2085D" w14:textId="77777777" w:rsidR="004E6055" w:rsidRDefault="004E6055">
      <w:pPr>
        <w:pStyle w:val="Odstavekseznama"/>
        <w:numPr>
          <w:ilvl w:val="0"/>
          <w:numId w:val="16"/>
        </w:numPr>
        <w:tabs>
          <w:tab w:val="left" w:pos="856"/>
        </w:tabs>
        <w:kinsoku w:val="0"/>
        <w:overflowPunct w:val="0"/>
        <w:ind w:left="944" w:right="218" w:hanging="360"/>
        <w:jc w:val="both"/>
        <w:rPr>
          <w:sz w:val="20"/>
          <w:szCs w:val="20"/>
        </w:rPr>
      </w:pPr>
      <w:r>
        <w:rPr>
          <w:sz w:val="20"/>
          <w:szCs w:val="20"/>
        </w:rPr>
        <w:t>predelava in trženje ribiških proizvodov in proizvodov iz akvakulture, če je znesek pomoči določen na podlagi cene ali količine zadevnih proizvodov, nabavljenih ali danih na</w:t>
      </w:r>
      <w:r>
        <w:rPr>
          <w:spacing w:val="-1"/>
          <w:sz w:val="20"/>
          <w:szCs w:val="20"/>
        </w:rPr>
        <w:t xml:space="preserve"> </w:t>
      </w:r>
      <w:r>
        <w:rPr>
          <w:sz w:val="20"/>
          <w:szCs w:val="20"/>
        </w:rPr>
        <w:t>trg;</w:t>
      </w:r>
    </w:p>
    <w:p w14:paraId="0CC7E028" w14:textId="77777777" w:rsidR="004E6055" w:rsidRDefault="004E6055">
      <w:pPr>
        <w:pStyle w:val="Odstavekseznama"/>
        <w:numPr>
          <w:ilvl w:val="0"/>
          <w:numId w:val="16"/>
        </w:numPr>
        <w:tabs>
          <w:tab w:val="left" w:pos="856"/>
        </w:tabs>
        <w:kinsoku w:val="0"/>
        <w:overflowPunct w:val="0"/>
        <w:ind w:hanging="272"/>
        <w:jc w:val="both"/>
        <w:rPr>
          <w:sz w:val="20"/>
          <w:szCs w:val="20"/>
        </w:rPr>
      </w:pPr>
      <w:r>
        <w:rPr>
          <w:sz w:val="20"/>
          <w:szCs w:val="20"/>
        </w:rPr>
        <w:t>primarna proizvodnja kmetijskih proizvodov s seznama v Prilogi I k</w:t>
      </w:r>
      <w:r>
        <w:rPr>
          <w:spacing w:val="-3"/>
          <w:sz w:val="20"/>
          <w:szCs w:val="20"/>
        </w:rPr>
        <w:t xml:space="preserve"> </w:t>
      </w:r>
      <w:r>
        <w:rPr>
          <w:sz w:val="20"/>
          <w:szCs w:val="20"/>
        </w:rPr>
        <w:t>Pogodbi;</w:t>
      </w:r>
    </w:p>
    <w:p w14:paraId="6AEF287C" w14:textId="77777777" w:rsidR="004E6055" w:rsidRDefault="004E6055">
      <w:pPr>
        <w:pStyle w:val="Odstavekseznama"/>
        <w:numPr>
          <w:ilvl w:val="0"/>
          <w:numId w:val="16"/>
        </w:numPr>
        <w:tabs>
          <w:tab w:val="left" w:pos="856"/>
        </w:tabs>
        <w:kinsoku w:val="0"/>
        <w:overflowPunct w:val="0"/>
        <w:ind w:left="944" w:right="216" w:hanging="360"/>
        <w:jc w:val="both"/>
        <w:rPr>
          <w:sz w:val="20"/>
          <w:szCs w:val="20"/>
        </w:rPr>
      </w:pPr>
      <w:r>
        <w:rPr>
          <w:sz w:val="20"/>
          <w:szCs w:val="20"/>
        </w:rPr>
        <w:t>predelava in trženje kmetijskih proizvodov s seznama v Prilogi I k Pogodbi, če je znesek pomoči določen na podlagi cene ali količine zadevnih proizvodov, ki so nabavljeni od primarnih proizvajalcev ali jih je na trg dalo zadevno podjetje, ali, če je pomoč pogojena s tem, da se delno ali v celoti prenese na primarne</w:t>
      </w:r>
      <w:r>
        <w:rPr>
          <w:spacing w:val="-5"/>
          <w:sz w:val="20"/>
          <w:szCs w:val="20"/>
        </w:rPr>
        <w:t xml:space="preserve"> </w:t>
      </w:r>
      <w:r>
        <w:rPr>
          <w:sz w:val="20"/>
          <w:szCs w:val="20"/>
        </w:rPr>
        <w:t>proizvajalce.</w:t>
      </w:r>
    </w:p>
    <w:p w14:paraId="73F10199" w14:textId="77777777" w:rsidR="004E6055" w:rsidRDefault="004E6055">
      <w:pPr>
        <w:pStyle w:val="Telobesedila"/>
        <w:kinsoku w:val="0"/>
        <w:overflowPunct w:val="0"/>
        <w:spacing w:before="10"/>
        <w:rPr>
          <w:rFonts w:ascii="Times New Roman" w:hAnsi="Times New Roman" w:cs="Times New Roman"/>
          <w:sz w:val="21"/>
          <w:szCs w:val="21"/>
        </w:rPr>
      </w:pPr>
    </w:p>
    <w:p w14:paraId="7FD741CA" w14:textId="1FAE7654" w:rsidR="004E6055" w:rsidRDefault="002158A1">
      <w:pPr>
        <w:pStyle w:val="Naslov2"/>
        <w:kinsoku w:val="0"/>
        <w:overflowPunct w:val="0"/>
        <w:spacing w:before="93"/>
      </w:pPr>
      <w:r>
        <w:rPr>
          <w:noProof/>
        </w:rPr>
        <mc:AlternateContent>
          <mc:Choice Requires="wps">
            <w:drawing>
              <wp:anchor distT="0" distB="0" distL="114300" distR="114300" simplePos="0" relativeHeight="251659264" behindDoc="0" locked="0" layoutInCell="0" allowOverlap="1" wp14:anchorId="2D25DB1D" wp14:editId="19745A07">
                <wp:simplePos x="0" y="0"/>
                <wp:positionH relativeFrom="page">
                  <wp:posOffset>626110</wp:posOffset>
                </wp:positionH>
                <wp:positionV relativeFrom="paragraph">
                  <wp:posOffset>36830</wp:posOffset>
                </wp:positionV>
                <wp:extent cx="186055" cy="186055"/>
                <wp:effectExtent l="0" t="0" r="0" b="0"/>
                <wp:wrapNone/>
                <wp:docPr id="454163152" name="Freeform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6055" cy="186055"/>
                        </a:xfrm>
                        <a:custGeom>
                          <a:avLst/>
                          <a:gdLst>
                            <a:gd name="T0" fmla="*/ 292 w 293"/>
                            <a:gd name="T1" fmla="*/ 0 h 293"/>
                            <a:gd name="T2" fmla="*/ 0 w 293"/>
                            <a:gd name="T3" fmla="*/ 0 h 293"/>
                            <a:gd name="T4" fmla="*/ 0 w 293"/>
                            <a:gd name="T5" fmla="*/ 292 h 293"/>
                            <a:gd name="T6" fmla="*/ 292 w 293"/>
                            <a:gd name="T7" fmla="*/ 292 h 293"/>
                            <a:gd name="T8" fmla="*/ 292 w 293"/>
                            <a:gd name="T9" fmla="*/ 0 h 293"/>
                          </a:gdLst>
                          <a:ahLst/>
                          <a:cxnLst>
                            <a:cxn ang="0">
                              <a:pos x="T0" y="T1"/>
                            </a:cxn>
                            <a:cxn ang="0">
                              <a:pos x="T2" y="T3"/>
                            </a:cxn>
                            <a:cxn ang="0">
                              <a:pos x="T4" y="T5"/>
                            </a:cxn>
                            <a:cxn ang="0">
                              <a:pos x="T6" y="T7"/>
                            </a:cxn>
                            <a:cxn ang="0">
                              <a:pos x="T8" y="T9"/>
                            </a:cxn>
                          </a:cxnLst>
                          <a:rect l="0" t="0" r="r" b="b"/>
                          <a:pathLst>
                            <a:path w="293" h="293">
                              <a:moveTo>
                                <a:pt x="292" y="0"/>
                              </a:moveTo>
                              <a:lnTo>
                                <a:pt x="0" y="0"/>
                              </a:lnTo>
                              <a:lnTo>
                                <a:pt x="0" y="292"/>
                              </a:lnTo>
                              <a:lnTo>
                                <a:pt x="292" y="292"/>
                              </a:lnTo>
                              <a:lnTo>
                                <a:pt x="292"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71D279" id="Freeform 106" o:spid="_x0000_s1026" style="position:absolute;margin-left:49.3pt;margin-top:2.9pt;width:14.65pt;height:14.6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3,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" o:allowincell="f" path="m292,l,,,292r292,l292,xe" filled="f" strokeweight=".72pt">
                <v:path arrowok="t" o:connecttype="custom" o:connectlocs="185420,0;0,0;0,185420;185420,185420;185420,0" o:connectangles="0,0,0,0,0"/>
                <w10:wrap anchorx="page"/>
              </v:shape>
            </w:pict>
          </mc:Fallback>
        </mc:AlternateContent>
      </w:r>
      <w:r w:rsidR="004E6055">
        <w:t>II.</w:t>
      </w:r>
    </w:p>
    <w:p w14:paraId="0003E24A" w14:textId="77777777" w:rsidR="004E6055" w:rsidRDefault="004E6055">
      <w:pPr>
        <w:pStyle w:val="Naslov3"/>
        <w:kinsoku w:val="0"/>
        <w:overflowPunct w:val="0"/>
        <w:spacing w:before="65" w:line="276" w:lineRule="exact"/>
        <w:jc w:val="both"/>
      </w:pPr>
      <w:r>
        <w:rPr>
          <w:b/>
          <w:bCs/>
        </w:rPr>
        <w:t>Izjavljam</w:t>
      </w:r>
      <w:r>
        <w:t>, da je zgoraj navedeno podjetje dejavno v vsaj enem od naslednjih sektorjev:</w:t>
      </w:r>
    </w:p>
    <w:p w14:paraId="300CE6C2" w14:textId="77777777" w:rsidR="004E6055" w:rsidRDefault="004E6055">
      <w:pPr>
        <w:pStyle w:val="Odstavekseznama"/>
        <w:numPr>
          <w:ilvl w:val="0"/>
          <w:numId w:val="8"/>
        </w:numPr>
        <w:tabs>
          <w:tab w:val="left" w:pos="856"/>
        </w:tabs>
        <w:kinsoku w:val="0"/>
        <w:overflowPunct w:val="0"/>
        <w:ind w:right="217" w:hanging="360"/>
        <w:jc w:val="both"/>
        <w:rPr>
          <w:sz w:val="20"/>
          <w:szCs w:val="20"/>
        </w:rPr>
      </w:pPr>
      <w:r w:rsidRPr="002F3A39">
        <w:rPr>
          <w:sz w:val="20"/>
          <w:szCs w:val="20"/>
        </w:rPr>
        <w:t>primarna proizvodnja ribiških proizvodov in proizvodov iz akvakulture, opredeljenih v členu 5, točki (a) in</w:t>
      </w:r>
      <w:r>
        <w:rPr>
          <w:sz w:val="20"/>
          <w:szCs w:val="20"/>
        </w:rPr>
        <w:t xml:space="preserve"> (b), Uredbe (EU) št. 1379/2013 Evropskega parlamenta in Sveta z dne 11. decembra 2013 o skupni ureditvi trgov za ribiške proizvode in proizvode iz ribogojstva in o spremembi uredb Sveta (ES) št. 1184/2006 in (ES) št. 1224/2009 ter razveljavitvi Uredbe Sveta (ES) št. 104/2000 (UL L št. 354 z dne 28. 12. 2013, str.1), zadnjič spremenjene z Uredbo (EU) 2020/560 Evropskega parlamenta in Sveta z dne 23. aprila 2020 o spremembi uredb (EU) št. 508/2014 in (EU) št. 1379/2013 glede posebnih ukrepov za ublažitev vpliva izbruha COVID-19 na sektor ribištva in ribogojstva (UL L št. 130 z dne 24. 4. 2020, str.</w:t>
      </w:r>
      <w:r>
        <w:rPr>
          <w:spacing w:val="-4"/>
          <w:sz w:val="20"/>
          <w:szCs w:val="20"/>
        </w:rPr>
        <w:t xml:space="preserve"> </w:t>
      </w:r>
      <w:r>
        <w:rPr>
          <w:sz w:val="20"/>
          <w:szCs w:val="20"/>
        </w:rPr>
        <w:t>11);</w:t>
      </w:r>
    </w:p>
    <w:p w14:paraId="79FD6AF4" w14:textId="77777777" w:rsidR="004E6055" w:rsidRDefault="004E6055">
      <w:pPr>
        <w:pStyle w:val="Odstavekseznama"/>
        <w:numPr>
          <w:ilvl w:val="0"/>
          <w:numId w:val="8"/>
        </w:numPr>
        <w:tabs>
          <w:tab w:val="left" w:pos="856"/>
        </w:tabs>
        <w:kinsoku w:val="0"/>
        <w:overflowPunct w:val="0"/>
        <w:spacing w:before="1"/>
        <w:ind w:right="218" w:hanging="360"/>
        <w:jc w:val="both"/>
        <w:rPr>
          <w:sz w:val="20"/>
          <w:szCs w:val="20"/>
        </w:rPr>
      </w:pPr>
      <w:r>
        <w:rPr>
          <w:sz w:val="20"/>
          <w:szCs w:val="20"/>
        </w:rPr>
        <w:t>predelava in trženje ribiških proizvodov in proizvodov iz akvakulture, če je znesek pomoči določen na podlagi cene ali količine zadevnih proizvodov, nabavljenih ali danih na</w:t>
      </w:r>
      <w:r>
        <w:rPr>
          <w:spacing w:val="-1"/>
          <w:sz w:val="20"/>
          <w:szCs w:val="20"/>
        </w:rPr>
        <w:t xml:space="preserve"> </w:t>
      </w:r>
      <w:r>
        <w:rPr>
          <w:sz w:val="20"/>
          <w:szCs w:val="20"/>
        </w:rPr>
        <w:t>trg;</w:t>
      </w:r>
    </w:p>
    <w:p w14:paraId="09FD0F70" w14:textId="77777777" w:rsidR="004E6055" w:rsidRDefault="004E6055">
      <w:pPr>
        <w:pStyle w:val="Odstavekseznama"/>
        <w:numPr>
          <w:ilvl w:val="0"/>
          <w:numId w:val="8"/>
        </w:numPr>
        <w:tabs>
          <w:tab w:val="left" w:pos="856"/>
        </w:tabs>
        <w:kinsoku w:val="0"/>
        <w:overflowPunct w:val="0"/>
        <w:spacing w:before="1"/>
        <w:ind w:left="856"/>
        <w:jc w:val="both"/>
        <w:rPr>
          <w:sz w:val="20"/>
          <w:szCs w:val="20"/>
        </w:rPr>
      </w:pPr>
      <w:r>
        <w:rPr>
          <w:sz w:val="20"/>
          <w:szCs w:val="20"/>
        </w:rPr>
        <w:t>primarna proizvodnja kmetijskih proizvodov s seznama v Prilogi I k</w:t>
      </w:r>
      <w:r>
        <w:rPr>
          <w:spacing w:val="-3"/>
          <w:sz w:val="20"/>
          <w:szCs w:val="20"/>
        </w:rPr>
        <w:t xml:space="preserve"> </w:t>
      </w:r>
      <w:r>
        <w:rPr>
          <w:sz w:val="20"/>
          <w:szCs w:val="20"/>
        </w:rPr>
        <w:t>Pogodbi;</w:t>
      </w:r>
    </w:p>
    <w:p w14:paraId="4C45F010" w14:textId="77777777" w:rsidR="004E6055" w:rsidRDefault="004E6055">
      <w:pPr>
        <w:pStyle w:val="Odstavekseznama"/>
        <w:numPr>
          <w:ilvl w:val="0"/>
          <w:numId w:val="8"/>
        </w:numPr>
        <w:tabs>
          <w:tab w:val="left" w:pos="856"/>
        </w:tabs>
        <w:kinsoku w:val="0"/>
        <w:overflowPunct w:val="0"/>
        <w:ind w:right="216" w:hanging="360"/>
        <w:jc w:val="both"/>
        <w:rPr>
          <w:sz w:val="20"/>
          <w:szCs w:val="20"/>
        </w:rPr>
      </w:pPr>
      <w:r>
        <w:rPr>
          <w:sz w:val="20"/>
          <w:szCs w:val="20"/>
        </w:rPr>
        <w:t>predelava in trženje kmetijskih proizvodov s seznama v Prilogi I k Pogodbi, če je znesek pomoči določen na podlagi cene ali količine zadevnih proizvodov, ki so nabavljeni od primarnih proizvajalcev ali jih je na trg dalo zadevno podjetje, ali, če je pomoč pogojena s tem, da se delno ali v celoti prenese na primarne</w:t>
      </w:r>
      <w:r>
        <w:rPr>
          <w:spacing w:val="-5"/>
          <w:sz w:val="20"/>
          <w:szCs w:val="20"/>
        </w:rPr>
        <w:t xml:space="preserve"> </w:t>
      </w:r>
      <w:r>
        <w:rPr>
          <w:sz w:val="20"/>
          <w:szCs w:val="20"/>
        </w:rPr>
        <w:t>proizvajalce;</w:t>
      </w:r>
    </w:p>
    <w:p w14:paraId="32176E61" w14:textId="77777777" w:rsidR="004E6055" w:rsidRDefault="004E6055">
      <w:pPr>
        <w:pStyle w:val="Telobesedila"/>
        <w:kinsoku w:val="0"/>
        <w:overflowPunct w:val="0"/>
        <w:spacing w:before="9"/>
        <w:rPr>
          <w:rFonts w:ascii="Times New Roman" w:hAnsi="Times New Roman" w:cs="Times New Roman"/>
        </w:rPr>
      </w:pPr>
    </w:p>
    <w:p w14:paraId="47F24D8A" w14:textId="77777777" w:rsidR="004E6055" w:rsidRDefault="004E6055">
      <w:pPr>
        <w:pStyle w:val="Telobesedila"/>
        <w:kinsoku w:val="0"/>
        <w:overflowPunct w:val="0"/>
        <w:ind w:left="224" w:right="218"/>
        <w:jc w:val="both"/>
        <w:rPr>
          <w:rFonts w:ascii="Times New Roman" w:hAnsi="Times New Roman" w:cs="Times New Roman"/>
        </w:rPr>
      </w:pPr>
      <w:r>
        <w:rPr>
          <w:rFonts w:ascii="Times New Roman" w:hAnsi="Times New Roman" w:cs="Times New Roman"/>
        </w:rPr>
        <w:t xml:space="preserve">in je poleg tega dejavno v enem ali več drugih sektorjih, ali opravlja še druge dejavnosti, ki spadajo na področje uporabe Uredbe 2023/2831/EU, vendar pa podjetje na ustrezen način, kot je </w:t>
      </w:r>
      <w:r>
        <w:rPr>
          <w:rFonts w:ascii="Times New Roman" w:hAnsi="Times New Roman" w:cs="Times New Roman"/>
          <w:b/>
          <w:bCs/>
        </w:rPr>
        <w:t>ločevanje dejavnosti ali stroškov</w:t>
      </w:r>
      <w:r>
        <w:rPr>
          <w:rFonts w:ascii="Times New Roman" w:hAnsi="Times New Roman" w:cs="Times New Roman"/>
        </w:rPr>
        <w:t xml:space="preserve">, zagotavlja, da dejavnosti v zgoraj navedenih sektorjih, ki so izključeni iz področja uporabe Uredbe 2023/2831/EU, ne prejemajo pomoči </w:t>
      </w:r>
      <w:r>
        <w:rPr>
          <w:rFonts w:ascii="Times New Roman" w:hAnsi="Times New Roman" w:cs="Times New Roman"/>
          <w:i/>
          <w:iCs/>
        </w:rPr>
        <w:t xml:space="preserve">de minimis, </w:t>
      </w:r>
      <w:r>
        <w:rPr>
          <w:rFonts w:ascii="Times New Roman" w:hAnsi="Times New Roman" w:cs="Times New Roman"/>
        </w:rPr>
        <w:t>dodeljene v skladu z Uredbo 2023/2831/EU.</w:t>
      </w:r>
    </w:p>
    <w:p w14:paraId="359579DB" w14:textId="77777777" w:rsidR="004E6055" w:rsidRDefault="004E6055">
      <w:pPr>
        <w:pStyle w:val="Telobesedila"/>
        <w:kinsoku w:val="0"/>
        <w:overflowPunct w:val="0"/>
        <w:spacing w:before="11"/>
        <w:rPr>
          <w:rFonts w:ascii="Times New Roman" w:hAnsi="Times New Roman" w:cs="Times New Roman"/>
          <w:sz w:val="17"/>
          <w:szCs w:val="17"/>
        </w:rPr>
      </w:pPr>
    </w:p>
    <w:p w14:paraId="42708E6A" w14:textId="77777777" w:rsidR="004E6055" w:rsidRDefault="004E6055">
      <w:pPr>
        <w:pStyle w:val="Telobesedila"/>
        <w:kinsoku w:val="0"/>
        <w:overflowPunct w:val="0"/>
        <w:spacing w:before="11"/>
        <w:rPr>
          <w:rFonts w:ascii="Times New Roman" w:hAnsi="Times New Roman" w:cs="Times New Roman"/>
          <w:sz w:val="17"/>
          <w:szCs w:val="17"/>
        </w:rPr>
        <w:sectPr w:rsidR="004E6055">
          <w:pgSz w:w="11910" w:h="16840"/>
          <w:pgMar w:top="1580" w:right="680" w:bottom="860" w:left="740" w:header="0" w:footer="669" w:gutter="0"/>
          <w:cols w:space="708" w:equalWidth="0">
            <w:col w:w="10490"/>
          </w:cols>
          <w:noEndnote/>
        </w:sectPr>
      </w:pPr>
    </w:p>
    <w:p w14:paraId="731459C3" w14:textId="77777777" w:rsidR="004E6055" w:rsidRDefault="004E6055">
      <w:pPr>
        <w:pStyle w:val="Telobesedila"/>
        <w:kinsoku w:val="0"/>
        <w:overflowPunct w:val="0"/>
        <w:spacing w:before="91"/>
        <w:ind w:left="224"/>
        <w:rPr>
          <w:rFonts w:ascii="Times New Roman" w:hAnsi="Times New Roman" w:cs="Times New Roman"/>
          <w:i/>
          <w:iCs/>
          <w:sz w:val="22"/>
          <w:szCs w:val="22"/>
        </w:rPr>
      </w:pPr>
      <w:r>
        <w:rPr>
          <w:rFonts w:ascii="Times New Roman" w:hAnsi="Times New Roman" w:cs="Times New Roman"/>
          <w:i/>
          <w:iCs/>
          <w:sz w:val="22"/>
          <w:szCs w:val="22"/>
        </w:rPr>
        <w:t>V/na</w:t>
      </w:r>
    </w:p>
    <w:p w14:paraId="6EC48533" w14:textId="77777777" w:rsidR="004E6055" w:rsidRDefault="004E6055">
      <w:pPr>
        <w:pStyle w:val="Telobesedila"/>
        <w:tabs>
          <w:tab w:val="left" w:pos="1436"/>
          <w:tab w:val="left" w:pos="2468"/>
          <w:tab w:val="left" w:pos="3401"/>
        </w:tabs>
        <w:kinsoku w:val="0"/>
        <w:overflowPunct w:val="0"/>
        <w:spacing w:before="91"/>
        <w:ind w:left="224"/>
        <w:rPr>
          <w:rFonts w:ascii="Times New Roman" w:hAnsi="Times New Roman" w:cs="Times New Roman"/>
          <w:sz w:val="22"/>
          <w:szCs w:val="22"/>
        </w:rPr>
      </w:pPr>
      <w:r>
        <w:rPr>
          <w:rFonts w:ascii="Times New Roman" w:hAnsi="Times New Roman" w:cs="Times New Roman"/>
          <w:sz w:val="24"/>
          <w:szCs w:val="24"/>
        </w:rPr>
        <w:br w:type="column"/>
      </w: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r>
        <w:rPr>
          <w:rFonts w:ascii="Times New Roman" w:hAnsi="Times New Roman" w:cs="Times New Roman"/>
          <w:i/>
          <w:iCs/>
          <w:sz w:val="22"/>
          <w:szCs w:val="22"/>
        </w:rPr>
        <w:t>,</w:t>
      </w:r>
      <w:r>
        <w:rPr>
          <w:rFonts w:ascii="Times New Roman" w:hAnsi="Times New Roman" w:cs="Times New Roman"/>
          <w:i/>
          <w:iCs/>
          <w:spacing w:val="-4"/>
          <w:sz w:val="22"/>
          <w:szCs w:val="22"/>
        </w:rPr>
        <w:t xml:space="preserve"> </w:t>
      </w:r>
      <w:r>
        <w:rPr>
          <w:rFonts w:ascii="Times New Roman" w:hAnsi="Times New Roman" w:cs="Times New Roman"/>
          <w:i/>
          <w:iCs/>
          <w:sz w:val="22"/>
          <w:szCs w:val="22"/>
        </w:rPr>
        <w:t>dne</w:t>
      </w:r>
      <w:r w:rsidR="00961861">
        <w:rPr>
          <w:rFonts w:ascii="Times New Roman" w:hAnsi="Times New Roman" w:cs="Times New Roman"/>
          <w:i/>
          <w:iCs/>
          <w:sz w:val="22"/>
          <w:szCs w:val="22"/>
        </w:rPr>
        <w:t xml:space="preserve"> </w:t>
      </w:r>
      <w:r w:rsidR="00961861" w:rsidRPr="00961861">
        <w:rPr>
          <w:rFonts w:ascii="Times New Roman" w:hAnsi="Times New Roman" w:cs="Times New Roman"/>
          <w:b/>
          <w:bCs/>
          <w:i/>
          <w:iCs/>
          <w:sz w:val="22"/>
          <w:szCs w:val="22"/>
        </w:rPr>
        <w:t>____________</w:t>
      </w:r>
    </w:p>
    <w:p w14:paraId="0436DD02" w14:textId="77777777" w:rsidR="004E6055" w:rsidRDefault="004E6055">
      <w:pPr>
        <w:pStyle w:val="Telobesedila"/>
        <w:tabs>
          <w:tab w:val="left" w:pos="1639"/>
          <w:tab w:val="left" w:pos="2351"/>
          <w:tab w:val="left" w:pos="2851"/>
          <w:tab w:val="left" w:pos="4444"/>
        </w:tabs>
        <w:kinsoku w:val="0"/>
        <w:overflowPunct w:val="0"/>
        <w:spacing w:before="91"/>
        <w:ind w:left="224"/>
        <w:rPr>
          <w:rFonts w:ascii="Times New Roman" w:hAnsi="Times New Roman" w:cs="Times New Roman"/>
          <w:sz w:val="22"/>
          <w:szCs w:val="22"/>
        </w:rPr>
      </w:pPr>
      <w:r>
        <w:rPr>
          <w:rFonts w:ascii="Times New Roman" w:hAnsi="Times New Roman" w:cs="Times New Roman"/>
          <w:sz w:val="24"/>
          <w:szCs w:val="24"/>
        </w:rPr>
        <w:br w:type="column"/>
      </w:r>
      <w:r>
        <w:rPr>
          <w:rFonts w:ascii="Times New Roman" w:hAnsi="Times New Roman" w:cs="Times New Roman"/>
          <w:i/>
          <w:iCs/>
          <w:sz w:val="22"/>
          <w:szCs w:val="22"/>
        </w:rPr>
        <w:t>Žig</w:t>
      </w:r>
      <w:r w:rsidR="00961861">
        <w:rPr>
          <w:rFonts w:ascii="Times New Roman" w:hAnsi="Times New Roman" w:cs="Times New Roman"/>
          <w:i/>
          <w:iCs/>
          <w:sz w:val="22"/>
          <w:szCs w:val="22"/>
        </w:rPr>
        <w:tab/>
      </w:r>
      <w:r w:rsidR="00961861" w:rsidRPr="00961861">
        <w:rPr>
          <w:rFonts w:ascii="Times New Roman" w:hAnsi="Times New Roman" w:cs="Times New Roman"/>
          <w:b/>
          <w:bCs/>
          <w:i/>
          <w:iCs/>
          <w:sz w:val="22"/>
          <w:szCs w:val="22"/>
        </w:rPr>
        <w:t>__________________________</w:t>
      </w:r>
    </w:p>
    <w:p w14:paraId="47C9435C" w14:textId="77777777" w:rsidR="004E6055" w:rsidRDefault="004E6055">
      <w:pPr>
        <w:pStyle w:val="Telobesedila"/>
        <w:kinsoku w:val="0"/>
        <w:overflowPunct w:val="0"/>
        <w:spacing w:before="1"/>
        <w:ind w:left="1737"/>
        <w:rPr>
          <w:rFonts w:ascii="Times New Roman" w:hAnsi="Times New Roman" w:cs="Times New Roman"/>
          <w:i/>
          <w:iCs/>
          <w:sz w:val="18"/>
          <w:szCs w:val="18"/>
        </w:rPr>
      </w:pPr>
      <w:r>
        <w:rPr>
          <w:rFonts w:ascii="Times New Roman" w:hAnsi="Times New Roman" w:cs="Times New Roman"/>
          <w:i/>
          <w:iCs/>
          <w:sz w:val="18"/>
          <w:szCs w:val="18"/>
        </w:rPr>
        <w:t>(podpis vlagatelja)</w:t>
      </w:r>
    </w:p>
    <w:p w14:paraId="0F29EBA7" w14:textId="77777777" w:rsidR="004E6055" w:rsidRDefault="004E6055">
      <w:pPr>
        <w:pStyle w:val="Telobesedila"/>
        <w:kinsoku w:val="0"/>
        <w:overflowPunct w:val="0"/>
        <w:spacing w:before="1"/>
        <w:ind w:left="1737"/>
        <w:rPr>
          <w:rFonts w:ascii="Times New Roman" w:hAnsi="Times New Roman" w:cs="Times New Roman"/>
          <w:i/>
          <w:iCs/>
          <w:sz w:val="18"/>
          <w:szCs w:val="18"/>
        </w:rPr>
        <w:sectPr w:rsidR="004E6055">
          <w:type w:val="continuous"/>
          <w:pgSz w:w="11910" w:h="16840"/>
          <w:pgMar w:top="1400" w:right="680" w:bottom="1240" w:left="740" w:header="708" w:footer="708" w:gutter="0"/>
          <w:cols w:num="3" w:space="708" w:equalWidth="0">
            <w:col w:w="682" w:space="340"/>
            <w:col w:w="3442" w:space="282"/>
            <w:col w:w="5744"/>
          </w:cols>
          <w:noEndnote/>
        </w:sectPr>
      </w:pPr>
    </w:p>
    <w:p w14:paraId="5642273B" w14:textId="0D228858" w:rsidR="004E6055" w:rsidRDefault="002158A1">
      <w:pPr>
        <w:pStyle w:val="Telobesedila"/>
        <w:kinsoku w:val="0"/>
        <w:overflowPunct w:val="0"/>
        <w:ind w:left="150"/>
        <w:rPr>
          <w:rFonts w:ascii="Times New Roman" w:hAnsi="Times New Roman" w:cs="Times New Roman"/>
        </w:rPr>
      </w:pPr>
      <w:r>
        <w:rPr>
          <w:rFonts w:ascii="Times New Roman" w:hAnsi="Times New Roman" w:cs="Times New Roman"/>
          <w:noProof/>
        </w:rPr>
        <w:lastRenderedPageBreak/>
        <mc:AlternateContent>
          <mc:Choice Requires="wps">
            <w:drawing>
              <wp:inline distT="0" distB="0" distL="0" distR="0" wp14:anchorId="2053BD1B" wp14:editId="7E909EA1">
                <wp:extent cx="5849620" cy="795655"/>
                <wp:effectExtent l="12700" t="9525" r="5080" b="13970"/>
                <wp:docPr id="537140483"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79565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78A2FB" w14:textId="77777777" w:rsidR="004E6055" w:rsidRDefault="004E6055">
                            <w:pPr>
                              <w:pStyle w:val="Telobesedila"/>
                              <w:kinsoku w:val="0"/>
                              <w:overflowPunct w:val="0"/>
                              <w:spacing w:before="230" w:line="413" w:lineRule="exact"/>
                              <w:ind w:left="1155" w:right="1153"/>
                              <w:jc w:val="center"/>
                              <w:rPr>
                                <w:rFonts w:ascii="Times New Roman" w:hAnsi="Times New Roman" w:cs="Times New Roman"/>
                                <w:b/>
                                <w:bCs/>
                                <w:sz w:val="36"/>
                                <w:szCs w:val="36"/>
                              </w:rPr>
                            </w:pPr>
                            <w:r>
                              <w:rPr>
                                <w:rFonts w:ascii="Times New Roman" w:hAnsi="Times New Roman" w:cs="Times New Roman"/>
                                <w:sz w:val="36"/>
                                <w:szCs w:val="36"/>
                              </w:rPr>
                              <w:t xml:space="preserve">e.) </w:t>
                            </w:r>
                            <w:r>
                              <w:rPr>
                                <w:rFonts w:ascii="Times New Roman" w:hAnsi="Times New Roman" w:cs="Times New Roman"/>
                                <w:b/>
                                <w:bCs/>
                                <w:sz w:val="36"/>
                                <w:szCs w:val="36"/>
                              </w:rPr>
                              <w:t>IZJAVA</w:t>
                            </w:r>
                          </w:p>
                          <w:p w14:paraId="57115A63" w14:textId="77777777" w:rsidR="004E6055" w:rsidRDefault="004E6055">
                            <w:pPr>
                              <w:pStyle w:val="Telobesedila"/>
                              <w:kinsoku w:val="0"/>
                              <w:overflowPunct w:val="0"/>
                              <w:spacing w:line="367" w:lineRule="exact"/>
                              <w:ind w:left="1153" w:right="1153"/>
                              <w:jc w:val="center"/>
                              <w:rPr>
                                <w:rFonts w:ascii="Times New Roman" w:hAnsi="Times New Roman" w:cs="Times New Roman"/>
                                <w:b/>
                                <w:bCs/>
                                <w:sz w:val="32"/>
                                <w:szCs w:val="32"/>
                              </w:rPr>
                            </w:pPr>
                            <w:r>
                              <w:rPr>
                                <w:rFonts w:ascii="Times New Roman" w:hAnsi="Times New Roman" w:cs="Times New Roman"/>
                                <w:b/>
                                <w:bCs/>
                                <w:sz w:val="32"/>
                                <w:szCs w:val="32"/>
                              </w:rPr>
                              <w:t>O STRINJANJU Z RAZPISNIMI POGOJI</w:t>
                            </w:r>
                          </w:p>
                        </w:txbxContent>
                      </wps:txbx>
                      <wps:bodyPr rot="0" vert="horz" wrap="square" lIns="0" tIns="0" rIns="0" bIns="0" anchor="t" anchorCtr="0" upright="1">
                        <a:noAutofit/>
                      </wps:bodyPr>
                    </wps:wsp>
                  </a:graphicData>
                </a:graphic>
              </wp:inline>
            </w:drawing>
          </mc:Choice>
          <mc:Fallback>
            <w:pict>
              <v:shape w14:anchorId="2053BD1B" id="Text Box 107" o:spid="_x0000_s1035" type="#_x0000_t202" style="width:460.6pt;height:6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" filled="f" strokeweight=".48pt">
                <v:textbox inset="0,0,0,0">
                  <w:txbxContent>
                    <w:p w14:paraId="4878A2FB" w14:textId="77777777" w:rsidR="004E6055" w:rsidRDefault="004E6055">
                      <w:pPr>
                        <w:pStyle w:val="Telobesedila"/>
                        <w:kinsoku w:val="0"/>
                        <w:overflowPunct w:val="0"/>
                        <w:spacing w:before="230" w:line="413" w:lineRule="exact"/>
                        <w:ind w:left="1155" w:right="1153"/>
                        <w:jc w:val="center"/>
                        <w:rPr>
                          <w:rFonts w:ascii="Times New Roman" w:hAnsi="Times New Roman" w:cs="Times New Roman"/>
                          <w:b/>
                          <w:bCs/>
                          <w:sz w:val="36"/>
                          <w:szCs w:val="36"/>
                        </w:rPr>
                      </w:pPr>
                      <w:r>
                        <w:rPr>
                          <w:rFonts w:ascii="Times New Roman" w:hAnsi="Times New Roman" w:cs="Times New Roman"/>
                          <w:sz w:val="36"/>
                          <w:szCs w:val="36"/>
                        </w:rPr>
                        <w:t xml:space="preserve">e.) </w:t>
                      </w:r>
                      <w:r>
                        <w:rPr>
                          <w:rFonts w:ascii="Times New Roman" w:hAnsi="Times New Roman" w:cs="Times New Roman"/>
                          <w:b/>
                          <w:bCs/>
                          <w:sz w:val="36"/>
                          <w:szCs w:val="36"/>
                        </w:rPr>
                        <w:t>IZJAVA</w:t>
                      </w:r>
                    </w:p>
                    <w:p w14:paraId="57115A63" w14:textId="77777777" w:rsidR="004E6055" w:rsidRDefault="004E6055">
                      <w:pPr>
                        <w:pStyle w:val="Telobesedila"/>
                        <w:kinsoku w:val="0"/>
                        <w:overflowPunct w:val="0"/>
                        <w:spacing w:line="367" w:lineRule="exact"/>
                        <w:ind w:left="1153" w:right="1153"/>
                        <w:jc w:val="center"/>
                        <w:rPr>
                          <w:rFonts w:ascii="Times New Roman" w:hAnsi="Times New Roman" w:cs="Times New Roman"/>
                          <w:b/>
                          <w:bCs/>
                          <w:sz w:val="32"/>
                          <w:szCs w:val="32"/>
                        </w:rPr>
                      </w:pPr>
                      <w:r>
                        <w:rPr>
                          <w:rFonts w:ascii="Times New Roman" w:hAnsi="Times New Roman" w:cs="Times New Roman"/>
                          <w:b/>
                          <w:bCs/>
                          <w:sz w:val="32"/>
                          <w:szCs w:val="32"/>
                        </w:rPr>
                        <w:t>O STRINJANJU Z RAZPISNIMI POGOJI</w:t>
                      </w:r>
                    </w:p>
                  </w:txbxContent>
                </v:textbox>
                <w10:anchorlock/>
              </v:shape>
            </w:pict>
          </mc:Fallback>
        </mc:AlternateContent>
      </w:r>
    </w:p>
    <w:p w14:paraId="42E7D9CD" w14:textId="77777777" w:rsidR="004E6055" w:rsidRDefault="004E6055">
      <w:pPr>
        <w:pStyle w:val="Telobesedila"/>
        <w:kinsoku w:val="0"/>
        <w:overflowPunct w:val="0"/>
        <w:rPr>
          <w:rFonts w:ascii="Times New Roman" w:hAnsi="Times New Roman" w:cs="Times New Roman"/>
          <w:i/>
          <w:iCs/>
        </w:rPr>
      </w:pPr>
    </w:p>
    <w:p w14:paraId="539B5F5E" w14:textId="77777777" w:rsidR="004E6055" w:rsidRDefault="004E6055">
      <w:pPr>
        <w:pStyle w:val="Telobesedila"/>
        <w:kinsoku w:val="0"/>
        <w:overflowPunct w:val="0"/>
        <w:spacing w:before="5"/>
        <w:rPr>
          <w:rFonts w:ascii="Times New Roman" w:hAnsi="Times New Roman" w:cs="Times New Roman"/>
          <w:i/>
          <w:iCs/>
        </w:rPr>
      </w:pPr>
    </w:p>
    <w:p w14:paraId="0AA68772" w14:textId="77777777" w:rsidR="004E6055" w:rsidRDefault="004E6055">
      <w:pPr>
        <w:pStyle w:val="Telobesedila"/>
        <w:tabs>
          <w:tab w:val="left" w:pos="9136"/>
        </w:tabs>
        <w:kinsoku w:val="0"/>
        <w:overflowPunct w:val="0"/>
        <w:spacing w:line="250" w:lineRule="exact"/>
        <w:ind w:left="776"/>
        <w:rPr>
          <w:rFonts w:ascii="Times New Roman" w:hAnsi="Times New Roman" w:cs="Times New Roman"/>
          <w:sz w:val="22"/>
          <w:szCs w:val="22"/>
        </w:rPr>
      </w:pP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r>
        <w:rPr>
          <w:rFonts w:ascii="Times New Roman" w:hAnsi="Times New Roman" w:cs="Times New Roman"/>
          <w:sz w:val="22"/>
          <w:szCs w:val="22"/>
        </w:rPr>
        <w:t>,</w:t>
      </w:r>
    </w:p>
    <w:p w14:paraId="31A6E247" w14:textId="77777777" w:rsidR="004E6055" w:rsidRDefault="004E6055">
      <w:pPr>
        <w:pStyle w:val="Telobesedila"/>
        <w:kinsoku w:val="0"/>
        <w:overflowPunct w:val="0"/>
        <w:spacing w:line="250" w:lineRule="exact"/>
        <w:ind w:left="776"/>
        <w:rPr>
          <w:rFonts w:ascii="Times New Roman" w:hAnsi="Times New Roman" w:cs="Times New Roman"/>
          <w:i/>
          <w:iCs/>
        </w:rPr>
      </w:pPr>
      <w:r>
        <w:rPr>
          <w:rFonts w:ascii="Times New Roman" w:hAnsi="Times New Roman" w:cs="Times New Roman"/>
          <w:i/>
          <w:iCs/>
        </w:rPr>
        <w:t xml:space="preserve">(ime in priimek oz. polno ime vlagatelja </w:t>
      </w:r>
      <w:r w:rsidR="002F3A39">
        <w:rPr>
          <w:rFonts w:ascii="Calibri" w:hAnsi="Calibri" w:cs="Calibri"/>
          <w:sz w:val="21"/>
          <w:szCs w:val="21"/>
        </w:rPr>
        <w:t>-</w:t>
      </w:r>
      <w:r>
        <w:rPr>
          <w:rFonts w:ascii="Segoe MDL2 Assets" w:hAnsi="Segoe MDL2 Assets" w:cs="Segoe MDL2 Assets"/>
          <w:sz w:val="21"/>
          <w:szCs w:val="21"/>
        </w:rPr>
        <w:t xml:space="preserve"> </w:t>
      </w:r>
      <w:r>
        <w:rPr>
          <w:rFonts w:ascii="Times New Roman" w:hAnsi="Times New Roman" w:cs="Times New Roman"/>
          <w:i/>
          <w:iCs/>
        </w:rPr>
        <w:t>nosilca dopolnilne dejavnosti na kmetiji)</w:t>
      </w:r>
    </w:p>
    <w:p w14:paraId="6A438AAB" w14:textId="77777777" w:rsidR="004E6055" w:rsidRDefault="004E6055">
      <w:pPr>
        <w:pStyle w:val="Telobesedila"/>
        <w:kinsoku w:val="0"/>
        <w:overflowPunct w:val="0"/>
        <w:rPr>
          <w:rFonts w:ascii="Times New Roman" w:hAnsi="Times New Roman" w:cs="Times New Roman"/>
          <w:i/>
          <w:iCs/>
        </w:rPr>
      </w:pPr>
    </w:p>
    <w:p w14:paraId="3C2BA9E6" w14:textId="08C4A827" w:rsidR="004E6055" w:rsidRDefault="002158A1">
      <w:pPr>
        <w:pStyle w:val="Telobesedila"/>
        <w:kinsoku w:val="0"/>
        <w:overflowPunct w:val="0"/>
        <w:rPr>
          <w:rFonts w:ascii="Times New Roman" w:hAnsi="Times New Roman" w:cs="Times New Roman"/>
          <w:i/>
          <w:iCs/>
        </w:rPr>
      </w:pPr>
      <w:r>
        <w:rPr>
          <w:noProof/>
        </w:rPr>
        <mc:AlternateContent>
          <mc:Choice Requires="wps">
            <w:drawing>
              <wp:anchor distT="0" distB="0" distL="0" distR="0" simplePos="0" relativeHeight="251660288" behindDoc="0" locked="0" layoutInCell="0" allowOverlap="1" wp14:anchorId="264DAD7C" wp14:editId="37D88720">
                <wp:simplePos x="0" y="0"/>
                <wp:positionH relativeFrom="page">
                  <wp:posOffset>962660</wp:posOffset>
                </wp:positionH>
                <wp:positionV relativeFrom="paragraph">
                  <wp:posOffset>173990</wp:posOffset>
                </wp:positionV>
                <wp:extent cx="5379085" cy="12700"/>
                <wp:effectExtent l="0" t="0" r="0" b="0"/>
                <wp:wrapTopAndBottom/>
                <wp:docPr id="752704559" name="Freeform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79085" cy="12700"/>
                        </a:xfrm>
                        <a:custGeom>
                          <a:avLst/>
                          <a:gdLst>
                            <a:gd name="T0" fmla="*/ 0 w 8471"/>
                            <a:gd name="T1" fmla="*/ 0 h 20"/>
                            <a:gd name="T2" fmla="*/ 8470 w 8471"/>
                            <a:gd name="T3" fmla="*/ 0 h 20"/>
                          </a:gdLst>
                          <a:ahLst/>
                          <a:cxnLst>
                            <a:cxn ang="0">
                              <a:pos x="T0" y="T1"/>
                            </a:cxn>
                            <a:cxn ang="0">
                              <a:pos x="T2" y="T3"/>
                            </a:cxn>
                          </a:cxnLst>
                          <a:rect l="0" t="0" r="r" b="b"/>
                          <a:pathLst>
                            <a:path w="8471" h="20">
                              <a:moveTo>
                                <a:pt x="0" y="0"/>
                              </a:moveTo>
                              <a:lnTo>
                                <a:pt x="847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1B56F705" id="Freeform 108"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5.8pt,13.7pt,499.3pt,13.7pt" coordsize="847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" o:allowincell="f" filled="f" strokeweight=".15578mm">
                <v:path arrowok="t" o:connecttype="custom" o:connectlocs="0,0;5378450,0" o:connectangles="0,0"/>
                <w10:wrap type="topAndBottom" anchorx="page"/>
              </v:polyline>
            </w:pict>
          </mc:Fallback>
        </mc:AlternateContent>
      </w:r>
    </w:p>
    <w:p w14:paraId="7221A5FB" w14:textId="77777777" w:rsidR="004E6055" w:rsidRDefault="004E6055">
      <w:pPr>
        <w:pStyle w:val="Telobesedila"/>
        <w:kinsoku w:val="0"/>
        <w:overflowPunct w:val="0"/>
        <w:spacing w:line="204" w:lineRule="exact"/>
        <w:ind w:left="832"/>
        <w:rPr>
          <w:rFonts w:ascii="Times New Roman" w:hAnsi="Times New Roman" w:cs="Times New Roman"/>
          <w:i/>
          <w:iCs/>
        </w:rPr>
      </w:pPr>
      <w:r>
        <w:rPr>
          <w:rFonts w:ascii="Times New Roman" w:hAnsi="Times New Roman" w:cs="Times New Roman"/>
          <w:i/>
          <w:iCs/>
        </w:rPr>
        <w:t>(naslov oz. sedež vlagatelja)</w:t>
      </w:r>
    </w:p>
    <w:p w14:paraId="0FE98EB0" w14:textId="77777777" w:rsidR="004E6055" w:rsidRDefault="004E6055">
      <w:pPr>
        <w:pStyle w:val="Telobesedila"/>
        <w:kinsoku w:val="0"/>
        <w:overflowPunct w:val="0"/>
        <w:rPr>
          <w:rFonts w:ascii="Times New Roman" w:hAnsi="Times New Roman" w:cs="Times New Roman"/>
          <w:i/>
          <w:iCs/>
        </w:rPr>
      </w:pPr>
    </w:p>
    <w:p w14:paraId="0E13BD33" w14:textId="77777777" w:rsidR="004E6055" w:rsidRDefault="004E6055">
      <w:pPr>
        <w:pStyle w:val="Telobesedila"/>
        <w:kinsoku w:val="0"/>
        <w:overflowPunct w:val="0"/>
        <w:rPr>
          <w:rFonts w:ascii="Times New Roman" w:hAnsi="Times New Roman" w:cs="Times New Roman"/>
          <w:i/>
          <w:iCs/>
        </w:rPr>
      </w:pPr>
    </w:p>
    <w:p w14:paraId="264DF70A" w14:textId="77777777" w:rsidR="004E6055" w:rsidRDefault="004E6055">
      <w:pPr>
        <w:pStyle w:val="Telobesedila"/>
        <w:kinsoku w:val="0"/>
        <w:overflowPunct w:val="0"/>
        <w:spacing w:before="10"/>
        <w:rPr>
          <w:rFonts w:ascii="Times New Roman" w:hAnsi="Times New Roman" w:cs="Times New Roman"/>
          <w:i/>
          <w:iCs/>
          <w:sz w:val="17"/>
          <w:szCs w:val="17"/>
        </w:rPr>
      </w:pPr>
    </w:p>
    <w:p w14:paraId="180B063D" w14:textId="77777777" w:rsidR="004E6055" w:rsidRDefault="004E6055">
      <w:pPr>
        <w:pStyle w:val="Telobesedila"/>
        <w:kinsoku w:val="0"/>
        <w:overflowPunct w:val="0"/>
        <w:spacing w:before="10"/>
        <w:rPr>
          <w:rFonts w:ascii="Times New Roman" w:hAnsi="Times New Roman" w:cs="Times New Roman"/>
          <w:i/>
          <w:iCs/>
          <w:sz w:val="17"/>
          <w:szCs w:val="17"/>
        </w:rPr>
        <w:sectPr w:rsidR="004E6055">
          <w:pgSz w:w="11910" w:h="16840"/>
          <w:pgMar w:top="1500" w:right="680" w:bottom="860" w:left="740" w:header="0" w:footer="669" w:gutter="0"/>
          <w:cols w:space="708" w:equalWidth="0">
            <w:col w:w="10490"/>
          </w:cols>
          <w:noEndnote/>
        </w:sectPr>
      </w:pPr>
    </w:p>
    <w:p w14:paraId="79FB1033" w14:textId="77777777" w:rsidR="004E6055" w:rsidRDefault="004E6055">
      <w:pPr>
        <w:pStyle w:val="Telobesedila"/>
        <w:kinsoku w:val="0"/>
        <w:overflowPunct w:val="0"/>
        <w:spacing w:before="91"/>
        <w:ind w:left="224"/>
        <w:rPr>
          <w:rFonts w:ascii="Times New Roman" w:hAnsi="Times New Roman" w:cs="Times New Roman"/>
          <w:b/>
          <w:bCs/>
          <w:sz w:val="22"/>
          <w:szCs w:val="22"/>
        </w:rPr>
      </w:pPr>
      <w:r>
        <w:rPr>
          <w:rFonts w:ascii="Times New Roman" w:hAnsi="Times New Roman" w:cs="Times New Roman"/>
          <w:b/>
          <w:bCs/>
          <w:sz w:val="22"/>
          <w:szCs w:val="22"/>
        </w:rPr>
        <w:t>pod kazensko in materialno odgovornostjo</w:t>
      </w:r>
    </w:p>
    <w:p w14:paraId="2FA95DA7" w14:textId="77777777" w:rsidR="004E6055" w:rsidRDefault="004E6055">
      <w:pPr>
        <w:pStyle w:val="Telobesedila"/>
        <w:kinsoku w:val="0"/>
        <w:overflowPunct w:val="0"/>
        <w:rPr>
          <w:rFonts w:ascii="Times New Roman" w:hAnsi="Times New Roman" w:cs="Times New Roman"/>
          <w:b/>
          <w:bCs/>
          <w:sz w:val="30"/>
          <w:szCs w:val="30"/>
        </w:rPr>
      </w:pPr>
      <w:r>
        <w:rPr>
          <w:rFonts w:ascii="Times New Roman" w:hAnsi="Times New Roman" w:cs="Times New Roman"/>
          <w:sz w:val="24"/>
          <w:szCs w:val="24"/>
        </w:rPr>
        <w:br w:type="column"/>
      </w:r>
    </w:p>
    <w:p w14:paraId="0F7AA384" w14:textId="77777777" w:rsidR="004E6055" w:rsidRDefault="004E6055">
      <w:pPr>
        <w:pStyle w:val="Telobesedila"/>
        <w:kinsoku w:val="0"/>
        <w:overflowPunct w:val="0"/>
        <w:spacing w:before="254"/>
        <w:ind w:left="224"/>
        <w:rPr>
          <w:rFonts w:ascii="Times New Roman" w:hAnsi="Times New Roman" w:cs="Times New Roman"/>
          <w:b/>
          <w:bCs/>
          <w:sz w:val="28"/>
          <w:szCs w:val="28"/>
        </w:rPr>
      </w:pPr>
      <w:r>
        <w:rPr>
          <w:rFonts w:ascii="Times New Roman" w:hAnsi="Times New Roman" w:cs="Times New Roman"/>
          <w:b/>
          <w:bCs/>
          <w:sz w:val="28"/>
          <w:szCs w:val="28"/>
        </w:rPr>
        <w:t>izjavljam</w:t>
      </w:r>
    </w:p>
    <w:p w14:paraId="6EDFBC3E" w14:textId="77777777" w:rsidR="004E6055" w:rsidRDefault="004E6055">
      <w:pPr>
        <w:pStyle w:val="Telobesedila"/>
        <w:kinsoku w:val="0"/>
        <w:overflowPunct w:val="0"/>
        <w:spacing w:before="254"/>
        <w:ind w:left="224"/>
        <w:rPr>
          <w:rFonts w:ascii="Times New Roman" w:hAnsi="Times New Roman" w:cs="Times New Roman"/>
          <w:b/>
          <w:bCs/>
          <w:sz w:val="28"/>
          <w:szCs w:val="28"/>
        </w:rPr>
        <w:sectPr w:rsidR="004E6055">
          <w:type w:val="continuous"/>
          <w:pgSz w:w="11910" w:h="16840"/>
          <w:pgMar w:top="1400" w:right="680" w:bottom="1240" w:left="740" w:header="708" w:footer="708" w:gutter="0"/>
          <w:cols w:num="2" w:space="708" w:equalWidth="0">
            <w:col w:w="4267" w:space="193"/>
            <w:col w:w="6030"/>
          </w:cols>
          <w:noEndnote/>
        </w:sectPr>
      </w:pPr>
    </w:p>
    <w:p w14:paraId="184586B2" w14:textId="77777777" w:rsidR="004E6055" w:rsidRDefault="004E6055">
      <w:pPr>
        <w:pStyle w:val="Telobesedila"/>
        <w:kinsoku w:val="0"/>
        <w:overflowPunct w:val="0"/>
        <w:rPr>
          <w:rFonts w:ascii="Times New Roman" w:hAnsi="Times New Roman" w:cs="Times New Roman"/>
          <w:b/>
          <w:bCs/>
        </w:rPr>
      </w:pPr>
    </w:p>
    <w:p w14:paraId="3E4D0AFE" w14:textId="77777777" w:rsidR="004E6055" w:rsidRDefault="004E6055">
      <w:pPr>
        <w:pStyle w:val="Telobesedila"/>
        <w:kinsoku w:val="0"/>
        <w:overflowPunct w:val="0"/>
        <w:rPr>
          <w:rFonts w:ascii="Times New Roman" w:hAnsi="Times New Roman" w:cs="Times New Roman"/>
          <w:b/>
          <w:bCs/>
        </w:rPr>
      </w:pPr>
    </w:p>
    <w:p w14:paraId="2CAB922F" w14:textId="77777777" w:rsidR="004E6055" w:rsidRDefault="004E6055">
      <w:pPr>
        <w:pStyle w:val="Telobesedila"/>
        <w:kinsoku w:val="0"/>
        <w:overflowPunct w:val="0"/>
        <w:spacing w:before="3" w:after="1"/>
        <w:rPr>
          <w:rFonts w:ascii="Times New Roman" w:hAnsi="Times New Roman" w:cs="Times New Roman"/>
          <w:b/>
          <w:bCs/>
          <w:sz w:val="11"/>
          <w:szCs w:val="11"/>
        </w:rPr>
      </w:pPr>
    </w:p>
    <w:tbl>
      <w:tblPr>
        <w:tblW w:w="0" w:type="auto"/>
        <w:tblInd w:w="628" w:type="dxa"/>
        <w:tblLayout w:type="fixed"/>
        <w:tblCellMar>
          <w:left w:w="0" w:type="dxa"/>
          <w:right w:w="0" w:type="dxa"/>
        </w:tblCellMar>
        <w:tblLook w:val="0000" w:firstRow="0" w:lastRow="0" w:firstColumn="0" w:lastColumn="0" w:noHBand="0" w:noVBand="0"/>
      </w:tblPr>
      <w:tblGrid>
        <w:gridCol w:w="578"/>
        <w:gridCol w:w="8664"/>
      </w:tblGrid>
      <w:tr w:rsidR="004E6055" w14:paraId="00C58244" w14:textId="77777777">
        <w:tblPrEx>
          <w:tblCellMar>
            <w:top w:w="0" w:type="dxa"/>
            <w:left w:w="0" w:type="dxa"/>
            <w:bottom w:w="0" w:type="dxa"/>
            <w:right w:w="0" w:type="dxa"/>
          </w:tblCellMar>
        </w:tblPrEx>
        <w:trPr>
          <w:trHeight w:val="532"/>
        </w:trPr>
        <w:tc>
          <w:tcPr>
            <w:tcW w:w="578" w:type="dxa"/>
            <w:tcBorders>
              <w:top w:val="single" w:sz="4" w:space="0" w:color="000000"/>
              <w:left w:val="single" w:sz="4" w:space="0" w:color="000000"/>
              <w:bottom w:val="single" w:sz="4" w:space="0" w:color="000000"/>
              <w:right w:val="single" w:sz="4" w:space="0" w:color="000000"/>
            </w:tcBorders>
          </w:tcPr>
          <w:p w14:paraId="4D13DBBB" w14:textId="77777777" w:rsidR="004E6055" w:rsidRDefault="004E6055">
            <w:pPr>
              <w:pStyle w:val="TableParagraph"/>
              <w:kinsoku w:val="0"/>
              <w:overflowPunct w:val="0"/>
              <w:spacing w:before="1"/>
              <w:rPr>
                <w:rFonts w:ascii="Times New Roman" w:hAnsi="Times New Roman" w:cs="Times New Roman"/>
                <w:b/>
                <w:bCs/>
                <w:sz w:val="15"/>
                <w:szCs w:val="15"/>
              </w:rPr>
            </w:pPr>
          </w:p>
          <w:p w14:paraId="0DE179CA" w14:textId="77777777" w:rsidR="004E6055" w:rsidRDefault="004E6055">
            <w:pPr>
              <w:pStyle w:val="TableParagraph"/>
              <w:kinsoku w:val="0"/>
              <w:overflowPunct w:val="0"/>
              <w:ind w:left="206"/>
              <w:rPr>
                <w:sz w:val="16"/>
                <w:szCs w:val="16"/>
              </w:rPr>
            </w:pPr>
            <w:r>
              <w:rPr>
                <w:sz w:val="16"/>
                <w:szCs w:val="16"/>
              </w:rPr>
              <w:t>1.</w:t>
            </w:r>
          </w:p>
        </w:tc>
        <w:tc>
          <w:tcPr>
            <w:tcW w:w="8664" w:type="dxa"/>
            <w:tcBorders>
              <w:top w:val="single" w:sz="4" w:space="0" w:color="000000"/>
              <w:left w:val="single" w:sz="4" w:space="0" w:color="000000"/>
              <w:bottom w:val="single" w:sz="4" w:space="0" w:color="000000"/>
              <w:right w:val="single" w:sz="4" w:space="0" w:color="000000"/>
            </w:tcBorders>
          </w:tcPr>
          <w:p w14:paraId="1E0A0098" w14:textId="77777777" w:rsidR="004E6055" w:rsidRDefault="004E6055">
            <w:pPr>
              <w:pStyle w:val="TableParagraph"/>
              <w:kinsoku w:val="0"/>
              <w:overflowPunct w:val="0"/>
              <w:spacing w:before="59"/>
              <w:ind w:left="69"/>
              <w:rPr>
                <w:sz w:val="18"/>
                <w:szCs w:val="18"/>
              </w:rPr>
            </w:pPr>
            <w:r>
              <w:rPr>
                <w:sz w:val="18"/>
                <w:szCs w:val="18"/>
              </w:rPr>
              <w:t>da dopolnilno dejavnost opravljam na kmetiji, ki ustreza kriterijem za mikro podjetje, je vpisano v register kmetijskih gospodarstev v skladu s predpisi, ki urejajo kmetijstvo,</w:t>
            </w:r>
          </w:p>
        </w:tc>
      </w:tr>
      <w:tr w:rsidR="004E6055" w14:paraId="60D7977F" w14:textId="77777777">
        <w:tblPrEx>
          <w:tblCellMar>
            <w:top w:w="0" w:type="dxa"/>
            <w:left w:w="0" w:type="dxa"/>
            <w:bottom w:w="0" w:type="dxa"/>
            <w:right w:w="0" w:type="dxa"/>
          </w:tblCellMar>
        </w:tblPrEx>
        <w:trPr>
          <w:trHeight w:val="947"/>
        </w:trPr>
        <w:tc>
          <w:tcPr>
            <w:tcW w:w="578" w:type="dxa"/>
            <w:tcBorders>
              <w:top w:val="single" w:sz="4" w:space="0" w:color="000000"/>
              <w:left w:val="single" w:sz="4" w:space="0" w:color="000000"/>
              <w:bottom w:val="single" w:sz="4" w:space="0" w:color="000000"/>
              <w:right w:val="single" w:sz="4" w:space="0" w:color="000000"/>
            </w:tcBorders>
          </w:tcPr>
          <w:p w14:paraId="34232346" w14:textId="77777777" w:rsidR="004E6055" w:rsidRDefault="004E6055">
            <w:pPr>
              <w:pStyle w:val="TableParagraph"/>
              <w:kinsoku w:val="0"/>
              <w:overflowPunct w:val="0"/>
              <w:rPr>
                <w:rFonts w:ascii="Times New Roman" w:hAnsi="Times New Roman" w:cs="Times New Roman"/>
                <w:b/>
                <w:bCs/>
                <w:sz w:val="18"/>
                <w:szCs w:val="18"/>
              </w:rPr>
            </w:pPr>
          </w:p>
          <w:p w14:paraId="430D1397" w14:textId="77777777" w:rsidR="004E6055" w:rsidRDefault="004E6055">
            <w:pPr>
              <w:pStyle w:val="TableParagraph"/>
              <w:kinsoku w:val="0"/>
              <w:overflowPunct w:val="0"/>
              <w:spacing w:before="3"/>
              <w:rPr>
                <w:rFonts w:ascii="Times New Roman" w:hAnsi="Times New Roman" w:cs="Times New Roman"/>
                <w:b/>
                <w:bCs/>
                <w:sz w:val="15"/>
                <w:szCs w:val="15"/>
              </w:rPr>
            </w:pPr>
          </w:p>
          <w:p w14:paraId="67B5610E" w14:textId="77777777" w:rsidR="004E6055" w:rsidRDefault="004E6055">
            <w:pPr>
              <w:pStyle w:val="TableParagraph"/>
              <w:kinsoku w:val="0"/>
              <w:overflowPunct w:val="0"/>
              <w:ind w:left="206"/>
              <w:rPr>
                <w:sz w:val="16"/>
                <w:szCs w:val="16"/>
              </w:rPr>
            </w:pPr>
            <w:r>
              <w:rPr>
                <w:sz w:val="16"/>
                <w:szCs w:val="16"/>
              </w:rPr>
              <w:t>2.</w:t>
            </w:r>
          </w:p>
        </w:tc>
        <w:tc>
          <w:tcPr>
            <w:tcW w:w="8664" w:type="dxa"/>
            <w:tcBorders>
              <w:top w:val="single" w:sz="4" w:space="0" w:color="000000"/>
              <w:left w:val="single" w:sz="4" w:space="0" w:color="000000"/>
              <w:bottom w:val="single" w:sz="4" w:space="0" w:color="000000"/>
              <w:right w:val="single" w:sz="4" w:space="0" w:color="000000"/>
            </w:tcBorders>
          </w:tcPr>
          <w:p w14:paraId="34594C79" w14:textId="77777777" w:rsidR="004E6055" w:rsidRDefault="004E6055">
            <w:pPr>
              <w:pStyle w:val="TableParagraph"/>
              <w:kinsoku w:val="0"/>
              <w:overflowPunct w:val="0"/>
              <w:spacing w:before="61"/>
              <w:ind w:left="69" w:right="56"/>
              <w:jc w:val="both"/>
              <w:rPr>
                <w:sz w:val="18"/>
                <w:szCs w:val="18"/>
              </w:rPr>
            </w:pPr>
            <w:r>
              <w:rPr>
                <w:sz w:val="18"/>
                <w:szCs w:val="18"/>
              </w:rPr>
              <w:t xml:space="preserve">da nisem naslovnik neporavnanega naloga za izterjavo na podlagi predhodnega sklepa Evropske komisije, s katerim je bila pomoč, ki jo je dodelil organ iz Republike Slovenije, razglašena za nezakonito in nezdružljivo z notranjim trgom, nisem v postopku osebnega stečaja, imam poravnane vse davke in prispevke ter imam poravnane vse obveznosti do Občine </w:t>
            </w:r>
            <w:r w:rsidR="00AB516A">
              <w:rPr>
                <w:sz w:val="18"/>
                <w:szCs w:val="18"/>
              </w:rPr>
              <w:t>Bovec</w:t>
            </w:r>
            <w:r>
              <w:rPr>
                <w:sz w:val="18"/>
                <w:szCs w:val="18"/>
              </w:rPr>
              <w:t>,</w:t>
            </w:r>
          </w:p>
        </w:tc>
      </w:tr>
      <w:tr w:rsidR="004E6055" w14:paraId="5366F2C5" w14:textId="77777777">
        <w:tblPrEx>
          <w:tblCellMar>
            <w:top w:w="0" w:type="dxa"/>
            <w:left w:w="0" w:type="dxa"/>
            <w:bottom w:w="0" w:type="dxa"/>
            <w:right w:w="0" w:type="dxa"/>
          </w:tblCellMar>
        </w:tblPrEx>
        <w:trPr>
          <w:trHeight w:val="534"/>
        </w:trPr>
        <w:tc>
          <w:tcPr>
            <w:tcW w:w="578" w:type="dxa"/>
            <w:tcBorders>
              <w:top w:val="single" w:sz="4" w:space="0" w:color="000000"/>
              <w:left w:val="single" w:sz="4" w:space="0" w:color="000000"/>
              <w:bottom w:val="single" w:sz="4" w:space="0" w:color="000000"/>
              <w:right w:val="single" w:sz="4" w:space="0" w:color="000000"/>
            </w:tcBorders>
          </w:tcPr>
          <w:p w14:paraId="49DBBF4C" w14:textId="77777777" w:rsidR="004E6055" w:rsidRDefault="004E6055">
            <w:pPr>
              <w:pStyle w:val="TableParagraph"/>
              <w:kinsoku w:val="0"/>
              <w:overflowPunct w:val="0"/>
              <w:spacing w:before="3"/>
              <w:rPr>
                <w:rFonts w:ascii="Times New Roman" w:hAnsi="Times New Roman" w:cs="Times New Roman"/>
                <w:b/>
                <w:bCs/>
                <w:sz w:val="15"/>
                <w:szCs w:val="15"/>
              </w:rPr>
            </w:pPr>
          </w:p>
          <w:p w14:paraId="0E46B07D" w14:textId="77777777" w:rsidR="004E6055" w:rsidRDefault="004E6055">
            <w:pPr>
              <w:pStyle w:val="TableParagraph"/>
              <w:kinsoku w:val="0"/>
              <w:overflowPunct w:val="0"/>
              <w:ind w:left="206"/>
              <w:rPr>
                <w:sz w:val="16"/>
                <w:szCs w:val="16"/>
              </w:rPr>
            </w:pPr>
            <w:r>
              <w:rPr>
                <w:sz w:val="16"/>
                <w:szCs w:val="16"/>
              </w:rPr>
              <w:t>3.</w:t>
            </w:r>
          </w:p>
        </w:tc>
        <w:tc>
          <w:tcPr>
            <w:tcW w:w="8664" w:type="dxa"/>
            <w:tcBorders>
              <w:top w:val="single" w:sz="4" w:space="0" w:color="000000"/>
              <w:left w:val="single" w:sz="4" w:space="0" w:color="000000"/>
              <w:bottom w:val="single" w:sz="4" w:space="0" w:color="000000"/>
              <w:right w:val="single" w:sz="4" w:space="0" w:color="000000"/>
            </w:tcBorders>
          </w:tcPr>
          <w:p w14:paraId="48ED51C6" w14:textId="77777777" w:rsidR="004E6055" w:rsidRDefault="004E6055">
            <w:pPr>
              <w:pStyle w:val="TableParagraph"/>
              <w:kinsoku w:val="0"/>
              <w:overflowPunct w:val="0"/>
              <w:spacing w:before="61"/>
              <w:ind w:left="69"/>
              <w:rPr>
                <w:sz w:val="18"/>
                <w:szCs w:val="18"/>
              </w:rPr>
            </w:pPr>
            <w:r>
              <w:rPr>
                <w:sz w:val="18"/>
                <w:szCs w:val="18"/>
              </w:rPr>
              <w:t>da se strinjam in sprejemam vse razpisne pogoje, ki so sestavni del razpisne dokumentacije in da z njimi v celoti soglašam,</w:t>
            </w:r>
          </w:p>
        </w:tc>
      </w:tr>
      <w:tr w:rsidR="004E6055" w14:paraId="65CCE290" w14:textId="77777777">
        <w:tblPrEx>
          <w:tblCellMar>
            <w:top w:w="0" w:type="dxa"/>
            <w:left w:w="0" w:type="dxa"/>
            <w:bottom w:w="0" w:type="dxa"/>
            <w:right w:w="0" w:type="dxa"/>
          </w:tblCellMar>
        </w:tblPrEx>
        <w:trPr>
          <w:trHeight w:val="1775"/>
        </w:trPr>
        <w:tc>
          <w:tcPr>
            <w:tcW w:w="578" w:type="dxa"/>
            <w:tcBorders>
              <w:top w:val="single" w:sz="4" w:space="0" w:color="000000"/>
              <w:left w:val="single" w:sz="4" w:space="0" w:color="000000"/>
              <w:bottom w:val="single" w:sz="4" w:space="0" w:color="000000"/>
              <w:right w:val="single" w:sz="4" w:space="0" w:color="000000"/>
            </w:tcBorders>
          </w:tcPr>
          <w:p w14:paraId="2F7C413D" w14:textId="77777777" w:rsidR="004E6055" w:rsidRDefault="004E6055">
            <w:pPr>
              <w:pStyle w:val="TableParagraph"/>
              <w:kinsoku w:val="0"/>
              <w:overflowPunct w:val="0"/>
              <w:rPr>
                <w:rFonts w:ascii="Times New Roman" w:hAnsi="Times New Roman" w:cs="Times New Roman"/>
                <w:b/>
                <w:bCs/>
                <w:sz w:val="18"/>
                <w:szCs w:val="18"/>
              </w:rPr>
            </w:pPr>
          </w:p>
          <w:p w14:paraId="4CDF9A8D" w14:textId="77777777" w:rsidR="004E6055" w:rsidRDefault="004E6055">
            <w:pPr>
              <w:pStyle w:val="TableParagraph"/>
              <w:kinsoku w:val="0"/>
              <w:overflowPunct w:val="0"/>
              <w:rPr>
                <w:rFonts w:ascii="Times New Roman" w:hAnsi="Times New Roman" w:cs="Times New Roman"/>
                <w:b/>
                <w:bCs/>
                <w:sz w:val="18"/>
                <w:szCs w:val="18"/>
              </w:rPr>
            </w:pPr>
          </w:p>
          <w:p w14:paraId="3938E173" w14:textId="77777777" w:rsidR="004E6055" w:rsidRDefault="004E6055">
            <w:pPr>
              <w:pStyle w:val="TableParagraph"/>
              <w:kinsoku w:val="0"/>
              <w:overflowPunct w:val="0"/>
              <w:rPr>
                <w:rFonts w:ascii="Times New Roman" w:hAnsi="Times New Roman" w:cs="Times New Roman"/>
                <w:b/>
                <w:bCs/>
                <w:sz w:val="18"/>
                <w:szCs w:val="18"/>
              </w:rPr>
            </w:pPr>
          </w:p>
          <w:p w14:paraId="562DC487" w14:textId="77777777" w:rsidR="004E6055" w:rsidRDefault="004E6055">
            <w:pPr>
              <w:pStyle w:val="TableParagraph"/>
              <w:kinsoku w:val="0"/>
              <w:overflowPunct w:val="0"/>
              <w:spacing w:before="4"/>
              <w:rPr>
                <w:rFonts w:ascii="Times New Roman" w:hAnsi="Times New Roman" w:cs="Times New Roman"/>
                <w:b/>
                <w:bCs/>
                <w:sz w:val="15"/>
                <w:szCs w:val="15"/>
              </w:rPr>
            </w:pPr>
          </w:p>
          <w:p w14:paraId="34D96162" w14:textId="77777777" w:rsidR="004E6055" w:rsidRDefault="004E6055">
            <w:pPr>
              <w:pStyle w:val="TableParagraph"/>
              <w:kinsoku w:val="0"/>
              <w:overflowPunct w:val="0"/>
              <w:ind w:left="206"/>
              <w:rPr>
                <w:sz w:val="16"/>
                <w:szCs w:val="16"/>
              </w:rPr>
            </w:pPr>
            <w:r>
              <w:rPr>
                <w:sz w:val="16"/>
                <w:szCs w:val="16"/>
              </w:rPr>
              <w:t>4.</w:t>
            </w:r>
          </w:p>
        </w:tc>
        <w:tc>
          <w:tcPr>
            <w:tcW w:w="8664" w:type="dxa"/>
            <w:tcBorders>
              <w:top w:val="single" w:sz="4" w:space="0" w:color="000000"/>
              <w:left w:val="single" w:sz="4" w:space="0" w:color="000000"/>
              <w:bottom w:val="single" w:sz="4" w:space="0" w:color="000000"/>
              <w:right w:val="single" w:sz="4" w:space="0" w:color="000000"/>
            </w:tcBorders>
          </w:tcPr>
          <w:p w14:paraId="1279CD7D" w14:textId="77777777" w:rsidR="004E6055" w:rsidRDefault="004E6055">
            <w:pPr>
              <w:pStyle w:val="TableParagraph"/>
              <w:kinsoku w:val="0"/>
              <w:overflowPunct w:val="0"/>
              <w:spacing w:before="59"/>
              <w:ind w:left="69" w:right="57"/>
              <w:jc w:val="both"/>
              <w:rPr>
                <w:sz w:val="18"/>
                <w:szCs w:val="18"/>
              </w:rPr>
            </w:pPr>
            <w:r>
              <w:rPr>
                <w:sz w:val="18"/>
                <w:szCs w:val="18"/>
              </w:rPr>
              <w:t xml:space="preserve">da so vsi v vlogi navedeni podatki (vključno z dokumentacijo) popolni, točni in verodostojni ter da sem seznanjen(a) s posledicami navajanja neresničnih podatkov v tej vlogi; seznanjen(a) sem tudi z obvezo, da moram vsa pridobljena sredstva, ki jih pridobim nezakonito, porabim nenamensko, da odstopim od pogodbe oz. da del ne izvršim v skladu s pogodbeni določili, ali če za iste upravičene stroške in za isti namen pridobim sredstva iz kateregakoli drugega javnega vira (sredstva Republike Slovenije ali EU), vrniti skupaj s pripadajočimi zakonskimi obrestmi, ter da v tem primeru ne morem pridobiti novih sredstev iz naslova Pravilnika o dodeljevanju pomoči za ohranjanje in spodbujanje razvoja kmetijstva, </w:t>
            </w:r>
            <w:r w:rsidR="00AB516A">
              <w:rPr>
                <w:sz w:val="18"/>
                <w:szCs w:val="18"/>
              </w:rPr>
              <w:t>čebelarstva</w:t>
            </w:r>
            <w:r w:rsidR="00961861">
              <w:rPr>
                <w:sz w:val="18"/>
                <w:szCs w:val="18"/>
              </w:rPr>
              <w:t>, gozdarstva</w:t>
            </w:r>
            <w:r>
              <w:rPr>
                <w:sz w:val="18"/>
                <w:szCs w:val="18"/>
              </w:rPr>
              <w:t xml:space="preserve"> in podeželja v </w:t>
            </w:r>
            <w:r w:rsidR="00AB516A">
              <w:rPr>
                <w:sz w:val="18"/>
                <w:szCs w:val="18"/>
              </w:rPr>
              <w:t>O</w:t>
            </w:r>
            <w:r>
              <w:rPr>
                <w:sz w:val="18"/>
                <w:szCs w:val="18"/>
              </w:rPr>
              <w:t xml:space="preserve">bčini </w:t>
            </w:r>
            <w:r w:rsidR="00AB516A">
              <w:rPr>
                <w:sz w:val="18"/>
                <w:szCs w:val="18"/>
              </w:rPr>
              <w:t>Bovec</w:t>
            </w:r>
            <w:r>
              <w:rPr>
                <w:sz w:val="18"/>
                <w:szCs w:val="18"/>
              </w:rPr>
              <w:t xml:space="preserve"> </w:t>
            </w:r>
            <w:r w:rsidR="00961861">
              <w:rPr>
                <w:sz w:val="18"/>
                <w:szCs w:val="18"/>
              </w:rPr>
              <w:t xml:space="preserve">UPB 1 </w:t>
            </w:r>
            <w:r w:rsidRPr="002F3A39">
              <w:rPr>
                <w:sz w:val="18"/>
                <w:szCs w:val="18"/>
              </w:rPr>
              <w:t xml:space="preserve">(Uradni list RS, št. </w:t>
            </w:r>
            <w:r w:rsidR="00961861">
              <w:rPr>
                <w:sz w:val="18"/>
                <w:szCs w:val="18"/>
              </w:rPr>
              <w:t>78</w:t>
            </w:r>
            <w:r w:rsidR="002F3A39" w:rsidRPr="002F3A39">
              <w:rPr>
                <w:sz w:val="18"/>
                <w:szCs w:val="18"/>
              </w:rPr>
              <w:t>/202</w:t>
            </w:r>
            <w:r w:rsidR="00961861">
              <w:rPr>
                <w:sz w:val="18"/>
                <w:szCs w:val="18"/>
              </w:rPr>
              <w:t>5</w:t>
            </w:r>
            <w:r w:rsidRPr="002F3A39">
              <w:rPr>
                <w:sz w:val="18"/>
                <w:szCs w:val="18"/>
              </w:rPr>
              <w:t>);</w:t>
            </w:r>
          </w:p>
        </w:tc>
      </w:tr>
      <w:tr w:rsidR="004E6055" w14:paraId="0D2E4737" w14:textId="77777777">
        <w:tblPrEx>
          <w:tblCellMar>
            <w:top w:w="0" w:type="dxa"/>
            <w:left w:w="0" w:type="dxa"/>
            <w:bottom w:w="0" w:type="dxa"/>
            <w:right w:w="0" w:type="dxa"/>
          </w:tblCellMar>
        </w:tblPrEx>
        <w:trPr>
          <w:trHeight w:val="861"/>
        </w:trPr>
        <w:tc>
          <w:tcPr>
            <w:tcW w:w="578" w:type="dxa"/>
            <w:tcBorders>
              <w:top w:val="single" w:sz="4" w:space="0" w:color="000000"/>
              <w:left w:val="single" w:sz="4" w:space="0" w:color="000000"/>
              <w:bottom w:val="single" w:sz="4" w:space="0" w:color="000000"/>
              <w:right w:val="single" w:sz="4" w:space="0" w:color="000000"/>
            </w:tcBorders>
          </w:tcPr>
          <w:p w14:paraId="001CAA53" w14:textId="77777777" w:rsidR="004E6055" w:rsidRDefault="004E6055">
            <w:pPr>
              <w:pStyle w:val="TableParagraph"/>
              <w:kinsoku w:val="0"/>
              <w:overflowPunct w:val="0"/>
              <w:rPr>
                <w:rFonts w:ascii="Times New Roman" w:hAnsi="Times New Roman" w:cs="Times New Roman"/>
                <w:b/>
                <w:bCs/>
                <w:sz w:val="18"/>
                <w:szCs w:val="18"/>
              </w:rPr>
            </w:pPr>
          </w:p>
          <w:p w14:paraId="66BED6DD" w14:textId="77777777" w:rsidR="004E6055" w:rsidRDefault="004E6055">
            <w:pPr>
              <w:pStyle w:val="TableParagraph"/>
              <w:kinsoku w:val="0"/>
              <w:overflowPunct w:val="0"/>
              <w:spacing w:before="132"/>
              <w:ind w:left="206"/>
              <w:rPr>
                <w:sz w:val="16"/>
                <w:szCs w:val="16"/>
              </w:rPr>
            </w:pPr>
            <w:r>
              <w:rPr>
                <w:sz w:val="16"/>
                <w:szCs w:val="16"/>
              </w:rPr>
              <w:t>5.</w:t>
            </w:r>
          </w:p>
        </w:tc>
        <w:tc>
          <w:tcPr>
            <w:tcW w:w="8664" w:type="dxa"/>
            <w:tcBorders>
              <w:top w:val="single" w:sz="4" w:space="0" w:color="000000"/>
              <w:left w:val="single" w:sz="4" w:space="0" w:color="000000"/>
              <w:bottom w:val="single" w:sz="4" w:space="0" w:color="000000"/>
              <w:right w:val="single" w:sz="4" w:space="0" w:color="000000"/>
            </w:tcBorders>
          </w:tcPr>
          <w:p w14:paraId="4245DCA4" w14:textId="77777777" w:rsidR="004E6055" w:rsidRDefault="004E6055">
            <w:pPr>
              <w:pStyle w:val="TableParagraph"/>
              <w:kinsoku w:val="0"/>
              <w:overflowPunct w:val="0"/>
              <w:spacing w:before="119"/>
              <w:ind w:left="69" w:right="58"/>
              <w:jc w:val="both"/>
              <w:rPr>
                <w:sz w:val="18"/>
                <w:szCs w:val="18"/>
              </w:rPr>
            </w:pPr>
            <w:r>
              <w:rPr>
                <w:sz w:val="18"/>
                <w:szCs w:val="18"/>
              </w:rPr>
              <w:t xml:space="preserve">v primeru dodelitve drugih javnih sredstev za isto naložbo bom o tem nemudoma oziroma najkasneje v 5-ih dneh po dodelitvi pisno seznanil(a) Občino </w:t>
            </w:r>
            <w:r w:rsidR="00AB516A">
              <w:rPr>
                <w:sz w:val="18"/>
                <w:szCs w:val="18"/>
              </w:rPr>
              <w:t>Bovec</w:t>
            </w:r>
            <w:r>
              <w:rPr>
                <w:sz w:val="18"/>
                <w:szCs w:val="18"/>
              </w:rPr>
              <w:t xml:space="preserve">; v primeru podpisa pogodbe z Občino </w:t>
            </w:r>
            <w:r w:rsidR="00AB516A">
              <w:rPr>
                <w:sz w:val="18"/>
                <w:szCs w:val="18"/>
              </w:rPr>
              <w:t>Bovec</w:t>
            </w:r>
            <w:r>
              <w:rPr>
                <w:sz w:val="18"/>
                <w:szCs w:val="18"/>
              </w:rPr>
              <w:t>, bom pred podpisom pogodbe podal(a) izjavo, da ostalih javnih sredstev za to naložbo ne prejemam,</w:t>
            </w:r>
          </w:p>
        </w:tc>
      </w:tr>
      <w:tr w:rsidR="004E6055" w14:paraId="2958ED64" w14:textId="77777777">
        <w:tblPrEx>
          <w:tblCellMar>
            <w:top w:w="0" w:type="dxa"/>
            <w:left w:w="0" w:type="dxa"/>
            <w:bottom w:w="0" w:type="dxa"/>
            <w:right w:w="0" w:type="dxa"/>
          </w:tblCellMar>
        </w:tblPrEx>
        <w:trPr>
          <w:trHeight w:val="741"/>
        </w:trPr>
        <w:tc>
          <w:tcPr>
            <w:tcW w:w="578" w:type="dxa"/>
            <w:tcBorders>
              <w:top w:val="single" w:sz="4" w:space="0" w:color="000000"/>
              <w:left w:val="single" w:sz="4" w:space="0" w:color="000000"/>
              <w:bottom w:val="single" w:sz="4" w:space="0" w:color="000000"/>
              <w:right w:val="single" w:sz="4" w:space="0" w:color="000000"/>
            </w:tcBorders>
          </w:tcPr>
          <w:p w14:paraId="436EAEF8" w14:textId="77777777" w:rsidR="004E6055" w:rsidRDefault="004E6055">
            <w:pPr>
              <w:pStyle w:val="TableParagraph"/>
              <w:kinsoku w:val="0"/>
              <w:overflowPunct w:val="0"/>
              <w:spacing w:before="3"/>
              <w:rPr>
                <w:rFonts w:ascii="Times New Roman" w:hAnsi="Times New Roman" w:cs="Times New Roman"/>
                <w:b/>
                <w:bCs/>
              </w:rPr>
            </w:pPr>
          </w:p>
          <w:p w14:paraId="083B3D75" w14:textId="77777777" w:rsidR="004E6055" w:rsidRDefault="004E6055">
            <w:pPr>
              <w:pStyle w:val="TableParagraph"/>
              <w:kinsoku w:val="0"/>
              <w:overflowPunct w:val="0"/>
              <w:ind w:left="206"/>
              <w:rPr>
                <w:sz w:val="16"/>
                <w:szCs w:val="16"/>
              </w:rPr>
            </w:pPr>
            <w:r>
              <w:rPr>
                <w:sz w:val="16"/>
                <w:szCs w:val="16"/>
              </w:rPr>
              <w:t>6.</w:t>
            </w:r>
          </w:p>
        </w:tc>
        <w:tc>
          <w:tcPr>
            <w:tcW w:w="8664" w:type="dxa"/>
            <w:tcBorders>
              <w:top w:val="single" w:sz="4" w:space="0" w:color="000000"/>
              <w:left w:val="single" w:sz="4" w:space="0" w:color="000000"/>
              <w:bottom w:val="single" w:sz="4" w:space="0" w:color="000000"/>
              <w:right w:val="single" w:sz="4" w:space="0" w:color="000000"/>
            </w:tcBorders>
          </w:tcPr>
          <w:p w14:paraId="63B1716A" w14:textId="77777777" w:rsidR="004E6055" w:rsidRDefault="004E6055">
            <w:pPr>
              <w:pStyle w:val="TableParagraph"/>
              <w:kinsoku w:val="0"/>
              <w:overflowPunct w:val="0"/>
              <w:spacing w:before="59"/>
              <w:ind w:left="69" w:right="55"/>
              <w:jc w:val="both"/>
              <w:rPr>
                <w:sz w:val="18"/>
                <w:szCs w:val="18"/>
              </w:rPr>
            </w:pPr>
            <w:r>
              <w:rPr>
                <w:sz w:val="18"/>
                <w:szCs w:val="18"/>
              </w:rPr>
              <w:t>da za iste upravičene stroške in za isti namen, kot jih navajam v vlogi, nisem pridobil(a) sredstev oz. nisem v postopku pridobivanja sredstev iz katerega koli drugega javnega vira (sredstva Republike Slovenije ali EU),</w:t>
            </w:r>
          </w:p>
        </w:tc>
      </w:tr>
      <w:tr w:rsidR="004E6055" w14:paraId="25C38488" w14:textId="77777777">
        <w:tblPrEx>
          <w:tblCellMar>
            <w:top w:w="0" w:type="dxa"/>
            <w:left w:w="0" w:type="dxa"/>
            <w:bottom w:w="0" w:type="dxa"/>
            <w:right w:w="0" w:type="dxa"/>
          </w:tblCellMar>
        </w:tblPrEx>
        <w:trPr>
          <w:trHeight w:val="1569"/>
        </w:trPr>
        <w:tc>
          <w:tcPr>
            <w:tcW w:w="578" w:type="dxa"/>
            <w:tcBorders>
              <w:top w:val="single" w:sz="4" w:space="0" w:color="000000"/>
              <w:left w:val="single" w:sz="4" w:space="0" w:color="000000"/>
              <w:bottom w:val="single" w:sz="4" w:space="0" w:color="000000"/>
              <w:right w:val="single" w:sz="4" w:space="0" w:color="000000"/>
            </w:tcBorders>
          </w:tcPr>
          <w:p w14:paraId="5397CECC" w14:textId="77777777" w:rsidR="004E6055" w:rsidRDefault="004E6055">
            <w:pPr>
              <w:pStyle w:val="TableParagraph"/>
              <w:kinsoku w:val="0"/>
              <w:overflowPunct w:val="0"/>
              <w:rPr>
                <w:rFonts w:ascii="Times New Roman" w:hAnsi="Times New Roman" w:cs="Times New Roman"/>
                <w:b/>
                <w:bCs/>
                <w:sz w:val="18"/>
                <w:szCs w:val="18"/>
              </w:rPr>
            </w:pPr>
          </w:p>
          <w:p w14:paraId="01E54E2A" w14:textId="77777777" w:rsidR="004E6055" w:rsidRDefault="004E6055">
            <w:pPr>
              <w:pStyle w:val="TableParagraph"/>
              <w:kinsoku w:val="0"/>
              <w:overflowPunct w:val="0"/>
              <w:rPr>
                <w:rFonts w:ascii="Times New Roman" w:hAnsi="Times New Roman" w:cs="Times New Roman"/>
                <w:b/>
                <w:bCs/>
                <w:sz w:val="18"/>
                <w:szCs w:val="18"/>
              </w:rPr>
            </w:pPr>
          </w:p>
          <w:p w14:paraId="54F463DE" w14:textId="77777777" w:rsidR="004E6055" w:rsidRDefault="004E6055">
            <w:pPr>
              <w:pStyle w:val="TableParagraph"/>
              <w:kinsoku w:val="0"/>
              <w:overflowPunct w:val="0"/>
              <w:spacing w:before="2"/>
              <w:rPr>
                <w:rFonts w:ascii="Times New Roman" w:hAnsi="Times New Roman" w:cs="Times New Roman"/>
                <w:b/>
                <w:bCs/>
              </w:rPr>
            </w:pPr>
          </w:p>
          <w:p w14:paraId="3EA827D9" w14:textId="77777777" w:rsidR="004E6055" w:rsidRDefault="004E6055">
            <w:pPr>
              <w:pStyle w:val="TableParagraph"/>
              <w:kinsoku w:val="0"/>
              <w:overflowPunct w:val="0"/>
              <w:ind w:left="206"/>
              <w:rPr>
                <w:sz w:val="16"/>
                <w:szCs w:val="16"/>
              </w:rPr>
            </w:pPr>
            <w:r>
              <w:rPr>
                <w:sz w:val="16"/>
                <w:szCs w:val="16"/>
              </w:rPr>
              <w:t>7.</w:t>
            </w:r>
          </w:p>
        </w:tc>
        <w:tc>
          <w:tcPr>
            <w:tcW w:w="8664" w:type="dxa"/>
            <w:tcBorders>
              <w:top w:val="single" w:sz="4" w:space="0" w:color="000000"/>
              <w:left w:val="single" w:sz="4" w:space="0" w:color="000000"/>
              <w:bottom w:val="single" w:sz="4" w:space="0" w:color="000000"/>
              <w:right w:val="single" w:sz="4" w:space="0" w:color="000000"/>
            </w:tcBorders>
          </w:tcPr>
          <w:p w14:paraId="540D8566" w14:textId="77777777" w:rsidR="004E6055" w:rsidRDefault="004E6055">
            <w:pPr>
              <w:pStyle w:val="TableParagraph"/>
              <w:kinsoku w:val="0"/>
              <w:overflowPunct w:val="0"/>
              <w:spacing w:before="59"/>
              <w:ind w:left="69" w:right="55"/>
              <w:jc w:val="both"/>
              <w:rPr>
                <w:sz w:val="18"/>
                <w:szCs w:val="18"/>
              </w:rPr>
            </w:pPr>
            <w:r>
              <w:rPr>
                <w:sz w:val="18"/>
                <w:szCs w:val="18"/>
              </w:rPr>
              <w:t xml:space="preserve">da skupni znesek pomoči </w:t>
            </w:r>
            <w:r>
              <w:rPr>
                <w:i/>
                <w:iCs/>
                <w:sz w:val="18"/>
                <w:szCs w:val="18"/>
              </w:rPr>
              <w:t>de minimis</w:t>
            </w:r>
            <w:r>
              <w:rPr>
                <w:sz w:val="18"/>
                <w:szCs w:val="18"/>
              </w:rPr>
              <w:t xml:space="preserve">, dodeljen enotnemu podjetju, vključno s predvidenim zneskom pomoči </w:t>
            </w:r>
            <w:r>
              <w:rPr>
                <w:i/>
                <w:iCs/>
                <w:sz w:val="18"/>
                <w:szCs w:val="18"/>
              </w:rPr>
              <w:t>de minimis</w:t>
            </w:r>
            <w:r>
              <w:rPr>
                <w:sz w:val="18"/>
                <w:szCs w:val="18"/>
              </w:rPr>
              <w:t xml:space="preserve">, ki mi je lahko dodeljena na podlagi te vloge, ne bo presegel </w:t>
            </w:r>
            <w:r w:rsidRPr="002F3A39">
              <w:rPr>
                <w:sz w:val="18"/>
                <w:szCs w:val="18"/>
              </w:rPr>
              <w:t>300.000,00 EUR</w:t>
            </w:r>
            <w:r>
              <w:rPr>
                <w:sz w:val="18"/>
                <w:szCs w:val="18"/>
              </w:rPr>
              <w:t xml:space="preserve"> v katerem koli obdobju </w:t>
            </w:r>
            <w:r w:rsidR="002F3A39">
              <w:rPr>
                <w:sz w:val="18"/>
                <w:szCs w:val="18"/>
              </w:rPr>
              <w:t xml:space="preserve">zadnjih </w:t>
            </w:r>
            <w:r>
              <w:rPr>
                <w:sz w:val="18"/>
                <w:szCs w:val="18"/>
              </w:rPr>
              <w:t xml:space="preserve">treh let, ne glede na obliko pomoči </w:t>
            </w:r>
            <w:r>
              <w:rPr>
                <w:i/>
                <w:iCs/>
                <w:sz w:val="18"/>
                <w:szCs w:val="18"/>
              </w:rPr>
              <w:t xml:space="preserve">de minimis </w:t>
            </w:r>
            <w:r>
              <w:rPr>
                <w:sz w:val="18"/>
                <w:szCs w:val="18"/>
              </w:rPr>
              <w:t xml:space="preserve">ali zastavljen cilj in ne glede na to, ali se pomoč za naložbo ali dejavnost financira iz občinskih sredstev in/ali nacionalnih sredstev in/ali sredstev Evropske unije; seznanjen(a) sem tudi z obvezo, da moram v primeru prekoračitve dovoljenega zneska pomoči </w:t>
            </w:r>
            <w:r>
              <w:rPr>
                <w:i/>
                <w:iCs/>
                <w:sz w:val="18"/>
                <w:szCs w:val="18"/>
              </w:rPr>
              <w:t xml:space="preserve">de minimis </w:t>
            </w:r>
            <w:r>
              <w:rPr>
                <w:sz w:val="18"/>
                <w:szCs w:val="18"/>
              </w:rPr>
              <w:t>vrniti dodeljena in izplačana sredstva v celoti, skupaj s pripadajočimi zakonskimi obrestmi,</w:t>
            </w:r>
          </w:p>
        </w:tc>
      </w:tr>
      <w:tr w:rsidR="004E6055" w14:paraId="0FBE713E" w14:textId="77777777">
        <w:tblPrEx>
          <w:tblCellMar>
            <w:top w:w="0" w:type="dxa"/>
            <w:left w:w="0" w:type="dxa"/>
            <w:bottom w:w="0" w:type="dxa"/>
            <w:right w:w="0" w:type="dxa"/>
          </w:tblCellMar>
        </w:tblPrEx>
        <w:trPr>
          <w:trHeight w:val="1154"/>
        </w:trPr>
        <w:tc>
          <w:tcPr>
            <w:tcW w:w="578" w:type="dxa"/>
            <w:tcBorders>
              <w:top w:val="single" w:sz="4" w:space="0" w:color="000000"/>
              <w:left w:val="single" w:sz="4" w:space="0" w:color="000000"/>
              <w:bottom w:val="single" w:sz="4" w:space="0" w:color="000000"/>
              <w:right w:val="single" w:sz="4" w:space="0" w:color="000000"/>
            </w:tcBorders>
          </w:tcPr>
          <w:p w14:paraId="58C00D27" w14:textId="77777777" w:rsidR="004E6055" w:rsidRDefault="004E6055">
            <w:pPr>
              <w:pStyle w:val="TableParagraph"/>
              <w:kinsoku w:val="0"/>
              <w:overflowPunct w:val="0"/>
              <w:rPr>
                <w:rFonts w:ascii="Times New Roman" w:hAnsi="Times New Roman" w:cs="Times New Roman"/>
                <w:b/>
                <w:bCs/>
                <w:sz w:val="18"/>
                <w:szCs w:val="18"/>
              </w:rPr>
            </w:pPr>
          </w:p>
          <w:p w14:paraId="5AC57067" w14:textId="77777777" w:rsidR="004E6055" w:rsidRDefault="004E6055">
            <w:pPr>
              <w:pStyle w:val="TableParagraph"/>
              <w:kinsoku w:val="0"/>
              <w:overflowPunct w:val="0"/>
              <w:spacing w:before="2"/>
              <w:rPr>
                <w:rFonts w:ascii="Times New Roman" w:hAnsi="Times New Roman" w:cs="Times New Roman"/>
                <w:b/>
                <w:bCs/>
              </w:rPr>
            </w:pPr>
          </w:p>
          <w:p w14:paraId="6375F416" w14:textId="77777777" w:rsidR="004E6055" w:rsidRDefault="004E6055">
            <w:pPr>
              <w:pStyle w:val="TableParagraph"/>
              <w:kinsoku w:val="0"/>
              <w:overflowPunct w:val="0"/>
              <w:ind w:left="206"/>
              <w:rPr>
                <w:sz w:val="16"/>
                <w:szCs w:val="16"/>
              </w:rPr>
            </w:pPr>
            <w:r>
              <w:rPr>
                <w:sz w:val="16"/>
                <w:szCs w:val="16"/>
              </w:rPr>
              <w:t>8.</w:t>
            </w:r>
          </w:p>
        </w:tc>
        <w:tc>
          <w:tcPr>
            <w:tcW w:w="8664" w:type="dxa"/>
            <w:tcBorders>
              <w:top w:val="single" w:sz="4" w:space="0" w:color="000000"/>
              <w:left w:val="single" w:sz="4" w:space="0" w:color="000000"/>
              <w:bottom w:val="single" w:sz="4" w:space="0" w:color="000000"/>
              <w:right w:val="single" w:sz="4" w:space="0" w:color="000000"/>
            </w:tcBorders>
          </w:tcPr>
          <w:p w14:paraId="3F21D392" w14:textId="77777777" w:rsidR="004E6055" w:rsidRDefault="004E6055">
            <w:pPr>
              <w:pStyle w:val="TableParagraph"/>
              <w:kinsoku w:val="0"/>
              <w:overflowPunct w:val="0"/>
              <w:spacing w:before="59"/>
              <w:ind w:left="69" w:right="56"/>
              <w:jc w:val="both"/>
              <w:rPr>
                <w:sz w:val="18"/>
                <w:szCs w:val="18"/>
              </w:rPr>
            </w:pPr>
            <w:r>
              <w:rPr>
                <w:sz w:val="18"/>
                <w:szCs w:val="18"/>
              </w:rPr>
              <w:t>da nisem pričel(a) z izvedbo naložbe pred 1. januarjem 202</w:t>
            </w:r>
            <w:r w:rsidR="00961861">
              <w:rPr>
                <w:sz w:val="18"/>
                <w:szCs w:val="18"/>
              </w:rPr>
              <w:t>6</w:t>
            </w:r>
            <w:r>
              <w:rPr>
                <w:sz w:val="18"/>
                <w:szCs w:val="18"/>
              </w:rPr>
              <w:t>. Kot začetek izvajanja naložbe šteje bodisi začetek dejavnosti ali gradbenih del, povezanih z naložbo, bodisi prva pravno zavezujoča zaveza za naročilo opreme ali uporabo storitev ali vsaka druga zaveza, zaradi katere naložbe ali dejavnosti ni več mogoče preklicati. Nakup zemljišč in pripravljalna dela, kot je pridobivanje dovoljenj in opravljanje študij izvedljivosti, se ne štejejo za začetek izvajanja naložbe ali dejavnosti,</w:t>
            </w:r>
          </w:p>
        </w:tc>
      </w:tr>
      <w:tr w:rsidR="004E6055" w14:paraId="2790351C" w14:textId="77777777">
        <w:tblPrEx>
          <w:tblCellMar>
            <w:top w:w="0" w:type="dxa"/>
            <w:left w:w="0" w:type="dxa"/>
            <w:bottom w:w="0" w:type="dxa"/>
            <w:right w:w="0" w:type="dxa"/>
          </w:tblCellMar>
        </w:tblPrEx>
        <w:trPr>
          <w:trHeight w:val="534"/>
        </w:trPr>
        <w:tc>
          <w:tcPr>
            <w:tcW w:w="578" w:type="dxa"/>
            <w:tcBorders>
              <w:top w:val="single" w:sz="4" w:space="0" w:color="000000"/>
              <w:left w:val="single" w:sz="4" w:space="0" w:color="000000"/>
              <w:bottom w:val="single" w:sz="4" w:space="0" w:color="000000"/>
              <w:right w:val="single" w:sz="4" w:space="0" w:color="000000"/>
            </w:tcBorders>
          </w:tcPr>
          <w:p w14:paraId="180B0BE7" w14:textId="77777777" w:rsidR="004E6055" w:rsidRDefault="004E6055">
            <w:pPr>
              <w:pStyle w:val="TableParagraph"/>
              <w:kinsoku w:val="0"/>
              <w:overflowPunct w:val="0"/>
              <w:spacing w:before="3"/>
              <w:rPr>
                <w:rFonts w:ascii="Times New Roman" w:hAnsi="Times New Roman" w:cs="Times New Roman"/>
                <w:b/>
                <w:bCs/>
                <w:sz w:val="15"/>
                <w:szCs w:val="15"/>
              </w:rPr>
            </w:pPr>
          </w:p>
          <w:p w14:paraId="7AD44F1E" w14:textId="77777777" w:rsidR="004E6055" w:rsidRDefault="004E6055">
            <w:pPr>
              <w:pStyle w:val="TableParagraph"/>
              <w:kinsoku w:val="0"/>
              <w:overflowPunct w:val="0"/>
              <w:ind w:left="206"/>
              <w:rPr>
                <w:sz w:val="16"/>
                <w:szCs w:val="16"/>
              </w:rPr>
            </w:pPr>
            <w:r>
              <w:rPr>
                <w:sz w:val="16"/>
                <w:szCs w:val="16"/>
              </w:rPr>
              <w:t>9.</w:t>
            </w:r>
          </w:p>
        </w:tc>
        <w:tc>
          <w:tcPr>
            <w:tcW w:w="8664" w:type="dxa"/>
            <w:tcBorders>
              <w:top w:val="single" w:sz="4" w:space="0" w:color="000000"/>
              <w:left w:val="single" w:sz="4" w:space="0" w:color="000000"/>
              <w:bottom w:val="single" w:sz="4" w:space="0" w:color="000000"/>
              <w:right w:val="single" w:sz="4" w:space="0" w:color="000000"/>
            </w:tcBorders>
          </w:tcPr>
          <w:p w14:paraId="3DEC2690" w14:textId="77777777" w:rsidR="004E6055" w:rsidRDefault="004E6055">
            <w:pPr>
              <w:pStyle w:val="TableParagraph"/>
              <w:kinsoku w:val="0"/>
              <w:overflowPunct w:val="0"/>
              <w:spacing w:before="59"/>
              <w:ind w:left="69"/>
              <w:rPr>
                <w:sz w:val="18"/>
                <w:szCs w:val="18"/>
              </w:rPr>
            </w:pPr>
            <w:r>
              <w:rPr>
                <w:sz w:val="18"/>
                <w:szCs w:val="18"/>
              </w:rPr>
              <w:t xml:space="preserve">da s predvidenim zneskom pomoči </w:t>
            </w:r>
            <w:r>
              <w:rPr>
                <w:i/>
                <w:iCs/>
                <w:sz w:val="18"/>
                <w:szCs w:val="18"/>
              </w:rPr>
              <w:t>de minimis</w:t>
            </w:r>
            <w:r>
              <w:rPr>
                <w:sz w:val="18"/>
                <w:szCs w:val="18"/>
              </w:rPr>
              <w:t xml:space="preserve">, ki mi je lahko dodeljena na podlagi te vloge, ne bo presežena zgornja meja </w:t>
            </w:r>
            <w:r>
              <w:rPr>
                <w:i/>
                <w:iCs/>
                <w:sz w:val="18"/>
                <w:szCs w:val="18"/>
              </w:rPr>
              <w:t xml:space="preserve">de minimis </w:t>
            </w:r>
            <w:r>
              <w:rPr>
                <w:sz w:val="18"/>
                <w:szCs w:val="18"/>
              </w:rPr>
              <w:t>pomoči ter intenzivnost pomoči po drugih predpisih,</w:t>
            </w:r>
          </w:p>
        </w:tc>
      </w:tr>
      <w:tr w:rsidR="004E6055" w14:paraId="7D1C6D4C" w14:textId="77777777">
        <w:tblPrEx>
          <w:tblCellMar>
            <w:top w:w="0" w:type="dxa"/>
            <w:left w:w="0" w:type="dxa"/>
            <w:bottom w:w="0" w:type="dxa"/>
            <w:right w:w="0" w:type="dxa"/>
          </w:tblCellMar>
        </w:tblPrEx>
        <w:trPr>
          <w:trHeight w:val="266"/>
        </w:trPr>
        <w:tc>
          <w:tcPr>
            <w:tcW w:w="578" w:type="dxa"/>
            <w:tcBorders>
              <w:top w:val="single" w:sz="4" w:space="0" w:color="000000"/>
              <w:left w:val="single" w:sz="4" w:space="0" w:color="000000"/>
              <w:bottom w:val="single" w:sz="4" w:space="0" w:color="000000"/>
              <w:right w:val="single" w:sz="4" w:space="0" w:color="000000"/>
            </w:tcBorders>
          </w:tcPr>
          <w:p w14:paraId="625241FF" w14:textId="77777777" w:rsidR="004E6055" w:rsidRDefault="004E6055">
            <w:pPr>
              <w:pStyle w:val="TableParagraph"/>
              <w:kinsoku w:val="0"/>
              <w:overflowPunct w:val="0"/>
              <w:spacing w:before="41"/>
              <w:ind w:left="163"/>
              <w:rPr>
                <w:sz w:val="16"/>
                <w:szCs w:val="16"/>
              </w:rPr>
            </w:pPr>
            <w:r>
              <w:rPr>
                <w:sz w:val="16"/>
                <w:szCs w:val="16"/>
              </w:rPr>
              <w:t>10.</w:t>
            </w:r>
          </w:p>
        </w:tc>
        <w:tc>
          <w:tcPr>
            <w:tcW w:w="8664" w:type="dxa"/>
            <w:tcBorders>
              <w:top w:val="single" w:sz="4" w:space="0" w:color="000000"/>
              <w:left w:val="single" w:sz="4" w:space="0" w:color="000000"/>
              <w:bottom w:val="single" w:sz="4" w:space="0" w:color="000000"/>
              <w:right w:val="single" w:sz="4" w:space="0" w:color="000000"/>
            </w:tcBorders>
          </w:tcPr>
          <w:p w14:paraId="08BAB0C7" w14:textId="77777777" w:rsidR="004E6055" w:rsidRDefault="004E6055">
            <w:pPr>
              <w:pStyle w:val="TableParagraph"/>
              <w:kinsoku w:val="0"/>
              <w:overflowPunct w:val="0"/>
              <w:spacing w:before="59" w:line="187" w:lineRule="exact"/>
              <w:ind w:left="69"/>
              <w:rPr>
                <w:i/>
                <w:iCs/>
                <w:sz w:val="18"/>
                <w:szCs w:val="18"/>
              </w:rPr>
            </w:pPr>
            <w:r>
              <w:rPr>
                <w:sz w:val="18"/>
                <w:szCs w:val="18"/>
              </w:rPr>
              <w:t xml:space="preserve">da bom dopolnilno dejavnost, ki je predmet naložbe, na katero se nanaša vloga za dodelitev pomoči </w:t>
            </w:r>
            <w:r>
              <w:rPr>
                <w:i/>
                <w:iCs/>
                <w:sz w:val="18"/>
                <w:szCs w:val="18"/>
              </w:rPr>
              <w:t>de</w:t>
            </w:r>
          </w:p>
        </w:tc>
      </w:tr>
    </w:tbl>
    <w:p w14:paraId="469A06DA" w14:textId="77777777" w:rsidR="004E6055" w:rsidRDefault="004E6055">
      <w:pPr>
        <w:rPr>
          <w:rFonts w:ascii="Times New Roman" w:hAnsi="Times New Roman" w:cs="Times New Roman"/>
          <w:b/>
          <w:bCs/>
          <w:sz w:val="11"/>
          <w:szCs w:val="11"/>
        </w:rPr>
        <w:sectPr w:rsidR="004E6055">
          <w:type w:val="continuous"/>
          <w:pgSz w:w="11910" w:h="16840"/>
          <w:pgMar w:top="1400" w:right="680" w:bottom="1240" w:left="740" w:header="708" w:footer="708" w:gutter="0"/>
          <w:cols w:space="708" w:equalWidth="0">
            <w:col w:w="10490"/>
          </w:cols>
          <w:noEndnote/>
        </w:sectPr>
      </w:pPr>
    </w:p>
    <w:tbl>
      <w:tblPr>
        <w:tblW w:w="0" w:type="auto"/>
        <w:tblInd w:w="628" w:type="dxa"/>
        <w:tblLayout w:type="fixed"/>
        <w:tblCellMar>
          <w:left w:w="0" w:type="dxa"/>
          <w:right w:w="0" w:type="dxa"/>
        </w:tblCellMar>
        <w:tblLook w:val="0000" w:firstRow="0" w:lastRow="0" w:firstColumn="0" w:lastColumn="0" w:noHBand="0" w:noVBand="0"/>
      </w:tblPr>
      <w:tblGrid>
        <w:gridCol w:w="578"/>
        <w:gridCol w:w="8664"/>
      </w:tblGrid>
      <w:tr w:rsidR="004E6055" w14:paraId="4C5A10B9" w14:textId="77777777">
        <w:tblPrEx>
          <w:tblCellMar>
            <w:top w:w="0" w:type="dxa"/>
            <w:left w:w="0" w:type="dxa"/>
            <w:bottom w:w="0" w:type="dxa"/>
            <w:right w:w="0" w:type="dxa"/>
          </w:tblCellMar>
        </w:tblPrEx>
        <w:trPr>
          <w:trHeight w:val="266"/>
        </w:trPr>
        <w:tc>
          <w:tcPr>
            <w:tcW w:w="578" w:type="dxa"/>
            <w:tcBorders>
              <w:top w:val="single" w:sz="4" w:space="0" w:color="000000"/>
              <w:left w:val="single" w:sz="4" w:space="0" w:color="000000"/>
              <w:bottom w:val="single" w:sz="4" w:space="0" w:color="000000"/>
              <w:right w:val="single" w:sz="4" w:space="0" w:color="000000"/>
            </w:tcBorders>
          </w:tcPr>
          <w:p w14:paraId="1E05B7FB" w14:textId="77777777" w:rsidR="004E6055" w:rsidRDefault="004E6055">
            <w:pPr>
              <w:pStyle w:val="TableParagraph"/>
              <w:kinsoku w:val="0"/>
              <w:overflowPunct w:val="0"/>
              <w:rPr>
                <w:rFonts w:ascii="Times New Roman" w:hAnsi="Times New Roman" w:cs="Times New Roman"/>
                <w:sz w:val="18"/>
                <w:szCs w:val="18"/>
              </w:rPr>
            </w:pPr>
          </w:p>
        </w:tc>
        <w:tc>
          <w:tcPr>
            <w:tcW w:w="8664" w:type="dxa"/>
            <w:tcBorders>
              <w:top w:val="single" w:sz="4" w:space="0" w:color="000000"/>
              <w:left w:val="single" w:sz="4" w:space="0" w:color="000000"/>
              <w:bottom w:val="single" w:sz="4" w:space="0" w:color="000000"/>
              <w:right w:val="single" w:sz="4" w:space="0" w:color="000000"/>
            </w:tcBorders>
          </w:tcPr>
          <w:p w14:paraId="5C6FE968" w14:textId="77777777" w:rsidR="004E6055" w:rsidRDefault="004E6055">
            <w:pPr>
              <w:pStyle w:val="TableParagraph"/>
              <w:kinsoku w:val="0"/>
              <w:overflowPunct w:val="0"/>
              <w:spacing w:line="206" w:lineRule="exact"/>
              <w:ind w:left="69"/>
              <w:rPr>
                <w:sz w:val="18"/>
                <w:szCs w:val="18"/>
              </w:rPr>
            </w:pPr>
            <w:r>
              <w:rPr>
                <w:i/>
                <w:iCs/>
                <w:sz w:val="18"/>
                <w:szCs w:val="18"/>
              </w:rPr>
              <w:t>minimis</w:t>
            </w:r>
            <w:r>
              <w:rPr>
                <w:sz w:val="18"/>
                <w:szCs w:val="18"/>
              </w:rPr>
              <w:t>, na kmetiji opravljal še najmanj 5 let po zaključeni naložbi,</w:t>
            </w:r>
          </w:p>
        </w:tc>
      </w:tr>
      <w:tr w:rsidR="004E6055" w14:paraId="26DF5E52" w14:textId="77777777">
        <w:tblPrEx>
          <w:tblCellMar>
            <w:top w:w="0" w:type="dxa"/>
            <w:left w:w="0" w:type="dxa"/>
            <w:bottom w:w="0" w:type="dxa"/>
            <w:right w:w="0" w:type="dxa"/>
          </w:tblCellMar>
        </w:tblPrEx>
        <w:trPr>
          <w:trHeight w:val="741"/>
        </w:trPr>
        <w:tc>
          <w:tcPr>
            <w:tcW w:w="578" w:type="dxa"/>
            <w:tcBorders>
              <w:top w:val="single" w:sz="4" w:space="0" w:color="000000"/>
              <w:left w:val="single" w:sz="4" w:space="0" w:color="000000"/>
              <w:bottom w:val="single" w:sz="4" w:space="0" w:color="000000"/>
              <w:right w:val="single" w:sz="4" w:space="0" w:color="000000"/>
            </w:tcBorders>
          </w:tcPr>
          <w:p w14:paraId="36407029" w14:textId="77777777" w:rsidR="004E6055" w:rsidRDefault="004E6055">
            <w:pPr>
              <w:pStyle w:val="TableParagraph"/>
              <w:kinsoku w:val="0"/>
              <w:overflowPunct w:val="0"/>
              <w:spacing w:before="3"/>
              <w:rPr>
                <w:rFonts w:ascii="Times New Roman" w:hAnsi="Times New Roman" w:cs="Times New Roman"/>
                <w:b/>
                <w:bCs/>
              </w:rPr>
            </w:pPr>
          </w:p>
          <w:p w14:paraId="611B9E66" w14:textId="77777777" w:rsidR="004E6055" w:rsidRDefault="004E6055">
            <w:pPr>
              <w:pStyle w:val="TableParagraph"/>
              <w:kinsoku w:val="0"/>
              <w:overflowPunct w:val="0"/>
              <w:ind w:left="143" w:right="161"/>
              <w:jc w:val="center"/>
              <w:rPr>
                <w:sz w:val="16"/>
                <w:szCs w:val="16"/>
              </w:rPr>
            </w:pPr>
            <w:r>
              <w:rPr>
                <w:sz w:val="16"/>
                <w:szCs w:val="16"/>
              </w:rPr>
              <w:t>11.</w:t>
            </w:r>
          </w:p>
        </w:tc>
        <w:tc>
          <w:tcPr>
            <w:tcW w:w="8664" w:type="dxa"/>
            <w:tcBorders>
              <w:top w:val="single" w:sz="4" w:space="0" w:color="000000"/>
              <w:left w:val="single" w:sz="4" w:space="0" w:color="000000"/>
              <w:bottom w:val="single" w:sz="4" w:space="0" w:color="000000"/>
              <w:right w:val="single" w:sz="4" w:space="0" w:color="000000"/>
            </w:tcBorders>
          </w:tcPr>
          <w:p w14:paraId="7B989029" w14:textId="77777777" w:rsidR="004E6055" w:rsidRDefault="004E6055">
            <w:pPr>
              <w:pStyle w:val="TableParagraph"/>
              <w:kinsoku w:val="0"/>
              <w:overflowPunct w:val="0"/>
              <w:spacing w:before="59"/>
              <w:ind w:left="69" w:right="55"/>
              <w:jc w:val="both"/>
              <w:rPr>
                <w:sz w:val="18"/>
                <w:szCs w:val="18"/>
              </w:rPr>
            </w:pPr>
            <w:r>
              <w:rPr>
                <w:sz w:val="18"/>
                <w:szCs w:val="18"/>
              </w:rPr>
              <w:t>da imam dovoljenje za opravljanje dopolnilne dejavnosti na kmetiji in izpolnjujem vse s predpisi s področja dopolnilnih dejavnosti na kmetiji zahtevane pogoje za opravljanje vrste dopolnilne dejavnosti na kmetiji, ki je predmet</w:t>
            </w:r>
            <w:r>
              <w:rPr>
                <w:spacing w:val="-1"/>
                <w:sz w:val="18"/>
                <w:szCs w:val="18"/>
              </w:rPr>
              <w:t xml:space="preserve"> </w:t>
            </w:r>
            <w:r>
              <w:rPr>
                <w:sz w:val="18"/>
                <w:szCs w:val="18"/>
              </w:rPr>
              <w:t>naložbe,</w:t>
            </w:r>
          </w:p>
        </w:tc>
      </w:tr>
      <w:tr w:rsidR="004E6055" w14:paraId="5F483956" w14:textId="77777777">
        <w:tblPrEx>
          <w:tblCellMar>
            <w:top w:w="0" w:type="dxa"/>
            <w:left w:w="0" w:type="dxa"/>
            <w:bottom w:w="0" w:type="dxa"/>
            <w:right w:w="0" w:type="dxa"/>
          </w:tblCellMar>
        </w:tblPrEx>
        <w:trPr>
          <w:trHeight w:val="326"/>
        </w:trPr>
        <w:tc>
          <w:tcPr>
            <w:tcW w:w="578" w:type="dxa"/>
            <w:tcBorders>
              <w:top w:val="single" w:sz="4" w:space="0" w:color="000000"/>
              <w:left w:val="single" w:sz="4" w:space="0" w:color="000000"/>
              <w:bottom w:val="single" w:sz="4" w:space="0" w:color="000000"/>
              <w:right w:val="single" w:sz="4" w:space="0" w:color="000000"/>
            </w:tcBorders>
          </w:tcPr>
          <w:p w14:paraId="62323924" w14:textId="77777777" w:rsidR="004E6055" w:rsidRDefault="004E6055">
            <w:pPr>
              <w:pStyle w:val="TableParagraph"/>
              <w:kinsoku w:val="0"/>
              <w:overflowPunct w:val="0"/>
              <w:spacing w:before="70"/>
              <w:ind w:left="143" w:right="161"/>
              <w:jc w:val="center"/>
              <w:rPr>
                <w:sz w:val="16"/>
                <w:szCs w:val="16"/>
              </w:rPr>
            </w:pPr>
            <w:r>
              <w:rPr>
                <w:sz w:val="16"/>
                <w:szCs w:val="16"/>
              </w:rPr>
              <w:t>12.</w:t>
            </w:r>
          </w:p>
        </w:tc>
        <w:tc>
          <w:tcPr>
            <w:tcW w:w="8664" w:type="dxa"/>
            <w:tcBorders>
              <w:top w:val="single" w:sz="4" w:space="0" w:color="000000"/>
              <w:left w:val="single" w:sz="4" w:space="0" w:color="000000"/>
              <w:bottom w:val="single" w:sz="4" w:space="0" w:color="000000"/>
              <w:right w:val="single" w:sz="4" w:space="0" w:color="000000"/>
            </w:tcBorders>
          </w:tcPr>
          <w:p w14:paraId="3BC7139D" w14:textId="77777777" w:rsidR="004E6055" w:rsidRDefault="004E6055">
            <w:pPr>
              <w:pStyle w:val="TableParagraph"/>
              <w:kinsoku w:val="0"/>
              <w:overflowPunct w:val="0"/>
              <w:spacing w:before="59"/>
              <w:ind w:left="69"/>
              <w:rPr>
                <w:sz w:val="18"/>
                <w:szCs w:val="18"/>
              </w:rPr>
            </w:pPr>
            <w:r>
              <w:rPr>
                <w:sz w:val="18"/>
                <w:szCs w:val="18"/>
              </w:rPr>
              <w:t>da se strinjam z vsemi določili vzorca pogodbe,</w:t>
            </w:r>
          </w:p>
        </w:tc>
      </w:tr>
      <w:tr w:rsidR="004E6055" w14:paraId="6888DBB6" w14:textId="77777777">
        <w:tblPrEx>
          <w:tblCellMar>
            <w:top w:w="0" w:type="dxa"/>
            <w:left w:w="0" w:type="dxa"/>
            <w:bottom w:w="0" w:type="dxa"/>
            <w:right w:w="0" w:type="dxa"/>
          </w:tblCellMar>
        </w:tblPrEx>
        <w:trPr>
          <w:trHeight w:val="328"/>
        </w:trPr>
        <w:tc>
          <w:tcPr>
            <w:tcW w:w="578" w:type="dxa"/>
            <w:tcBorders>
              <w:top w:val="single" w:sz="4" w:space="0" w:color="000000"/>
              <w:left w:val="single" w:sz="4" w:space="0" w:color="000000"/>
              <w:bottom w:val="single" w:sz="4" w:space="0" w:color="000000"/>
              <w:right w:val="single" w:sz="4" w:space="0" w:color="000000"/>
            </w:tcBorders>
          </w:tcPr>
          <w:p w14:paraId="70CC8722" w14:textId="77777777" w:rsidR="004E6055" w:rsidRDefault="004E6055">
            <w:pPr>
              <w:pStyle w:val="TableParagraph"/>
              <w:kinsoku w:val="0"/>
              <w:overflowPunct w:val="0"/>
              <w:spacing w:before="73"/>
              <w:ind w:left="143" w:right="161"/>
              <w:jc w:val="center"/>
              <w:rPr>
                <w:sz w:val="16"/>
                <w:szCs w:val="16"/>
              </w:rPr>
            </w:pPr>
            <w:r>
              <w:rPr>
                <w:sz w:val="16"/>
                <w:szCs w:val="16"/>
              </w:rPr>
              <w:t>13.</w:t>
            </w:r>
          </w:p>
        </w:tc>
        <w:tc>
          <w:tcPr>
            <w:tcW w:w="8664" w:type="dxa"/>
            <w:tcBorders>
              <w:top w:val="single" w:sz="4" w:space="0" w:color="000000"/>
              <w:left w:val="single" w:sz="4" w:space="0" w:color="000000"/>
              <w:bottom w:val="single" w:sz="4" w:space="0" w:color="000000"/>
              <w:right w:val="single" w:sz="4" w:space="0" w:color="000000"/>
            </w:tcBorders>
          </w:tcPr>
          <w:p w14:paraId="71691CF5" w14:textId="77777777" w:rsidR="004E6055" w:rsidRDefault="004E6055">
            <w:pPr>
              <w:pStyle w:val="TableParagraph"/>
              <w:kinsoku w:val="0"/>
              <w:overflowPunct w:val="0"/>
              <w:spacing w:before="59"/>
              <w:ind w:left="69"/>
              <w:rPr>
                <w:sz w:val="18"/>
                <w:szCs w:val="18"/>
              </w:rPr>
            </w:pPr>
            <w:r>
              <w:rPr>
                <w:sz w:val="18"/>
                <w:szCs w:val="18"/>
              </w:rPr>
              <w:t>da naložbe ne bom uporabljal(a) v nasprotju z namenom dodelitve sredstev,</w:t>
            </w:r>
          </w:p>
        </w:tc>
      </w:tr>
      <w:tr w:rsidR="004E6055" w14:paraId="56CB1DB8" w14:textId="77777777">
        <w:tblPrEx>
          <w:tblCellMar>
            <w:top w:w="0" w:type="dxa"/>
            <w:left w:w="0" w:type="dxa"/>
            <w:bottom w:w="0" w:type="dxa"/>
            <w:right w:w="0" w:type="dxa"/>
          </w:tblCellMar>
        </w:tblPrEx>
        <w:trPr>
          <w:trHeight w:val="1300"/>
        </w:trPr>
        <w:tc>
          <w:tcPr>
            <w:tcW w:w="578" w:type="dxa"/>
            <w:tcBorders>
              <w:top w:val="single" w:sz="4" w:space="0" w:color="000000"/>
              <w:left w:val="single" w:sz="4" w:space="0" w:color="000000"/>
              <w:bottom w:val="single" w:sz="4" w:space="0" w:color="000000"/>
              <w:right w:val="single" w:sz="4" w:space="0" w:color="000000"/>
            </w:tcBorders>
          </w:tcPr>
          <w:p w14:paraId="6561C6EE" w14:textId="77777777" w:rsidR="004E6055" w:rsidRDefault="004E6055">
            <w:pPr>
              <w:pStyle w:val="TableParagraph"/>
              <w:kinsoku w:val="0"/>
              <w:overflowPunct w:val="0"/>
              <w:rPr>
                <w:rFonts w:ascii="Times New Roman" w:hAnsi="Times New Roman" w:cs="Times New Roman"/>
                <w:b/>
                <w:bCs/>
                <w:sz w:val="18"/>
                <w:szCs w:val="18"/>
              </w:rPr>
            </w:pPr>
          </w:p>
          <w:p w14:paraId="7319954A" w14:textId="77777777" w:rsidR="004E6055" w:rsidRDefault="004E6055">
            <w:pPr>
              <w:pStyle w:val="TableParagraph"/>
              <w:kinsoku w:val="0"/>
              <w:overflowPunct w:val="0"/>
              <w:rPr>
                <w:rFonts w:ascii="Times New Roman" w:hAnsi="Times New Roman" w:cs="Times New Roman"/>
                <w:b/>
                <w:bCs/>
                <w:sz w:val="18"/>
                <w:szCs w:val="18"/>
              </w:rPr>
            </w:pPr>
          </w:p>
          <w:p w14:paraId="37812940" w14:textId="77777777" w:rsidR="004E6055" w:rsidRDefault="004E6055">
            <w:pPr>
              <w:pStyle w:val="TableParagraph"/>
              <w:kinsoku w:val="0"/>
              <w:overflowPunct w:val="0"/>
              <w:spacing w:before="143"/>
              <w:ind w:left="143" w:right="161"/>
              <w:jc w:val="center"/>
              <w:rPr>
                <w:sz w:val="16"/>
                <w:szCs w:val="16"/>
              </w:rPr>
            </w:pPr>
            <w:r>
              <w:rPr>
                <w:sz w:val="16"/>
                <w:szCs w:val="16"/>
              </w:rPr>
              <w:t>14.</w:t>
            </w:r>
          </w:p>
        </w:tc>
        <w:tc>
          <w:tcPr>
            <w:tcW w:w="8664" w:type="dxa"/>
            <w:tcBorders>
              <w:top w:val="single" w:sz="4" w:space="0" w:color="000000"/>
              <w:left w:val="single" w:sz="4" w:space="0" w:color="000000"/>
              <w:bottom w:val="single" w:sz="4" w:space="0" w:color="000000"/>
              <w:right w:val="single" w:sz="4" w:space="0" w:color="000000"/>
            </w:tcBorders>
          </w:tcPr>
          <w:p w14:paraId="71184F58" w14:textId="77777777" w:rsidR="004E6055" w:rsidRDefault="004E6055">
            <w:pPr>
              <w:pStyle w:val="TableParagraph"/>
              <w:kinsoku w:val="0"/>
              <w:overflowPunct w:val="0"/>
              <w:spacing w:before="59" w:line="207" w:lineRule="exact"/>
              <w:ind w:left="69"/>
              <w:rPr>
                <w:i/>
                <w:iCs/>
                <w:sz w:val="16"/>
                <w:szCs w:val="16"/>
              </w:rPr>
            </w:pPr>
            <w:r>
              <w:rPr>
                <w:sz w:val="18"/>
                <w:szCs w:val="18"/>
              </w:rPr>
              <w:t xml:space="preserve">da naložba zasleduje vsaj enega od naslednjih ciljev </w:t>
            </w:r>
            <w:r>
              <w:rPr>
                <w:i/>
                <w:iCs/>
                <w:sz w:val="16"/>
                <w:szCs w:val="16"/>
              </w:rPr>
              <w:t>(označite):</w:t>
            </w:r>
          </w:p>
          <w:p w14:paraId="4CA8CDAB" w14:textId="77777777" w:rsidR="004E6055" w:rsidRDefault="004E6055">
            <w:pPr>
              <w:pStyle w:val="TableParagraph"/>
              <w:numPr>
                <w:ilvl w:val="0"/>
                <w:numId w:val="7"/>
              </w:numPr>
              <w:tabs>
                <w:tab w:val="left" w:pos="1422"/>
              </w:tabs>
              <w:kinsoku w:val="0"/>
              <w:overflowPunct w:val="0"/>
              <w:ind w:right="56" w:hanging="360"/>
              <w:rPr>
                <w:sz w:val="18"/>
                <w:szCs w:val="18"/>
              </w:rPr>
            </w:pPr>
            <w:r>
              <w:rPr>
                <w:sz w:val="18"/>
                <w:szCs w:val="18"/>
              </w:rPr>
              <w:t>diverzifikacija dejavnosti na kmetijskem gospodarstvu v predelavo in trženje kmetijskih proizvodov,</w:t>
            </w:r>
          </w:p>
          <w:p w14:paraId="02E6E5C7" w14:textId="77777777" w:rsidR="004E6055" w:rsidRDefault="004E6055">
            <w:pPr>
              <w:pStyle w:val="TableParagraph"/>
              <w:numPr>
                <w:ilvl w:val="0"/>
                <w:numId w:val="7"/>
              </w:numPr>
              <w:tabs>
                <w:tab w:val="left" w:pos="1422"/>
              </w:tabs>
              <w:kinsoku w:val="0"/>
              <w:overflowPunct w:val="0"/>
              <w:spacing w:before="1" w:line="207" w:lineRule="exact"/>
              <w:rPr>
                <w:sz w:val="18"/>
                <w:szCs w:val="18"/>
              </w:rPr>
            </w:pPr>
            <w:r>
              <w:rPr>
                <w:sz w:val="18"/>
                <w:szCs w:val="18"/>
              </w:rPr>
              <w:t>uvajanje novih dopolnilnih dejavnosti na</w:t>
            </w:r>
            <w:r>
              <w:rPr>
                <w:spacing w:val="2"/>
                <w:sz w:val="18"/>
                <w:szCs w:val="18"/>
              </w:rPr>
              <w:t xml:space="preserve"> </w:t>
            </w:r>
            <w:r>
              <w:rPr>
                <w:sz w:val="18"/>
                <w:szCs w:val="18"/>
              </w:rPr>
              <w:t>kmetiji,</w:t>
            </w:r>
          </w:p>
          <w:p w14:paraId="6F09AFCC" w14:textId="77777777" w:rsidR="004E6055" w:rsidRDefault="004E6055">
            <w:pPr>
              <w:pStyle w:val="TableParagraph"/>
              <w:numPr>
                <w:ilvl w:val="0"/>
                <w:numId w:val="7"/>
              </w:numPr>
              <w:tabs>
                <w:tab w:val="left" w:pos="1422"/>
              </w:tabs>
              <w:kinsoku w:val="0"/>
              <w:overflowPunct w:val="0"/>
              <w:spacing w:line="206" w:lineRule="exact"/>
              <w:rPr>
                <w:sz w:val="18"/>
                <w:szCs w:val="18"/>
              </w:rPr>
            </w:pPr>
            <w:r>
              <w:rPr>
                <w:sz w:val="18"/>
                <w:szCs w:val="18"/>
              </w:rPr>
              <w:t>širitev in/ali posodabljanje obstoječih dopolnilnih dejavnosti na</w:t>
            </w:r>
            <w:r>
              <w:rPr>
                <w:spacing w:val="-5"/>
                <w:sz w:val="18"/>
                <w:szCs w:val="18"/>
              </w:rPr>
              <w:t xml:space="preserve"> </w:t>
            </w:r>
            <w:r>
              <w:rPr>
                <w:sz w:val="18"/>
                <w:szCs w:val="18"/>
              </w:rPr>
              <w:t>kmetiji,</w:t>
            </w:r>
          </w:p>
          <w:p w14:paraId="61AA2144" w14:textId="77777777" w:rsidR="004E6055" w:rsidRDefault="004E6055">
            <w:pPr>
              <w:pStyle w:val="TableParagraph"/>
              <w:numPr>
                <w:ilvl w:val="0"/>
                <w:numId w:val="7"/>
              </w:numPr>
              <w:tabs>
                <w:tab w:val="left" w:pos="1422"/>
              </w:tabs>
              <w:kinsoku w:val="0"/>
              <w:overflowPunct w:val="0"/>
              <w:spacing w:line="187" w:lineRule="exact"/>
              <w:rPr>
                <w:sz w:val="18"/>
                <w:szCs w:val="18"/>
              </w:rPr>
            </w:pPr>
            <w:r>
              <w:rPr>
                <w:sz w:val="18"/>
                <w:szCs w:val="18"/>
              </w:rPr>
              <w:t>ohranjanje obstoječih in/ali odpiranje novih delovnih</w:t>
            </w:r>
            <w:r>
              <w:rPr>
                <w:spacing w:val="-5"/>
                <w:sz w:val="18"/>
                <w:szCs w:val="18"/>
              </w:rPr>
              <w:t xml:space="preserve"> </w:t>
            </w:r>
            <w:r>
              <w:rPr>
                <w:sz w:val="18"/>
                <w:szCs w:val="18"/>
              </w:rPr>
              <w:t>mest,</w:t>
            </w:r>
          </w:p>
        </w:tc>
      </w:tr>
      <w:tr w:rsidR="004E6055" w14:paraId="729360FE" w14:textId="77777777">
        <w:tblPrEx>
          <w:tblCellMar>
            <w:top w:w="0" w:type="dxa"/>
            <w:left w:w="0" w:type="dxa"/>
            <w:bottom w:w="0" w:type="dxa"/>
            <w:right w:w="0" w:type="dxa"/>
          </w:tblCellMar>
        </w:tblPrEx>
        <w:trPr>
          <w:trHeight w:val="947"/>
        </w:trPr>
        <w:tc>
          <w:tcPr>
            <w:tcW w:w="578" w:type="dxa"/>
            <w:tcBorders>
              <w:top w:val="single" w:sz="4" w:space="0" w:color="000000"/>
              <w:left w:val="single" w:sz="4" w:space="0" w:color="000000"/>
              <w:bottom w:val="single" w:sz="4" w:space="0" w:color="000000"/>
              <w:right w:val="single" w:sz="4" w:space="0" w:color="000000"/>
            </w:tcBorders>
          </w:tcPr>
          <w:p w14:paraId="49400AE3" w14:textId="77777777" w:rsidR="004E6055" w:rsidRDefault="004E6055">
            <w:pPr>
              <w:pStyle w:val="TableParagraph"/>
              <w:kinsoku w:val="0"/>
              <w:overflowPunct w:val="0"/>
              <w:rPr>
                <w:rFonts w:ascii="Times New Roman" w:hAnsi="Times New Roman" w:cs="Times New Roman"/>
                <w:b/>
                <w:bCs/>
                <w:sz w:val="18"/>
                <w:szCs w:val="18"/>
              </w:rPr>
            </w:pPr>
          </w:p>
          <w:p w14:paraId="38EE87A6" w14:textId="77777777" w:rsidR="004E6055" w:rsidRDefault="004E6055">
            <w:pPr>
              <w:pStyle w:val="TableParagraph"/>
              <w:kinsoku w:val="0"/>
              <w:overflowPunct w:val="0"/>
              <w:spacing w:before="3"/>
              <w:rPr>
                <w:rFonts w:ascii="Times New Roman" w:hAnsi="Times New Roman" w:cs="Times New Roman"/>
                <w:b/>
                <w:bCs/>
                <w:sz w:val="15"/>
                <w:szCs w:val="15"/>
              </w:rPr>
            </w:pPr>
          </w:p>
          <w:p w14:paraId="31D6B556" w14:textId="77777777" w:rsidR="004E6055" w:rsidRDefault="004E6055">
            <w:pPr>
              <w:pStyle w:val="TableParagraph"/>
              <w:kinsoku w:val="0"/>
              <w:overflowPunct w:val="0"/>
              <w:ind w:left="143" w:right="161"/>
              <w:jc w:val="center"/>
              <w:rPr>
                <w:sz w:val="16"/>
                <w:szCs w:val="16"/>
              </w:rPr>
            </w:pPr>
            <w:r>
              <w:rPr>
                <w:sz w:val="16"/>
                <w:szCs w:val="16"/>
              </w:rPr>
              <w:t>15.</w:t>
            </w:r>
          </w:p>
        </w:tc>
        <w:tc>
          <w:tcPr>
            <w:tcW w:w="8664" w:type="dxa"/>
            <w:tcBorders>
              <w:top w:val="single" w:sz="4" w:space="0" w:color="000000"/>
              <w:left w:val="single" w:sz="4" w:space="0" w:color="000000"/>
              <w:bottom w:val="single" w:sz="4" w:space="0" w:color="000000"/>
              <w:right w:val="single" w:sz="4" w:space="0" w:color="000000"/>
            </w:tcBorders>
          </w:tcPr>
          <w:p w14:paraId="14F76967" w14:textId="77777777" w:rsidR="004E6055" w:rsidRDefault="004E6055">
            <w:pPr>
              <w:pStyle w:val="TableParagraph"/>
              <w:kinsoku w:val="0"/>
              <w:overflowPunct w:val="0"/>
              <w:spacing w:before="59"/>
              <w:ind w:left="69" w:right="57"/>
              <w:jc w:val="both"/>
              <w:rPr>
                <w:sz w:val="18"/>
                <w:szCs w:val="18"/>
              </w:rPr>
            </w:pPr>
            <w:r>
              <w:rPr>
                <w:sz w:val="18"/>
                <w:szCs w:val="18"/>
              </w:rPr>
              <w:t xml:space="preserve">da bo naložba zaključena pred predložitvijo zadnjega zahtevka za izplačilo dodeljene pomoči </w:t>
            </w:r>
            <w:r>
              <w:rPr>
                <w:i/>
                <w:iCs/>
                <w:sz w:val="18"/>
                <w:szCs w:val="18"/>
              </w:rPr>
              <w:t>de minimis</w:t>
            </w:r>
            <w:r>
              <w:rPr>
                <w:sz w:val="18"/>
                <w:szCs w:val="18"/>
              </w:rPr>
              <w:t xml:space="preserve">, pri čemer se kot zaključek naložbe šteje izveden tehnični prevzem, pridobljeno pravnomočno uporabno dovoljenje, izjava gradbenega nadzora, da so dela zaključena, ali vključitev strojev in opreme v proizvodni proces, oziroma najkasneje </w:t>
            </w:r>
            <w:r w:rsidR="00AB289D">
              <w:rPr>
                <w:sz w:val="18"/>
                <w:szCs w:val="18"/>
              </w:rPr>
              <w:t>1</w:t>
            </w:r>
            <w:r w:rsidR="00961861">
              <w:rPr>
                <w:sz w:val="18"/>
                <w:szCs w:val="18"/>
              </w:rPr>
              <w:t>4</w:t>
            </w:r>
            <w:r w:rsidR="00AB289D">
              <w:rPr>
                <w:sz w:val="18"/>
                <w:szCs w:val="18"/>
              </w:rPr>
              <w:t>. 12.</w:t>
            </w:r>
            <w:r w:rsidR="00AB516A">
              <w:rPr>
                <w:sz w:val="18"/>
                <w:szCs w:val="18"/>
              </w:rPr>
              <w:t xml:space="preserve"> </w:t>
            </w:r>
            <w:r>
              <w:rPr>
                <w:sz w:val="18"/>
                <w:szCs w:val="18"/>
              </w:rPr>
              <w:t>202</w:t>
            </w:r>
            <w:r w:rsidR="00961861">
              <w:rPr>
                <w:sz w:val="18"/>
                <w:szCs w:val="18"/>
              </w:rPr>
              <w:t>6</w:t>
            </w:r>
            <w:r>
              <w:rPr>
                <w:sz w:val="18"/>
                <w:szCs w:val="18"/>
              </w:rPr>
              <w:t>,</w:t>
            </w:r>
          </w:p>
        </w:tc>
      </w:tr>
      <w:tr w:rsidR="004E6055" w14:paraId="6E5F6228" w14:textId="77777777">
        <w:tblPrEx>
          <w:tblCellMar>
            <w:top w:w="0" w:type="dxa"/>
            <w:left w:w="0" w:type="dxa"/>
            <w:bottom w:w="0" w:type="dxa"/>
            <w:right w:w="0" w:type="dxa"/>
          </w:tblCellMar>
        </w:tblPrEx>
        <w:trPr>
          <w:trHeight w:val="534"/>
        </w:trPr>
        <w:tc>
          <w:tcPr>
            <w:tcW w:w="578" w:type="dxa"/>
            <w:tcBorders>
              <w:top w:val="single" w:sz="4" w:space="0" w:color="000000"/>
              <w:left w:val="single" w:sz="4" w:space="0" w:color="000000"/>
              <w:bottom w:val="single" w:sz="4" w:space="0" w:color="000000"/>
              <w:right w:val="single" w:sz="4" w:space="0" w:color="000000"/>
            </w:tcBorders>
          </w:tcPr>
          <w:p w14:paraId="1AFCE28B" w14:textId="77777777" w:rsidR="004E6055" w:rsidRDefault="004E6055">
            <w:pPr>
              <w:pStyle w:val="TableParagraph"/>
              <w:kinsoku w:val="0"/>
              <w:overflowPunct w:val="0"/>
              <w:spacing w:before="3"/>
              <w:rPr>
                <w:rFonts w:ascii="Times New Roman" w:hAnsi="Times New Roman" w:cs="Times New Roman"/>
                <w:b/>
                <w:bCs/>
                <w:sz w:val="15"/>
                <w:szCs w:val="15"/>
              </w:rPr>
            </w:pPr>
          </w:p>
          <w:p w14:paraId="728BA21E" w14:textId="77777777" w:rsidR="004E6055" w:rsidRDefault="004E6055">
            <w:pPr>
              <w:pStyle w:val="TableParagraph"/>
              <w:kinsoku w:val="0"/>
              <w:overflowPunct w:val="0"/>
              <w:ind w:left="143" w:right="161"/>
              <w:jc w:val="center"/>
              <w:rPr>
                <w:sz w:val="16"/>
                <w:szCs w:val="16"/>
              </w:rPr>
            </w:pPr>
            <w:r>
              <w:rPr>
                <w:sz w:val="16"/>
                <w:szCs w:val="16"/>
              </w:rPr>
              <w:t>16.</w:t>
            </w:r>
          </w:p>
        </w:tc>
        <w:tc>
          <w:tcPr>
            <w:tcW w:w="8664" w:type="dxa"/>
            <w:tcBorders>
              <w:top w:val="single" w:sz="4" w:space="0" w:color="000000"/>
              <w:left w:val="single" w:sz="4" w:space="0" w:color="000000"/>
              <w:bottom w:val="single" w:sz="4" w:space="0" w:color="000000"/>
              <w:right w:val="single" w:sz="4" w:space="0" w:color="000000"/>
            </w:tcBorders>
          </w:tcPr>
          <w:p w14:paraId="71D75EDE" w14:textId="77777777" w:rsidR="004E6055" w:rsidRDefault="004E6055">
            <w:pPr>
              <w:pStyle w:val="TableParagraph"/>
              <w:kinsoku w:val="0"/>
              <w:overflowPunct w:val="0"/>
              <w:spacing w:before="61"/>
              <w:ind w:left="69"/>
              <w:rPr>
                <w:sz w:val="18"/>
                <w:szCs w:val="18"/>
              </w:rPr>
            </w:pPr>
            <w:r>
              <w:rPr>
                <w:sz w:val="18"/>
                <w:szCs w:val="18"/>
              </w:rPr>
              <w:t xml:space="preserve">da se bo predmet naložbe ohranil na območju občine </w:t>
            </w:r>
            <w:r w:rsidR="00AB516A">
              <w:rPr>
                <w:sz w:val="18"/>
                <w:szCs w:val="18"/>
              </w:rPr>
              <w:t>Bovec</w:t>
            </w:r>
            <w:r>
              <w:rPr>
                <w:sz w:val="18"/>
                <w:szCs w:val="18"/>
              </w:rPr>
              <w:t xml:space="preserve"> in v uporabi za isti namen, za katerega sem pridobil(a) </w:t>
            </w:r>
            <w:r>
              <w:rPr>
                <w:i/>
                <w:iCs/>
                <w:sz w:val="18"/>
                <w:szCs w:val="18"/>
              </w:rPr>
              <w:t>pomoč de minimis</w:t>
            </w:r>
            <w:r>
              <w:rPr>
                <w:sz w:val="18"/>
                <w:szCs w:val="18"/>
              </w:rPr>
              <w:t>, vsaj še 5 let po zaključku naložbe,</w:t>
            </w:r>
          </w:p>
        </w:tc>
      </w:tr>
      <w:tr w:rsidR="004E6055" w14:paraId="4929641D" w14:textId="77777777">
        <w:tblPrEx>
          <w:tblCellMar>
            <w:top w:w="0" w:type="dxa"/>
            <w:left w:w="0" w:type="dxa"/>
            <w:bottom w:w="0" w:type="dxa"/>
            <w:right w:w="0" w:type="dxa"/>
          </w:tblCellMar>
        </w:tblPrEx>
        <w:trPr>
          <w:trHeight w:val="640"/>
        </w:trPr>
        <w:tc>
          <w:tcPr>
            <w:tcW w:w="578" w:type="dxa"/>
            <w:tcBorders>
              <w:top w:val="single" w:sz="4" w:space="0" w:color="000000"/>
              <w:left w:val="single" w:sz="4" w:space="0" w:color="000000"/>
              <w:bottom w:val="single" w:sz="4" w:space="0" w:color="000000"/>
              <w:right w:val="single" w:sz="4" w:space="0" w:color="000000"/>
            </w:tcBorders>
          </w:tcPr>
          <w:p w14:paraId="5C458DF1" w14:textId="77777777" w:rsidR="004E6055" w:rsidRDefault="004E6055">
            <w:pPr>
              <w:pStyle w:val="TableParagraph"/>
              <w:kinsoku w:val="0"/>
              <w:overflowPunct w:val="0"/>
              <w:spacing w:before="10"/>
              <w:rPr>
                <w:rFonts w:ascii="Times New Roman" w:hAnsi="Times New Roman" w:cs="Times New Roman"/>
                <w:b/>
                <w:bCs/>
                <w:sz w:val="19"/>
                <w:szCs w:val="19"/>
              </w:rPr>
            </w:pPr>
          </w:p>
          <w:p w14:paraId="736348AA" w14:textId="77777777" w:rsidR="004E6055" w:rsidRDefault="004E6055">
            <w:pPr>
              <w:pStyle w:val="TableParagraph"/>
              <w:kinsoku w:val="0"/>
              <w:overflowPunct w:val="0"/>
              <w:ind w:left="143" w:right="161"/>
              <w:jc w:val="center"/>
              <w:rPr>
                <w:sz w:val="16"/>
                <w:szCs w:val="16"/>
              </w:rPr>
            </w:pPr>
            <w:r>
              <w:rPr>
                <w:sz w:val="16"/>
                <w:szCs w:val="16"/>
              </w:rPr>
              <w:t>17.</w:t>
            </w:r>
          </w:p>
        </w:tc>
        <w:tc>
          <w:tcPr>
            <w:tcW w:w="8664" w:type="dxa"/>
            <w:tcBorders>
              <w:top w:val="single" w:sz="4" w:space="0" w:color="000000"/>
              <w:left w:val="single" w:sz="4" w:space="0" w:color="000000"/>
              <w:bottom w:val="single" w:sz="4" w:space="0" w:color="000000"/>
              <w:right w:val="single" w:sz="4" w:space="0" w:color="000000"/>
            </w:tcBorders>
          </w:tcPr>
          <w:p w14:paraId="42E79419" w14:textId="77777777" w:rsidR="004E6055" w:rsidRDefault="004E6055">
            <w:pPr>
              <w:pStyle w:val="TableParagraph"/>
              <w:kinsoku w:val="0"/>
              <w:overflowPunct w:val="0"/>
              <w:spacing w:before="1" w:line="208" w:lineRule="exact"/>
              <w:ind w:left="69" w:right="57"/>
              <w:jc w:val="both"/>
              <w:rPr>
                <w:sz w:val="18"/>
                <w:szCs w:val="18"/>
              </w:rPr>
            </w:pPr>
            <w:r>
              <w:rPr>
                <w:sz w:val="18"/>
                <w:szCs w:val="18"/>
              </w:rPr>
              <w:t xml:space="preserve">da bom v primeru dodelitve pomoči </w:t>
            </w:r>
            <w:r>
              <w:rPr>
                <w:i/>
                <w:iCs/>
                <w:sz w:val="18"/>
                <w:szCs w:val="18"/>
              </w:rPr>
              <w:t xml:space="preserve">de minimis </w:t>
            </w:r>
            <w:r>
              <w:rPr>
                <w:sz w:val="18"/>
                <w:szCs w:val="18"/>
              </w:rPr>
              <w:t>10 let od datuma dodelitve pomoči vodil(a) in hranil(a) dokumentacijo v zvezi z naložbo, za katero bo pomoč dodeljena, in zagotovil(a) dostop do dokumentacije v zvezi z naložbo vsem organom, ki so vključeni v spremljanje izvajanja, nadzora in revizije javnega razpisa,</w:t>
            </w:r>
          </w:p>
        </w:tc>
      </w:tr>
      <w:tr w:rsidR="004E6055" w14:paraId="77B67FAC" w14:textId="77777777">
        <w:tblPrEx>
          <w:tblCellMar>
            <w:top w:w="0" w:type="dxa"/>
            <w:left w:w="0" w:type="dxa"/>
            <w:bottom w:w="0" w:type="dxa"/>
            <w:right w:w="0" w:type="dxa"/>
          </w:tblCellMar>
        </w:tblPrEx>
        <w:trPr>
          <w:trHeight w:val="328"/>
        </w:trPr>
        <w:tc>
          <w:tcPr>
            <w:tcW w:w="578" w:type="dxa"/>
            <w:tcBorders>
              <w:top w:val="single" w:sz="4" w:space="0" w:color="000000"/>
              <w:left w:val="single" w:sz="4" w:space="0" w:color="000000"/>
              <w:bottom w:val="single" w:sz="4" w:space="0" w:color="000000"/>
              <w:right w:val="single" w:sz="4" w:space="0" w:color="000000"/>
            </w:tcBorders>
          </w:tcPr>
          <w:p w14:paraId="53F28EFD" w14:textId="77777777" w:rsidR="004E6055" w:rsidRDefault="004E6055">
            <w:pPr>
              <w:pStyle w:val="TableParagraph"/>
              <w:kinsoku w:val="0"/>
              <w:overflowPunct w:val="0"/>
              <w:spacing w:before="73"/>
              <w:ind w:left="143" w:right="161"/>
              <w:jc w:val="center"/>
              <w:rPr>
                <w:sz w:val="16"/>
                <w:szCs w:val="16"/>
              </w:rPr>
            </w:pPr>
            <w:r>
              <w:rPr>
                <w:sz w:val="16"/>
                <w:szCs w:val="16"/>
              </w:rPr>
              <w:t>18.</w:t>
            </w:r>
          </w:p>
        </w:tc>
        <w:tc>
          <w:tcPr>
            <w:tcW w:w="8664" w:type="dxa"/>
            <w:tcBorders>
              <w:top w:val="single" w:sz="4" w:space="0" w:color="000000"/>
              <w:left w:val="single" w:sz="4" w:space="0" w:color="000000"/>
              <w:bottom w:val="single" w:sz="4" w:space="0" w:color="000000"/>
              <w:right w:val="single" w:sz="4" w:space="0" w:color="000000"/>
            </w:tcBorders>
          </w:tcPr>
          <w:p w14:paraId="1B6473AD" w14:textId="77777777" w:rsidR="004E6055" w:rsidRDefault="004E6055">
            <w:pPr>
              <w:pStyle w:val="TableParagraph"/>
              <w:kinsoku w:val="0"/>
              <w:overflowPunct w:val="0"/>
              <w:spacing w:before="59"/>
              <w:ind w:left="69"/>
              <w:rPr>
                <w:sz w:val="18"/>
                <w:szCs w:val="18"/>
              </w:rPr>
            </w:pPr>
            <w:r>
              <w:rPr>
                <w:sz w:val="18"/>
                <w:szCs w:val="18"/>
              </w:rPr>
              <w:t xml:space="preserve">da za namen tega javnega razpisa dovoljujem Občini </w:t>
            </w:r>
            <w:r w:rsidR="00AB516A">
              <w:rPr>
                <w:sz w:val="18"/>
                <w:szCs w:val="18"/>
              </w:rPr>
              <w:t>Bovec</w:t>
            </w:r>
            <w:r>
              <w:rPr>
                <w:sz w:val="18"/>
                <w:szCs w:val="18"/>
              </w:rPr>
              <w:t xml:space="preserve"> pridobitev podatkov iz uradnih evidenc,</w:t>
            </w:r>
          </w:p>
        </w:tc>
      </w:tr>
      <w:tr w:rsidR="004E6055" w14:paraId="7428E345" w14:textId="77777777">
        <w:tblPrEx>
          <w:tblCellMar>
            <w:top w:w="0" w:type="dxa"/>
            <w:left w:w="0" w:type="dxa"/>
            <w:bottom w:w="0" w:type="dxa"/>
            <w:right w:w="0" w:type="dxa"/>
          </w:tblCellMar>
        </w:tblPrEx>
        <w:trPr>
          <w:trHeight w:val="532"/>
        </w:trPr>
        <w:tc>
          <w:tcPr>
            <w:tcW w:w="578" w:type="dxa"/>
            <w:tcBorders>
              <w:top w:val="single" w:sz="4" w:space="0" w:color="000000"/>
              <w:left w:val="single" w:sz="4" w:space="0" w:color="000000"/>
              <w:bottom w:val="single" w:sz="4" w:space="0" w:color="000000"/>
              <w:right w:val="single" w:sz="4" w:space="0" w:color="000000"/>
            </w:tcBorders>
          </w:tcPr>
          <w:p w14:paraId="2F4CE2CB" w14:textId="77777777" w:rsidR="004E6055" w:rsidRDefault="004E6055">
            <w:pPr>
              <w:pStyle w:val="TableParagraph"/>
              <w:kinsoku w:val="0"/>
              <w:overflowPunct w:val="0"/>
              <w:spacing w:before="1"/>
              <w:rPr>
                <w:rFonts w:ascii="Times New Roman" w:hAnsi="Times New Roman" w:cs="Times New Roman"/>
                <w:b/>
                <w:bCs/>
                <w:sz w:val="15"/>
                <w:szCs w:val="15"/>
              </w:rPr>
            </w:pPr>
          </w:p>
          <w:p w14:paraId="33A56295" w14:textId="77777777" w:rsidR="004E6055" w:rsidRDefault="004E6055">
            <w:pPr>
              <w:pStyle w:val="TableParagraph"/>
              <w:kinsoku w:val="0"/>
              <w:overflowPunct w:val="0"/>
              <w:ind w:left="143" w:right="161"/>
              <w:jc w:val="center"/>
              <w:rPr>
                <w:sz w:val="16"/>
                <w:szCs w:val="16"/>
              </w:rPr>
            </w:pPr>
            <w:r>
              <w:rPr>
                <w:sz w:val="16"/>
                <w:szCs w:val="16"/>
              </w:rPr>
              <w:t>19.</w:t>
            </w:r>
          </w:p>
        </w:tc>
        <w:tc>
          <w:tcPr>
            <w:tcW w:w="8664" w:type="dxa"/>
            <w:tcBorders>
              <w:top w:val="single" w:sz="4" w:space="0" w:color="000000"/>
              <w:left w:val="single" w:sz="4" w:space="0" w:color="000000"/>
              <w:bottom w:val="single" w:sz="4" w:space="0" w:color="000000"/>
              <w:right w:val="single" w:sz="4" w:space="0" w:color="000000"/>
            </w:tcBorders>
          </w:tcPr>
          <w:p w14:paraId="6AC3C9FD" w14:textId="77777777" w:rsidR="004E6055" w:rsidRDefault="004E6055">
            <w:pPr>
              <w:pStyle w:val="TableParagraph"/>
              <w:kinsoku w:val="0"/>
              <w:overflowPunct w:val="0"/>
              <w:spacing w:before="59"/>
              <w:ind w:left="69" w:right="100"/>
              <w:rPr>
                <w:sz w:val="18"/>
                <w:szCs w:val="18"/>
              </w:rPr>
            </w:pPr>
            <w:r>
              <w:rPr>
                <w:sz w:val="18"/>
                <w:szCs w:val="18"/>
              </w:rPr>
              <w:t xml:space="preserve">da bom o bistvenih spremembah naložbe ali nastopu višje sile nemudoma oziroma najkasneje v 15-ih dneh po nastanku pisno obvestil(a) Občino </w:t>
            </w:r>
            <w:r w:rsidR="00AB516A">
              <w:rPr>
                <w:sz w:val="18"/>
                <w:szCs w:val="18"/>
              </w:rPr>
              <w:t>Bovec</w:t>
            </w:r>
            <w:r>
              <w:rPr>
                <w:sz w:val="18"/>
                <w:szCs w:val="18"/>
              </w:rPr>
              <w:t xml:space="preserve"> in predložil(a) ustrezna</w:t>
            </w:r>
            <w:r>
              <w:rPr>
                <w:spacing w:val="-5"/>
                <w:sz w:val="18"/>
                <w:szCs w:val="18"/>
              </w:rPr>
              <w:t xml:space="preserve"> </w:t>
            </w:r>
            <w:r>
              <w:rPr>
                <w:sz w:val="18"/>
                <w:szCs w:val="18"/>
              </w:rPr>
              <w:t>dokazila,</w:t>
            </w:r>
          </w:p>
        </w:tc>
      </w:tr>
      <w:tr w:rsidR="004E6055" w14:paraId="7D960F20" w14:textId="77777777">
        <w:tblPrEx>
          <w:tblCellMar>
            <w:top w:w="0" w:type="dxa"/>
            <w:left w:w="0" w:type="dxa"/>
            <w:bottom w:w="0" w:type="dxa"/>
            <w:right w:w="0" w:type="dxa"/>
          </w:tblCellMar>
        </w:tblPrEx>
        <w:trPr>
          <w:trHeight w:val="328"/>
        </w:trPr>
        <w:tc>
          <w:tcPr>
            <w:tcW w:w="578" w:type="dxa"/>
            <w:tcBorders>
              <w:top w:val="single" w:sz="4" w:space="0" w:color="000000"/>
              <w:left w:val="single" w:sz="4" w:space="0" w:color="000000"/>
              <w:bottom w:val="single" w:sz="4" w:space="0" w:color="000000"/>
              <w:right w:val="single" w:sz="4" w:space="0" w:color="000000"/>
            </w:tcBorders>
          </w:tcPr>
          <w:p w14:paraId="5FA3D1A4" w14:textId="77777777" w:rsidR="004E6055" w:rsidRDefault="004E6055">
            <w:pPr>
              <w:pStyle w:val="TableParagraph"/>
              <w:kinsoku w:val="0"/>
              <w:overflowPunct w:val="0"/>
              <w:spacing w:before="73"/>
              <w:ind w:left="143" w:right="161"/>
              <w:jc w:val="center"/>
              <w:rPr>
                <w:sz w:val="16"/>
                <w:szCs w:val="16"/>
              </w:rPr>
            </w:pPr>
            <w:r>
              <w:rPr>
                <w:sz w:val="16"/>
                <w:szCs w:val="16"/>
              </w:rPr>
              <w:t>20.</w:t>
            </w:r>
          </w:p>
        </w:tc>
        <w:tc>
          <w:tcPr>
            <w:tcW w:w="8664" w:type="dxa"/>
            <w:tcBorders>
              <w:top w:val="single" w:sz="4" w:space="0" w:color="000000"/>
              <w:left w:val="single" w:sz="4" w:space="0" w:color="000000"/>
              <w:bottom w:val="single" w:sz="4" w:space="0" w:color="000000"/>
              <w:right w:val="single" w:sz="4" w:space="0" w:color="000000"/>
            </w:tcBorders>
          </w:tcPr>
          <w:p w14:paraId="2AAE58EC" w14:textId="77777777" w:rsidR="004E6055" w:rsidRDefault="004E6055">
            <w:pPr>
              <w:pStyle w:val="TableParagraph"/>
              <w:kinsoku w:val="0"/>
              <w:overflowPunct w:val="0"/>
              <w:spacing w:before="61"/>
              <w:ind w:left="69"/>
              <w:rPr>
                <w:sz w:val="18"/>
                <w:szCs w:val="18"/>
              </w:rPr>
            </w:pPr>
            <w:r>
              <w:rPr>
                <w:sz w:val="18"/>
                <w:szCs w:val="18"/>
              </w:rPr>
              <w:t xml:space="preserve">da se (bo) naložba izvaja(la) na območju občine </w:t>
            </w:r>
            <w:r w:rsidR="00AB516A">
              <w:rPr>
                <w:sz w:val="18"/>
                <w:szCs w:val="18"/>
              </w:rPr>
              <w:t>Bovec</w:t>
            </w:r>
            <w:r>
              <w:rPr>
                <w:sz w:val="18"/>
                <w:szCs w:val="18"/>
              </w:rPr>
              <w:t>,</w:t>
            </w:r>
          </w:p>
        </w:tc>
      </w:tr>
      <w:tr w:rsidR="004E6055" w14:paraId="255F398C" w14:textId="77777777">
        <w:tblPrEx>
          <w:tblCellMar>
            <w:top w:w="0" w:type="dxa"/>
            <w:left w:w="0" w:type="dxa"/>
            <w:bottom w:w="0" w:type="dxa"/>
            <w:right w:w="0" w:type="dxa"/>
          </w:tblCellMar>
        </w:tblPrEx>
        <w:trPr>
          <w:trHeight w:val="326"/>
        </w:trPr>
        <w:tc>
          <w:tcPr>
            <w:tcW w:w="578" w:type="dxa"/>
            <w:tcBorders>
              <w:top w:val="single" w:sz="4" w:space="0" w:color="000000"/>
              <w:left w:val="single" w:sz="4" w:space="0" w:color="000000"/>
              <w:bottom w:val="single" w:sz="4" w:space="0" w:color="000000"/>
              <w:right w:val="single" w:sz="4" w:space="0" w:color="000000"/>
            </w:tcBorders>
          </w:tcPr>
          <w:p w14:paraId="00CF4414" w14:textId="77777777" w:rsidR="004E6055" w:rsidRDefault="004E6055">
            <w:pPr>
              <w:pStyle w:val="TableParagraph"/>
              <w:kinsoku w:val="0"/>
              <w:overflowPunct w:val="0"/>
              <w:spacing w:before="70"/>
              <w:ind w:left="143" w:right="161"/>
              <w:jc w:val="center"/>
              <w:rPr>
                <w:sz w:val="16"/>
                <w:szCs w:val="16"/>
              </w:rPr>
            </w:pPr>
            <w:r>
              <w:rPr>
                <w:sz w:val="16"/>
                <w:szCs w:val="16"/>
              </w:rPr>
              <w:t>21.</w:t>
            </w:r>
          </w:p>
        </w:tc>
        <w:tc>
          <w:tcPr>
            <w:tcW w:w="8664" w:type="dxa"/>
            <w:tcBorders>
              <w:top w:val="single" w:sz="4" w:space="0" w:color="000000"/>
              <w:left w:val="single" w:sz="4" w:space="0" w:color="000000"/>
              <w:bottom w:val="single" w:sz="4" w:space="0" w:color="000000"/>
              <w:right w:val="single" w:sz="4" w:space="0" w:color="000000"/>
            </w:tcBorders>
          </w:tcPr>
          <w:p w14:paraId="2A7353B6" w14:textId="77777777" w:rsidR="004E6055" w:rsidRDefault="004E6055">
            <w:pPr>
              <w:pStyle w:val="TableParagraph"/>
              <w:kinsoku w:val="0"/>
              <w:overflowPunct w:val="0"/>
              <w:spacing w:before="59"/>
              <w:ind w:left="69"/>
              <w:rPr>
                <w:sz w:val="18"/>
                <w:szCs w:val="18"/>
              </w:rPr>
            </w:pPr>
            <w:r>
              <w:rPr>
                <w:sz w:val="18"/>
                <w:szCs w:val="18"/>
              </w:rPr>
              <w:t>da je finančna konstrukcija naložbe zaprta,</w:t>
            </w:r>
          </w:p>
        </w:tc>
      </w:tr>
      <w:tr w:rsidR="004E6055" w14:paraId="6193DFDB" w14:textId="77777777">
        <w:tblPrEx>
          <w:tblCellMar>
            <w:top w:w="0" w:type="dxa"/>
            <w:left w:w="0" w:type="dxa"/>
            <w:bottom w:w="0" w:type="dxa"/>
            <w:right w:w="0" w:type="dxa"/>
          </w:tblCellMar>
        </w:tblPrEx>
        <w:trPr>
          <w:trHeight w:val="534"/>
        </w:trPr>
        <w:tc>
          <w:tcPr>
            <w:tcW w:w="578" w:type="dxa"/>
            <w:tcBorders>
              <w:top w:val="single" w:sz="4" w:space="0" w:color="000000"/>
              <w:left w:val="single" w:sz="4" w:space="0" w:color="000000"/>
              <w:bottom w:val="single" w:sz="4" w:space="0" w:color="000000"/>
              <w:right w:val="single" w:sz="4" w:space="0" w:color="000000"/>
            </w:tcBorders>
          </w:tcPr>
          <w:p w14:paraId="512F7953" w14:textId="77777777" w:rsidR="004E6055" w:rsidRDefault="004E6055">
            <w:pPr>
              <w:pStyle w:val="TableParagraph"/>
              <w:kinsoku w:val="0"/>
              <w:overflowPunct w:val="0"/>
              <w:spacing w:before="3"/>
              <w:rPr>
                <w:rFonts w:ascii="Times New Roman" w:hAnsi="Times New Roman" w:cs="Times New Roman"/>
                <w:b/>
                <w:bCs/>
                <w:sz w:val="15"/>
                <w:szCs w:val="15"/>
              </w:rPr>
            </w:pPr>
          </w:p>
          <w:p w14:paraId="254E55F5" w14:textId="77777777" w:rsidR="004E6055" w:rsidRDefault="004E6055">
            <w:pPr>
              <w:pStyle w:val="TableParagraph"/>
              <w:kinsoku w:val="0"/>
              <w:overflowPunct w:val="0"/>
              <w:ind w:left="143" w:right="161"/>
              <w:jc w:val="center"/>
              <w:rPr>
                <w:sz w:val="16"/>
                <w:szCs w:val="16"/>
              </w:rPr>
            </w:pPr>
            <w:r>
              <w:rPr>
                <w:sz w:val="16"/>
                <w:szCs w:val="16"/>
              </w:rPr>
              <w:t>22</w:t>
            </w:r>
          </w:p>
        </w:tc>
        <w:tc>
          <w:tcPr>
            <w:tcW w:w="8664" w:type="dxa"/>
            <w:tcBorders>
              <w:top w:val="single" w:sz="4" w:space="0" w:color="000000"/>
              <w:left w:val="single" w:sz="4" w:space="0" w:color="000000"/>
              <w:bottom w:val="single" w:sz="4" w:space="0" w:color="000000"/>
              <w:right w:val="single" w:sz="4" w:space="0" w:color="000000"/>
            </w:tcBorders>
          </w:tcPr>
          <w:p w14:paraId="49447045" w14:textId="77777777" w:rsidR="004E6055" w:rsidRDefault="004E6055">
            <w:pPr>
              <w:pStyle w:val="TableParagraph"/>
              <w:kinsoku w:val="0"/>
              <w:overflowPunct w:val="0"/>
              <w:spacing w:before="59"/>
              <w:ind w:left="69"/>
              <w:rPr>
                <w:sz w:val="18"/>
                <w:szCs w:val="18"/>
              </w:rPr>
            </w:pPr>
            <w:r>
              <w:rPr>
                <w:sz w:val="18"/>
                <w:szCs w:val="18"/>
              </w:rPr>
              <w:t>da predmet naložbe ne bo prodan, oddan v najem ali leasing tretjim osebam vsaj še 5 let po zaključku naložbe,</w:t>
            </w:r>
          </w:p>
        </w:tc>
      </w:tr>
      <w:tr w:rsidR="004E6055" w14:paraId="3DC0887A" w14:textId="77777777">
        <w:tblPrEx>
          <w:tblCellMar>
            <w:top w:w="0" w:type="dxa"/>
            <w:left w:w="0" w:type="dxa"/>
            <w:bottom w:w="0" w:type="dxa"/>
            <w:right w:w="0" w:type="dxa"/>
          </w:tblCellMar>
        </w:tblPrEx>
        <w:trPr>
          <w:trHeight w:val="741"/>
        </w:trPr>
        <w:tc>
          <w:tcPr>
            <w:tcW w:w="578" w:type="dxa"/>
            <w:tcBorders>
              <w:top w:val="single" w:sz="4" w:space="0" w:color="000000"/>
              <w:left w:val="single" w:sz="4" w:space="0" w:color="000000"/>
              <w:bottom w:val="single" w:sz="4" w:space="0" w:color="000000"/>
              <w:right w:val="single" w:sz="4" w:space="0" w:color="000000"/>
            </w:tcBorders>
          </w:tcPr>
          <w:p w14:paraId="00FFB7C5" w14:textId="77777777" w:rsidR="004E6055" w:rsidRDefault="004E6055">
            <w:pPr>
              <w:pStyle w:val="TableParagraph"/>
              <w:kinsoku w:val="0"/>
              <w:overflowPunct w:val="0"/>
              <w:spacing w:before="3"/>
              <w:rPr>
                <w:rFonts w:ascii="Times New Roman" w:hAnsi="Times New Roman" w:cs="Times New Roman"/>
                <w:b/>
                <w:bCs/>
              </w:rPr>
            </w:pPr>
          </w:p>
          <w:p w14:paraId="6D39A08F" w14:textId="77777777" w:rsidR="004E6055" w:rsidRDefault="004E6055">
            <w:pPr>
              <w:pStyle w:val="TableParagraph"/>
              <w:kinsoku w:val="0"/>
              <w:overflowPunct w:val="0"/>
              <w:ind w:left="143" w:right="161"/>
              <w:jc w:val="center"/>
              <w:rPr>
                <w:sz w:val="16"/>
                <w:szCs w:val="16"/>
              </w:rPr>
            </w:pPr>
            <w:r>
              <w:rPr>
                <w:sz w:val="16"/>
                <w:szCs w:val="16"/>
              </w:rPr>
              <w:t>23</w:t>
            </w:r>
          </w:p>
        </w:tc>
        <w:tc>
          <w:tcPr>
            <w:tcW w:w="8664" w:type="dxa"/>
            <w:tcBorders>
              <w:top w:val="single" w:sz="4" w:space="0" w:color="000000"/>
              <w:left w:val="single" w:sz="4" w:space="0" w:color="000000"/>
              <w:bottom w:val="single" w:sz="4" w:space="0" w:color="000000"/>
              <w:right w:val="single" w:sz="4" w:space="0" w:color="000000"/>
            </w:tcBorders>
          </w:tcPr>
          <w:p w14:paraId="56D17D4B" w14:textId="77777777" w:rsidR="004E6055" w:rsidRDefault="004E6055">
            <w:pPr>
              <w:pStyle w:val="TableParagraph"/>
              <w:kinsoku w:val="0"/>
              <w:overflowPunct w:val="0"/>
              <w:spacing w:before="59"/>
              <w:ind w:left="69" w:right="57"/>
              <w:jc w:val="both"/>
              <w:rPr>
                <w:sz w:val="18"/>
                <w:szCs w:val="18"/>
              </w:rPr>
            </w:pPr>
            <w:r>
              <w:rPr>
                <w:sz w:val="18"/>
                <w:szCs w:val="18"/>
              </w:rPr>
              <w:t xml:space="preserve">da pomoč </w:t>
            </w:r>
            <w:r>
              <w:rPr>
                <w:i/>
                <w:iCs/>
                <w:sz w:val="18"/>
                <w:szCs w:val="18"/>
              </w:rPr>
              <w:t xml:space="preserve">de minimis </w:t>
            </w:r>
            <w:r>
              <w:rPr>
                <w:sz w:val="18"/>
                <w:szCs w:val="18"/>
              </w:rPr>
              <w:t>ne bo namenjena za dejavnosti, povezane z izvozom v tretje države ali države članice Evropske unije, kot je pomoč, neposredno povezana z izvoženimi količinami, z ustanovitvijo in delovanjem distribucijske mreže ali z drugimi tekočimi izdatki, povezanimi z izvozno dejavnostjo,</w:t>
            </w:r>
          </w:p>
        </w:tc>
      </w:tr>
      <w:tr w:rsidR="004E6055" w14:paraId="7A8602BD" w14:textId="77777777">
        <w:tblPrEx>
          <w:tblCellMar>
            <w:top w:w="0" w:type="dxa"/>
            <w:left w:w="0" w:type="dxa"/>
            <w:bottom w:w="0" w:type="dxa"/>
            <w:right w:w="0" w:type="dxa"/>
          </w:tblCellMar>
        </w:tblPrEx>
        <w:trPr>
          <w:trHeight w:val="326"/>
        </w:trPr>
        <w:tc>
          <w:tcPr>
            <w:tcW w:w="578" w:type="dxa"/>
            <w:tcBorders>
              <w:top w:val="single" w:sz="4" w:space="0" w:color="000000"/>
              <w:left w:val="single" w:sz="4" w:space="0" w:color="000000"/>
              <w:bottom w:val="single" w:sz="4" w:space="0" w:color="000000"/>
              <w:right w:val="single" w:sz="4" w:space="0" w:color="000000"/>
            </w:tcBorders>
          </w:tcPr>
          <w:p w14:paraId="1E408F2F" w14:textId="77777777" w:rsidR="004E6055" w:rsidRDefault="004E6055">
            <w:pPr>
              <w:pStyle w:val="TableParagraph"/>
              <w:kinsoku w:val="0"/>
              <w:overflowPunct w:val="0"/>
              <w:spacing w:before="70"/>
              <w:ind w:left="143" w:right="161"/>
              <w:jc w:val="center"/>
              <w:rPr>
                <w:sz w:val="16"/>
                <w:szCs w:val="16"/>
              </w:rPr>
            </w:pPr>
            <w:r>
              <w:rPr>
                <w:sz w:val="16"/>
                <w:szCs w:val="16"/>
              </w:rPr>
              <w:t>24.</w:t>
            </w:r>
          </w:p>
        </w:tc>
        <w:tc>
          <w:tcPr>
            <w:tcW w:w="8664" w:type="dxa"/>
            <w:tcBorders>
              <w:top w:val="single" w:sz="4" w:space="0" w:color="000000"/>
              <w:left w:val="single" w:sz="4" w:space="0" w:color="000000"/>
              <w:bottom w:val="single" w:sz="4" w:space="0" w:color="000000"/>
              <w:right w:val="single" w:sz="4" w:space="0" w:color="000000"/>
            </w:tcBorders>
          </w:tcPr>
          <w:p w14:paraId="2DC1AFE7" w14:textId="77777777" w:rsidR="004E6055" w:rsidRDefault="004E6055">
            <w:pPr>
              <w:pStyle w:val="TableParagraph"/>
              <w:kinsoku w:val="0"/>
              <w:overflowPunct w:val="0"/>
              <w:spacing w:before="59"/>
              <w:ind w:left="69"/>
              <w:rPr>
                <w:sz w:val="18"/>
                <w:szCs w:val="18"/>
              </w:rPr>
            </w:pPr>
            <w:r>
              <w:rPr>
                <w:sz w:val="18"/>
                <w:szCs w:val="18"/>
              </w:rPr>
              <w:t xml:space="preserve">da pomoč </w:t>
            </w:r>
            <w:r>
              <w:rPr>
                <w:i/>
                <w:iCs/>
                <w:sz w:val="18"/>
                <w:szCs w:val="18"/>
              </w:rPr>
              <w:t xml:space="preserve">de minimis </w:t>
            </w:r>
            <w:r>
              <w:rPr>
                <w:sz w:val="18"/>
                <w:szCs w:val="18"/>
              </w:rPr>
              <w:t>ne bo pogojena s prednostno rabo domačih proizvodov in storitev pred uvoženimi,</w:t>
            </w:r>
          </w:p>
        </w:tc>
      </w:tr>
      <w:tr w:rsidR="004E6055" w14:paraId="08365B92" w14:textId="77777777">
        <w:tblPrEx>
          <w:tblCellMar>
            <w:top w:w="0" w:type="dxa"/>
            <w:left w:w="0" w:type="dxa"/>
            <w:bottom w:w="0" w:type="dxa"/>
            <w:right w:w="0" w:type="dxa"/>
          </w:tblCellMar>
        </w:tblPrEx>
        <w:trPr>
          <w:trHeight w:val="328"/>
        </w:trPr>
        <w:tc>
          <w:tcPr>
            <w:tcW w:w="578" w:type="dxa"/>
            <w:tcBorders>
              <w:top w:val="single" w:sz="4" w:space="0" w:color="000000"/>
              <w:left w:val="single" w:sz="4" w:space="0" w:color="000000"/>
              <w:bottom w:val="single" w:sz="4" w:space="0" w:color="000000"/>
              <w:right w:val="single" w:sz="4" w:space="0" w:color="000000"/>
            </w:tcBorders>
          </w:tcPr>
          <w:p w14:paraId="0223F3FE" w14:textId="77777777" w:rsidR="004E6055" w:rsidRDefault="004E6055">
            <w:pPr>
              <w:pStyle w:val="TableParagraph"/>
              <w:kinsoku w:val="0"/>
              <w:overflowPunct w:val="0"/>
              <w:spacing w:before="73"/>
              <w:ind w:left="143" w:right="161"/>
              <w:jc w:val="center"/>
              <w:rPr>
                <w:sz w:val="16"/>
                <w:szCs w:val="16"/>
              </w:rPr>
            </w:pPr>
            <w:r>
              <w:rPr>
                <w:sz w:val="16"/>
                <w:szCs w:val="16"/>
              </w:rPr>
              <w:t>25.</w:t>
            </w:r>
          </w:p>
        </w:tc>
        <w:tc>
          <w:tcPr>
            <w:tcW w:w="8664" w:type="dxa"/>
            <w:tcBorders>
              <w:top w:val="single" w:sz="4" w:space="0" w:color="000000"/>
              <w:left w:val="single" w:sz="4" w:space="0" w:color="000000"/>
              <w:bottom w:val="single" w:sz="4" w:space="0" w:color="000000"/>
              <w:right w:val="single" w:sz="4" w:space="0" w:color="000000"/>
            </w:tcBorders>
          </w:tcPr>
          <w:p w14:paraId="3853F6F8" w14:textId="77777777" w:rsidR="004E6055" w:rsidRDefault="004E6055">
            <w:pPr>
              <w:pStyle w:val="TableParagraph"/>
              <w:kinsoku w:val="0"/>
              <w:overflowPunct w:val="0"/>
              <w:spacing w:before="59"/>
              <w:ind w:left="69"/>
              <w:rPr>
                <w:sz w:val="18"/>
                <w:szCs w:val="18"/>
              </w:rPr>
            </w:pPr>
            <w:r>
              <w:rPr>
                <w:sz w:val="18"/>
                <w:szCs w:val="18"/>
              </w:rPr>
              <w:t>da bo naložba izvedena v skladu z veljavnimi predpisi,</w:t>
            </w:r>
          </w:p>
        </w:tc>
      </w:tr>
      <w:tr w:rsidR="004E6055" w14:paraId="0DD73878" w14:textId="77777777">
        <w:tblPrEx>
          <w:tblCellMar>
            <w:top w:w="0" w:type="dxa"/>
            <w:left w:w="0" w:type="dxa"/>
            <w:bottom w:w="0" w:type="dxa"/>
            <w:right w:w="0" w:type="dxa"/>
          </w:tblCellMar>
        </w:tblPrEx>
        <w:trPr>
          <w:trHeight w:val="325"/>
        </w:trPr>
        <w:tc>
          <w:tcPr>
            <w:tcW w:w="578" w:type="dxa"/>
            <w:tcBorders>
              <w:top w:val="single" w:sz="4" w:space="0" w:color="000000"/>
              <w:left w:val="single" w:sz="4" w:space="0" w:color="000000"/>
              <w:bottom w:val="single" w:sz="4" w:space="0" w:color="000000"/>
              <w:right w:val="single" w:sz="4" w:space="0" w:color="000000"/>
            </w:tcBorders>
          </w:tcPr>
          <w:p w14:paraId="2863A17E" w14:textId="77777777" w:rsidR="004E6055" w:rsidRDefault="004E6055">
            <w:pPr>
              <w:pStyle w:val="TableParagraph"/>
              <w:kinsoku w:val="0"/>
              <w:overflowPunct w:val="0"/>
              <w:spacing w:before="70"/>
              <w:ind w:left="143" w:right="161"/>
              <w:jc w:val="center"/>
              <w:rPr>
                <w:sz w:val="16"/>
                <w:szCs w:val="16"/>
              </w:rPr>
            </w:pPr>
            <w:r>
              <w:rPr>
                <w:sz w:val="16"/>
                <w:szCs w:val="16"/>
              </w:rPr>
              <w:t>26.</w:t>
            </w:r>
          </w:p>
        </w:tc>
        <w:tc>
          <w:tcPr>
            <w:tcW w:w="8664" w:type="dxa"/>
            <w:tcBorders>
              <w:top w:val="single" w:sz="4" w:space="0" w:color="000000"/>
              <w:left w:val="single" w:sz="4" w:space="0" w:color="000000"/>
              <w:bottom w:val="single" w:sz="4" w:space="0" w:color="000000"/>
              <w:right w:val="single" w:sz="4" w:space="0" w:color="000000"/>
            </w:tcBorders>
          </w:tcPr>
          <w:p w14:paraId="1137341F" w14:textId="77777777" w:rsidR="004E6055" w:rsidRDefault="004E6055">
            <w:pPr>
              <w:pStyle w:val="TableParagraph"/>
              <w:kinsoku w:val="0"/>
              <w:overflowPunct w:val="0"/>
              <w:spacing w:before="59"/>
              <w:ind w:left="69"/>
              <w:rPr>
                <w:sz w:val="18"/>
                <w:szCs w:val="18"/>
              </w:rPr>
            </w:pPr>
            <w:r>
              <w:rPr>
                <w:sz w:val="18"/>
                <w:szCs w:val="18"/>
              </w:rPr>
              <w:t xml:space="preserve">da sem seznanjen(a), da se pomoč </w:t>
            </w:r>
            <w:r>
              <w:rPr>
                <w:i/>
                <w:iCs/>
                <w:sz w:val="18"/>
                <w:szCs w:val="18"/>
              </w:rPr>
              <w:t xml:space="preserve">de minimis </w:t>
            </w:r>
            <w:r>
              <w:rPr>
                <w:sz w:val="18"/>
                <w:szCs w:val="18"/>
              </w:rPr>
              <w:t>dodeljuje v skladu z Uredbo 2023/2831/EU.</w:t>
            </w:r>
          </w:p>
        </w:tc>
      </w:tr>
    </w:tbl>
    <w:p w14:paraId="149E17B5" w14:textId="77777777" w:rsidR="004E6055" w:rsidRDefault="004E6055">
      <w:pPr>
        <w:pStyle w:val="Telobesedila"/>
        <w:kinsoku w:val="0"/>
        <w:overflowPunct w:val="0"/>
        <w:rPr>
          <w:rFonts w:ascii="Times New Roman" w:hAnsi="Times New Roman" w:cs="Times New Roman"/>
          <w:b/>
          <w:bCs/>
        </w:rPr>
      </w:pPr>
    </w:p>
    <w:p w14:paraId="10003281" w14:textId="77777777" w:rsidR="004E6055" w:rsidRDefault="004E6055">
      <w:pPr>
        <w:pStyle w:val="Telobesedila"/>
        <w:kinsoku w:val="0"/>
        <w:overflowPunct w:val="0"/>
        <w:spacing w:before="10"/>
        <w:rPr>
          <w:rFonts w:ascii="Times New Roman" w:hAnsi="Times New Roman" w:cs="Times New Roman"/>
          <w:b/>
          <w:bCs/>
        </w:rPr>
      </w:pPr>
    </w:p>
    <w:p w14:paraId="729E37BB" w14:textId="77777777" w:rsidR="004E6055" w:rsidRDefault="004E6055">
      <w:pPr>
        <w:pStyle w:val="Telobesedila"/>
        <w:kinsoku w:val="0"/>
        <w:overflowPunct w:val="0"/>
        <w:ind w:left="224"/>
      </w:pPr>
      <w:r>
        <w:t>Za navedene izjave, izpolnjene obrazce in priložene priloge kazensko in materialno odgovarjam.</w:t>
      </w:r>
    </w:p>
    <w:p w14:paraId="3ACCFBF7" w14:textId="77777777" w:rsidR="004E6055" w:rsidRDefault="004E6055">
      <w:pPr>
        <w:pStyle w:val="Telobesedila"/>
        <w:kinsoku w:val="0"/>
        <w:overflowPunct w:val="0"/>
      </w:pPr>
    </w:p>
    <w:p w14:paraId="64EB1675" w14:textId="77777777" w:rsidR="004E6055" w:rsidRDefault="004E6055">
      <w:pPr>
        <w:pStyle w:val="Telobesedila"/>
        <w:kinsoku w:val="0"/>
        <w:overflowPunct w:val="0"/>
      </w:pPr>
    </w:p>
    <w:p w14:paraId="29C97DA4" w14:textId="77777777" w:rsidR="004E6055" w:rsidRDefault="004E6055">
      <w:pPr>
        <w:pStyle w:val="Telobesedila"/>
        <w:kinsoku w:val="0"/>
        <w:overflowPunct w:val="0"/>
      </w:pPr>
    </w:p>
    <w:p w14:paraId="31E5CF13" w14:textId="77777777" w:rsidR="004E6055" w:rsidRDefault="004E6055">
      <w:pPr>
        <w:pStyle w:val="Telobesedila"/>
        <w:kinsoku w:val="0"/>
        <w:overflowPunct w:val="0"/>
        <w:spacing w:before="3"/>
        <w:rPr>
          <w:sz w:val="16"/>
          <w:szCs w:val="16"/>
        </w:rPr>
      </w:pPr>
    </w:p>
    <w:p w14:paraId="5845E537" w14:textId="77777777" w:rsidR="004E6055" w:rsidRDefault="004E6055">
      <w:pPr>
        <w:pStyle w:val="Telobesedila"/>
        <w:kinsoku w:val="0"/>
        <w:overflowPunct w:val="0"/>
        <w:spacing w:before="3"/>
        <w:rPr>
          <w:sz w:val="16"/>
          <w:szCs w:val="16"/>
        </w:rPr>
        <w:sectPr w:rsidR="004E6055">
          <w:pgSz w:w="11910" w:h="16840"/>
          <w:pgMar w:top="1280" w:right="680" w:bottom="860" w:left="740" w:header="0" w:footer="669" w:gutter="0"/>
          <w:cols w:space="708"/>
          <w:noEndnote/>
        </w:sectPr>
      </w:pPr>
    </w:p>
    <w:p w14:paraId="0C775C9B" w14:textId="77777777" w:rsidR="004E6055" w:rsidRDefault="004E6055">
      <w:pPr>
        <w:pStyle w:val="Telobesedila"/>
        <w:kinsoku w:val="0"/>
        <w:overflowPunct w:val="0"/>
        <w:spacing w:before="92"/>
        <w:ind w:left="224"/>
        <w:rPr>
          <w:rFonts w:ascii="Times New Roman" w:hAnsi="Times New Roman" w:cs="Times New Roman"/>
          <w:i/>
          <w:iCs/>
          <w:sz w:val="22"/>
          <w:szCs w:val="22"/>
        </w:rPr>
      </w:pPr>
      <w:r>
        <w:rPr>
          <w:rFonts w:ascii="Times New Roman" w:hAnsi="Times New Roman" w:cs="Times New Roman"/>
          <w:i/>
          <w:iCs/>
          <w:sz w:val="22"/>
          <w:szCs w:val="22"/>
        </w:rPr>
        <w:t>V/na</w:t>
      </w:r>
    </w:p>
    <w:p w14:paraId="5A284FD1" w14:textId="77777777" w:rsidR="004E6055" w:rsidRDefault="004E6055">
      <w:pPr>
        <w:pStyle w:val="Telobesedila"/>
        <w:tabs>
          <w:tab w:val="left" w:pos="1436"/>
          <w:tab w:val="left" w:pos="2468"/>
          <w:tab w:val="left" w:pos="3401"/>
        </w:tabs>
        <w:kinsoku w:val="0"/>
        <w:overflowPunct w:val="0"/>
        <w:spacing w:before="92"/>
        <w:ind w:left="224"/>
        <w:rPr>
          <w:rFonts w:ascii="Times New Roman" w:hAnsi="Times New Roman" w:cs="Times New Roman"/>
          <w:sz w:val="22"/>
          <w:szCs w:val="22"/>
        </w:rPr>
      </w:pPr>
      <w:r>
        <w:rPr>
          <w:rFonts w:ascii="Times New Roman" w:hAnsi="Times New Roman" w:cs="Times New Roman"/>
          <w:sz w:val="24"/>
          <w:szCs w:val="24"/>
        </w:rPr>
        <w:br w:type="column"/>
      </w: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r>
        <w:rPr>
          <w:rFonts w:ascii="Times New Roman" w:hAnsi="Times New Roman" w:cs="Times New Roman"/>
          <w:i/>
          <w:iCs/>
          <w:sz w:val="22"/>
          <w:szCs w:val="22"/>
        </w:rPr>
        <w:t>,</w:t>
      </w:r>
      <w:r>
        <w:rPr>
          <w:rFonts w:ascii="Times New Roman" w:hAnsi="Times New Roman" w:cs="Times New Roman"/>
          <w:i/>
          <w:iCs/>
          <w:spacing w:val="-4"/>
          <w:sz w:val="22"/>
          <w:szCs w:val="22"/>
        </w:rPr>
        <w:t xml:space="preserve"> </w:t>
      </w:r>
      <w:r>
        <w:rPr>
          <w:rFonts w:ascii="Times New Roman" w:hAnsi="Times New Roman" w:cs="Times New Roman"/>
          <w:i/>
          <w:iCs/>
          <w:sz w:val="22"/>
          <w:szCs w:val="22"/>
        </w:rPr>
        <w:t>dne</w:t>
      </w:r>
      <w:r w:rsidR="00961861">
        <w:rPr>
          <w:rFonts w:ascii="Times New Roman" w:hAnsi="Times New Roman" w:cs="Times New Roman"/>
          <w:i/>
          <w:iCs/>
          <w:sz w:val="22"/>
          <w:szCs w:val="22"/>
        </w:rPr>
        <w:t xml:space="preserve"> </w:t>
      </w:r>
      <w:r w:rsidR="00961861" w:rsidRPr="00961861">
        <w:rPr>
          <w:rFonts w:ascii="Times New Roman" w:hAnsi="Times New Roman" w:cs="Times New Roman"/>
          <w:b/>
          <w:bCs/>
          <w:i/>
          <w:iCs/>
          <w:sz w:val="22"/>
          <w:szCs w:val="22"/>
        </w:rPr>
        <w:t>____________</w:t>
      </w:r>
    </w:p>
    <w:p w14:paraId="578AF6E4" w14:textId="77777777" w:rsidR="004E6055" w:rsidRDefault="004E6055">
      <w:pPr>
        <w:pStyle w:val="Telobesedila"/>
        <w:tabs>
          <w:tab w:val="left" w:pos="1639"/>
          <w:tab w:val="left" w:pos="2351"/>
          <w:tab w:val="left" w:pos="2851"/>
          <w:tab w:val="left" w:pos="4444"/>
        </w:tabs>
        <w:kinsoku w:val="0"/>
        <w:overflowPunct w:val="0"/>
        <w:spacing w:before="92"/>
        <w:ind w:left="224"/>
        <w:rPr>
          <w:rFonts w:ascii="Times New Roman" w:hAnsi="Times New Roman" w:cs="Times New Roman"/>
          <w:sz w:val="22"/>
          <w:szCs w:val="22"/>
        </w:rPr>
      </w:pPr>
      <w:r>
        <w:rPr>
          <w:rFonts w:ascii="Times New Roman" w:hAnsi="Times New Roman" w:cs="Times New Roman"/>
          <w:sz w:val="24"/>
          <w:szCs w:val="24"/>
        </w:rPr>
        <w:br w:type="column"/>
      </w:r>
      <w:r>
        <w:rPr>
          <w:rFonts w:ascii="Times New Roman" w:hAnsi="Times New Roman" w:cs="Times New Roman"/>
          <w:i/>
          <w:iCs/>
          <w:sz w:val="22"/>
          <w:szCs w:val="22"/>
        </w:rPr>
        <w:t>Žig</w:t>
      </w:r>
      <w:r w:rsidR="00961861">
        <w:rPr>
          <w:rFonts w:ascii="Times New Roman" w:hAnsi="Times New Roman" w:cs="Times New Roman"/>
          <w:i/>
          <w:iCs/>
          <w:sz w:val="22"/>
          <w:szCs w:val="22"/>
        </w:rPr>
        <w:tab/>
      </w:r>
      <w:r w:rsidR="00961861" w:rsidRPr="00961861">
        <w:rPr>
          <w:rFonts w:ascii="Times New Roman" w:hAnsi="Times New Roman" w:cs="Times New Roman"/>
          <w:b/>
          <w:bCs/>
          <w:i/>
          <w:iCs/>
          <w:sz w:val="22"/>
          <w:szCs w:val="22"/>
        </w:rPr>
        <w:t>_______________________</w:t>
      </w:r>
    </w:p>
    <w:p w14:paraId="092E6D3C" w14:textId="77777777" w:rsidR="004E6055" w:rsidRDefault="004E6055">
      <w:pPr>
        <w:pStyle w:val="Telobesedila"/>
        <w:kinsoku w:val="0"/>
        <w:overflowPunct w:val="0"/>
        <w:spacing w:before="3"/>
        <w:ind w:left="1737"/>
        <w:rPr>
          <w:rFonts w:ascii="Times New Roman" w:hAnsi="Times New Roman" w:cs="Times New Roman"/>
          <w:i/>
          <w:iCs/>
          <w:sz w:val="18"/>
          <w:szCs w:val="18"/>
        </w:rPr>
      </w:pPr>
      <w:r>
        <w:rPr>
          <w:rFonts w:ascii="Times New Roman" w:hAnsi="Times New Roman" w:cs="Times New Roman"/>
          <w:i/>
          <w:iCs/>
          <w:sz w:val="18"/>
          <w:szCs w:val="18"/>
        </w:rPr>
        <w:t>(podpis vlagatelja)</w:t>
      </w:r>
    </w:p>
    <w:p w14:paraId="5521598F" w14:textId="77777777" w:rsidR="004E6055" w:rsidRDefault="004E6055">
      <w:pPr>
        <w:pStyle w:val="Telobesedila"/>
        <w:kinsoku w:val="0"/>
        <w:overflowPunct w:val="0"/>
        <w:spacing w:before="3"/>
        <w:ind w:left="1737"/>
        <w:rPr>
          <w:rFonts w:ascii="Times New Roman" w:hAnsi="Times New Roman" w:cs="Times New Roman"/>
          <w:i/>
          <w:iCs/>
          <w:sz w:val="18"/>
          <w:szCs w:val="18"/>
        </w:rPr>
        <w:sectPr w:rsidR="004E6055">
          <w:type w:val="continuous"/>
          <w:pgSz w:w="11910" w:h="16840"/>
          <w:pgMar w:top="1400" w:right="680" w:bottom="1240" w:left="740" w:header="708" w:footer="708" w:gutter="0"/>
          <w:cols w:num="3" w:space="708" w:equalWidth="0">
            <w:col w:w="682" w:space="340"/>
            <w:col w:w="3442" w:space="282"/>
            <w:col w:w="5744"/>
          </w:cols>
          <w:noEndnote/>
        </w:sectPr>
      </w:pPr>
    </w:p>
    <w:p w14:paraId="7B7596B7" w14:textId="4995C499" w:rsidR="004E6055" w:rsidRDefault="002158A1">
      <w:pPr>
        <w:pStyle w:val="Telobesedila"/>
        <w:kinsoku w:val="0"/>
        <w:overflowPunct w:val="0"/>
        <w:ind w:left="111"/>
        <w:rPr>
          <w:rFonts w:ascii="Times New Roman" w:hAnsi="Times New Roman" w:cs="Times New Roman"/>
        </w:rPr>
      </w:pPr>
      <w:r>
        <w:rPr>
          <w:rFonts w:ascii="Times New Roman" w:hAnsi="Times New Roman" w:cs="Times New Roman"/>
          <w:noProof/>
        </w:rPr>
        <w:lastRenderedPageBreak/>
        <mc:AlternateContent>
          <mc:Choice Requires="wps">
            <w:drawing>
              <wp:inline distT="0" distB="0" distL="0" distR="0" wp14:anchorId="0D0526EC" wp14:editId="3B15ACDF">
                <wp:extent cx="6463665" cy="182880"/>
                <wp:effectExtent l="6985" t="6350" r="6350" b="10795"/>
                <wp:docPr id="1229241860"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3665" cy="182880"/>
                        </a:xfrm>
                        <a:prstGeom prst="rect">
                          <a:avLst/>
                        </a:prstGeom>
                        <a:solidFill>
                          <a:srgbClr val="595959"/>
                        </a:solidFill>
                        <a:ln w="6096">
                          <a:solidFill>
                            <a:srgbClr val="000000"/>
                          </a:solidFill>
                          <a:miter lim="800000"/>
                          <a:headEnd/>
                          <a:tailEnd/>
                        </a:ln>
                      </wps:spPr>
                      <wps:txbx>
                        <w:txbxContent>
                          <w:p w14:paraId="651A4CEA" w14:textId="77777777" w:rsidR="004E6055" w:rsidRDefault="004E6055">
                            <w:pPr>
                              <w:pStyle w:val="Telobesedila"/>
                              <w:kinsoku w:val="0"/>
                              <w:overflowPunct w:val="0"/>
                              <w:ind w:left="103"/>
                              <w:rPr>
                                <w:b/>
                                <w:bCs/>
                                <w:color w:val="FFFFFF"/>
                                <w:sz w:val="24"/>
                                <w:szCs w:val="24"/>
                              </w:rPr>
                            </w:pPr>
                            <w:r>
                              <w:rPr>
                                <w:b/>
                                <w:bCs/>
                                <w:color w:val="FFFFFF"/>
                                <w:sz w:val="24"/>
                                <w:szCs w:val="24"/>
                              </w:rPr>
                              <w:t>4. OBVEZNE SESTAVINE VLOGE IN PRILOGE</w:t>
                            </w:r>
                          </w:p>
                        </w:txbxContent>
                      </wps:txbx>
                      <wps:bodyPr rot="0" vert="horz" wrap="square" lIns="0" tIns="0" rIns="0" bIns="0" anchor="t" anchorCtr="0" upright="1">
                        <a:noAutofit/>
                      </wps:bodyPr>
                    </wps:wsp>
                  </a:graphicData>
                </a:graphic>
              </wp:inline>
            </w:drawing>
          </mc:Choice>
          <mc:Fallback>
            <w:pict>
              <v:shape w14:anchorId="0D0526EC" id="Text Box 109" o:spid="_x0000_s1036" type="#_x0000_t202" style="width:508.95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" fillcolor="#595959" strokeweight=".48pt">
                <v:textbox inset="0,0,0,0">
                  <w:txbxContent>
                    <w:p w14:paraId="651A4CEA" w14:textId="77777777" w:rsidR="004E6055" w:rsidRDefault="004E6055">
                      <w:pPr>
                        <w:pStyle w:val="Telobesedila"/>
                        <w:kinsoku w:val="0"/>
                        <w:overflowPunct w:val="0"/>
                        <w:ind w:left="103"/>
                        <w:rPr>
                          <w:b/>
                          <w:bCs/>
                          <w:color w:val="FFFFFF"/>
                          <w:sz w:val="24"/>
                          <w:szCs w:val="24"/>
                        </w:rPr>
                      </w:pPr>
                      <w:r>
                        <w:rPr>
                          <w:b/>
                          <w:bCs/>
                          <w:color w:val="FFFFFF"/>
                          <w:sz w:val="24"/>
                          <w:szCs w:val="24"/>
                        </w:rPr>
                        <w:t>4. OBVEZNE SESTAVINE VLOGE IN PRILOGE</w:t>
                      </w:r>
                    </w:p>
                  </w:txbxContent>
                </v:textbox>
                <w10:anchorlock/>
              </v:shape>
            </w:pict>
          </mc:Fallback>
        </mc:AlternateContent>
      </w:r>
    </w:p>
    <w:p w14:paraId="6923ED87" w14:textId="77777777" w:rsidR="004E6055" w:rsidRDefault="004E6055">
      <w:pPr>
        <w:pStyle w:val="Telobesedila"/>
        <w:kinsoku w:val="0"/>
        <w:overflowPunct w:val="0"/>
        <w:rPr>
          <w:rFonts w:ascii="Times New Roman" w:hAnsi="Times New Roman" w:cs="Times New Roman"/>
          <w:i/>
          <w:iCs/>
          <w:sz w:val="9"/>
          <w:szCs w:val="9"/>
        </w:rPr>
      </w:pPr>
    </w:p>
    <w:p w14:paraId="225C4869" w14:textId="77777777" w:rsidR="004E6055" w:rsidRDefault="004E6055">
      <w:pPr>
        <w:pStyle w:val="Telobesedila"/>
        <w:kinsoku w:val="0"/>
        <w:overflowPunct w:val="0"/>
        <w:spacing w:before="92"/>
        <w:ind w:left="258"/>
        <w:rPr>
          <w:rFonts w:ascii="Times New Roman" w:hAnsi="Times New Roman" w:cs="Times New Roman"/>
          <w:b/>
          <w:bCs/>
          <w:sz w:val="22"/>
          <w:szCs w:val="22"/>
        </w:rPr>
      </w:pPr>
      <w:r>
        <w:rPr>
          <w:rFonts w:ascii="Times New Roman" w:hAnsi="Times New Roman" w:cs="Times New Roman"/>
          <w:b/>
          <w:bCs/>
          <w:spacing w:val="-160"/>
          <w:sz w:val="22"/>
          <w:szCs w:val="22"/>
          <w:u w:val="single" w:color="000000"/>
        </w:rPr>
        <w:t>V</w:t>
      </w:r>
      <w:r>
        <w:rPr>
          <w:rFonts w:ascii="Times New Roman" w:hAnsi="Times New Roman" w:cs="Times New Roman"/>
          <w:b/>
          <w:bCs/>
          <w:spacing w:val="108"/>
          <w:sz w:val="22"/>
          <w:szCs w:val="22"/>
        </w:rPr>
        <w:t xml:space="preserve"> </w:t>
      </w:r>
      <w:r>
        <w:rPr>
          <w:rFonts w:ascii="Times New Roman" w:hAnsi="Times New Roman" w:cs="Times New Roman"/>
          <w:b/>
          <w:bCs/>
          <w:sz w:val="22"/>
          <w:szCs w:val="22"/>
          <w:u w:val="single" w:color="000000"/>
        </w:rPr>
        <w:t xml:space="preserve">LOGA </w:t>
      </w:r>
      <w:r>
        <w:rPr>
          <w:rFonts w:ascii="Times New Roman" w:hAnsi="Times New Roman" w:cs="Times New Roman"/>
          <w:sz w:val="22"/>
          <w:szCs w:val="22"/>
          <w:u w:val="single" w:color="000000"/>
        </w:rPr>
        <w:t xml:space="preserve">za dodelitev splošne pomoči </w:t>
      </w:r>
      <w:r>
        <w:rPr>
          <w:rFonts w:ascii="Times New Roman" w:hAnsi="Times New Roman" w:cs="Times New Roman"/>
          <w:i/>
          <w:iCs/>
          <w:sz w:val="22"/>
          <w:szCs w:val="22"/>
          <w:u w:val="single" w:color="000000"/>
        </w:rPr>
        <w:t xml:space="preserve">de minimis </w:t>
      </w:r>
      <w:r>
        <w:rPr>
          <w:rFonts w:ascii="Times New Roman" w:hAnsi="Times New Roman" w:cs="Times New Roman"/>
          <w:b/>
          <w:bCs/>
          <w:sz w:val="22"/>
          <w:szCs w:val="22"/>
          <w:u w:val="single" w:color="000000"/>
        </w:rPr>
        <w:t xml:space="preserve">(prijavni obrazec </w:t>
      </w:r>
      <w:r w:rsidR="006A5FA0">
        <w:rPr>
          <w:rFonts w:ascii="Times New Roman" w:hAnsi="Times New Roman" w:cs="Times New Roman"/>
          <w:b/>
          <w:bCs/>
          <w:sz w:val="22"/>
          <w:szCs w:val="22"/>
          <w:u w:val="single" w:color="000000"/>
        </w:rPr>
        <w:t>2</w:t>
      </w:r>
      <w:r>
        <w:rPr>
          <w:rFonts w:ascii="Times New Roman" w:hAnsi="Times New Roman" w:cs="Times New Roman"/>
          <w:b/>
          <w:bCs/>
          <w:sz w:val="22"/>
          <w:szCs w:val="22"/>
          <w:u w:val="single" w:color="000000"/>
        </w:rPr>
        <w:t xml:space="preserve">) </w:t>
      </w:r>
      <w:r>
        <w:rPr>
          <w:rFonts w:ascii="Times New Roman" w:hAnsi="Times New Roman" w:cs="Times New Roman"/>
          <w:sz w:val="22"/>
          <w:szCs w:val="22"/>
          <w:u w:val="single" w:color="000000"/>
        </w:rPr>
        <w:t>obsega:</w:t>
      </w:r>
    </w:p>
    <w:p w14:paraId="49529AFE" w14:textId="77777777" w:rsidR="004E6055" w:rsidRDefault="004E6055">
      <w:pPr>
        <w:pStyle w:val="Odstavekseznama"/>
        <w:numPr>
          <w:ilvl w:val="0"/>
          <w:numId w:val="6"/>
        </w:numPr>
        <w:tabs>
          <w:tab w:val="left" w:pos="856"/>
        </w:tabs>
        <w:kinsoku w:val="0"/>
        <w:overflowPunct w:val="0"/>
        <w:spacing w:before="1" w:line="252" w:lineRule="exact"/>
        <w:rPr>
          <w:sz w:val="22"/>
          <w:szCs w:val="22"/>
        </w:rPr>
      </w:pPr>
      <w:r>
        <w:rPr>
          <w:sz w:val="22"/>
          <w:szCs w:val="22"/>
        </w:rPr>
        <w:t>podatke o vlagatelju (ime oziroma naziv, velikost,</w:t>
      </w:r>
      <w:r>
        <w:rPr>
          <w:spacing w:val="-3"/>
          <w:sz w:val="22"/>
          <w:szCs w:val="22"/>
        </w:rPr>
        <w:t xml:space="preserve"> </w:t>
      </w:r>
      <w:r>
        <w:rPr>
          <w:sz w:val="22"/>
          <w:szCs w:val="22"/>
        </w:rPr>
        <w:t>ipd.);</w:t>
      </w:r>
    </w:p>
    <w:p w14:paraId="0110DA9E" w14:textId="77777777" w:rsidR="004E6055" w:rsidRDefault="004E6055">
      <w:pPr>
        <w:pStyle w:val="Odstavekseznama"/>
        <w:numPr>
          <w:ilvl w:val="0"/>
          <w:numId w:val="6"/>
        </w:numPr>
        <w:tabs>
          <w:tab w:val="left" w:pos="856"/>
        </w:tabs>
        <w:kinsoku w:val="0"/>
        <w:overflowPunct w:val="0"/>
        <w:spacing w:line="252" w:lineRule="exact"/>
        <w:rPr>
          <w:sz w:val="22"/>
          <w:szCs w:val="22"/>
        </w:rPr>
      </w:pPr>
      <w:r>
        <w:rPr>
          <w:sz w:val="22"/>
          <w:szCs w:val="22"/>
        </w:rPr>
        <w:t>vsebinski, finančni in terminski načrt naložbe ali dejavnosti, ki je predmet</w:t>
      </w:r>
      <w:r>
        <w:rPr>
          <w:spacing w:val="-2"/>
          <w:sz w:val="22"/>
          <w:szCs w:val="22"/>
        </w:rPr>
        <w:t xml:space="preserve"> </w:t>
      </w:r>
      <w:r>
        <w:rPr>
          <w:sz w:val="22"/>
          <w:szCs w:val="22"/>
        </w:rPr>
        <w:t>vloge;</w:t>
      </w:r>
    </w:p>
    <w:p w14:paraId="7E9F98CA" w14:textId="77777777" w:rsidR="004E6055" w:rsidRDefault="004E6055">
      <w:pPr>
        <w:pStyle w:val="Odstavekseznama"/>
        <w:numPr>
          <w:ilvl w:val="0"/>
          <w:numId w:val="6"/>
        </w:numPr>
        <w:tabs>
          <w:tab w:val="left" w:pos="856"/>
        </w:tabs>
        <w:kinsoku w:val="0"/>
        <w:overflowPunct w:val="0"/>
        <w:spacing w:before="2" w:line="252" w:lineRule="exact"/>
        <w:rPr>
          <w:sz w:val="22"/>
          <w:szCs w:val="22"/>
        </w:rPr>
      </w:pPr>
      <w:r>
        <w:rPr>
          <w:sz w:val="22"/>
          <w:szCs w:val="22"/>
        </w:rPr>
        <w:t>lokacijo naložbe ali</w:t>
      </w:r>
      <w:r>
        <w:rPr>
          <w:spacing w:val="-1"/>
          <w:sz w:val="22"/>
          <w:szCs w:val="22"/>
        </w:rPr>
        <w:t xml:space="preserve"> </w:t>
      </w:r>
      <w:r>
        <w:rPr>
          <w:sz w:val="22"/>
          <w:szCs w:val="22"/>
        </w:rPr>
        <w:t>dejavnosti;</w:t>
      </w:r>
    </w:p>
    <w:p w14:paraId="4BB582D5" w14:textId="77777777" w:rsidR="004E6055" w:rsidRDefault="004E6055">
      <w:pPr>
        <w:pStyle w:val="Odstavekseznama"/>
        <w:numPr>
          <w:ilvl w:val="0"/>
          <w:numId w:val="6"/>
        </w:numPr>
        <w:tabs>
          <w:tab w:val="left" w:pos="856"/>
        </w:tabs>
        <w:kinsoku w:val="0"/>
        <w:overflowPunct w:val="0"/>
        <w:spacing w:line="252" w:lineRule="exact"/>
        <w:rPr>
          <w:sz w:val="22"/>
          <w:szCs w:val="22"/>
        </w:rPr>
      </w:pPr>
      <w:r>
        <w:rPr>
          <w:sz w:val="22"/>
          <w:szCs w:val="22"/>
        </w:rPr>
        <w:t>seznam upravičenih</w:t>
      </w:r>
      <w:r>
        <w:rPr>
          <w:spacing w:val="-1"/>
          <w:sz w:val="22"/>
          <w:szCs w:val="22"/>
        </w:rPr>
        <w:t xml:space="preserve"> </w:t>
      </w:r>
      <w:r>
        <w:rPr>
          <w:sz w:val="22"/>
          <w:szCs w:val="22"/>
        </w:rPr>
        <w:t>stroškov;</w:t>
      </w:r>
    </w:p>
    <w:p w14:paraId="0D68F7BA" w14:textId="77777777" w:rsidR="004E6055" w:rsidRDefault="004E6055">
      <w:pPr>
        <w:pStyle w:val="Odstavekseznama"/>
        <w:numPr>
          <w:ilvl w:val="0"/>
          <w:numId w:val="6"/>
        </w:numPr>
        <w:tabs>
          <w:tab w:val="left" w:pos="856"/>
        </w:tabs>
        <w:kinsoku w:val="0"/>
        <w:overflowPunct w:val="0"/>
        <w:spacing w:line="252" w:lineRule="exact"/>
        <w:rPr>
          <w:sz w:val="22"/>
          <w:szCs w:val="22"/>
        </w:rPr>
      </w:pPr>
      <w:r>
        <w:rPr>
          <w:sz w:val="22"/>
          <w:szCs w:val="22"/>
        </w:rPr>
        <w:t>znesek zaprošenih nepovratnih</w:t>
      </w:r>
      <w:r>
        <w:rPr>
          <w:spacing w:val="-1"/>
          <w:sz w:val="22"/>
          <w:szCs w:val="22"/>
        </w:rPr>
        <w:t xml:space="preserve"> </w:t>
      </w:r>
      <w:r>
        <w:rPr>
          <w:sz w:val="22"/>
          <w:szCs w:val="22"/>
        </w:rPr>
        <w:t>sredstev;</w:t>
      </w:r>
    </w:p>
    <w:p w14:paraId="0EF465F4" w14:textId="77777777" w:rsidR="004E6055" w:rsidRDefault="004E6055">
      <w:pPr>
        <w:pStyle w:val="Odstavekseznama"/>
        <w:numPr>
          <w:ilvl w:val="0"/>
          <w:numId w:val="6"/>
        </w:numPr>
        <w:tabs>
          <w:tab w:val="left" w:pos="856"/>
        </w:tabs>
        <w:kinsoku w:val="0"/>
        <w:overflowPunct w:val="0"/>
        <w:spacing w:before="1"/>
        <w:ind w:right="215"/>
        <w:rPr>
          <w:sz w:val="22"/>
          <w:szCs w:val="22"/>
        </w:rPr>
      </w:pPr>
      <w:r>
        <w:rPr>
          <w:sz w:val="22"/>
          <w:szCs w:val="22"/>
        </w:rPr>
        <w:t>pisno izjavo vlagatelja o drugih že prejetih in zaprošenih pomočeh iz drugih javnih virov za iste upravičene stroške;</w:t>
      </w:r>
    </w:p>
    <w:p w14:paraId="50F7EAC7" w14:textId="77777777" w:rsidR="004E6055" w:rsidRDefault="004E6055">
      <w:pPr>
        <w:pStyle w:val="Odstavekseznama"/>
        <w:numPr>
          <w:ilvl w:val="0"/>
          <w:numId w:val="6"/>
        </w:numPr>
        <w:tabs>
          <w:tab w:val="left" w:pos="856"/>
        </w:tabs>
        <w:kinsoku w:val="0"/>
        <w:overflowPunct w:val="0"/>
        <w:spacing w:before="1" w:line="252" w:lineRule="exact"/>
        <w:rPr>
          <w:sz w:val="22"/>
          <w:szCs w:val="22"/>
        </w:rPr>
      </w:pPr>
      <w:r>
        <w:rPr>
          <w:sz w:val="22"/>
          <w:szCs w:val="22"/>
        </w:rPr>
        <w:t>pisno izjavo vlagatelja s seznamom vseh z njim povezanih podjetjih (enotno</w:t>
      </w:r>
      <w:r>
        <w:rPr>
          <w:spacing w:val="-11"/>
          <w:sz w:val="22"/>
          <w:szCs w:val="22"/>
        </w:rPr>
        <w:t xml:space="preserve"> </w:t>
      </w:r>
      <w:r>
        <w:rPr>
          <w:sz w:val="22"/>
          <w:szCs w:val="22"/>
        </w:rPr>
        <w:t>podjetje);</w:t>
      </w:r>
    </w:p>
    <w:p w14:paraId="51F6A36B" w14:textId="77777777" w:rsidR="004E6055" w:rsidRDefault="004E6055">
      <w:pPr>
        <w:pStyle w:val="Odstavekseznama"/>
        <w:numPr>
          <w:ilvl w:val="0"/>
          <w:numId w:val="6"/>
        </w:numPr>
        <w:tabs>
          <w:tab w:val="left" w:pos="856"/>
        </w:tabs>
        <w:kinsoku w:val="0"/>
        <w:overflowPunct w:val="0"/>
        <w:spacing w:line="252" w:lineRule="exact"/>
        <w:rPr>
          <w:sz w:val="22"/>
          <w:szCs w:val="22"/>
        </w:rPr>
      </w:pPr>
      <w:r>
        <w:rPr>
          <w:sz w:val="22"/>
          <w:szCs w:val="22"/>
        </w:rPr>
        <w:t>pisno izjavo vlagatelja o strinjanju z razpisnimi</w:t>
      </w:r>
      <w:r>
        <w:rPr>
          <w:spacing w:val="-8"/>
          <w:sz w:val="22"/>
          <w:szCs w:val="22"/>
        </w:rPr>
        <w:t xml:space="preserve"> </w:t>
      </w:r>
      <w:r>
        <w:rPr>
          <w:sz w:val="22"/>
          <w:szCs w:val="22"/>
        </w:rPr>
        <w:t>pogoji;</w:t>
      </w:r>
    </w:p>
    <w:p w14:paraId="7DE81283" w14:textId="77777777" w:rsidR="004E6055" w:rsidRDefault="004E6055">
      <w:pPr>
        <w:pStyle w:val="Odstavekseznama"/>
        <w:numPr>
          <w:ilvl w:val="0"/>
          <w:numId w:val="6"/>
        </w:numPr>
        <w:tabs>
          <w:tab w:val="left" w:pos="856"/>
        </w:tabs>
        <w:kinsoku w:val="0"/>
        <w:overflowPunct w:val="0"/>
        <w:spacing w:before="1"/>
        <w:ind w:right="218"/>
        <w:jc w:val="both"/>
        <w:rPr>
          <w:sz w:val="22"/>
          <w:szCs w:val="22"/>
        </w:rPr>
      </w:pPr>
      <w:r>
        <w:rPr>
          <w:sz w:val="22"/>
          <w:szCs w:val="22"/>
        </w:rPr>
        <w:t>pisno izjavo vlagatelja, dano pod kazensko in materialno odgovornostjo, da so v vlogi navedena dejstva točna, popolna in</w:t>
      </w:r>
      <w:r>
        <w:rPr>
          <w:spacing w:val="-6"/>
          <w:sz w:val="22"/>
          <w:szCs w:val="22"/>
        </w:rPr>
        <w:t xml:space="preserve"> </w:t>
      </w:r>
      <w:r>
        <w:rPr>
          <w:sz w:val="22"/>
          <w:szCs w:val="22"/>
        </w:rPr>
        <w:t>resnična.</w:t>
      </w:r>
    </w:p>
    <w:p w14:paraId="4B1B3934" w14:textId="77777777" w:rsidR="004E6055" w:rsidRDefault="004E6055">
      <w:pPr>
        <w:pStyle w:val="Odstavekseznama"/>
        <w:numPr>
          <w:ilvl w:val="0"/>
          <w:numId w:val="6"/>
        </w:numPr>
        <w:tabs>
          <w:tab w:val="left" w:pos="945"/>
        </w:tabs>
        <w:kinsoku w:val="0"/>
        <w:overflowPunct w:val="0"/>
        <w:ind w:left="944" w:right="217" w:hanging="360"/>
        <w:jc w:val="both"/>
        <w:rPr>
          <w:sz w:val="22"/>
          <w:szCs w:val="22"/>
        </w:rPr>
      </w:pPr>
      <w:r>
        <w:rPr>
          <w:sz w:val="22"/>
          <w:szCs w:val="22"/>
        </w:rPr>
        <w:t xml:space="preserve">pisno izjavo o vseh drugih pomočeh </w:t>
      </w:r>
      <w:r>
        <w:rPr>
          <w:i/>
          <w:iCs/>
          <w:sz w:val="22"/>
          <w:szCs w:val="22"/>
        </w:rPr>
        <w:t>de minimis</w:t>
      </w:r>
      <w:r>
        <w:rPr>
          <w:sz w:val="22"/>
          <w:szCs w:val="22"/>
        </w:rPr>
        <w:t xml:space="preserve">, ki jih je prejemnik oziroma enotno podjetje prejelo na podlagi Uredbe 1408/2013/EU, Uredbe 2023/2831/EU ali drugih uredb </w:t>
      </w:r>
      <w:r>
        <w:rPr>
          <w:i/>
          <w:iCs/>
          <w:sz w:val="22"/>
          <w:szCs w:val="22"/>
        </w:rPr>
        <w:t xml:space="preserve">de minimis </w:t>
      </w:r>
      <w:r>
        <w:rPr>
          <w:sz w:val="22"/>
          <w:szCs w:val="22"/>
        </w:rPr>
        <w:t>v predhodnih dveh poslovnih letih in v tekočem poslovnem</w:t>
      </w:r>
      <w:r>
        <w:rPr>
          <w:spacing w:val="-3"/>
          <w:sz w:val="22"/>
          <w:szCs w:val="22"/>
        </w:rPr>
        <w:t xml:space="preserve"> </w:t>
      </w:r>
      <w:r>
        <w:rPr>
          <w:sz w:val="22"/>
          <w:szCs w:val="22"/>
        </w:rPr>
        <w:t>letu;</w:t>
      </w:r>
    </w:p>
    <w:p w14:paraId="6E6E656A" w14:textId="77777777" w:rsidR="004E6055" w:rsidRDefault="004E6055">
      <w:pPr>
        <w:pStyle w:val="Odstavekseznama"/>
        <w:numPr>
          <w:ilvl w:val="0"/>
          <w:numId w:val="6"/>
        </w:numPr>
        <w:tabs>
          <w:tab w:val="left" w:pos="945"/>
        </w:tabs>
        <w:kinsoku w:val="0"/>
        <w:overflowPunct w:val="0"/>
        <w:ind w:left="944" w:right="218" w:hanging="360"/>
        <w:jc w:val="both"/>
        <w:rPr>
          <w:sz w:val="22"/>
          <w:szCs w:val="22"/>
        </w:rPr>
      </w:pPr>
      <w:r>
        <w:rPr>
          <w:sz w:val="22"/>
          <w:szCs w:val="22"/>
        </w:rPr>
        <w:t xml:space="preserve">pisno izjavo o drugih že prejetih ali zaprošenih pomočeh za iste upravičene stroške in zagotovilo, da z dodeljenim zneskom pomoči </w:t>
      </w:r>
      <w:r>
        <w:rPr>
          <w:i/>
          <w:iCs/>
          <w:sz w:val="22"/>
          <w:szCs w:val="22"/>
        </w:rPr>
        <w:t xml:space="preserve">de minimis </w:t>
      </w:r>
      <w:r>
        <w:rPr>
          <w:sz w:val="22"/>
          <w:szCs w:val="22"/>
        </w:rPr>
        <w:t xml:space="preserve">ne bo presežena zgornja meja </w:t>
      </w:r>
      <w:r>
        <w:rPr>
          <w:i/>
          <w:iCs/>
          <w:sz w:val="22"/>
          <w:szCs w:val="22"/>
        </w:rPr>
        <w:t xml:space="preserve">de minimis </w:t>
      </w:r>
      <w:r>
        <w:rPr>
          <w:sz w:val="22"/>
          <w:szCs w:val="22"/>
        </w:rPr>
        <w:t>pomoči ter intenzivnost pomoči po drugih</w:t>
      </w:r>
      <w:r>
        <w:rPr>
          <w:spacing w:val="-3"/>
          <w:sz w:val="22"/>
          <w:szCs w:val="22"/>
        </w:rPr>
        <w:t xml:space="preserve"> </w:t>
      </w:r>
      <w:r>
        <w:rPr>
          <w:sz w:val="22"/>
          <w:szCs w:val="22"/>
        </w:rPr>
        <w:t>predpisih;</w:t>
      </w:r>
    </w:p>
    <w:p w14:paraId="1C35986F" w14:textId="77777777" w:rsidR="004E6055" w:rsidRDefault="004E6055">
      <w:pPr>
        <w:pStyle w:val="Odstavekseznama"/>
        <w:numPr>
          <w:ilvl w:val="0"/>
          <w:numId w:val="6"/>
        </w:numPr>
        <w:tabs>
          <w:tab w:val="left" w:pos="945"/>
        </w:tabs>
        <w:kinsoku w:val="0"/>
        <w:overflowPunct w:val="0"/>
        <w:spacing w:line="252" w:lineRule="exact"/>
        <w:ind w:left="944" w:hanging="361"/>
        <w:jc w:val="both"/>
        <w:rPr>
          <w:sz w:val="22"/>
          <w:szCs w:val="22"/>
        </w:rPr>
      </w:pPr>
      <w:r>
        <w:rPr>
          <w:sz w:val="22"/>
          <w:szCs w:val="22"/>
        </w:rPr>
        <w:t>izjavo</w:t>
      </w:r>
      <w:r>
        <w:rPr>
          <w:spacing w:val="5"/>
          <w:sz w:val="22"/>
          <w:szCs w:val="22"/>
        </w:rPr>
        <w:t xml:space="preserve"> </w:t>
      </w:r>
      <w:r>
        <w:rPr>
          <w:sz w:val="22"/>
          <w:szCs w:val="22"/>
        </w:rPr>
        <w:t>s</w:t>
      </w:r>
      <w:r>
        <w:rPr>
          <w:spacing w:val="4"/>
          <w:sz w:val="22"/>
          <w:szCs w:val="22"/>
        </w:rPr>
        <w:t xml:space="preserve"> </w:t>
      </w:r>
      <w:r>
        <w:rPr>
          <w:sz w:val="22"/>
          <w:szCs w:val="22"/>
        </w:rPr>
        <w:t>seznamom</w:t>
      </w:r>
      <w:r>
        <w:rPr>
          <w:spacing w:val="8"/>
          <w:sz w:val="22"/>
          <w:szCs w:val="22"/>
        </w:rPr>
        <w:t xml:space="preserve"> </w:t>
      </w:r>
      <w:r>
        <w:rPr>
          <w:sz w:val="22"/>
          <w:szCs w:val="22"/>
        </w:rPr>
        <w:t>podjetij,</w:t>
      </w:r>
      <w:r>
        <w:rPr>
          <w:spacing w:val="9"/>
          <w:sz w:val="22"/>
          <w:szCs w:val="22"/>
        </w:rPr>
        <w:t xml:space="preserve"> </w:t>
      </w:r>
      <w:r>
        <w:rPr>
          <w:sz w:val="22"/>
          <w:szCs w:val="22"/>
        </w:rPr>
        <w:t>s</w:t>
      </w:r>
      <w:r>
        <w:rPr>
          <w:spacing w:val="5"/>
          <w:sz w:val="22"/>
          <w:szCs w:val="22"/>
        </w:rPr>
        <w:t xml:space="preserve"> </w:t>
      </w:r>
      <w:r>
        <w:rPr>
          <w:sz w:val="22"/>
          <w:szCs w:val="22"/>
        </w:rPr>
        <w:t>katerimi</w:t>
      </w:r>
      <w:r>
        <w:rPr>
          <w:spacing w:val="9"/>
          <w:sz w:val="22"/>
          <w:szCs w:val="22"/>
        </w:rPr>
        <w:t xml:space="preserve"> </w:t>
      </w:r>
      <w:r>
        <w:rPr>
          <w:sz w:val="22"/>
          <w:szCs w:val="22"/>
        </w:rPr>
        <w:t>je</w:t>
      </w:r>
      <w:r>
        <w:rPr>
          <w:spacing w:val="5"/>
          <w:sz w:val="22"/>
          <w:szCs w:val="22"/>
        </w:rPr>
        <w:t xml:space="preserve"> </w:t>
      </w:r>
      <w:r>
        <w:rPr>
          <w:sz w:val="22"/>
          <w:szCs w:val="22"/>
        </w:rPr>
        <w:t>lastniško</w:t>
      </w:r>
      <w:r>
        <w:rPr>
          <w:spacing w:val="6"/>
          <w:sz w:val="22"/>
          <w:szCs w:val="22"/>
        </w:rPr>
        <w:t xml:space="preserve"> </w:t>
      </w:r>
      <w:r>
        <w:rPr>
          <w:sz w:val="22"/>
          <w:szCs w:val="22"/>
        </w:rPr>
        <w:t>povezan,</w:t>
      </w:r>
      <w:r>
        <w:rPr>
          <w:spacing w:val="3"/>
          <w:sz w:val="22"/>
          <w:szCs w:val="22"/>
        </w:rPr>
        <w:t xml:space="preserve"> </w:t>
      </w:r>
      <w:r>
        <w:rPr>
          <w:sz w:val="22"/>
          <w:szCs w:val="22"/>
        </w:rPr>
        <w:t>tako</w:t>
      </w:r>
      <w:r>
        <w:rPr>
          <w:spacing w:val="4"/>
          <w:sz w:val="22"/>
          <w:szCs w:val="22"/>
        </w:rPr>
        <w:t xml:space="preserve"> </w:t>
      </w:r>
      <w:r>
        <w:rPr>
          <w:sz w:val="22"/>
          <w:szCs w:val="22"/>
        </w:rPr>
        <w:t>da</w:t>
      </w:r>
      <w:r>
        <w:rPr>
          <w:spacing w:val="7"/>
          <w:sz w:val="22"/>
          <w:szCs w:val="22"/>
        </w:rPr>
        <w:t xml:space="preserve"> </w:t>
      </w:r>
      <w:r>
        <w:rPr>
          <w:sz w:val="22"/>
          <w:szCs w:val="22"/>
        </w:rPr>
        <w:t>se</w:t>
      </w:r>
      <w:r>
        <w:rPr>
          <w:spacing w:val="8"/>
          <w:sz w:val="22"/>
          <w:szCs w:val="22"/>
        </w:rPr>
        <w:t xml:space="preserve"> </w:t>
      </w:r>
      <w:r>
        <w:rPr>
          <w:sz w:val="22"/>
          <w:szCs w:val="22"/>
        </w:rPr>
        <w:t>preveri</w:t>
      </w:r>
      <w:r>
        <w:rPr>
          <w:spacing w:val="8"/>
          <w:sz w:val="22"/>
          <w:szCs w:val="22"/>
        </w:rPr>
        <w:t xml:space="preserve"> </w:t>
      </w:r>
      <w:r>
        <w:rPr>
          <w:sz w:val="22"/>
          <w:szCs w:val="22"/>
        </w:rPr>
        <w:t>skupen</w:t>
      </w:r>
      <w:r>
        <w:rPr>
          <w:spacing w:val="6"/>
          <w:sz w:val="22"/>
          <w:szCs w:val="22"/>
        </w:rPr>
        <w:t xml:space="preserve"> </w:t>
      </w:r>
      <w:r>
        <w:rPr>
          <w:sz w:val="22"/>
          <w:szCs w:val="22"/>
        </w:rPr>
        <w:t>znesek</w:t>
      </w:r>
      <w:r>
        <w:rPr>
          <w:spacing w:val="5"/>
          <w:sz w:val="22"/>
          <w:szCs w:val="22"/>
        </w:rPr>
        <w:t xml:space="preserve"> </w:t>
      </w:r>
      <w:r>
        <w:rPr>
          <w:sz w:val="22"/>
          <w:szCs w:val="22"/>
        </w:rPr>
        <w:t>že</w:t>
      </w:r>
      <w:r>
        <w:rPr>
          <w:spacing w:val="6"/>
          <w:sz w:val="22"/>
          <w:szCs w:val="22"/>
        </w:rPr>
        <w:t xml:space="preserve"> </w:t>
      </w:r>
      <w:r>
        <w:rPr>
          <w:sz w:val="22"/>
          <w:szCs w:val="22"/>
        </w:rPr>
        <w:t>prejetih</w:t>
      </w:r>
    </w:p>
    <w:p w14:paraId="4F2596CA" w14:textId="77777777" w:rsidR="004E6055" w:rsidRDefault="004E6055">
      <w:pPr>
        <w:pStyle w:val="Telobesedila"/>
        <w:kinsoku w:val="0"/>
        <w:overflowPunct w:val="0"/>
        <w:spacing w:line="252" w:lineRule="exact"/>
        <w:ind w:left="944"/>
        <w:jc w:val="both"/>
        <w:rPr>
          <w:rFonts w:ascii="Times New Roman" w:hAnsi="Times New Roman" w:cs="Times New Roman"/>
          <w:sz w:val="22"/>
          <w:szCs w:val="22"/>
        </w:rPr>
      </w:pPr>
      <w:r>
        <w:rPr>
          <w:rFonts w:ascii="Times New Roman" w:hAnsi="Times New Roman" w:cs="Times New Roman"/>
          <w:i/>
          <w:iCs/>
          <w:sz w:val="22"/>
          <w:szCs w:val="22"/>
        </w:rPr>
        <w:t xml:space="preserve">de minimis </w:t>
      </w:r>
      <w:r>
        <w:rPr>
          <w:rFonts w:ascii="Times New Roman" w:hAnsi="Times New Roman" w:cs="Times New Roman"/>
          <w:sz w:val="22"/>
          <w:szCs w:val="22"/>
        </w:rPr>
        <w:t>pomoči za vsa z njim povezana podjetja;</w:t>
      </w:r>
    </w:p>
    <w:p w14:paraId="7016B39F" w14:textId="77777777" w:rsidR="004E6055" w:rsidRDefault="004E6055">
      <w:pPr>
        <w:pStyle w:val="Naslov5"/>
        <w:numPr>
          <w:ilvl w:val="0"/>
          <w:numId w:val="6"/>
        </w:numPr>
        <w:tabs>
          <w:tab w:val="left" w:pos="945"/>
        </w:tabs>
        <w:kinsoku w:val="0"/>
        <w:overflowPunct w:val="0"/>
        <w:spacing w:before="1"/>
        <w:ind w:left="944" w:right="217" w:hanging="360"/>
        <w:jc w:val="both"/>
      </w:pPr>
      <w:r>
        <w:t xml:space="preserve">pisno izjavo v primeru pripojitve ali združitve podjetja, da pomoč </w:t>
      </w:r>
      <w:r>
        <w:rPr>
          <w:i/>
          <w:iCs/>
        </w:rPr>
        <w:t xml:space="preserve">de minimis </w:t>
      </w:r>
      <w:r>
        <w:t xml:space="preserve">za novo ali prevzeto podjetje ne presega zgornje meje </w:t>
      </w:r>
      <w:r>
        <w:rPr>
          <w:i/>
          <w:iCs/>
        </w:rPr>
        <w:t xml:space="preserve">de minimis </w:t>
      </w:r>
      <w:r>
        <w:t>pomoči po Uredbi 1408/2013/EU oziroma Uredbi 2023/2831/EU;</w:t>
      </w:r>
    </w:p>
    <w:p w14:paraId="31F5DEB6" w14:textId="77777777" w:rsidR="004E6055" w:rsidRDefault="004E6055">
      <w:pPr>
        <w:pStyle w:val="Odstavekseznama"/>
        <w:numPr>
          <w:ilvl w:val="0"/>
          <w:numId w:val="6"/>
        </w:numPr>
        <w:tabs>
          <w:tab w:val="left" w:pos="945"/>
        </w:tabs>
        <w:kinsoku w:val="0"/>
        <w:overflowPunct w:val="0"/>
        <w:spacing w:line="252" w:lineRule="exact"/>
        <w:ind w:left="944" w:hanging="361"/>
        <w:jc w:val="both"/>
        <w:rPr>
          <w:sz w:val="22"/>
          <w:szCs w:val="22"/>
        </w:rPr>
      </w:pPr>
      <w:r>
        <w:rPr>
          <w:sz w:val="22"/>
          <w:szCs w:val="22"/>
        </w:rPr>
        <w:t>pisno izjavo vlagatelja o ločitvi dejavnosti ali</w:t>
      </w:r>
      <w:r>
        <w:rPr>
          <w:spacing w:val="-7"/>
          <w:sz w:val="22"/>
          <w:szCs w:val="22"/>
        </w:rPr>
        <w:t xml:space="preserve"> </w:t>
      </w:r>
      <w:r>
        <w:rPr>
          <w:sz w:val="22"/>
          <w:szCs w:val="22"/>
        </w:rPr>
        <w:t>stroškov.</w:t>
      </w:r>
    </w:p>
    <w:p w14:paraId="406DC103" w14:textId="77777777" w:rsidR="004E6055" w:rsidRDefault="004E6055">
      <w:pPr>
        <w:pStyle w:val="Telobesedila"/>
        <w:kinsoku w:val="0"/>
        <w:overflowPunct w:val="0"/>
        <w:spacing w:before="10"/>
        <w:rPr>
          <w:rFonts w:ascii="Times New Roman" w:hAnsi="Times New Roman" w:cs="Times New Roman"/>
          <w:sz w:val="12"/>
          <w:szCs w:val="12"/>
        </w:rPr>
      </w:pPr>
    </w:p>
    <w:p w14:paraId="4D926236" w14:textId="77777777" w:rsidR="004E6055" w:rsidRDefault="004E6055">
      <w:pPr>
        <w:pStyle w:val="Telobesedila"/>
        <w:kinsoku w:val="0"/>
        <w:overflowPunct w:val="0"/>
        <w:spacing w:before="91"/>
        <w:ind w:left="224"/>
        <w:rPr>
          <w:rFonts w:ascii="Times New Roman" w:hAnsi="Times New Roman" w:cs="Times New Roman"/>
          <w:sz w:val="22"/>
          <w:szCs w:val="22"/>
        </w:rPr>
      </w:pPr>
      <w:r>
        <w:rPr>
          <w:rFonts w:ascii="Times New Roman" w:hAnsi="Times New Roman" w:cs="Times New Roman"/>
          <w:spacing w:val="-160"/>
          <w:sz w:val="22"/>
          <w:szCs w:val="22"/>
          <w:u w:val="single" w:color="000000"/>
        </w:rPr>
        <w:t>V</w:t>
      </w:r>
      <w:r>
        <w:rPr>
          <w:rFonts w:ascii="Times New Roman" w:hAnsi="Times New Roman" w:cs="Times New Roman"/>
          <w:spacing w:val="108"/>
          <w:sz w:val="22"/>
          <w:szCs w:val="22"/>
        </w:rPr>
        <w:t xml:space="preserve"> </w:t>
      </w:r>
      <w:r>
        <w:rPr>
          <w:rFonts w:ascii="Times New Roman" w:hAnsi="Times New Roman" w:cs="Times New Roman"/>
          <w:sz w:val="22"/>
          <w:szCs w:val="22"/>
          <w:u w:val="single" w:color="000000"/>
        </w:rPr>
        <w:t xml:space="preserve">lagatelj mora vlogi (prijavnemu obrazcu </w:t>
      </w:r>
      <w:r w:rsidR="006A5FA0">
        <w:rPr>
          <w:rFonts w:ascii="Times New Roman" w:hAnsi="Times New Roman" w:cs="Times New Roman"/>
          <w:sz w:val="22"/>
          <w:szCs w:val="22"/>
          <w:u w:val="single" w:color="000000"/>
        </w:rPr>
        <w:t>2</w:t>
      </w:r>
      <w:r>
        <w:rPr>
          <w:rFonts w:ascii="Times New Roman" w:hAnsi="Times New Roman" w:cs="Times New Roman"/>
          <w:sz w:val="22"/>
          <w:szCs w:val="22"/>
          <w:u w:val="single" w:color="000000"/>
        </w:rPr>
        <w:t xml:space="preserve">) priložiti naslednje </w:t>
      </w:r>
      <w:r>
        <w:rPr>
          <w:rFonts w:ascii="Times New Roman" w:hAnsi="Times New Roman" w:cs="Times New Roman"/>
          <w:b/>
          <w:bCs/>
          <w:sz w:val="22"/>
          <w:szCs w:val="22"/>
          <w:u w:val="single" w:color="000000"/>
        </w:rPr>
        <w:t>PRILOGE</w:t>
      </w:r>
      <w:r>
        <w:rPr>
          <w:rFonts w:ascii="Times New Roman" w:hAnsi="Times New Roman" w:cs="Times New Roman"/>
          <w:sz w:val="22"/>
          <w:szCs w:val="22"/>
          <w:u w:val="single" w:color="000000"/>
        </w:rPr>
        <w:t>:</w:t>
      </w:r>
    </w:p>
    <w:p w14:paraId="03CE8E75" w14:textId="77777777" w:rsidR="004E6055" w:rsidRDefault="004E6055">
      <w:pPr>
        <w:pStyle w:val="Odstavekseznama"/>
        <w:numPr>
          <w:ilvl w:val="0"/>
          <w:numId w:val="5"/>
        </w:numPr>
        <w:tabs>
          <w:tab w:val="left" w:pos="856"/>
        </w:tabs>
        <w:kinsoku w:val="0"/>
        <w:overflowPunct w:val="0"/>
        <w:spacing w:before="2"/>
        <w:ind w:right="218" w:hanging="360"/>
        <w:rPr>
          <w:sz w:val="22"/>
          <w:szCs w:val="22"/>
        </w:rPr>
      </w:pPr>
      <w:r>
        <w:rPr>
          <w:sz w:val="22"/>
          <w:szCs w:val="22"/>
        </w:rPr>
        <w:t>ustrezna dovoljenja za izvedbo naložbe, če so v skladu z veljavnimi predpisi o graditvi objektov, urejanju prostora, varstvu kulturne dediščine, ohranjanju narave in varstvu okolja</w:t>
      </w:r>
      <w:r>
        <w:rPr>
          <w:spacing w:val="-8"/>
          <w:sz w:val="22"/>
          <w:szCs w:val="22"/>
        </w:rPr>
        <w:t xml:space="preserve"> </w:t>
      </w:r>
      <w:r>
        <w:rPr>
          <w:sz w:val="22"/>
          <w:szCs w:val="22"/>
        </w:rPr>
        <w:t>potrebna;</w:t>
      </w:r>
    </w:p>
    <w:p w14:paraId="263BD401" w14:textId="77777777" w:rsidR="004E6055" w:rsidRDefault="004E6055">
      <w:pPr>
        <w:pStyle w:val="Odstavekseznama"/>
        <w:numPr>
          <w:ilvl w:val="0"/>
          <w:numId w:val="5"/>
        </w:numPr>
        <w:tabs>
          <w:tab w:val="left" w:pos="856"/>
        </w:tabs>
        <w:kinsoku w:val="0"/>
        <w:overflowPunct w:val="0"/>
        <w:ind w:right="217" w:hanging="360"/>
        <w:rPr>
          <w:sz w:val="22"/>
          <w:szCs w:val="22"/>
        </w:rPr>
      </w:pPr>
      <w:r>
        <w:rPr>
          <w:sz w:val="22"/>
          <w:szCs w:val="22"/>
        </w:rPr>
        <w:t>projektno dokumentacijo za izvedbo naložbe in dokazila o stroških izdelave projektne dokumentacije, če so ti stroški predmet</w:t>
      </w:r>
      <w:r>
        <w:rPr>
          <w:spacing w:val="3"/>
          <w:sz w:val="22"/>
          <w:szCs w:val="22"/>
        </w:rPr>
        <w:t xml:space="preserve"> </w:t>
      </w:r>
      <w:r>
        <w:rPr>
          <w:sz w:val="22"/>
          <w:szCs w:val="22"/>
        </w:rPr>
        <w:t>vloge;</w:t>
      </w:r>
    </w:p>
    <w:p w14:paraId="6040F85D" w14:textId="77777777" w:rsidR="004E6055" w:rsidRDefault="004E6055">
      <w:pPr>
        <w:pStyle w:val="Odstavekseznama"/>
        <w:numPr>
          <w:ilvl w:val="0"/>
          <w:numId w:val="5"/>
        </w:numPr>
        <w:tabs>
          <w:tab w:val="left" w:pos="856"/>
        </w:tabs>
        <w:kinsoku w:val="0"/>
        <w:overflowPunct w:val="0"/>
        <w:ind w:left="856"/>
        <w:rPr>
          <w:sz w:val="22"/>
          <w:szCs w:val="22"/>
        </w:rPr>
      </w:pPr>
      <w:r>
        <w:rPr>
          <w:sz w:val="22"/>
          <w:szCs w:val="22"/>
        </w:rPr>
        <w:t>mnenje o upravičenosti in ekonomičnosti naložbe, ki ga pripravi pristojna kmetijsko svetovalna</w:t>
      </w:r>
      <w:r>
        <w:rPr>
          <w:spacing w:val="-15"/>
          <w:sz w:val="22"/>
          <w:szCs w:val="22"/>
        </w:rPr>
        <w:t xml:space="preserve"> </w:t>
      </w:r>
      <w:r>
        <w:rPr>
          <w:sz w:val="22"/>
          <w:szCs w:val="22"/>
        </w:rPr>
        <w:t>služba;</w:t>
      </w:r>
    </w:p>
    <w:p w14:paraId="3784E4FF" w14:textId="77777777" w:rsidR="004E6055" w:rsidRDefault="004E6055">
      <w:pPr>
        <w:pStyle w:val="Odstavekseznama"/>
        <w:numPr>
          <w:ilvl w:val="0"/>
          <w:numId w:val="5"/>
        </w:numPr>
        <w:tabs>
          <w:tab w:val="left" w:pos="856"/>
        </w:tabs>
        <w:kinsoku w:val="0"/>
        <w:overflowPunct w:val="0"/>
        <w:spacing w:line="252" w:lineRule="exact"/>
        <w:ind w:left="856"/>
        <w:rPr>
          <w:sz w:val="22"/>
          <w:szCs w:val="22"/>
        </w:rPr>
      </w:pPr>
      <w:r>
        <w:rPr>
          <w:sz w:val="22"/>
          <w:szCs w:val="22"/>
        </w:rPr>
        <w:t>dovoljenje za opravljanje dopolnilne dejavnosti na</w:t>
      </w:r>
      <w:r>
        <w:rPr>
          <w:spacing w:val="-1"/>
          <w:sz w:val="22"/>
          <w:szCs w:val="22"/>
        </w:rPr>
        <w:t xml:space="preserve"> </w:t>
      </w:r>
      <w:r>
        <w:rPr>
          <w:sz w:val="22"/>
          <w:szCs w:val="22"/>
        </w:rPr>
        <w:t>kmetiji;</w:t>
      </w:r>
    </w:p>
    <w:p w14:paraId="0051E2FB" w14:textId="77777777" w:rsidR="004E6055" w:rsidRDefault="004E6055">
      <w:pPr>
        <w:pStyle w:val="Odstavekseznama"/>
        <w:numPr>
          <w:ilvl w:val="0"/>
          <w:numId w:val="5"/>
        </w:numPr>
        <w:tabs>
          <w:tab w:val="left" w:pos="856"/>
        </w:tabs>
        <w:kinsoku w:val="0"/>
        <w:overflowPunct w:val="0"/>
        <w:spacing w:line="252" w:lineRule="exact"/>
        <w:ind w:left="856"/>
        <w:rPr>
          <w:sz w:val="22"/>
          <w:szCs w:val="22"/>
        </w:rPr>
      </w:pPr>
      <w:r>
        <w:rPr>
          <w:sz w:val="22"/>
          <w:szCs w:val="22"/>
        </w:rPr>
        <w:t>kopijo oddane zbirne vloge za tekoče leto</w:t>
      </w:r>
      <w:r>
        <w:rPr>
          <w:spacing w:val="-4"/>
          <w:sz w:val="22"/>
          <w:szCs w:val="22"/>
        </w:rPr>
        <w:t xml:space="preserve"> </w:t>
      </w:r>
      <w:r>
        <w:rPr>
          <w:sz w:val="22"/>
          <w:szCs w:val="22"/>
        </w:rPr>
        <w:t>(202</w:t>
      </w:r>
      <w:r w:rsidR="00961861">
        <w:rPr>
          <w:sz w:val="22"/>
          <w:szCs w:val="22"/>
        </w:rPr>
        <w:t>6</w:t>
      </w:r>
      <w:r>
        <w:rPr>
          <w:sz w:val="22"/>
          <w:szCs w:val="22"/>
        </w:rPr>
        <w:t>);</w:t>
      </w:r>
    </w:p>
    <w:p w14:paraId="607D7094" w14:textId="77777777" w:rsidR="004E6055" w:rsidRDefault="004E6055">
      <w:pPr>
        <w:pStyle w:val="Odstavekseznama"/>
        <w:numPr>
          <w:ilvl w:val="0"/>
          <w:numId w:val="5"/>
        </w:numPr>
        <w:tabs>
          <w:tab w:val="left" w:pos="856"/>
        </w:tabs>
        <w:kinsoku w:val="0"/>
        <w:overflowPunct w:val="0"/>
        <w:spacing w:before="1"/>
        <w:ind w:right="219" w:hanging="360"/>
        <w:rPr>
          <w:sz w:val="22"/>
          <w:szCs w:val="22"/>
        </w:rPr>
      </w:pPr>
      <w:r>
        <w:rPr>
          <w:sz w:val="22"/>
          <w:szCs w:val="22"/>
        </w:rPr>
        <w:t>dovoljenje vseh lastnikov in solastnikov objekta ali zemljišča za izvedbo naložbe, če je predmet naložbe objekt ali zemljišče v najemu, zakupu ali</w:t>
      </w:r>
      <w:r>
        <w:rPr>
          <w:spacing w:val="-5"/>
          <w:sz w:val="22"/>
          <w:szCs w:val="22"/>
        </w:rPr>
        <w:t xml:space="preserve"> </w:t>
      </w:r>
      <w:r>
        <w:rPr>
          <w:sz w:val="22"/>
          <w:szCs w:val="22"/>
        </w:rPr>
        <w:t>solastništvu;</w:t>
      </w:r>
    </w:p>
    <w:p w14:paraId="4754BCDA" w14:textId="77777777" w:rsidR="004E6055" w:rsidRDefault="004E6055">
      <w:pPr>
        <w:pStyle w:val="Odstavekseznama"/>
        <w:numPr>
          <w:ilvl w:val="0"/>
          <w:numId w:val="5"/>
        </w:numPr>
        <w:tabs>
          <w:tab w:val="left" w:pos="945"/>
        </w:tabs>
        <w:kinsoku w:val="0"/>
        <w:overflowPunct w:val="0"/>
        <w:ind w:right="564" w:hanging="360"/>
        <w:jc w:val="both"/>
        <w:rPr>
          <w:sz w:val="22"/>
          <w:szCs w:val="22"/>
        </w:rPr>
      </w:pPr>
      <w:r>
        <w:rPr>
          <w:sz w:val="22"/>
          <w:szCs w:val="22"/>
        </w:rPr>
        <w:t>ponudbo(e) in/ali predračun(e) oziroma račun(e) ter dokazila o plačilih računa(ov) za prijavljeno naložbo, ki so na dan oddaje vloge na ta javni razpis veljavni in se glasijo na ime nosilca dopolnilne dejavnosti ter v primeru naložb v opremo in naprave vsebujejo podatke o vrsti in tipu opreme ali naprave, nazivni moči in zmogljivosti, če je ta</w:t>
      </w:r>
      <w:r>
        <w:rPr>
          <w:spacing w:val="-6"/>
          <w:sz w:val="22"/>
          <w:szCs w:val="22"/>
        </w:rPr>
        <w:t xml:space="preserve"> </w:t>
      </w:r>
      <w:r>
        <w:rPr>
          <w:sz w:val="22"/>
          <w:szCs w:val="22"/>
        </w:rPr>
        <w:t>določljiva;</w:t>
      </w:r>
    </w:p>
    <w:p w14:paraId="18DDCC51" w14:textId="77777777" w:rsidR="006A5FA0" w:rsidRDefault="006A5FA0">
      <w:pPr>
        <w:pStyle w:val="Odstavekseznama"/>
        <w:numPr>
          <w:ilvl w:val="0"/>
          <w:numId w:val="5"/>
        </w:numPr>
        <w:tabs>
          <w:tab w:val="left" w:pos="912"/>
        </w:tabs>
        <w:kinsoku w:val="0"/>
        <w:overflowPunct w:val="0"/>
        <w:spacing w:line="252" w:lineRule="exact"/>
        <w:ind w:left="911" w:hanging="328"/>
        <w:jc w:val="both"/>
        <w:rPr>
          <w:sz w:val="22"/>
          <w:szCs w:val="22"/>
        </w:rPr>
      </w:pPr>
      <w:r>
        <w:rPr>
          <w:sz w:val="22"/>
          <w:szCs w:val="22"/>
        </w:rPr>
        <w:t>izjavo o poravnanih davkih in prispevkih ter obveznostih do občine;</w:t>
      </w:r>
    </w:p>
    <w:p w14:paraId="0FF40018" w14:textId="77777777" w:rsidR="004E6055" w:rsidRDefault="004E6055">
      <w:pPr>
        <w:pStyle w:val="Odstavekseznama"/>
        <w:numPr>
          <w:ilvl w:val="0"/>
          <w:numId w:val="5"/>
        </w:numPr>
        <w:tabs>
          <w:tab w:val="left" w:pos="912"/>
        </w:tabs>
        <w:kinsoku w:val="0"/>
        <w:overflowPunct w:val="0"/>
        <w:spacing w:line="252" w:lineRule="exact"/>
        <w:ind w:left="911" w:hanging="328"/>
        <w:jc w:val="both"/>
        <w:rPr>
          <w:sz w:val="22"/>
          <w:szCs w:val="22"/>
        </w:rPr>
      </w:pPr>
      <w:r>
        <w:rPr>
          <w:sz w:val="22"/>
          <w:szCs w:val="22"/>
        </w:rPr>
        <w:t>izjavo o (ne)vključitvi v sistem davka na dodano</w:t>
      </w:r>
      <w:r>
        <w:rPr>
          <w:spacing w:val="-2"/>
          <w:sz w:val="22"/>
          <w:szCs w:val="22"/>
        </w:rPr>
        <w:t xml:space="preserve"> </w:t>
      </w:r>
      <w:r>
        <w:rPr>
          <w:sz w:val="22"/>
          <w:szCs w:val="22"/>
        </w:rPr>
        <w:t>vrednost;</w:t>
      </w:r>
    </w:p>
    <w:p w14:paraId="1EB442D5" w14:textId="77777777" w:rsidR="004E6055" w:rsidRDefault="004E6055">
      <w:pPr>
        <w:pStyle w:val="Odstavekseznama"/>
        <w:numPr>
          <w:ilvl w:val="0"/>
          <w:numId w:val="5"/>
        </w:numPr>
        <w:tabs>
          <w:tab w:val="left" w:pos="945"/>
        </w:tabs>
        <w:kinsoku w:val="0"/>
        <w:overflowPunct w:val="0"/>
        <w:spacing w:line="252" w:lineRule="exact"/>
        <w:ind w:hanging="361"/>
        <w:jc w:val="both"/>
        <w:rPr>
          <w:sz w:val="22"/>
          <w:szCs w:val="22"/>
        </w:rPr>
      </w:pPr>
      <w:r>
        <w:rPr>
          <w:sz w:val="22"/>
          <w:szCs w:val="22"/>
        </w:rPr>
        <w:t>parafiran vzorec</w:t>
      </w:r>
      <w:r>
        <w:rPr>
          <w:spacing w:val="-1"/>
          <w:sz w:val="22"/>
          <w:szCs w:val="22"/>
        </w:rPr>
        <w:t xml:space="preserve"> </w:t>
      </w:r>
      <w:r>
        <w:rPr>
          <w:sz w:val="22"/>
          <w:szCs w:val="22"/>
        </w:rPr>
        <w:t>pogodbe</w:t>
      </w:r>
      <w:r w:rsidR="006A5FA0">
        <w:rPr>
          <w:sz w:val="22"/>
          <w:szCs w:val="22"/>
        </w:rPr>
        <w:t>.</w:t>
      </w:r>
    </w:p>
    <w:p w14:paraId="04749C01" w14:textId="77777777" w:rsidR="004E6055" w:rsidRDefault="004E6055">
      <w:pPr>
        <w:pStyle w:val="Telobesedila"/>
        <w:kinsoku w:val="0"/>
        <w:overflowPunct w:val="0"/>
        <w:rPr>
          <w:rFonts w:ascii="Times New Roman" w:hAnsi="Times New Roman" w:cs="Times New Roman"/>
        </w:rPr>
      </w:pPr>
    </w:p>
    <w:p w14:paraId="089195CD" w14:textId="77777777" w:rsidR="004E6055" w:rsidRDefault="004E6055">
      <w:pPr>
        <w:pStyle w:val="Telobesedila"/>
        <w:kinsoku w:val="0"/>
        <w:overflowPunct w:val="0"/>
        <w:spacing w:before="1"/>
        <w:rPr>
          <w:rFonts w:ascii="Times New Roman" w:hAnsi="Times New Roman" w:cs="Times New Roman"/>
        </w:rPr>
      </w:pPr>
    </w:p>
    <w:p w14:paraId="542C9F3B" w14:textId="77777777" w:rsidR="004E6055" w:rsidRDefault="004E6055">
      <w:pPr>
        <w:pStyle w:val="Naslov6"/>
        <w:kinsoku w:val="0"/>
        <w:overflowPunct w:val="0"/>
        <w:ind w:left="224" w:right="368"/>
      </w:pPr>
      <w:r>
        <w:t xml:space="preserve">Zahtevek za izplačilo občinskih sredstev mora biti dostavljen na Občino </w:t>
      </w:r>
      <w:r w:rsidR="009552A2">
        <w:t>Bovec</w:t>
      </w:r>
      <w:r>
        <w:t xml:space="preserve"> najkasneje do vključno </w:t>
      </w:r>
      <w:r w:rsidR="006A5FA0" w:rsidRPr="006A5FA0">
        <w:t>1</w:t>
      </w:r>
      <w:r w:rsidR="00961861">
        <w:t>4</w:t>
      </w:r>
      <w:r w:rsidR="006A5FA0" w:rsidRPr="006A5FA0">
        <w:t>. 12.</w:t>
      </w:r>
      <w:r w:rsidRPr="006A5FA0">
        <w:t xml:space="preserve"> 202</w:t>
      </w:r>
      <w:r w:rsidR="00961861">
        <w:t>6</w:t>
      </w:r>
      <w:r w:rsidRPr="006A5FA0">
        <w:t>!</w:t>
      </w:r>
    </w:p>
    <w:p w14:paraId="4EE57865" w14:textId="77777777" w:rsidR="004E6055" w:rsidRDefault="004E6055">
      <w:pPr>
        <w:pStyle w:val="Naslov6"/>
        <w:kinsoku w:val="0"/>
        <w:overflowPunct w:val="0"/>
        <w:ind w:left="224" w:right="368"/>
        <w:sectPr w:rsidR="004E6055">
          <w:pgSz w:w="11910" w:h="16840"/>
          <w:pgMar w:top="1360" w:right="680" w:bottom="860" w:left="740" w:header="0" w:footer="669" w:gutter="0"/>
          <w:cols w:space="708" w:equalWidth="0">
            <w:col w:w="10490"/>
          </w:cols>
          <w:noEndnote/>
        </w:sectPr>
      </w:pPr>
    </w:p>
    <w:p w14:paraId="54488BFD" w14:textId="77777777" w:rsidR="004E6055" w:rsidRDefault="004E6055">
      <w:pPr>
        <w:pStyle w:val="Telobesedila"/>
        <w:kinsoku w:val="0"/>
        <w:overflowPunct w:val="0"/>
        <w:spacing w:before="69"/>
        <w:ind w:left="224"/>
        <w:rPr>
          <w:rFonts w:ascii="Book Antiqua" w:hAnsi="Book Antiqua" w:cs="Book Antiqua"/>
          <w:i/>
          <w:iCs/>
        </w:rPr>
      </w:pPr>
      <w:r>
        <w:rPr>
          <w:rFonts w:ascii="Book Antiqua" w:hAnsi="Book Antiqua" w:cs="Book Antiqua"/>
          <w:b/>
          <w:bCs/>
          <w:i/>
          <w:iCs/>
        </w:rPr>
        <w:lastRenderedPageBreak/>
        <w:t xml:space="preserve">OPOZORILO! </w:t>
      </w:r>
      <w:r>
        <w:rPr>
          <w:rFonts w:ascii="Book Antiqua" w:hAnsi="Book Antiqua" w:cs="Book Antiqua"/>
          <w:i/>
          <w:iCs/>
        </w:rPr>
        <w:t>Vzorec pogodbe je potrebno podpisati, s strani pravne osebe tudi žigosati, in ga ob prijavi na razpis priložiti razpisnim obrazcem in dokazilom!</w:t>
      </w:r>
    </w:p>
    <w:p w14:paraId="7E2F45D1" w14:textId="2E49F830" w:rsidR="004E6055" w:rsidRDefault="002158A1">
      <w:pPr>
        <w:pStyle w:val="Telobesedila"/>
        <w:kinsoku w:val="0"/>
        <w:overflowPunct w:val="0"/>
        <w:spacing w:before="9"/>
        <w:rPr>
          <w:rFonts w:ascii="Book Antiqua" w:hAnsi="Book Antiqua" w:cs="Book Antiqua"/>
          <w:i/>
          <w:iCs/>
          <w:sz w:val="25"/>
          <w:szCs w:val="25"/>
        </w:rPr>
      </w:pPr>
      <w:r>
        <w:rPr>
          <w:noProof/>
        </w:rPr>
        <mc:AlternateContent>
          <mc:Choice Requires="wps">
            <w:drawing>
              <wp:anchor distT="0" distB="0" distL="0" distR="0" simplePos="0" relativeHeight="251661312" behindDoc="0" locked="0" layoutInCell="0" allowOverlap="1" wp14:anchorId="7D639536" wp14:editId="04182B83">
                <wp:simplePos x="0" y="0"/>
                <wp:positionH relativeFrom="page">
                  <wp:posOffset>539750</wp:posOffset>
                </wp:positionH>
                <wp:positionV relativeFrom="paragraph">
                  <wp:posOffset>227330</wp:posOffset>
                </wp:positionV>
                <wp:extent cx="6521450" cy="180340"/>
                <wp:effectExtent l="0" t="0" r="0" b="0"/>
                <wp:wrapTopAndBottom/>
                <wp:docPr id="278641965"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1450" cy="180340"/>
                        </a:xfrm>
                        <a:prstGeom prst="rect">
                          <a:avLst/>
                        </a:prstGeom>
                        <a:solidFill>
                          <a:srgbClr val="CCCCFF"/>
                        </a:solidFill>
                        <a:ln w="9144">
                          <a:solidFill>
                            <a:srgbClr val="000000"/>
                          </a:solidFill>
                          <a:miter lim="800000"/>
                          <a:headEnd/>
                          <a:tailEnd/>
                        </a:ln>
                      </wps:spPr>
                      <wps:txbx>
                        <w:txbxContent>
                          <w:p w14:paraId="1D5A07B9" w14:textId="77777777" w:rsidR="004E6055" w:rsidRDefault="004E6055">
                            <w:pPr>
                              <w:pStyle w:val="Telobesedila"/>
                              <w:kinsoku w:val="0"/>
                              <w:overflowPunct w:val="0"/>
                              <w:spacing w:before="19"/>
                              <w:ind w:left="107"/>
                              <w:rPr>
                                <w:b/>
                                <w:bCs/>
                              </w:rPr>
                            </w:pPr>
                            <w:r>
                              <w:rPr>
                                <w:b/>
                                <w:bCs/>
                              </w:rPr>
                              <w:t>VZOREC POGODBE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639536" id="Text Box 110" o:spid="_x0000_s1037" type="#_x0000_t202" style="position:absolute;margin-left:42.5pt;margin-top:17.9pt;width:513.5pt;height:14.2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" o:allowincell="f" fillcolor="#ccf" strokeweight=".72pt">
                <v:textbox inset="0,0,0,0">
                  <w:txbxContent>
                    <w:p w14:paraId="1D5A07B9" w14:textId="77777777" w:rsidR="004E6055" w:rsidRDefault="004E6055">
                      <w:pPr>
                        <w:pStyle w:val="Telobesedila"/>
                        <w:kinsoku w:val="0"/>
                        <w:overflowPunct w:val="0"/>
                        <w:spacing w:before="19"/>
                        <w:ind w:left="107"/>
                        <w:rPr>
                          <w:b/>
                          <w:bCs/>
                        </w:rPr>
                      </w:pPr>
                      <w:r>
                        <w:rPr>
                          <w:b/>
                          <w:bCs/>
                        </w:rPr>
                        <w:t>VZOREC POGODBE</w:t>
                      </w:r>
                    </w:p>
                  </w:txbxContent>
                </v:textbox>
                <w10:wrap type="topAndBottom" anchorx="page"/>
              </v:shape>
            </w:pict>
          </mc:Fallback>
        </mc:AlternateContent>
      </w:r>
    </w:p>
    <w:p w14:paraId="76966C1E" w14:textId="77777777" w:rsidR="004E6055" w:rsidRDefault="004E6055">
      <w:pPr>
        <w:pStyle w:val="Telobesedila"/>
        <w:kinsoku w:val="0"/>
        <w:overflowPunct w:val="0"/>
        <w:spacing w:before="11"/>
        <w:rPr>
          <w:rFonts w:ascii="Book Antiqua" w:hAnsi="Book Antiqua" w:cs="Book Antiqua"/>
          <w:i/>
          <w:iCs/>
          <w:sz w:val="8"/>
          <w:szCs w:val="8"/>
        </w:rPr>
      </w:pPr>
    </w:p>
    <w:p w14:paraId="03BEAB38" w14:textId="77777777" w:rsidR="004E6055" w:rsidRDefault="004E6055">
      <w:pPr>
        <w:pStyle w:val="Naslov6"/>
        <w:kinsoku w:val="0"/>
        <w:overflowPunct w:val="0"/>
        <w:spacing w:before="92"/>
        <w:ind w:left="224" w:right="368"/>
        <w:rPr>
          <w:b w:val="0"/>
          <w:bCs w:val="0"/>
        </w:rPr>
      </w:pPr>
      <w:r>
        <w:t xml:space="preserve">OBČINA  </w:t>
      </w:r>
      <w:r w:rsidR="000E4327">
        <w:t>BOVEC</w:t>
      </w:r>
      <w:r>
        <w:t xml:space="preserve">,  </w:t>
      </w:r>
      <w:r w:rsidR="000E4327">
        <w:t>Trg golobarskih žrtev 8</w:t>
      </w:r>
      <w:r>
        <w:t>,  52</w:t>
      </w:r>
      <w:r w:rsidR="000E4327">
        <w:t>30</w:t>
      </w:r>
      <w:r>
        <w:t xml:space="preserve">  </w:t>
      </w:r>
      <w:r w:rsidR="000E4327">
        <w:t>Bovec</w:t>
      </w:r>
      <w:r>
        <w:t xml:space="preserve">,  ki   jo  zastopa   župan  </w:t>
      </w:r>
      <w:r w:rsidR="000E4327">
        <w:t>Valter Mlekuž</w:t>
      </w:r>
      <w:r>
        <w:t>,  matična   št</w:t>
      </w:r>
      <w:r w:rsidR="000E4327">
        <w:t xml:space="preserve">. </w:t>
      </w:r>
      <w:r w:rsidR="000E4327" w:rsidRPr="000E4327">
        <w:t>5881498000</w:t>
      </w:r>
      <w:r>
        <w:t xml:space="preserve">, Identifikacijska št. za DDV: </w:t>
      </w:r>
      <w:r w:rsidR="000E4327" w:rsidRPr="000E4327">
        <w:t>SI36828866</w:t>
      </w:r>
      <w:r>
        <w:t xml:space="preserve"> </w:t>
      </w:r>
      <w:r>
        <w:rPr>
          <w:b w:val="0"/>
          <w:bCs w:val="0"/>
        </w:rPr>
        <w:t>(v nadaljevanju besedila:</w:t>
      </w:r>
      <w:r>
        <w:rPr>
          <w:b w:val="0"/>
          <w:bCs w:val="0"/>
          <w:spacing w:val="-10"/>
        </w:rPr>
        <w:t xml:space="preserve"> </w:t>
      </w:r>
      <w:r>
        <w:rPr>
          <w:b w:val="0"/>
          <w:bCs w:val="0"/>
          <w:i/>
          <w:iCs/>
        </w:rPr>
        <w:t>Občina</w:t>
      </w:r>
      <w:r>
        <w:rPr>
          <w:b w:val="0"/>
          <w:bCs w:val="0"/>
        </w:rPr>
        <w:t>)</w:t>
      </w:r>
    </w:p>
    <w:p w14:paraId="44BB419C" w14:textId="77777777" w:rsidR="004E6055" w:rsidRDefault="004E6055">
      <w:pPr>
        <w:pStyle w:val="Telobesedila"/>
        <w:kinsoku w:val="0"/>
        <w:overflowPunct w:val="0"/>
        <w:rPr>
          <w:sz w:val="21"/>
          <w:szCs w:val="21"/>
        </w:rPr>
      </w:pPr>
    </w:p>
    <w:p w14:paraId="5ED0D556" w14:textId="77777777" w:rsidR="004E6055" w:rsidRDefault="004E6055">
      <w:pPr>
        <w:pStyle w:val="Telobesedila"/>
        <w:kinsoku w:val="0"/>
        <w:overflowPunct w:val="0"/>
        <w:ind w:left="224"/>
      </w:pPr>
      <w:r>
        <w:t>in</w:t>
      </w:r>
    </w:p>
    <w:p w14:paraId="0C953204" w14:textId="77777777" w:rsidR="004E6055" w:rsidRDefault="004E6055">
      <w:pPr>
        <w:pStyle w:val="Telobesedila"/>
        <w:kinsoku w:val="0"/>
        <w:overflowPunct w:val="0"/>
        <w:spacing w:before="10"/>
      </w:pPr>
    </w:p>
    <w:p w14:paraId="52AC7AE6" w14:textId="77777777" w:rsidR="004E6055" w:rsidRDefault="004E6055">
      <w:pPr>
        <w:pStyle w:val="Telobesedila"/>
        <w:tabs>
          <w:tab w:val="left" w:pos="10302"/>
        </w:tabs>
        <w:kinsoku w:val="0"/>
        <w:overflowPunct w:val="0"/>
        <w:spacing w:line="229" w:lineRule="exact"/>
        <w:ind w:left="224"/>
        <w:rPr>
          <w:rFonts w:ascii="Times New Roman" w:hAnsi="Times New Roman" w:cs="Times New Roman"/>
          <w:sz w:val="16"/>
          <w:szCs w:val="16"/>
        </w:rPr>
      </w:pPr>
      <w:r>
        <w:rPr>
          <w:b/>
          <w:bCs/>
        </w:rPr>
        <w:t xml:space="preserve">vlagatelj (upravičenec) </w:t>
      </w:r>
      <w:r>
        <w:rPr>
          <w:i/>
          <w:iCs/>
          <w:sz w:val="16"/>
          <w:szCs w:val="16"/>
        </w:rPr>
        <w:t xml:space="preserve">/Ime  in priimek  ali  Naziv,  Ulica  in hišna številka; Poštna  številka, </w:t>
      </w:r>
      <w:r>
        <w:rPr>
          <w:i/>
          <w:iCs/>
          <w:spacing w:val="4"/>
          <w:sz w:val="16"/>
          <w:szCs w:val="16"/>
        </w:rPr>
        <w:t xml:space="preserve"> </w:t>
      </w:r>
      <w:r>
        <w:rPr>
          <w:i/>
          <w:iCs/>
          <w:sz w:val="16"/>
          <w:szCs w:val="16"/>
        </w:rPr>
        <w:t xml:space="preserve">Pošta/ </w:t>
      </w:r>
      <w:r>
        <w:rPr>
          <w:i/>
          <w:iCs/>
          <w:spacing w:val="-18"/>
          <w:sz w:val="16"/>
          <w:szCs w:val="16"/>
        </w:rPr>
        <w:t xml:space="preserve"> </w:t>
      </w:r>
      <w:r>
        <w:rPr>
          <w:rFonts w:ascii="Times New Roman" w:hAnsi="Times New Roman" w:cs="Times New Roman"/>
          <w:sz w:val="16"/>
          <w:szCs w:val="16"/>
          <w:u w:val="single" w:color="000000"/>
        </w:rPr>
        <w:t xml:space="preserve"> </w:t>
      </w:r>
      <w:r>
        <w:rPr>
          <w:rFonts w:ascii="Times New Roman" w:hAnsi="Times New Roman" w:cs="Times New Roman"/>
          <w:sz w:val="16"/>
          <w:szCs w:val="16"/>
          <w:u w:val="single" w:color="000000"/>
        </w:rPr>
        <w:tab/>
      </w:r>
    </w:p>
    <w:p w14:paraId="3DF3B347" w14:textId="77777777" w:rsidR="004E6055" w:rsidRDefault="004E6055">
      <w:pPr>
        <w:pStyle w:val="Telobesedila"/>
        <w:tabs>
          <w:tab w:val="left" w:pos="10189"/>
        </w:tabs>
        <w:kinsoku w:val="0"/>
        <w:overflowPunct w:val="0"/>
        <w:spacing w:line="229" w:lineRule="exact"/>
        <w:ind w:left="224"/>
      </w:pPr>
      <w:r>
        <w:rPr>
          <w:rFonts w:ascii="Times New Roman" w:hAnsi="Times New Roman" w:cs="Times New Roman"/>
          <w:w w:val="99"/>
          <w:u w:val="single" w:color="000000"/>
        </w:rPr>
        <w:t xml:space="preserve"> </w:t>
      </w:r>
      <w:r>
        <w:rPr>
          <w:rFonts w:ascii="Times New Roman" w:hAnsi="Times New Roman" w:cs="Times New Roman"/>
          <w:u w:val="single" w:color="000000"/>
        </w:rPr>
        <w:tab/>
      </w:r>
      <w:r>
        <w:t>,</w:t>
      </w:r>
    </w:p>
    <w:p w14:paraId="49318FF2" w14:textId="77777777" w:rsidR="004E6055" w:rsidRDefault="004E6055">
      <w:pPr>
        <w:pStyle w:val="Telobesedila"/>
        <w:tabs>
          <w:tab w:val="left" w:pos="3181"/>
          <w:tab w:val="left" w:pos="6695"/>
          <w:tab w:val="left" w:pos="7769"/>
          <w:tab w:val="left" w:pos="10155"/>
        </w:tabs>
        <w:kinsoku w:val="0"/>
        <w:overflowPunct w:val="0"/>
        <w:spacing w:before="1" w:line="470" w:lineRule="atLeast"/>
        <w:ind w:left="224" w:right="217"/>
        <w:rPr>
          <w:i/>
          <w:iCs/>
        </w:rPr>
      </w:pPr>
      <w:r>
        <w:t>KMG-MID:</w:t>
      </w:r>
      <w:r>
        <w:rPr>
          <w:u w:val="single" w:color="000000"/>
        </w:rPr>
        <w:t xml:space="preserve"> </w:t>
      </w:r>
      <w:r>
        <w:rPr>
          <w:u w:val="single" w:color="000000"/>
        </w:rPr>
        <w:tab/>
      </w:r>
      <w:r>
        <w:t>,</w:t>
      </w:r>
      <w:r>
        <w:rPr>
          <w:spacing w:val="-2"/>
        </w:rPr>
        <w:t xml:space="preserve"> </w:t>
      </w:r>
      <w:r>
        <w:t>matična</w:t>
      </w:r>
      <w:r>
        <w:rPr>
          <w:spacing w:val="-3"/>
        </w:rPr>
        <w:t xml:space="preserve"> </w:t>
      </w:r>
      <w:r>
        <w:t>številka:</w:t>
      </w:r>
      <w:r>
        <w:rPr>
          <w:u w:val="single" w:color="000000"/>
        </w:rPr>
        <w:t xml:space="preserve"> </w:t>
      </w:r>
      <w:r>
        <w:rPr>
          <w:u w:val="single" w:color="000000"/>
        </w:rPr>
        <w:tab/>
      </w:r>
      <w:r>
        <w:rPr>
          <w:sz w:val="16"/>
          <w:szCs w:val="16"/>
        </w:rPr>
        <w:t>_</w:t>
      </w:r>
      <w:r>
        <w:t>, davčna številka:</w:t>
      </w:r>
      <w:r>
        <w:rPr>
          <w:spacing w:val="-1"/>
        </w:rPr>
        <w:t xml:space="preserve"> </w:t>
      </w:r>
      <w:r>
        <w:rPr>
          <w:sz w:val="16"/>
          <w:szCs w:val="16"/>
        </w:rPr>
        <w:t>_</w:t>
      </w:r>
      <w:r>
        <w:rPr>
          <w:sz w:val="16"/>
          <w:szCs w:val="16"/>
          <w:u w:val="single" w:color="000000"/>
        </w:rPr>
        <w:t xml:space="preserve"> </w:t>
      </w:r>
      <w:r>
        <w:rPr>
          <w:sz w:val="16"/>
          <w:szCs w:val="16"/>
          <w:u w:val="single" w:color="000000"/>
        </w:rPr>
        <w:tab/>
      </w:r>
      <w:r>
        <w:t>, ki ga zastopa/katerega</w:t>
      </w:r>
      <w:r>
        <w:rPr>
          <w:spacing w:val="-5"/>
        </w:rPr>
        <w:t xml:space="preserve"> </w:t>
      </w:r>
      <w:r>
        <w:t>nosilec</w:t>
      </w:r>
      <w:r>
        <w:rPr>
          <w:spacing w:val="-2"/>
        </w:rPr>
        <w:t xml:space="preserve"> </w:t>
      </w:r>
      <w:r>
        <w:t>je</w:t>
      </w:r>
      <w:r>
        <w:rPr>
          <w:u w:val="single" w:color="000000"/>
        </w:rPr>
        <w:t xml:space="preserve"> </w:t>
      </w:r>
      <w:r>
        <w:rPr>
          <w:u w:val="single" w:color="000000"/>
        </w:rPr>
        <w:tab/>
      </w:r>
      <w:r>
        <w:rPr>
          <w:u w:val="single" w:color="000000"/>
        </w:rPr>
        <w:tab/>
      </w:r>
      <w:r>
        <w:rPr>
          <w:u w:val="single" w:color="000000"/>
        </w:rPr>
        <w:tab/>
      </w:r>
      <w:r>
        <w:rPr>
          <w:i/>
          <w:iCs/>
          <w:sz w:val="16"/>
          <w:szCs w:val="16"/>
        </w:rPr>
        <w:t>/ime in priimek zastopnika/nosilca/</w:t>
      </w:r>
      <w:r>
        <w:rPr>
          <w:i/>
          <w:iCs/>
        </w:rPr>
        <w:t>,</w:t>
      </w:r>
    </w:p>
    <w:p w14:paraId="0D6C1900" w14:textId="77777777" w:rsidR="004E6055" w:rsidRDefault="004E6055">
      <w:pPr>
        <w:pStyle w:val="Telobesedila"/>
        <w:kinsoku w:val="0"/>
        <w:overflowPunct w:val="0"/>
        <w:ind w:left="224"/>
      </w:pPr>
      <w:r>
        <w:t xml:space="preserve">(v nadaljevanju: </w:t>
      </w:r>
      <w:r>
        <w:rPr>
          <w:i/>
          <w:iCs/>
        </w:rPr>
        <w:t>končni prejemnik</w:t>
      </w:r>
      <w:r>
        <w:t>)</w:t>
      </w:r>
    </w:p>
    <w:p w14:paraId="0707BF90" w14:textId="77777777" w:rsidR="004E6055" w:rsidRDefault="004E6055">
      <w:pPr>
        <w:pStyle w:val="Telobesedila"/>
        <w:kinsoku w:val="0"/>
        <w:overflowPunct w:val="0"/>
        <w:spacing w:before="9"/>
        <w:rPr>
          <w:sz w:val="11"/>
          <w:szCs w:val="11"/>
        </w:rPr>
      </w:pPr>
    </w:p>
    <w:p w14:paraId="4F4CB162" w14:textId="77777777" w:rsidR="004E6055" w:rsidRDefault="004E6055">
      <w:pPr>
        <w:pStyle w:val="Telobesedila"/>
        <w:kinsoku w:val="0"/>
        <w:overflowPunct w:val="0"/>
        <w:spacing w:before="9"/>
        <w:rPr>
          <w:sz w:val="11"/>
          <w:szCs w:val="11"/>
        </w:rPr>
        <w:sectPr w:rsidR="004E6055">
          <w:footerReference w:type="default" r:id="rId12"/>
          <w:pgSz w:w="11910" w:h="16840"/>
          <w:pgMar w:top="1220" w:right="680" w:bottom="280" w:left="740" w:header="0" w:footer="0" w:gutter="0"/>
          <w:cols w:space="708"/>
          <w:noEndnote/>
        </w:sectPr>
      </w:pPr>
    </w:p>
    <w:p w14:paraId="4C3DCDAC" w14:textId="77777777" w:rsidR="004E6055" w:rsidRDefault="004E6055">
      <w:pPr>
        <w:pStyle w:val="Naslov6"/>
        <w:kinsoku w:val="0"/>
        <w:overflowPunct w:val="0"/>
        <w:spacing w:before="93"/>
        <w:ind w:left="224"/>
      </w:pPr>
      <w:r>
        <w:t>skleneta</w:t>
      </w:r>
    </w:p>
    <w:p w14:paraId="7A082DDA" w14:textId="77777777" w:rsidR="004E6055" w:rsidRDefault="004E6055">
      <w:pPr>
        <w:pStyle w:val="Telobesedila"/>
        <w:kinsoku w:val="0"/>
        <w:overflowPunct w:val="0"/>
        <w:rPr>
          <w:b/>
          <w:bCs/>
          <w:sz w:val="26"/>
          <w:szCs w:val="26"/>
        </w:rPr>
      </w:pPr>
      <w:r>
        <w:rPr>
          <w:rFonts w:ascii="Times New Roman" w:hAnsi="Times New Roman" w:cs="Times New Roman"/>
          <w:sz w:val="24"/>
          <w:szCs w:val="24"/>
        </w:rPr>
        <w:br w:type="column"/>
      </w:r>
    </w:p>
    <w:p w14:paraId="26D3F364" w14:textId="77777777" w:rsidR="004E6055" w:rsidRDefault="004E6055">
      <w:pPr>
        <w:pStyle w:val="Telobesedila"/>
        <w:kinsoku w:val="0"/>
        <w:overflowPunct w:val="0"/>
        <w:spacing w:before="1"/>
        <w:rPr>
          <w:b/>
          <w:bCs/>
          <w:sz w:val="23"/>
          <w:szCs w:val="23"/>
        </w:rPr>
      </w:pPr>
    </w:p>
    <w:p w14:paraId="2C2D0C16" w14:textId="77777777" w:rsidR="004E6055" w:rsidRDefault="004E6055">
      <w:pPr>
        <w:pStyle w:val="Telobesedila"/>
        <w:kinsoku w:val="0"/>
        <w:overflowPunct w:val="0"/>
        <w:ind w:left="224"/>
        <w:rPr>
          <w:b/>
          <w:bCs/>
          <w:sz w:val="24"/>
          <w:szCs w:val="24"/>
        </w:rPr>
      </w:pPr>
      <w:r>
        <w:rPr>
          <w:b/>
          <w:bCs/>
          <w:sz w:val="24"/>
          <w:szCs w:val="24"/>
        </w:rPr>
        <w:t>P O G O D</w:t>
      </w:r>
      <w:r>
        <w:rPr>
          <w:b/>
          <w:bCs/>
          <w:spacing w:val="64"/>
          <w:sz w:val="24"/>
          <w:szCs w:val="24"/>
        </w:rPr>
        <w:t xml:space="preserve"> </w:t>
      </w:r>
      <w:r>
        <w:rPr>
          <w:b/>
          <w:bCs/>
          <w:sz w:val="24"/>
          <w:szCs w:val="24"/>
        </w:rPr>
        <w:t>B O</w:t>
      </w:r>
    </w:p>
    <w:p w14:paraId="573569C7" w14:textId="77777777" w:rsidR="004E6055" w:rsidRDefault="004E6055">
      <w:pPr>
        <w:pStyle w:val="Telobesedila"/>
        <w:kinsoku w:val="0"/>
        <w:overflowPunct w:val="0"/>
        <w:ind w:left="224"/>
        <w:rPr>
          <w:b/>
          <w:bCs/>
          <w:sz w:val="24"/>
          <w:szCs w:val="24"/>
        </w:rPr>
        <w:sectPr w:rsidR="004E6055">
          <w:type w:val="continuous"/>
          <w:pgSz w:w="11910" w:h="16840"/>
          <w:pgMar w:top="1400" w:right="680" w:bottom="1240" w:left="740" w:header="708" w:footer="708" w:gutter="0"/>
          <w:cols w:num="2" w:space="708" w:equalWidth="0">
            <w:col w:w="1065" w:space="2977"/>
            <w:col w:w="6448"/>
          </w:cols>
          <w:noEndnote/>
        </w:sectPr>
      </w:pPr>
    </w:p>
    <w:p w14:paraId="3727E391" w14:textId="77777777" w:rsidR="004E6055" w:rsidRDefault="004E6055">
      <w:pPr>
        <w:pStyle w:val="Telobesedila"/>
        <w:kinsoku w:val="0"/>
        <w:overflowPunct w:val="0"/>
        <w:spacing w:before="8"/>
        <w:rPr>
          <w:b/>
          <w:bCs/>
          <w:sz w:val="12"/>
          <w:szCs w:val="12"/>
        </w:rPr>
      </w:pPr>
    </w:p>
    <w:p w14:paraId="1051F736" w14:textId="77777777" w:rsidR="004E6055" w:rsidRDefault="004E6055">
      <w:pPr>
        <w:pStyle w:val="Telobesedila"/>
        <w:kinsoku w:val="0"/>
        <w:overflowPunct w:val="0"/>
        <w:spacing w:before="93"/>
        <w:ind w:left="478" w:right="476"/>
        <w:jc w:val="center"/>
        <w:rPr>
          <w:b/>
          <w:bCs/>
        </w:rPr>
      </w:pPr>
      <w:r>
        <w:rPr>
          <w:b/>
          <w:bCs/>
        </w:rPr>
        <w:t xml:space="preserve">O DODELITVI POMOČI </w:t>
      </w:r>
      <w:r>
        <w:rPr>
          <w:b/>
          <w:bCs/>
          <w:i/>
          <w:iCs/>
        </w:rPr>
        <w:t xml:space="preserve">DE MINIMIS </w:t>
      </w:r>
      <w:r>
        <w:rPr>
          <w:b/>
          <w:bCs/>
        </w:rPr>
        <w:t>ZA OHRANJANJE IN SPODBUJANJE RAZVOJA KMETIJSTVA</w:t>
      </w:r>
      <w:r w:rsidR="00961861">
        <w:rPr>
          <w:b/>
          <w:bCs/>
        </w:rPr>
        <w:t>,</w:t>
      </w:r>
      <w:r w:rsidR="000E4327">
        <w:rPr>
          <w:b/>
          <w:bCs/>
        </w:rPr>
        <w:t xml:space="preserve"> ČEBELARSTVA</w:t>
      </w:r>
      <w:r w:rsidR="00961861">
        <w:rPr>
          <w:b/>
          <w:bCs/>
        </w:rPr>
        <w:t>, GOZDARSTVA IN PODEŽELJA</w:t>
      </w:r>
      <w:r>
        <w:rPr>
          <w:b/>
          <w:bCs/>
        </w:rPr>
        <w:t xml:space="preserve"> V OBČINI </w:t>
      </w:r>
      <w:r w:rsidR="000E4327">
        <w:rPr>
          <w:b/>
          <w:bCs/>
        </w:rPr>
        <w:t>BOVEC</w:t>
      </w:r>
      <w:r>
        <w:rPr>
          <w:b/>
          <w:bCs/>
        </w:rPr>
        <w:t xml:space="preserve"> ZA LETO 202</w:t>
      </w:r>
      <w:r w:rsidR="00961861">
        <w:rPr>
          <w:b/>
          <w:bCs/>
        </w:rPr>
        <w:t>6</w:t>
      </w:r>
    </w:p>
    <w:p w14:paraId="33859BAC" w14:textId="77777777" w:rsidR="004E6055" w:rsidRDefault="004E6055">
      <w:pPr>
        <w:pStyle w:val="Telobesedila"/>
        <w:kinsoku w:val="0"/>
        <w:overflowPunct w:val="0"/>
        <w:rPr>
          <w:b/>
          <w:bCs/>
          <w:sz w:val="21"/>
          <w:szCs w:val="21"/>
        </w:rPr>
      </w:pPr>
    </w:p>
    <w:p w14:paraId="27B1F326" w14:textId="77777777" w:rsidR="004E6055" w:rsidRDefault="004E6055">
      <w:pPr>
        <w:pStyle w:val="Telobesedila"/>
        <w:kinsoku w:val="0"/>
        <w:overflowPunct w:val="0"/>
        <w:spacing w:before="1"/>
        <w:ind w:left="479" w:right="476"/>
        <w:jc w:val="center"/>
        <w:rPr>
          <w:b/>
          <w:bCs/>
          <w:sz w:val="24"/>
          <w:szCs w:val="24"/>
        </w:rPr>
      </w:pPr>
      <w:r>
        <w:rPr>
          <w:b/>
          <w:bCs/>
          <w:sz w:val="24"/>
          <w:szCs w:val="24"/>
        </w:rPr>
        <w:t>POMOČ ZA NALOŽBE ZA OPRAVLJANJE DOPOLNILNIH DEJAVNOSTI NA KMETIJI</w:t>
      </w:r>
    </w:p>
    <w:p w14:paraId="70C9AE3A" w14:textId="77777777" w:rsidR="004E6055" w:rsidRDefault="004E6055">
      <w:pPr>
        <w:pStyle w:val="Telobesedila"/>
        <w:kinsoku w:val="0"/>
        <w:overflowPunct w:val="0"/>
        <w:rPr>
          <w:b/>
          <w:bCs/>
          <w:sz w:val="26"/>
          <w:szCs w:val="26"/>
        </w:rPr>
      </w:pPr>
    </w:p>
    <w:p w14:paraId="042DD478" w14:textId="77777777" w:rsidR="004E6055" w:rsidRDefault="004E6055">
      <w:pPr>
        <w:pStyle w:val="Odstavekseznama"/>
        <w:numPr>
          <w:ilvl w:val="1"/>
          <w:numId w:val="5"/>
        </w:numPr>
        <w:tabs>
          <w:tab w:val="left" w:pos="5397"/>
        </w:tabs>
        <w:kinsoku w:val="0"/>
        <w:overflowPunct w:val="0"/>
        <w:spacing w:before="180"/>
        <w:rPr>
          <w:rFonts w:ascii="Arial" w:hAnsi="Arial" w:cs="Arial"/>
          <w:b/>
          <w:bCs/>
          <w:sz w:val="20"/>
          <w:szCs w:val="20"/>
        </w:rPr>
      </w:pPr>
      <w:r>
        <w:rPr>
          <w:rFonts w:ascii="Arial" w:hAnsi="Arial" w:cs="Arial"/>
          <w:b/>
          <w:bCs/>
          <w:sz w:val="20"/>
          <w:szCs w:val="20"/>
        </w:rPr>
        <w:t>člen</w:t>
      </w:r>
    </w:p>
    <w:p w14:paraId="6D3CBA8F" w14:textId="77777777" w:rsidR="004E6055" w:rsidRDefault="004E6055">
      <w:pPr>
        <w:pStyle w:val="Telobesedila"/>
        <w:kinsoku w:val="0"/>
        <w:overflowPunct w:val="0"/>
        <w:spacing w:before="10"/>
        <w:rPr>
          <w:b/>
          <w:bCs/>
        </w:rPr>
      </w:pPr>
    </w:p>
    <w:p w14:paraId="4DCDFE47" w14:textId="77777777" w:rsidR="004E6055" w:rsidRDefault="004E6055">
      <w:pPr>
        <w:pStyle w:val="Telobesedila"/>
        <w:kinsoku w:val="0"/>
        <w:overflowPunct w:val="0"/>
        <w:ind w:left="224"/>
      </w:pPr>
      <w:r>
        <w:t>Pogodbeni stranki ugotavljata:</w:t>
      </w:r>
    </w:p>
    <w:p w14:paraId="72A0CD38" w14:textId="77777777" w:rsidR="004E6055" w:rsidRDefault="004E6055">
      <w:pPr>
        <w:pStyle w:val="Odstavekseznama"/>
        <w:numPr>
          <w:ilvl w:val="0"/>
          <w:numId w:val="4"/>
        </w:numPr>
        <w:tabs>
          <w:tab w:val="left" w:pos="617"/>
        </w:tabs>
        <w:kinsoku w:val="0"/>
        <w:overflowPunct w:val="0"/>
        <w:spacing w:before="60"/>
        <w:ind w:right="220" w:hanging="368"/>
        <w:rPr>
          <w:rFonts w:ascii="Arial" w:hAnsi="Arial" w:cs="Arial"/>
          <w:sz w:val="20"/>
          <w:szCs w:val="20"/>
        </w:rPr>
      </w:pPr>
      <w:r>
        <w:rPr>
          <w:rFonts w:ascii="Arial" w:hAnsi="Arial" w:cs="Arial"/>
          <w:sz w:val="20"/>
          <w:szCs w:val="20"/>
        </w:rPr>
        <w:t xml:space="preserve">da je bil </w:t>
      </w:r>
      <w:r w:rsidRPr="00FB390C">
        <w:rPr>
          <w:rFonts w:ascii="Arial" w:hAnsi="Arial" w:cs="Arial"/>
          <w:sz w:val="20"/>
          <w:szCs w:val="20"/>
        </w:rPr>
        <w:t xml:space="preserve">dne </w:t>
      </w:r>
      <w:r w:rsidR="00691293">
        <w:rPr>
          <w:rFonts w:ascii="Arial" w:hAnsi="Arial" w:cs="Arial"/>
          <w:sz w:val="20"/>
          <w:szCs w:val="20"/>
        </w:rPr>
        <w:t xml:space="preserve">21. 4. 2026 na spletni strani Občine Bovec </w:t>
      </w:r>
      <w:r>
        <w:rPr>
          <w:rFonts w:ascii="Arial" w:hAnsi="Arial" w:cs="Arial"/>
          <w:sz w:val="20"/>
          <w:szCs w:val="20"/>
        </w:rPr>
        <w:t xml:space="preserve">objavljen Javni razpis o dodeljevanju pomoči za ohranjanje in spodbujanje razvoja kmetijstva in </w:t>
      </w:r>
      <w:r w:rsidR="001F21F1">
        <w:rPr>
          <w:rFonts w:ascii="Arial" w:hAnsi="Arial" w:cs="Arial"/>
          <w:sz w:val="20"/>
          <w:szCs w:val="20"/>
        </w:rPr>
        <w:t>čebelarstva</w:t>
      </w:r>
      <w:r>
        <w:rPr>
          <w:rFonts w:ascii="Arial" w:hAnsi="Arial" w:cs="Arial"/>
          <w:sz w:val="20"/>
          <w:szCs w:val="20"/>
        </w:rPr>
        <w:t xml:space="preserve"> v občini </w:t>
      </w:r>
      <w:r w:rsidR="001F21F1">
        <w:rPr>
          <w:rFonts w:ascii="Arial" w:hAnsi="Arial" w:cs="Arial"/>
          <w:sz w:val="20"/>
          <w:szCs w:val="20"/>
        </w:rPr>
        <w:t>Bovec</w:t>
      </w:r>
      <w:r>
        <w:rPr>
          <w:rFonts w:ascii="Arial" w:hAnsi="Arial" w:cs="Arial"/>
          <w:sz w:val="20"/>
          <w:szCs w:val="20"/>
        </w:rPr>
        <w:t xml:space="preserve"> v letu 202</w:t>
      </w:r>
      <w:r w:rsidR="00691293">
        <w:rPr>
          <w:rFonts w:ascii="Arial" w:hAnsi="Arial" w:cs="Arial"/>
          <w:sz w:val="20"/>
          <w:szCs w:val="20"/>
        </w:rPr>
        <w:t>6</w:t>
      </w:r>
      <w:r>
        <w:rPr>
          <w:rFonts w:ascii="Arial" w:hAnsi="Arial" w:cs="Arial"/>
          <w:sz w:val="20"/>
          <w:szCs w:val="20"/>
        </w:rPr>
        <w:t xml:space="preserve"> (v nadaljevanju: javni</w:t>
      </w:r>
      <w:r>
        <w:rPr>
          <w:rFonts w:ascii="Arial" w:hAnsi="Arial" w:cs="Arial"/>
          <w:spacing w:val="-23"/>
          <w:sz w:val="20"/>
          <w:szCs w:val="20"/>
        </w:rPr>
        <w:t xml:space="preserve"> </w:t>
      </w:r>
      <w:r>
        <w:rPr>
          <w:rFonts w:ascii="Arial" w:hAnsi="Arial" w:cs="Arial"/>
          <w:sz w:val="20"/>
          <w:szCs w:val="20"/>
        </w:rPr>
        <w:t>razpis);</w:t>
      </w:r>
    </w:p>
    <w:p w14:paraId="1DEDDEF9" w14:textId="77777777" w:rsidR="004E6055" w:rsidRDefault="004E6055">
      <w:pPr>
        <w:pStyle w:val="Odstavekseznama"/>
        <w:numPr>
          <w:ilvl w:val="0"/>
          <w:numId w:val="4"/>
        </w:numPr>
        <w:tabs>
          <w:tab w:val="left" w:pos="617"/>
        </w:tabs>
        <w:kinsoku w:val="0"/>
        <w:overflowPunct w:val="0"/>
        <w:spacing w:before="63"/>
        <w:ind w:right="219" w:hanging="368"/>
        <w:rPr>
          <w:rFonts w:ascii="Arial" w:hAnsi="Arial" w:cs="Arial"/>
          <w:sz w:val="20"/>
          <w:szCs w:val="20"/>
        </w:rPr>
      </w:pPr>
      <w:r>
        <w:rPr>
          <w:rFonts w:ascii="Arial" w:hAnsi="Arial" w:cs="Arial"/>
          <w:sz w:val="20"/>
          <w:szCs w:val="20"/>
        </w:rPr>
        <w:t>da se je končni prejemnik prijavil na javni razpis s formalno popolno in pravno formalno ustrezno vlogo, ki jo je pregledala Komisija za</w:t>
      </w:r>
      <w:r>
        <w:rPr>
          <w:rFonts w:ascii="Arial" w:hAnsi="Arial" w:cs="Arial"/>
          <w:spacing w:val="-4"/>
          <w:sz w:val="20"/>
          <w:szCs w:val="20"/>
        </w:rPr>
        <w:t xml:space="preserve"> </w:t>
      </w:r>
      <w:r>
        <w:rPr>
          <w:rFonts w:ascii="Arial" w:hAnsi="Arial" w:cs="Arial"/>
          <w:sz w:val="20"/>
          <w:szCs w:val="20"/>
        </w:rPr>
        <w:t>kmetijstvo,</w:t>
      </w:r>
    </w:p>
    <w:p w14:paraId="498FB339" w14:textId="77777777" w:rsidR="004E6055" w:rsidRPr="00EC6EC6" w:rsidRDefault="004E6055" w:rsidP="00EC6EC6">
      <w:pPr>
        <w:pStyle w:val="Odstavekseznama"/>
        <w:numPr>
          <w:ilvl w:val="0"/>
          <w:numId w:val="4"/>
        </w:numPr>
        <w:tabs>
          <w:tab w:val="left" w:pos="617"/>
          <w:tab w:val="left" w:pos="1977"/>
          <w:tab w:val="left" w:pos="2682"/>
          <w:tab w:val="left" w:pos="3732"/>
          <w:tab w:val="left" w:pos="4794"/>
          <w:tab w:val="left" w:pos="4904"/>
          <w:tab w:val="left" w:pos="6462"/>
          <w:tab w:val="left" w:pos="7179"/>
          <w:tab w:val="left" w:pos="7284"/>
          <w:tab w:val="left" w:pos="8261"/>
          <w:tab w:val="left" w:pos="9021"/>
          <w:tab w:val="left" w:pos="10053"/>
        </w:tabs>
        <w:kinsoku w:val="0"/>
        <w:overflowPunct w:val="0"/>
        <w:spacing w:before="61"/>
        <w:ind w:right="220" w:hanging="368"/>
        <w:rPr>
          <w:rFonts w:ascii="Arial" w:hAnsi="Arial" w:cs="Arial"/>
          <w:spacing w:val="-9"/>
          <w:sz w:val="20"/>
          <w:szCs w:val="20"/>
        </w:rPr>
      </w:pPr>
      <w:r>
        <w:rPr>
          <w:rFonts w:ascii="Arial" w:hAnsi="Arial" w:cs="Arial"/>
          <w:sz w:val="20"/>
          <w:szCs w:val="20"/>
        </w:rPr>
        <w:t xml:space="preserve">da je Občina s </w:t>
      </w:r>
      <w:r>
        <w:rPr>
          <w:rFonts w:ascii="Arial" w:hAnsi="Arial" w:cs="Arial"/>
          <w:spacing w:val="12"/>
          <w:sz w:val="20"/>
          <w:szCs w:val="20"/>
        </w:rPr>
        <w:t xml:space="preserve"> </w:t>
      </w:r>
      <w:r>
        <w:rPr>
          <w:rFonts w:ascii="Arial" w:hAnsi="Arial" w:cs="Arial"/>
          <w:sz w:val="20"/>
          <w:szCs w:val="20"/>
        </w:rPr>
        <w:t>sklepom</w:t>
      </w:r>
      <w:r>
        <w:rPr>
          <w:rFonts w:ascii="Arial" w:hAnsi="Arial" w:cs="Arial"/>
          <w:spacing w:val="16"/>
          <w:sz w:val="20"/>
          <w:szCs w:val="20"/>
        </w:rPr>
        <w:t xml:space="preserve"> </w:t>
      </w:r>
      <w:r>
        <w:rPr>
          <w:rFonts w:ascii="Arial" w:hAnsi="Arial" w:cs="Arial"/>
          <w:sz w:val="20"/>
          <w:szCs w:val="20"/>
        </w:rPr>
        <w:t>št.</w:t>
      </w:r>
      <w:r>
        <w:rPr>
          <w:rFonts w:ascii="Arial" w:hAnsi="Arial" w:cs="Arial"/>
          <w:sz w:val="20"/>
          <w:szCs w:val="20"/>
          <w:u w:val="single" w:color="000000"/>
        </w:rPr>
        <w:t xml:space="preserve"> </w:t>
      </w:r>
      <w:r>
        <w:rPr>
          <w:rFonts w:ascii="Arial" w:hAnsi="Arial" w:cs="Arial"/>
          <w:sz w:val="20"/>
          <w:szCs w:val="20"/>
          <w:u w:val="single" w:color="000000"/>
        </w:rPr>
        <w:tab/>
      </w:r>
      <w:r>
        <w:rPr>
          <w:rFonts w:ascii="Arial" w:hAnsi="Arial" w:cs="Arial"/>
          <w:sz w:val="20"/>
          <w:szCs w:val="20"/>
          <w:u w:val="single" w:color="000000"/>
        </w:rPr>
        <w:tab/>
      </w:r>
      <w:r w:rsidR="00997012">
        <w:rPr>
          <w:rFonts w:ascii="Arial" w:hAnsi="Arial" w:cs="Arial"/>
          <w:sz w:val="20"/>
          <w:szCs w:val="20"/>
          <w:u w:val="single" w:color="000000"/>
        </w:rPr>
        <w:t>,</w:t>
      </w:r>
      <w:r>
        <w:rPr>
          <w:rFonts w:ascii="Arial" w:hAnsi="Arial" w:cs="Arial"/>
          <w:spacing w:val="17"/>
          <w:sz w:val="20"/>
          <w:szCs w:val="20"/>
        </w:rPr>
        <w:t xml:space="preserve"> </w:t>
      </w:r>
      <w:r>
        <w:rPr>
          <w:rFonts w:ascii="Arial" w:hAnsi="Arial" w:cs="Arial"/>
          <w:sz w:val="20"/>
          <w:szCs w:val="20"/>
        </w:rPr>
        <w:t>z</w:t>
      </w:r>
      <w:r>
        <w:rPr>
          <w:rFonts w:ascii="Arial" w:hAnsi="Arial" w:cs="Arial"/>
          <w:spacing w:val="19"/>
          <w:sz w:val="20"/>
          <w:szCs w:val="20"/>
        </w:rPr>
        <w:t xml:space="preserve"> </w:t>
      </w:r>
      <w:r>
        <w:rPr>
          <w:rFonts w:ascii="Arial" w:hAnsi="Arial" w:cs="Arial"/>
          <w:sz w:val="20"/>
          <w:szCs w:val="20"/>
        </w:rPr>
        <w:t>dne</w:t>
      </w:r>
      <w:r>
        <w:rPr>
          <w:rFonts w:ascii="Arial" w:hAnsi="Arial" w:cs="Arial"/>
          <w:sz w:val="20"/>
          <w:szCs w:val="20"/>
          <w:u w:val="single" w:color="000000"/>
        </w:rPr>
        <w:t xml:space="preserve"> </w:t>
      </w:r>
      <w:r>
        <w:rPr>
          <w:rFonts w:ascii="Arial" w:hAnsi="Arial" w:cs="Arial"/>
          <w:sz w:val="20"/>
          <w:szCs w:val="20"/>
          <w:u w:val="single" w:color="000000"/>
        </w:rPr>
        <w:tab/>
      </w:r>
      <w:r>
        <w:rPr>
          <w:rFonts w:ascii="Arial" w:hAnsi="Arial" w:cs="Arial"/>
          <w:sz w:val="20"/>
          <w:szCs w:val="20"/>
          <w:u w:val="single" w:color="000000"/>
        </w:rPr>
        <w:tab/>
      </w:r>
      <w:r>
        <w:rPr>
          <w:rFonts w:ascii="Arial" w:hAnsi="Arial" w:cs="Arial"/>
          <w:sz w:val="20"/>
          <w:szCs w:val="20"/>
          <w:u w:val="single" w:color="000000"/>
        </w:rPr>
        <w:tab/>
      </w:r>
      <w:r w:rsidR="00EC6EC6">
        <w:rPr>
          <w:rFonts w:ascii="Arial" w:hAnsi="Arial" w:cs="Arial"/>
          <w:sz w:val="20"/>
          <w:szCs w:val="20"/>
        </w:rPr>
        <w:t>,</w:t>
      </w:r>
      <w:r>
        <w:rPr>
          <w:rFonts w:ascii="Arial" w:hAnsi="Arial" w:cs="Arial"/>
          <w:sz w:val="20"/>
          <w:szCs w:val="20"/>
        </w:rPr>
        <w:t xml:space="preserve"> končnemu prejemniku dodelila sredstva</w:t>
      </w:r>
      <w:r w:rsidR="00EC6EC6">
        <w:rPr>
          <w:rFonts w:ascii="Arial" w:hAnsi="Arial" w:cs="Arial"/>
          <w:sz w:val="20"/>
          <w:szCs w:val="20"/>
        </w:rPr>
        <w:t xml:space="preserve"> </w:t>
      </w:r>
      <w:r>
        <w:rPr>
          <w:rFonts w:ascii="Arial" w:hAnsi="Arial" w:cs="Arial"/>
          <w:sz w:val="20"/>
          <w:szCs w:val="20"/>
        </w:rPr>
        <w:t>v</w:t>
      </w:r>
      <w:r w:rsidR="00EC6EC6">
        <w:rPr>
          <w:rFonts w:ascii="Arial" w:hAnsi="Arial" w:cs="Arial"/>
          <w:sz w:val="20"/>
          <w:szCs w:val="20"/>
        </w:rPr>
        <w:t xml:space="preserve"> </w:t>
      </w:r>
      <w:r>
        <w:rPr>
          <w:rFonts w:ascii="Arial" w:hAnsi="Arial" w:cs="Arial"/>
          <w:sz w:val="20"/>
          <w:szCs w:val="20"/>
        </w:rPr>
        <w:t>višini</w:t>
      </w:r>
      <w:r w:rsidR="00EC6EC6">
        <w:rPr>
          <w:rFonts w:ascii="Arial" w:hAnsi="Arial" w:cs="Arial"/>
          <w:sz w:val="20"/>
          <w:szCs w:val="20"/>
        </w:rPr>
        <w:t xml:space="preserve"> </w:t>
      </w:r>
      <w:r>
        <w:rPr>
          <w:rFonts w:ascii="Arial" w:hAnsi="Arial" w:cs="Arial"/>
          <w:sz w:val="20"/>
          <w:szCs w:val="20"/>
        </w:rPr>
        <w:t>bruto</w:t>
      </w:r>
      <w:r>
        <w:rPr>
          <w:rFonts w:ascii="Arial" w:hAnsi="Arial" w:cs="Arial"/>
          <w:sz w:val="20"/>
          <w:szCs w:val="20"/>
        </w:rPr>
        <w:tab/>
      </w:r>
      <w:r>
        <w:rPr>
          <w:rFonts w:ascii="Arial" w:hAnsi="Arial" w:cs="Arial"/>
          <w:sz w:val="20"/>
          <w:szCs w:val="20"/>
          <w:u w:val="single" w:color="000000"/>
        </w:rPr>
        <w:t xml:space="preserve"> </w:t>
      </w:r>
      <w:r>
        <w:rPr>
          <w:rFonts w:ascii="Arial" w:hAnsi="Arial" w:cs="Arial"/>
          <w:sz w:val="20"/>
          <w:szCs w:val="20"/>
          <w:u w:val="single" w:color="000000"/>
        </w:rPr>
        <w:tab/>
      </w:r>
      <w:r w:rsidR="00EC6EC6">
        <w:rPr>
          <w:rFonts w:ascii="Arial" w:hAnsi="Arial" w:cs="Arial"/>
          <w:sz w:val="20"/>
          <w:szCs w:val="20"/>
        </w:rPr>
        <w:t xml:space="preserve"> </w:t>
      </w:r>
      <w:r>
        <w:rPr>
          <w:rFonts w:ascii="Arial" w:hAnsi="Arial" w:cs="Arial"/>
          <w:sz w:val="20"/>
          <w:szCs w:val="20"/>
        </w:rPr>
        <w:t>EUR,</w:t>
      </w:r>
      <w:r w:rsidR="00EC6EC6">
        <w:rPr>
          <w:rFonts w:ascii="Arial" w:hAnsi="Arial" w:cs="Arial"/>
          <w:sz w:val="20"/>
          <w:szCs w:val="20"/>
        </w:rPr>
        <w:t xml:space="preserve"> </w:t>
      </w:r>
      <w:r>
        <w:rPr>
          <w:rFonts w:ascii="Arial" w:hAnsi="Arial" w:cs="Arial"/>
          <w:sz w:val="20"/>
          <w:szCs w:val="20"/>
        </w:rPr>
        <w:t>in</w:t>
      </w:r>
      <w:r w:rsidR="00EC6EC6">
        <w:rPr>
          <w:rFonts w:ascii="Arial" w:hAnsi="Arial" w:cs="Arial"/>
          <w:sz w:val="20"/>
          <w:szCs w:val="20"/>
        </w:rPr>
        <w:t xml:space="preserve"> sicer za ____________________ /vrsta naložbe/.</w:t>
      </w:r>
    </w:p>
    <w:p w14:paraId="28DB7776" w14:textId="77777777" w:rsidR="004E6055" w:rsidRDefault="004E6055" w:rsidP="00997012">
      <w:pPr>
        <w:pStyle w:val="Telobesedila"/>
        <w:kinsoku w:val="0"/>
        <w:overflowPunct w:val="0"/>
        <w:spacing w:before="58"/>
        <w:ind w:left="224" w:right="368"/>
        <w:jc w:val="both"/>
        <w:rPr>
          <w:b/>
          <w:bCs/>
          <w:sz w:val="18"/>
          <w:szCs w:val="18"/>
        </w:rPr>
      </w:pPr>
      <w:r>
        <w:rPr>
          <w:b/>
          <w:bCs/>
          <w:sz w:val="18"/>
          <w:szCs w:val="18"/>
        </w:rPr>
        <w:t xml:space="preserve">Sredstva se dodeljujejo na podlagi mnenja o skladnosti sheme pomoči </w:t>
      </w:r>
      <w:r>
        <w:rPr>
          <w:b/>
          <w:bCs/>
          <w:i/>
          <w:iCs/>
          <w:sz w:val="18"/>
          <w:szCs w:val="18"/>
        </w:rPr>
        <w:t xml:space="preserve">de minimis </w:t>
      </w:r>
      <w:r>
        <w:rPr>
          <w:b/>
          <w:bCs/>
          <w:sz w:val="18"/>
          <w:szCs w:val="18"/>
        </w:rPr>
        <w:t>Ministrstva za finance</w:t>
      </w:r>
      <w:r w:rsidR="008377CF">
        <w:rPr>
          <w:b/>
          <w:bCs/>
          <w:sz w:val="18"/>
          <w:szCs w:val="18"/>
        </w:rPr>
        <w:t xml:space="preserve"> </w:t>
      </w:r>
      <w:r>
        <w:rPr>
          <w:b/>
          <w:bCs/>
          <w:sz w:val="18"/>
          <w:szCs w:val="18"/>
        </w:rPr>
        <w:t>št. priglasitve</w:t>
      </w:r>
      <w:r w:rsidRPr="00FB390C">
        <w:rPr>
          <w:b/>
          <w:bCs/>
          <w:sz w:val="18"/>
          <w:szCs w:val="18"/>
        </w:rPr>
        <w:t>: M001-</w:t>
      </w:r>
      <w:r w:rsidR="00FB390C" w:rsidRPr="00FB390C">
        <w:rPr>
          <w:b/>
          <w:bCs/>
          <w:sz w:val="18"/>
          <w:szCs w:val="18"/>
        </w:rPr>
        <w:t>5881498</w:t>
      </w:r>
      <w:r w:rsidRPr="00FB390C">
        <w:rPr>
          <w:b/>
          <w:bCs/>
          <w:sz w:val="18"/>
          <w:szCs w:val="18"/>
        </w:rPr>
        <w:t xml:space="preserve">-2024 z dne </w:t>
      </w:r>
      <w:r w:rsidR="00FB390C" w:rsidRPr="00FB390C">
        <w:rPr>
          <w:b/>
          <w:bCs/>
          <w:sz w:val="18"/>
          <w:szCs w:val="18"/>
        </w:rPr>
        <w:t>25. 9. 2024</w:t>
      </w:r>
      <w:r w:rsidR="00EF2B4C">
        <w:rPr>
          <w:b/>
          <w:bCs/>
          <w:sz w:val="18"/>
          <w:szCs w:val="18"/>
        </w:rPr>
        <w:t xml:space="preserve"> in št. priglasitve: </w:t>
      </w:r>
      <w:r w:rsidR="00EF2B4C">
        <w:rPr>
          <w:rFonts w:eastAsia="Times New Roman"/>
          <w:b/>
          <w:sz w:val="18"/>
        </w:rPr>
        <w:t>M001-5881498-2024/I z dne 10. 9. 2025</w:t>
      </w:r>
      <w:r w:rsidR="00A45D5D">
        <w:rPr>
          <w:rFonts w:eastAsia="Times New Roman"/>
          <w:b/>
          <w:sz w:val="18"/>
        </w:rPr>
        <w:t>.</w:t>
      </w:r>
    </w:p>
    <w:p w14:paraId="0682B6F9" w14:textId="77777777" w:rsidR="004E6055" w:rsidRDefault="004E6055">
      <w:pPr>
        <w:pStyle w:val="Telobesedila"/>
        <w:kinsoku w:val="0"/>
        <w:overflowPunct w:val="0"/>
        <w:rPr>
          <w:b/>
          <w:bCs/>
        </w:rPr>
      </w:pPr>
    </w:p>
    <w:p w14:paraId="5FB21E69" w14:textId="77777777" w:rsidR="004E6055" w:rsidRDefault="004E6055">
      <w:pPr>
        <w:pStyle w:val="Telobesedila"/>
        <w:kinsoku w:val="0"/>
        <w:overflowPunct w:val="0"/>
        <w:rPr>
          <w:b/>
          <w:bCs/>
          <w:sz w:val="21"/>
          <w:szCs w:val="21"/>
        </w:rPr>
      </w:pPr>
    </w:p>
    <w:p w14:paraId="4F458593" w14:textId="77777777" w:rsidR="004E6055" w:rsidRDefault="004E6055">
      <w:pPr>
        <w:pStyle w:val="Telobesedila"/>
        <w:kinsoku w:val="0"/>
        <w:overflowPunct w:val="0"/>
        <w:spacing w:before="1"/>
        <w:ind w:left="224" w:right="219"/>
        <w:jc w:val="both"/>
      </w:pPr>
      <w:r>
        <w:t xml:space="preserve">Skupni znesek pomoči </w:t>
      </w:r>
      <w:r>
        <w:rPr>
          <w:i/>
          <w:iCs/>
        </w:rPr>
        <w:t>de minimis</w:t>
      </w:r>
      <w:r>
        <w:t xml:space="preserve">, dodeljen enotnemu podjetju, ne sme presegati </w:t>
      </w:r>
      <w:r w:rsidRPr="00FB390C">
        <w:t>300.000,00 EUR</w:t>
      </w:r>
      <w:r>
        <w:t xml:space="preserve"> v katerem koli obdobju </w:t>
      </w:r>
      <w:r w:rsidR="00FB390C">
        <w:t xml:space="preserve">zadnjih </w:t>
      </w:r>
      <w:r>
        <w:t xml:space="preserve">treh let, ne glede na obliko pomoči </w:t>
      </w:r>
      <w:r>
        <w:rPr>
          <w:i/>
          <w:iCs/>
        </w:rPr>
        <w:t xml:space="preserve">de minimis </w:t>
      </w:r>
      <w:r>
        <w:t>ali zastavljeni cilj in ne glede na to, ali se pomoč za naložbo ali dejavnost financira iz občinskih sredstev in/ali nacionalnih sredstev in/ali sredstev Evropske unije.</w:t>
      </w:r>
    </w:p>
    <w:p w14:paraId="392233AA" w14:textId="77777777" w:rsidR="004E6055" w:rsidRDefault="004E6055">
      <w:pPr>
        <w:pStyle w:val="Telobesedila"/>
        <w:kinsoku w:val="0"/>
        <w:overflowPunct w:val="0"/>
        <w:rPr>
          <w:sz w:val="22"/>
          <w:szCs w:val="22"/>
        </w:rPr>
      </w:pPr>
    </w:p>
    <w:p w14:paraId="7024E3BC" w14:textId="77777777" w:rsidR="004E6055" w:rsidRDefault="004E6055">
      <w:pPr>
        <w:pStyle w:val="Telobesedila"/>
        <w:kinsoku w:val="0"/>
        <w:overflowPunct w:val="0"/>
        <w:spacing w:before="7"/>
        <w:rPr>
          <w:sz w:val="19"/>
          <w:szCs w:val="19"/>
        </w:rPr>
      </w:pPr>
    </w:p>
    <w:p w14:paraId="5241A17A" w14:textId="77777777" w:rsidR="004E6055" w:rsidRDefault="004E6055">
      <w:pPr>
        <w:pStyle w:val="Naslov6"/>
        <w:numPr>
          <w:ilvl w:val="1"/>
          <w:numId w:val="5"/>
        </w:numPr>
        <w:tabs>
          <w:tab w:val="left" w:pos="5397"/>
        </w:tabs>
        <w:kinsoku w:val="0"/>
        <w:overflowPunct w:val="0"/>
      </w:pPr>
      <w:r>
        <w:t>člen</w:t>
      </w:r>
    </w:p>
    <w:p w14:paraId="3ADC9AAA" w14:textId="77777777" w:rsidR="004E6055" w:rsidRDefault="004E6055">
      <w:pPr>
        <w:pStyle w:val="Telobesedila"/>
        <w:kinsoku w:val="0"/>
        <w:overflowPunct w:val="0"/>
        <w:spacing w:before="11"/>
        <w:rPr>
          <w:b/>
          <w:bCs/>
        </w:rPr>
      </w:pPr>
    </w:p>
    <w:p w14:paraId="3C264154" w14:textId="77777777" w:rsidR="004E6055" w:rsidRDefault="004E6055">
      <w:pPr>
        <w:pStyle w:val="Telobesedila"/>
        <w:kinsoku w:val="0"/>
        <w:overflowPunct w:val="0"/>
        <w:ind w:left="224" w:right="220"/>
        <w:jc w:val="both"/>
      </w:pPr>
      <w:r>
        <w:t xml:space="preserve">Občina bo sredstva iz 1. člena te pogodbe nakazala na podlagi predložitve zahtevka za izplačilo sredstev, kateremu morajo biti priložena dokazila za uveljavljanje dodeljene pomoči </w:t>
      </w:r>
      <w:r>
        <w:rPr>
          <w:i/>
          <w:iCs/>
        </w:rPr>
        <w:t xml:space="preserve">de minimis </w:t>
      </w:r>
      <w:r>
        <w:t>(računi in potrdila o plačilu računov, poročilo o opravljenem delu).</w:t>
      </w:r>
    </w:p>
    <w:p w14:paraId="22A4F7A1" w14:textId="77777777" w:rsidR="004E6055" w:rsidRDefault="004E6055">
      <w:pPr>
        <w:pStyle w:val="Telobesedila"/>
        <w:kinsoku w:val="0"/>
        <w:overflowPunct w:val="0"/>
        <w:ind w:left="224" w:right="220"/>
        <w:jc w:val="both"/>
        <w:sectPr w:rsidR="004E6055">
          <w:type w:val="continuous"/>
          <w:pgSz w:w="11910" w:h="16840"/>
          <w:pgMar w:top="1400" w:right="680" w:bottom="1240" w:left="740" w:header="708" w:footer="708" w:gutter="0"/>
          <w:cols w:space="708" w:equalWidth="0">
            <w:col w:w="10490"/>
          </w:cols>
          <w:noEndnote/>
        </w:sectPr>
      </w:pPr>
    </w:p>
    <w:p w14:paraId="2DBC933D" w14:textId="77777777" w:rsidR="004E6055" w:rsidRDefault="004E6055">
      <w:pPr>
        <w:pStyle w:val="Naslov6"/>
        <w:numPr>
          <w:ilvl w:val="1"/>
          <w:numId w:val="5"/>
        </w:numPr>
        <w:tabs>
          <w:tab w:val="left" w:pos="5397"/>
        </w:tabs>
        <w:kinsoku w:val="0"/>
        <w:overflowPunct w:val="0"/>
        <w:spacing w:before="77"/>
      </w:pPr>
      <w:r>
        <w:lastRenderedPageBreak/>
        <w:t>člen</w:t>
      </w:r>
    </w:p>
    <w:p w14:paraId="36694408" w14:textId="77777777" w:rsidR="004E6055" w:rsidRDefault="004E6055">
      <w:pPr>
        <w:pStyle w:val="Telobesedila"/>
        <w:kinsoku w:val="0"/>
        <w:overflowPunct w:val="0"/>
        <w:spacing w:before="10"/>
        <w:rPr>
          <w:b/>
          <w:bCs/>
        </w:rPr>
      </w:pPr>
    </w:p>
    <w:p w14:paraId="7F63BB92" w14:textId="77777777" w:rsidR="004E6055" w:rsidRDefault="004E6055">
      <w:pPr>
        <w:pStyle w:val="Telobesedila"/>
        <w:kinsoku w:val="0"/>
        <w:overflowPunct w:val="0"/>
        <w:ind w:left="224"/>
        <w:jc w:val="both"/>
      </w:pPr>
      <w:r>
        <w:t>Občina bo sredstva iz 1. člena te pogodbe nakazala na transakcijski račun končnega prejemnika št.</w:t>
      </w:r>
    </w:p>
    <w:p w14:paraId="301FD9FC" w14:textId="77777777" w:rsidR="004E6055" w:rsidRDefault="004E6055">
      <w:pPr>
        <w:pStyle w:val="Telobesedila"/>
        <w:tabs>
          <w:tab w:val="left" w:pos="2226"/>
          <w:tab w:val="left" w:pos="6325"/>
        </w:tabs>
        <w:kinsoku w:val="0"/>
        <w:overflowPunct w:val="0"/>
        <w:spacing w:before="1"/>
        <w:ind w:left="224" w:right="219"/>
        <w:jc w:val="both"/>
      </w:pPr>
      <w:r>
        <w:rPr>
          <w:rFonts w:ascii="Times New Roman" w:hAnsi="Times New Roman" w:cs="Times New Roman"/>
          <w:w w:val="99"/>
          <w:u w:val="single" w:color="000000"/>
        </w:rPr>
        <w:t xml:space="preserve"> </w:t>
      </w:r>
      <w:r>
        <w:rPr>
          <w:rFonts w:ascii="Times New Roman" w:hAnsi="Times New Roman" w:cs="Times New Roman"/>
          <w:u w:val="single" w:color="000000"/>
        </w:rPr>
        <w:tab/>
      </w:r>
      <w:r>
        <w:t>_,  odprt</w:t>
      </w:r>
      <w:r>
        <w:rPr>
          <w:spacing w:val="49"/>
        </w:rPr>
        <w:t xml:space="preserve"> </w:t>
      </w:r>
      <w:r>
        <w:t>pri  banki</w:t>
      </w:r>
      <w:r>
        <w:rPr>
          <w:u w:val="single" w:color="000000"/>
        </w:rPr>
        <w:t xml:space="preserve"> </w:t>
      </w:r>
      <w:r>
        <w:rPr>
          <w:u w:val="single" w:color="000000"/>
        </w:rPr>
        <w:tab/>
      </w:r>
      <w:r>
        <w:t>. Sredstva bodo izplačana iz proračunske postavke »0</w:t>
      </w:r>
      <w:r w:rsidR="00E31F00">
        <w:t>421</w:t>
      </w:r>
      <w:r>
        <w:t xml:space="preserve"> </w:t>
      </w:r>
      <w:r w:rsidR="00E31F00">
        <w:t>Finančne intervencije za ohranjanje in razv</w:t>
      </w:r>
      <w:r w:rsidR="00FB390C">
        <w:t>o</w:t>
      </w:r>
      <w:r w:rsidR="00E31F00">
        <w:t>j kmetijstva</w:t>
      </w:r>
      <w:r>
        <w:t xml:space="preserve">« proračuna Občine </w:t>
      </w:r>
      <w:r w:rsidR="00E31F00">
        <w:t>Bovec</w:t>
      </w:r>
      <w:r>
        <w:t xml:space="preserve"> za leto 202</w:t>
      </w:r>
      <w:r w:rsidR="007F30D1">
        <w:t>6</w:t>
      </w:r>
      <w:r>
        <w:t>.</w:t>
      </w:r>
    </w:p>
    <w:p w14:paraId="50FA5B75" w14:textId="77777777" w:rsidR="004E6055" w:rsidRDefault="004E6055">
      <w:pPr>
        <w:pStyle w:val="Telobesedila"/>
        <w:kinsoku w:val="0"/>
        <w:overflowPunct w:val="0"/>
        <w:rPr>
          <w:sz w:val="22"/>
          <w:szCs w:val="22"/>
        </w:rPr>
      </w:pPr>
    </w:p>
    <w:p w14:paraId="2F937936" w14:textId="77777777" w:rsidR="004E6055" w:rsidRDefault="004E6055">
      <w:pPr>
        <w:pStyle w:val="Telobesedila"/>
        <w:kinsoku w:val="0"/>
        <w:overflowPunct w:val="0"/>
        <w:spacing w:before="9"/>
        <w:rPr>
          <w:sz w:val="19"/>
          <w:szCs w:val="19"/>
        </w:rPr>
      </w:pPr>
    </w:p>
    <w:p w14:paraId="479DE110" w14:textId="77777777" w:rsidR="004E6055" w:rsidRDefault="004E6055">
      <w:pPr>
        <w:pStyle w:val="Naslov6"/>
        <w:numPr>
          <w:ilvl w:val="1"/>
          <w:numId w:val="5"/>
        </w:numPr>
        <w:tabs>
          <w:tab w:val="left" w:pos="5397"/>
        </w:tabs>
        <w:kinsoku w:val="0"/>
        <w:overflowPunct w:val="0"/>
        <w:spacing w:before="1"/>
        <w:ind w:hanging="349"/>
      </w:pPr>
      <w:r>
        <w:t>člen</w:t>
      </w:r>
    </w:p>
    <w:p w14:paraId="0ECFF17E" w14:textId="77777777" w:rsidR="004E6055" w:rsidRDefault="004E6055">
      <w:pPr>
        <w:pStyle w:val="Telobesedila"/>
        <w:kinsoku w:val="0"/>
        <w:overflowPunct w:val="0"/>
        <w:spacing w:before="7"/>
        <w:rPr>
          <w:b/>
          <w:bCs/>
        </w:rPr>
      </w:pPr>
    </w:p>
    <w:p w14:paraId="5A70179C" w14:textId="77777777" w:rsidR="004E6055" w:rsidRDefault="004E6055">
      <w:pPr>
        <w:pStyle w:val="Telobesedila"/>
        <w:kinsoku w:val="0"/>
        <w:overflowPunct w:val="0"/>
        <w:spacing w:before="1"/>
        <w:ind w:left="224"/>
        <w:jc w:val="both"/>
      </w:pPr>
      <w:r>
        <w:t>Davčna osnova in način obdavčitve za fizične osebe se določi na podlagi Zakona o dohodnini.</w:t>
      </w:r>
    </w:p>
    <w:p w14:paraId="1946954A" w14:textId="77777777" w:rsidR="004E6055" w:rsidRDefault="004E6055">
      <w:pPr>
        <w:pStyle w:val="Telobesedila"/>
        <w:kinsoku w:val="0"/>
        <w:overflowPunct w:val="0"/>
        <w:rPr>
          <w:sz w:val="22"/>
          <w:szCs w:val="22"/>
        </w:rPr>
      </w:pPr>
    </w:p>
    <w:p w14:paraId="43D9F4A6" w14:textId="77777777" w:rsidR="004E6055" w:rsidRDefault="004E6055">
      <w:pPr>
        <w:pStyle w:val="Telobesedila"/>
        <w:kinsoku w:val="0"/>
        <w:overflowPunct w:val="0"/>
        <w:spacing w:before="8"/>
        <w:rPr>
          <w:sz w:val="19"/>
          <w:szCs w:val="19"/>
        </w:rPr>
      </w:pPr>
    </w:p>
    <w:p w14:paraId="1B8B6A0F" w14:textId="77777777" w:rsidR="004E6055" w:rsidRDefault="004E6055">
      <w:pPr>
        <w:pStyle w:val="Naslov6"/>
        <w:numPr>
          <w:ilvl w:val="1"/>
          <w:numId w:val="5"/>
        </w:numPr>
        <w:tabs>
          <w:tab w:val="left" w:pos="5397"/>
        </w:tabs>
        <w:kinsoku w:val="0"/>
        <w:overflowPunct w:val="0"/>
        <w:spacing w:before="1"/>
        <w:ind w:hanging="349"/>
      </w:pPr>
      <w:r>
        <w:t>člen</w:t>
      </w:r>
    </w:p>
    <w:p w14:paraId="4E708E8D" w14:textId="77777777" w:rsidR="004E6055" w:rsidRDefault="004E6055">
      <w:pPr>
        <w:pStyle w:val="Telobesedila"/>
        <w:kinsoku w:val="0"/>
        <w:overflowPunct w:val="0"/>
        <w:spacing w:before="10"/>
        <w:rPr>
          <w:b/>
          <w:bCs/>
        </w:rPr>
      </w:pPr>
    </w:p>
    <w:p w14:paraId="4F198D8A" w14:textId="77777777" w:rsidR="004E6055" w:rsidRDefault="004E6055">
      <w:pPr>
        <w:pStyle w:val="Telobesedila"/>
        <w:kinsoku w:val="0"/>
        <w:overflowPunct w:val="0"/>
        <w:ind w:left="224"/>
        <w:jc w:val="both"/>
      </w:pPr>
      <w:r>
        <w:t>Končni prejemnik se zavezuje:</w:t>
      </w:r>
    </w:p>
    <w:p w14:paraId="2257CA91" w14:textId="77777777" w:rsidR="004E6055" w:rsidRDefault="004E6055">
      <w:pPr>
        <w:pStyle w:val="Odstavekseznama"/>
        <w:numPr>
          <w:ilvl w:val="1"/>
          <w:numId w:val="4"/>
        </w:numPr>
        <w:tabs>
          <w:tab w:val="left" w:pos="945"/>
        </w:tabs>
        <w:kinsoku w:val="0"/>
        <w:overflowPunct w:val="0"/>
        <w:spacing w:before="122"/>
        <w:ind w:right="220" w:hanging="360"/>
        <w:jc w:val="both"/>
        <w:rPr>
          <w:rFonts w:ascii="Arial" w:hAnsi="Arial" w:cs="Arial"/>
          <w:sz w:val="20"/>
          <w:szCs w:val="20"/>
        </w:rPr>
      </w:pPr>
      <w:r>
        <w:rPr>
          <w:rFonts w:ascii="Arial" w:hAnsi="Arial" w:cs="Arial"/>
          <w:sz w:val="20"/>
          <w:szCs w:val="20"/>
        </w:rPr>
        <w:t xml:space="preserve">da bo 10 let od datuma dodelitve pomoči </w:t>
      </w:r>
      <w:r>
        <w:rPr>
          <w:rFonts w:ascii="Arial" w:hAnsi="Arial" w:cs="Arial"/>
          <w:i/>
          <w:iCs/>
          <w:sz w:val="20"/>
          <w:szCs w:val="20"/>
        </w:rPr>
        <w:t xml:space="preserve">de minimis </w:t>
      </w:r>
      <w:r>
        <w:rPr>
          <w:rFonts w:ascii="Arial" w:hAnsi="Arial" w:cs="Arial"/>
          <w:sz w:val="20"/>
          <w:szCs w:val="20"/>
        </w:rPr>
        <w:t xml:space="preserve">vodil in hranil dokumentacijo v zvezi z naložbo, </w:t>
      </w:r>
      <w:r>
        <w:rPr>
          <w:rFonts w:ascii="Arial" w:hAnsi="Arial" w:cs="Arial"/>
          <w:spacing w:val="-19"/>
          <w:sz w:val="20"/>
          <w:szCs w:val="20"/>
        </w:rPr>
        <w:t xml:space="preserve">za </w:t>
      </w:r>
      <w:r>
        <w:rPr>
          <w:rFonts w:ascii="Arial" w:hAnsi="Arial" w:cs="Arial"/>
          <w:sz w:val="20"/>
          <w:szCs w:val="20"/>
        </w:rPr>
        <w:t xml:space="preserve">katero je pridobil pomoč </w:t>
      </w:r>
      <w:r>
        <w:rPr>
          <w:rFonts w:ascii="Arial" w:hAnsi="Arial" w:cs="Arial"/>
          <w:i/>
          <w:iCs/>
          <w:sz w:val="20"/>
          <w:szCs w:val="20"/>
        </w:rPr>
        <w:t>de minimis</w:t>
      </w:r>
      <w:r>
        <w:rPr>
          <w:rFonts w:ascii="Arial" w:hAnsi="Arial" w:cs="Arial"/>
          <w:sz w:val="20"/>
          <w:szCs w:val="20"/>
        </w:rPr>
        <w:t>, in zagotovil dostop do dokumentacije v zvezi z naložbo vsem organom, ki so vključeni v spremljanje izvajanja, nadzora in revizije javnega</w:t>
      </w:r>
      <w:r>
        <w:rPr>
          <w:rFonts w:ascii="Arial" w:hAnsi="Arial" w:cs="Arial"/>
          <w:spacing w:val="-15"/>
          <w:sz w:val="20"/>
          <w:szCs w:val="20"/>
        </w:rPr>
        <w:t xml:space="preserve"> </w:t>
      </w:r>
      <w:r>
        <w:rPr>
          <w:rFonts w:ascii="Arial" w:hAnsi="Arial" w:cs="Arial"/>
          <w:sz w:val="20"/>
          <w:szCs w:val="20"/>
        </w:rPr>
        <w:t>razpisa;</w:t>
      </w:r>
    </w:p>
    <w:p w14:paraId="1D02D194" w14:textId="77777777" w:rsidR="004E6055" w:rsidRDefault="004E6055">
      <w:pPr>
        <w:pStyle w:val="Odstavekseznama"/>
        <w:numPr>
          <w:ilvl w:val="1"/>
          <w:numId w:val="4"/>
        </w:numPr>
        <w:tabs>
          <w:tab w:val="left" w:pos="945"/>
        </w:tabs>
        <w:kinsoku w:val="0"/>
        <w:overflowPunct w:val="0"/>
        <w:spacing w:before="1"/>
        <w:jc w:val="both"/>
        <w:rPr>
          <w:rFonts w:ascii="Arial" w:hAnsi="Arial" w:cs="Arial"/>
          <w:sz w:val="20"/>
          <w:szCs w:val="20"/>
        </w:rPr>
      </w:pPr>
      <w:r>
        <w:rPr>
          <w:rFonts w:ascii="Arial" w:hAnsi="Arial" w:cs="Arial"/>
          <w:sz w:val="20"/>
          <w:szCs w:val="20"/>
        </w:rPr>
        <w:t>da naložbe ne bo uporabljal v nasprotju z namenom dodelitve</w:t>
      </w:r>
      <w:r>
        <w:rPr>
          <w:rFonts w:ascii="Arial" w:hAnsi="Arial" w:cs="Arial"/>
          <w:spacing w:val="-10"/>
          <w:sz w:val="20"/>
          <w:szCs w:val="20"/>
        </w:rPr>
        <w:t xml:space="preserve"> </w:t>
      </w:r>
      <w:r>
        <w:rPr>
          <w:rFonts w:ascii="Arial" w:hAnsi="Arial" w:cs="Arial"/>
          <w:sz w:val="20"/>
          <w:szCs w:val="20"/>
        </w:rPr>
        <w:t>sredstev;</w:t>
      </w:r>
    </w:p>
    <w:p w14:paraId="102ED763" w14:textId="77777777" w:rsidR="004E6055" w:rsidRDefault="004E6055">
      <w:pPr>
        <w:pStyle w:val="Odstavekseznama"/>
        <w:numPr>
          <w:ilvl w:val="1"/>
          <w:numId w:val="4"/>
        </w:numPr>
        <w:tabs>
          <w:tab w:val="left" w:pos="945"/>
        </w:tabs>
        <w:kinsoku w:val="0"/>
        <w:overflowPunct w:val="0"/>
        <w:ind w:right="221" w:hanging="360"/>
        <w:jc w:val="both"/>
        <w:rPr>
          <w:rFonts w:ascii="Arial" w:hAnsi="Arial" w:cs="Arial"/>
          <w:sz w:val="20"/>
          <w:szCs w:val="20"/>
        </w:rPr>
      </w:pPr>
      <w:r>
        <w:rPr>
          <w:rFonts w:ascii="Arial" w:hAnsi="Arial" w:cs="Arial"/>
          <w:sz w:val="20"/>
          <w:szCs w:val="20"/>
        </w:rPr>
        <w:t xml:space="preserve">da bo predmet naložbe ohranil na območju občine </w:t>
      </w:r>
      <w:r w:rsidR="00FE59D7">
        <w:rPr>
          <w:rFonts w:ascii="Arial" w:hAnsi="Arial" w:cs="Arial"/>
          <w:sz w:val="20"/>
          <w:szCs w:val="20"/>
        </w:rPr>
        <w:t>Bovec</w:t>
      </w:r>
      <w:r>
        <w:rPr>
          <w:rFonts w:ascii="Arial" w:hAnsi="Arial" w:cs="Arial"/>
          <w:sz w:val="20"/>
          <w:szCs w:val="20"/>
        </w:rPr>
        <w:t xml:space="preserve"> in v uporabi za isti namen, za katerega </w:t>
      </w:r>
      <w:r w:rsidR="00FB390C">
        <w:rPr>
          <w:rFonts w:ascii="Arial" w:hAnsi="Arial" w:cs="Arial"/>
          <w:spacing w:val="-20"/>
          <w:sz w:val="20"/>
          <w:szCs w:val="20"/>
        </w:rPr>
        <w:t>je</w:t>
      </w:r>
      <w:r>
        <w:rPr>
          <w:rFonts w:ascii="Arial" w:hAnsi="Arial" w:cs="Arial"/>
          <w:spacing w:val="-20"/>
          <w:sz w:val="20"/>
          <w:szCs w:val="20"/>
        </w:rPr>
        <w:t xml:space="preserve"> </w:t>
      </w:r>
      <w:r>
        <w:rPr>
          <w:rFonts w:ascii="Arial" w:hAnsi="Arial" w:cs="Arial"/>
          <w:sz w:val="20"/>
          <w:szCs w:val="20"/>
        </w:rPr>
        <w:t xml:space="preserve">pridobil pomoč </w:t>
      </w:r>
      <w:r>
        <w:rPr>
          <w:rFonts w:ascii="Arial" w:hAnsi="Arial" w:cs="Arial"/>
          <w:i/>
          <w:iCs/>
          <w:sz w:val="20"/>
          <w:szCs w:val="20"/>
        </w:rPr>
        <w:t>de minimis</w:t>
      </w:r>
      <w:r>
        <w:rPr>
          <w:rFonts w:ascii="Arial" w:hAnsi="Arial" w:cs="Arial"/>
          <w:sz w:val="20"/>
          <w:szCs w:val="20"/>
        </w:rPr>
        <w:t>, vsaj še 5 let po zaključku</w:t>
      </w:r>
      <w:r>
        <w:rPr>
          <w:rFonts w:ascii="Arial" w:hAnsi="Arial" w:cs="Arial"/>
          <w:spacing w:val="-7"/>
          <w:sz w:val="20"/>
          <w:szCs w:val="20"/>
        </w:rPr>
        <w:t xml:space="preserve"> </w:t>
      </w:r>
      <w:r>
        <w:rPr>
          <w:rFonts w:ascii="Arial" w:hAnsi="Arial" w:cs="Arial"/>
          <w:sz w:val="20"/>
          <w:szCs w:val="20"/>
        </w:rPr>
        <w:t>naložbe;</w:t>
      </w:r>
    </w:p>
    <w:p w14:paraId="7009A26A" w14:textId="77777777" w:rsidR="004E6055" w:rsidRDefault="004E6055">
      <w:pPr>
        <w:pStyle w:val="Odstavekseznama"/>
        <w:numPr>
          <w:ilvl w:val="1"/>
          <w:numId w:val="4"/>
        </w:numPr>
        <w:tabs>
          <w:tab w:val="left" w:pos="945"/>
        </w:tabs>
        <w:kinsoku w:val="0"/>
        <w:overflowPunct w:val="0"/>
        <w:spacing w:before="3"/>
        <w:ind w:right="218" w:hanging="360"/>
        <w:jc w:val="both"/>
        <w:rPr>
          <w:rFonts w:ascii="Arial" w:hAnsi="Arial" w:cs="Arial"/>
          <w:sz w:val="20"/>
          <w:szCs w:val="20"/>
        </w:rPr>
      </w:pPr>
      <w:r>
        <w:rPr>
          <w:rFonts w:ascii="Arial" w:hAnsi="Arial" w:cs="Arial"/>
          <w:sz w:val="20"/>
          <w:szCs w:val="20"/>
        </w:rPr>
        <w:t xml:space="preserve">da predmeta naložbe ne bo prodal, oddal v najem ali leasing tretjim osebam vsaj še 5 let po </w:t>
      </w:r>
      <w:r>
        <w:rPr>
          <w:rFonts w:ascii="Arial" w:hAnsi="Arial" w:cs="Arial"/>
          <w:spacing w:val="-4"/>
          <w:sz w:val="20"/>
          <w:szCs w:val="20"/>
        </w:rPr>
        <w:t xml:space="preserve">zaključku </w:t>
      </w:r>
      <w:r>
        <w:rPr>
          <w:rFonts w:ascii="Arial" w:hAnsi="Arial" w:cs="Arial"/>
          <w:sz w:val="20"/>
          <w:szCs w:val="20"/>
        </w:rPr>
        <w:t>naložbe;</w:t>
      </w:r>
    </w:p>
    <w:p w14:paraId="3CA8B837" w14:textId="77777777" w:rsidR="004E6055" w:rsidRDefault="004E6055">
      <w:pPr>
        <w:pStyle w:val="Odstavekseznama"/>
        <w:numPr>
          <w:ilvl w:val="1"/>
          <w:numId w:val="4"/>
        </w:numPr>
        <w:tabs>
          <w:tab w:val="left" w:pos="945"/>
        </w:tabs>
        <w:kinsoku w:val="0"/>
        <w:overflowPunct w:val="0"/>
        <w:spacing w:before="1"/>
        <w:ind w:right="219" w:hanging="360"/>
        <w:jc w:val="both"/>
        <w:rPr>
          <w:rFonts w:ascii="Arial" w:hAnsi="Arial" w:cs="Arial"/>
          <w:sz w:val="20"/>
          <w:szCs w:val="20"/>
        </w:rPr>
      </w:pPr>
      <w:r>
        <w:rPr>
          <w:rFonts w:ascii="Arial" w:hAnsi="Arial" w:cs="Arial"/>
          <w:sz w:val="20"/>
          <w:szCs w:val="20"/>
        </w:rPr>
        <w:t xml:space="preserve">da bo naložba zaključena pred predložitvijo zadnjega zahtevka za izplačilo sredstev; kot </w:t>
      </w:r>
      <w:r>
        <w:rPr>
          <w:rFonts w:ascii="Arial" w:hAnsi="Arial" w:cs="Arial"/>
          <w:spacing w:val="-4"/>
          <w:sz w:val="20"/>
          <w:szCs w:val="20"/>
        </w:rPr>
        <w:t xml:space="preserve">zaključek </w:t>
      </w:r>
      <w:r>
        <w:rPr>
          <w:rFonts w:ascii="Arial" w:hAnsi="Arial" w:cs="Arial"/>
          <w:sz w:val="20"/>
          <w:szCs w:val="20"/>
        </w:rPr>
        <w:t>naložbe šteje izveden tehnični prevzem, pridobljeno pravnomočno uporabno dovoljenje, izjava gradbenega nadzora, da so dela zaključena, ali vključitev strojev in opreme v proizvodni</w:t>
      </w:r>
      <w:r>
        <w:rPr>
          <w:rFonts w:ascii="Arial" w:hAnsi="Arial" w:cs="Arial"/>
          <w:spacing w:val="-17"/>
          <w:sz w:val="20"/>
          <w:szCs w:val="20"/>
        </w:rPr>
        <w:t xml:space="preserve"> </w:t>
      </w:r>
      <w:r>
        <w:rPr>
          <w:rFonts w:ascii="Arial" w:hAnsi="Arial" w:cs="Arial"/>
          <w:sz w:val="20"/>
          <w:szCs w:val="20"/>
        </w:rPr>
        <w:t>proces;</w:t>
      </w:r>
    </w:p>
    <w:p w14:paraId="2FAFEBA0" w14:textId="77777777" w:rsidR="004E6055" w:rsidRDefault="004E6055">
      <w:pPr>
        <w:pStyle w:val="Odstavekseznama"/>
        <w:numPr>
          <w:ilvl w:val="1"/>
          <w:numId w:val="4"/>
        </w:numPr>
        <w:tabs>
          <w:tab w:val="left" w:pos="945"/>
        </w:tabs>
        <w:kinsoku w:val="0"/>
        <w:overflowPunct w:val="0"/>
        <w:ind w:right="219" w:hanging="360"/>
        <w:jc w:val="both"/>
        <w:rPr>
          <w:rFonts w:ascii="Arial" w:hAnsi="Arial" w:cs="Arial"/>
          <w:sz w:val="20"/>
          <w:szCs w:val="20"/>
        </w:rPr>
      </w:pPr>
      <w:r>
        <w:rPr>
          <w:rFonts w:ascii="Arial" w:hAnsi="Arial" w:cs="Arial"/>
          <w:sz w:val="20"/>
          <w:szCs w:val="20"/>
        </w:rPr>
        <w:t xml:space="preserve">da se strinja, da se podatki o odobrenih in izplačanih denarnih sredstvih, ki so javnega značaja, </w:t>
      </w:r>
      <w:r>
        <w:rPr>
          <w:rFonts w:ascii="Arial" w:hAnsi="Arial" w:cs="Arial"/>
          <w:spacing w:val="-8"/>
          <w:sz w:val="20"/>
          <w:szCs w:val="20"/>
        </w:rPr>
        <w:t xml:space="preserve">lahko </w:t>
      </w:r>
      <w:r>
        <w:rPr>
          <w:rFonts w:ascii="Arial" w:hAnsi="Arial" w:cs="Arial"/>
          <w:sz w:val="20"/>
          <w:szCs w:val="20"/>
        </w:rPr>
        <w:t>objavljajo. Pri tem se lahko objavijo osnovni podatki o naložbi in prejemniku pomoči v skladu z zakonom, ki ureja dostop do informacij javnega značaja in zakonom, ki ureja varstvo osebnih</w:t>
      </w:r>
      <w:r>
        <w:rPr>
          <w:rFonts w:ascii="Arial" w:hAnsi="Arial" w:cs="Arial"/>
          <w:spacing w:val="-18"/>
          <w:sz w:val="20"/>
          <w:szCs w:val="20"/>
        </w:rPr>
        <w:t xml:space="preserve"> </w:t>
      </w:r>
      <w:r>
        <w:rPr>
          <w:rFonts w:ascii="Arial" w:hAnsi="Arial" w:cs="Arial"/>
          <w:sz w:val="20"/>
          <w:szCs w:val="20"/>
        </w:rPr>
        <w:t>podatkov;</w:t>
      </w:r>
    </w:p>
    <w:p w14:paraId="0AEF2435" w14:textId="77777777" w:rsidR="004E6055" w:rsidRDefault="004E6055">
      <w:pPr>
        <w:pStyle w:val="Odstavekseznama"/>
        <w:numPr>
          <w:ilvl w:val="1"/>
          <w:numId w:val="4"/>
        </w:numPr>
        <w:tabs>
          <w:tab w:val="left" w:pos="945"/>
        </w:tabs>
        <w:kinsoku w:val="0"/>
        <w:overflowPunct w:val="0"/>
        <w:spacing w:before="1"/>
        <w:ind w:right="220" w:hanging="360"/>
        <w:jc w:val="both"/>
        <w:rPr>
          <w:rFonts w:ascii="Arial" w:hAnsi="Arial" w:cs="Arial"/>
          <w:sz w:val="20"/>
          <w:szCs w:val="20"/>
        </w:rPr>
      </w:pPr>
      <w:r>
        <w:rPr>
          <w:rFonts w:ascii="Arial" w:hAnsi="Arial" w:cs="Arial"/>
          <w:sz w:val="20"/>
          <w:szCs w:val="20"/>
        </w:rPr>
        <w:t xml:space="preserve">da bo o bistvenih spremembah naložbe ali nastopu višje sile nemudoma oziroma najkasneje v 15-ih </w:t>
      </w:r>
      <w:r>
        <w:rPr>
          <w:rFonts w:ascii="Arial" w:hAnsi="Arial" w:cs="Arial"/>
          <w:spacing w:val="-9"/>
          <w:sz w:val="20"/>
          <w:szCs w:val="20"/>
        </w:rPr>
        <w:t xml:space="preserve">dneh </w:t>
      </w:r>
      <w:r>
        <w:rPr>
          <w:rFonts w:ascii="Arial" w:hAnsi="Arial" w:cs="Arial"/>
          <w:sz w:val="20"/>
          <w:szCs w:val="20"/>
        </w:rPr>
        <w:t xml:space="preserve">po nastanku pisno obvestil Občino </w:t>
      </w:r>
      <w:r w:rsidR="00FE59D7">
        <w:rPr>
          <w:rFonts w:ascii="Arial" w:hAnsi="Arial" w:cs="Arial"/>
          <w:sz w:val="20"/>
          <w:szCs w:val="20"/>
        </w:rPr>
        <w:t>Bovec</w:t>
      </w:r>
      <w:r>
        <w:rPr>
          <w:rFonts w:ascii="Arial" w:hAnsi="Arial" w:cs="Arial"/>
          <w:sz w:val="20"/>
          <w:szCs w:val="20"/>
        </w:rPr>
        <w:t xml:space="preserve"> in predložil ustrezna</w:t>
      </w:r>
      <w:r>
        <w:rPr>
          <w:rFonts w:ascii="Arial" w:hAnsi="Arial" w:cs="Arial"/>
          <w:spacing w:val="-1"/>
          <w:sz w:val="20"/>
          <w:szCs w:val="20"/>
        </w:rPr>
        <w:t xml:space="preserve"> </w:t>
      </w:r>
      <w:r>
        <w:rPr>
          <w:rFonts w:ascii="Arial" w:hAnsi="Arial" w:cs="Arial"/>
          <w:sz w:val="20"/>
          <w:szCs w:val="20"/>
        </w:rPr>
        <w:t>dokazila;</w:t>
      </w:r>
    </w:p>
    <w:p w14:paraId="134CB8E2" w14:textId="77777777" w:rsidR="004E6055" w:rsidRDefault="004E6055">
      <w:pPr>
        <w:pStyle w:val="Odstavekseznama"/>
        <w:numPr>
          <w:ilvl w:val="1"/>
          <w:numId w:val="4"/>
        </w:numPr>
        <w:tabs>
          <w:tab w:val="left" w:pos="945"/>
        </w:tabs>
        <w:kinsoku w:val="0"/>
        <w:overflowPunct w:val="0"/>
        <w:spacing w:before="1"/>
        <w:ind w:right="218" w:hanging="360"/>
        <w:jc w:val="both"/>
        <w:rPr>
          <w:rFonts w:ascii="Arial" w:hAnsi="Arial" w:cs="Arial"/>
          <w:sz w:val="20"/>
          <w:szCs w:val="20"/>
        </w:rPr>
      </w:pPr>
      <w:r>
        <w:rPr>
          <w:rFonts w:ascii="Arial" w:hAnsi="Arial" w:cs="Arial"/>
          <w:sz w:val="20"/>
          <w:szCs w:val="20"/>
        </w:rPr>
        <w:t xml:space="preserve">da bo dopolnilno dejavnost, ki je predmet naložbe, za katero je pomoč </w:t>
      </w:r>
      <w:r>
        <w:rPr>
          <w:rFonts w:ascii="Arial" w:hAnsi="Arial" w:cs="Arial"/>
          <w:i/>
          <w:iCs/>
          <w:sz w:val="20"/>
          <w:szCs w:val="20"/>
        </w:rPr>
        <w:t xml:space="preserve">de minimis </w:t>
      </w:r>
      <w:r>
        <w:rPr>
          <w:rFonts w:ascii="Arial" w:hAnsi="Arial" w:cs="Arial"/>
          <w:sz w:val="20"/>
          <w:szCs w:val="20"/>
        </w:rPr>
        <w:t xml:space="preserve">po tej </w:t>
      </w:r>
      <w:r>
        <w:rPr>
          <w:rFonts w:ascii="Arial" w:hAnsi="Arial" w:cs="Arial"/>
          <w:spacing w:val="-6"/>
          <w:sz w:val="20"/>
          <w:szCs w:val="20"/>
        </w:rPr>
        <w:t xml:space="preserve">pogodbi </w:t>
      </w:r>
      <w:r>
        <w:rPr>
          <w:rFonts w:ascii="Arial" w:hAnsi="Arial" w:cs="Arial"/>
          <w:sz w:val="20"/>
          <w:szCs w:val="20"/>
        </w:rPr>
        <w:t>dodeljena, na kmetiji opravljal še najmanj 5 let po zaključeni</w:t>
      </w:r>
      <w:r>
        <w:rPr>
          <w:rFonts w:ascii="Arial" w:hAnsi="Arial" w:cs="Arial"/>
          <w:spacing w:val="-6"/>
          <w:sz w:val="20"/>
          <w:szCs w:val="20"/>
        </w:rPr>
        <w:t xml:space="preserve"> </w:t>
      </w:r>
      <w:r>
        <w:rPr>
          <w:rFonts w:ascii="Arial" w:hAnsi="Arial" w:cs="Arial"/>
          <w:sz w:val="20"/>
          <w:szCs w:val="20"/>
        </w:rPr>
        <w:t>naložbi;</w:t>
      </w:r>
    </w:p>
    <w:p w14:paraId="015D6F5A" w14:textId="77777777" w:rsidR="004E6055" w:rsidRDefault="004E6055">
      <w:pPr>
        <w:pStyle w:val="Odstavekseznama"/>
        <w:numPr>
          <w:ilvl w:val="1"/>
          <w:numId w:val="4"/>
        </w:numPr>
        <w:tabs>
          <w:tab w:val="left" w:pos="945"/>
        </w:tabs>
        <w:kinsoku w:val="0"/>
        <w:overflowPunct w:val="0"/>
        <w:spacing w:before="3"/>
        <w:ind w:right="222" w:hanging="360"/>
        <w:jc w:val="both"/>
        <w:rPr>
          <w:rFonts w:ascii="Arial" w:hAnsi="Arial" w:cs="Arial"/>
          <w:sz w:val="20"/>
          <w:szCs w:val="20"/>
        </w:rPr>
      </w:pPr>
      <w:r>
        <w:rPr>
          <w:rFonts w:ascii="Arial" w:hAnsi="Arial" w:cs="Arial"/>
          <w:sz w:val="20"/>
          <w:szCs w:val="20"/>
        </w:rPr>
        <w:t>da bo najkasneje do vključno</w:t>
      </w:r>
      <w:r w:rsidR="00FB390C">
        <w:rPr>
          <w:rFonts w:ascii="Arial" w:hAnsi="Arial" w:cs="Arial"/>
          <w:sz w:val="20"/>
          <w:szCs w:val="20"/>
        </w:rPr>
        <w:t xml:space="preserve"> 1</w:t>
      </w:r>
      <w:r w:rsidR="007F30D1">
        <w:rPr>
          <w:rFonts w:ascii="Arial" w:hAnsi="Arial" w:cs="Arial"/>
          <w:sz w:val="20"/>
          <w:szCs w:val="20"/>
        </w:rPr>
        <w:t>4.</w:t>
      </w:r>
      <w:r w:rsidR="00FB390C">
        <w:rPr>
          <w:rFonts w:ascii="Arial" w:hAnsi="Arial" w:cs="Arial"/>
          <w:sz w:val="20"/>
          <w:szCs w:val="20"/>
        </w:rPr>
        <w:t>12.202</w:t>
      </w:r>
      <w:r w:rsidR="007F30D1">
        <w:rPr>
          <w:rFonts w:ascii="Arial" w:hAnsi="Arial" w:cs="Arial"/>
          <w:sz w:val="20"/>
          <w:szCs w:val="20"/>
        </w:rPr>
        <w:t>6</w:t>
      </w:r>
      <w:r>
        <w:rPr>
          <w:rFonts w:ascii="Arial" w:hAnsi="Arial" w:cs="Arial"/>
          <w:sz w:val="20"/>
          <w:szCs w:val="20"/>
        </w:rPr>
        <w:t xml:space="preserve"> na Občino dostavil zahtevek za izplačilo sredstev s </w:t>
      </w:r>
      <w:r>
        <w:rPr>
          <w:rFonts w:ascii="Arial" w:hAnsi="Arial" w:cs="Arial"/>
          <w:spacing w:val="-4"/>
          <w:sz w:val="20"/>
          <w:szCs w:val="20"/>
        </w:rPr>
        <w:t xml:space="preserve">prilogami, </w:t>
      </w:r>
      <w:r>
        <w:rPr>
          <w:rFonts w:ascii="Arial" w:hAnsi="Arial" w:cs="Arial"/>
          <w:sz w:val="20"/>
          <w:szCs w:val="20"/>
        </w:rPr>
        <w:t>kajti kasneje dani zahtevek ne bo upravičen do povračila</w:t>
      </w:r>
      <w:r>
        <w:rPr>
          <w:rFonts w:ascii="Arial" w:hAnsi="Arial" w:cs="Arial"/>
          <w:spacing w:val="-7"/>
          <w:sz w:val="20"/>
          <w:szCs w:val="20"/>
        </w:rPr>
        <w:t xml:space="preserve"> </w:t>
      </w:r>
      <w:r>
        <w:rPr>
          <w:rFonts w:ascii="Arial" w:hAnsi="Arial" w:cs="Arial"/>
          <w:sz w:val="20"/>
          <w:szCs w:val="20"/>
        </w:rPr>
        <w:t>sredstev.</w:t>
      </w:r>
    </w:p>
    <w:p w14:paraId="78857A7A" w14:textId="77777777" w:rsidR="004E6055" w:rsidRDefault="004E6055">
      <w:pPr>
        <w:pStyle w:val="Telobesedila"/>
        <w:kinsoku w:val="0"/>
        <w:overflowPunct w:val="0"/>
        <w:rPr>
          <w:sz w:val="22"/>
          <w:szCs w:val="22"/>
        </w:rPr>
      </w:pPr>
    </w:p>
    <w:p w14:paraId="33B88FA9" w14:textId="77777777" w:rsidR="004E6055" w:rsidRDefault="004E6055">
      <w:pPr>
        <w:pStyle w:val="Telobesedila"/>
        <w:kinsoku w:val="0"/>
        <w:overflowPunct w:val="0"/>
        <w:spacing w:before="6"/>
        <w:rPr>
          <w:sz w:val="19"/>
          <w:szCs w:val="19"/>
        </w:rPr>
      </w:pPr>
    </w:p>
    <w:p w14:paraId="4A6C16A4" w14:textId="77777777" w:rsidR="004E6055" w:rsidRDefault="004E6055">
      <w:pPr>
        <w:pStyle w:val="Naslov6"/>
        <w:numPr>
          <w:ilvl w:val="1"/>
          <w:numId w:val="5"/>
        </w:numPr>
        <w:tabs>
          <w:tab w:val="left" w:pos="5397"/>
        </w:tabs>
        <w:kinsoku w:val="0"/>
        <w:overflowPunct w:val="0"/>
        <w:spacing w:before="1"/>
      </w:pPr>
      <w:r>
        <w:t>člen</w:t>
      </w:r>
    </w:p>
    <w:p w14:paraId="2FAD8006" w14:textId="77777777" w:rsidR="004E6055" w:rsidRDefault="004E6055">
      <w:pPr>
        <w:pStyle w:val="Telobesedila"/>
        <w:kinsoku w:val="0"/>
        <w:overflowPunct w:val="0"/>
        <w:spacing w:before="10"/>
        <w:rPr>
          <w:b/>
          <w:bCs/>
        </w:rPr>
      </w:pPr>
    </w:p>
    <w:p w14:paraId="2E1535FB" w14:textId="77777777" w:rsidR="004E6055" w:rsidRDefault="004E6055">
      <w:pPr>
        <w:pStyle w:val="Telobesedila"/>
        <w:kinsoku w:val="0"/>
        <w:overflowPunct w:val="0"/>
        <w:ind w:left="224" w:right="222"/>
        <w:jc w:val="both"/>
      </w:pPr>
      <w:r>
        <w:t>Končni prejemnik se strinja, da ni upravičen do izplačila sredstev, če se v postopku ugotovi, da je za iste upravičene stroške in za isti namen pridobil oz. je v postopku pridobivanja sredstev iz kateregakoli drugega javnega vira.</w:t>
      </w:r>
    </w:p>
    <w:p w14:paraId="7EC4A2D0" w14:textId="77777777" w:rsidR="004E6055" w:rsidRDefault="004E6055">
      <w:pPr>
        <w:pStyle w:val="Telobesedila"/>
        <w:kinsoku w:val="0"/>
        <w:overflowPunct w:val="0"/>
        <w:spacing w:before="119"/>
        <w:ind w:left="224" w:right="217"/>
        <w:jc w:val="both"/>
      </w:pPr>
      <w:r>
        <w:t>Končni prejemnik se strinja, da mora s sklepom dodeljena in že izplačana sredstva na podlagi te pogodbe vrniti skupaj s pripadajočimi zakonskimi obrestmi, navedenimi v zahtevku za vračilo sredstev, v roku 8 dni od vročitve zahtevka, če jih je pridobil na podlagi navedb neresničnih podatkov v vlogi in/ali zahtevku ali na podlagi neverodostojne dokumentacije, ali če jih je uporabil v nasprotju z določili sklepa in pogodbe, ali če sredstva ni porabil za namen, za katerega so mu bila dodeljena, ali če je za iste upravičene stroške in za isti namen že prejel sredstva iz katerega koli drugega javnega vira (sredstva Republike Slovenije ali EU), ali če naložbe, za katero so mu bila dodeljena sredstva, ni izvedel.</w:t>
      </w:r>
    </w:p>
    <w:p w14:paraId="58A71473" w14:textId="77777777" w:rsidR="004E6055" w:rsidRDefault="004E6055">
      <w:pPr>
        <w:pStyle w:val="Telobesedila"/>
        <w:kinsoku w:val="0"/>
        <w:overflowPunct w:val="0"/>
        <w:spacing w:before="120"/>
        <w:ind w:left="224" w:right="221"/>
        <w:jc w:val="both"/>
      </w:pPr>
      <w:r>
        <w:t xml:space="preserve">V primerih, navedenih v prejšnjem odstavku, končni prejemnik ne more pridobiti novih sredstev iz naslova Pravilnika o dodeljevanju pomoči za ohranjanje in spodbujanje razvoja kmetijstva, </w:t>
      </w:r>
      <w:r w:rsidR="00665860">
        <w:t>čebelarstva</w:t>
      </w:r>
      <w:r w:rsidR="00E17D71">
        <w:t>, gozdarstva</w:t>
      </w:r>
      <w:r>
        <w:t xml:space="preserve"> in podeželja v občini </w:t>
      </w:r>
      <w:r w:rsidR="00665860">
        <w:t>Bovec</w:t>
      </w:r>
      <w:r>
        <w:t xml:space="preserve"> </w:t>
      </w:r>
      <w:r w:rsidR="00E17D71">
        <w:t xml:space="preserve">UPB 1 </w:t>
      </w:r>
      <w:r w:rsidRPr="00FB390C">
        <w:t xml:space="preserve">(Uradni list RS, št. </w:t>
      </w:r>
      <w:r w:rsidR="00E17D71">
        <w:t>78/2025</w:t>
      </w:r>
      <w:r w:rsidRPr="00FB390C">
        <w:t>).</w:t>
      </w:r>
    </w:p>
    <w:p w14:paraId="1CC8689B" w14:textId="77777777" w:rsidR="004E6055" w:rsidRDefault="004E6055">
      <w:pPr>
        <w:pStyle w:val="Telobesedila"/>
        <w:kinsoku w:val="0"/>
        <w:overflowPunct w:val="0"/>
        <w:spacing w:before="119"/>
        <w:ind w:left="224" w:right="223"/>
        <w:jc w:val="both"/>
      </w:pPr>
      <w:r>
        <w:t xml:space="preserve">Končni prejemnik se tudi strinja, da mora v primeru, da bi z dodeljenim zneskom pomoči </w:t>
      </w:r>
      <w:r>
        <w:rPr>
          <w:i/>
          <w:iCs/>
        </w:rPr>
        <w:t xml:space="preserve">de minimis </w:t>
      </w:r>
      <w:r>
        <w:t>po tej pogodbi prekoračil dovoljen znesek pomoči iz drugega odstavka 1. člena te pogodbe, v celoti vrniti s sklepom dodeljena in že izplačana sredstva na podlagi te pogodbe, skupaj s pripadajočimi zakonskimi obrestmi, navedenimi v zahtevku za vračilo sredstev, in sicer v roku 8 dni od vročitve zahtevka.</w:t>
      </w:r>
    </w:p>
    <w:p w14:paraId="4F61BA34" w14:textId="77777777" w:rsidR="004E6055" w:rsidRDefault="004E6055">
      <w:pPr>
        <w:pStyle w:val="Telobesedila"/>
        <w:kinsoku w:val="0"/>
        <w:overflowPunct w:val="0"/>
        <w:spacing w:before="119"/>
        <w:ind w:left="224" w:right="223"/>
        <w:jc w:val="both"/>
        <w:sectPr w:rsidR="004E6055">
          <w:footerReference w:type="default" r:id="rId13"/>
          <w:pgSz w:w="11910" w:h="16840"/>
          <w:pgMar w:top="1560" w:right="680" w:bottom="280" w:left="740" w:header="0" w:footer="0" w:gutter="0"/>
          <w:cols w:space="708"/>
          <w:noEndnote/>
        </w:sectPr>
      </w:pPr>
    </w:p>
    <w:p w14:paraId="73314A0F" w14:textId="77777777" w:rsidR="004E6055" w:rsidRDefault="004E6055">
      <w:pPr>
        <w:pStyle w:val="Naslov6"/>
        <w:numPr>
          <w:ilvl w:val="1"/>
          <w:numId w:val="5"/>
        </w:numPr>
        <w:tabs>
          <w:tab w:val="left" w:pos="5397"/>
        </w:tabs>
        <w:kinsoku w:val="0"/>
        <w:overflowPunct w:val="0"/>
        <w:spacing w:before="69"/>
        <w:ind w:hanging="349"/>
      </w:pPr>
      <w:r>
        <w:lastRenderedPageBreak/>
        <w:t>člen</w:t>
      </w:r>
    </w:p>
    <w:p w14:paraId="44F3143D" w14:textId="77777777" w:rsidR="004E6055" w:rsidRDefault="004E6055">
      <w:pPr>
        <w:pStyle w:val="Telobesedila"/>
        <w:kinsoku w:val="0"/>
        <w:overflowPunct w:val="0"/>
        <w:spacing w:before="8"/>
        <w:rPr>
          <w:b/>
          <w:bCs/>
        </w:rPr>
      </w:pPr>
    </w:p>
    <w:p w14:paraId="3C5C4C7D" w14:textId="77777777" w:rsidR="004E6055" w:rsidRDefault="004E6055">
      <w:pPr>
        <w:pStyle w:val="Telobesedila"/>
        <w:kinsoku w:val="0"/>
        <w:overflowPunct w:val="0"/>
        <w:ind w:left="224" w:right="220"/>
        <w:jc w:val="both"/>
      </w:pPr>
      <w:r>
        <w:t>Končni prejemnik se strinja, da ni upravičen do izplačila dodeljenih sredstev v celoti, v kolikor naložbe ne izvede v celotnem vrednostnem obsegu, kot izhaja iz prijavne vloge in predračunov, ponudb in/ali računov, predloženih na javni razpis. V tem primeru se dodeljena sredstva končnemu prejemniku izplačajo v sorazmerno nižjem obsegu, upoštevaje pri tem razmerje med vrednostjo upravičenih stroškov naložbe iz prijavne vloge in vrednostjo dejansko doseženih upravičenih stroškov naložbe, izkazanih z zahtevku za izplačilo sredstev priloženimi</w:t>
      </w:r>
      <w:r>
        <w:rPr>
          <w:spacing w:val="-25"/>
        </w:rPr>
        <w:t xml:space="preserve"> </w:t>
      </w:r>
      <w:r>
        <w:t>računi.</w:t>
      </w:r>
    </w:p>
    <w:p w14:paraId="3BEF3991" w14:textId="77777777" w:rsidR="004E6055" w:rsidRDefault="004E6055">
      <w:pPr>
        <w:pStyle w:val="Telobesedila"/>
        <w:kinsoku w:val="0"/>
        <w:overflowPunct w:val="0"/>
        <w:rPr>
          <w:sz w:val="22"/>
          <w:szCs w:val="22"/>
        </w:rPr>
      </w:pPr>
    </w:p>
    <w:p w14:paraId="63804791" w14:textId="77777777" w:rsidR="004E6055" w:rsidRDefault="004E6055">
      <w:pPr>
        <w:pStyle w:val="Telobesedila"/>
        <w:kinsoku w:val="0"/>
        <w:overflowPunct w:val="0"/>
        <w:spacing w:before="10"/>
        <w:rPr>
          <w:sz w:val="19"/>
          <w:szCs w:val="19"/>
        </w:rPr>
      </w:pPr>
    </w:p>
    <w:p w14:paraId="4B4661FD" w14:textId="77777777" w:rsidR="004E6055" w:rsidRDefault="004E6055">
      <w:pPr>
        <w:pStyle w:val="Naslov6"/>
        <w:numPr>
          <w:ilvl w:val="1"/>
          <w:numId w:val="5"/>
        </w:numPr>
        <w:tabs>
          <w:tab w:val="left" w:pos="5397"/>
        </w:tabs>
        <w:kinsoku w:val="0"/>
        <w:overflowPunct w:val="0"/>
        <w:spacing w:before="1"/>
        <w:ind w:hanging="349"/>
      </w:pPr>
      <w:r>
        <w:t>člen</w:t>
      </w:r>
    </w:p>
    <w:p w14:paraId="6629F85B" w14:textId="77777777" w:rsidR="004E6055" w:rsidRDefault="004E6055">
      <w:pPr>
        <w:pStyle w:val="Telobesedila"/>
        <w:kinsoku w:val="0"/>
        <w:overflowPunct w:val="0"/>
        <w:spacing w:before="7"/>
        <w:rPr>
          <w:b/>
          <w:bCs/>
        </w:rPr>
      </w:pPr>
    </w:p>
    <w:p w14:paraId="7329A5E7" w14:textId="77777777" w:rsidR="004E6055" w:rsidRDefault="004E6055">
      <w:pPr>
        <w:pStyle w:val="Telobesedila"/>
        <w:kinsoku w:val="0"/>
        <w:overflowPunct w:val="0"/>
        <w:spacing w:before="1"/>
        <w:ind w:left="224" w:right="222"/>
        <w:jc w:val="both"/>
      </w:pPr>
      <w:r>
        <w:t>Pogodbeni stranki sta seznanjeni, da je v skladu s 14. členom Zakona o integriteti in preprečevanju korupcije nična pogodba, pri kateri kdo v imenu ali na račun druge pogodbene stranke, predstavniku ali posredniku organa ali občinske uprave Občine obljubi, ponudi ali da kakšno nedovoljeno korist za:</w:t>
      </w:r>
    </w:p>
    <w:p w14:paraId="1FCE8FDF" w14:textId="77777777" w:rsidR="004E6055" w:rsidRDefault="004E6055">
      <w:pPr>
        <w:pStyle w:val="Odstavekseznama"/>
        <w:numPr>
          <w:ilvl w:val="0"/>
          <w:numId w:val="3"/>
        </w:numPr>
        <w:tabs>
          <w:tab w:val="left" w:pos="446"/>
        </w:tabs>
        <w:kinsoku w:val="0"/>
        <w:overflowPunct w:val="0"/>
        <w:spacing w:before="1" w:line="229" w:lineRule="exact"/>
        <w:ind w:left="445" w:hanging="222"/>
        <w:jc w:val="both"/>
        <w:rPr>
          <w:rFonts w:ascii="Arial" w:hAnsi="Arial" w:cs="Arial"/>
          <w:sz w:val="20"/>
          <w:szCs w:val="20"/>
        </w:rPr>
      </w:pPr>
      <w:r>
        <w:rPr>
          <w:rFonts w:ascii="Arial" w:hAnsi="Arial" w:cs="Arial"/>
          <w:sz w:val="20"/>
          <w:szCs w:val="20"/>
        </w:rPr>
        <w:t>pridobitev posla</w:t>
      </w:r>
      <w:r>
        <w:rPr>
          <w:rFonts w:ascii="Arial" w:hAnsi="Arial" w:cs="Arial"/>
          <w:spacing w:val="-1"/>
          <w:sz w:val="20"/>
          <w:szCs w:val="20"/>
        </w:rPr>
        <w:t xml:space="preserve"> </w:t>
      </w:r>
      <w:r>
        <w:rPr>
          <w:rFonts w:ascii="Arial" w:hAnsi="Arial" w:cs="Arial"/>
          <w:sz w:val="20"/>
          <w:szCs w:val="20"/>
        </w:rPr>
        <w:t>ali</w:t>
      </w:r>
    </w:p>
    <w:p w14:paraId="527228B7" w14:textId="77777777" w:rsidR="004E6055" w:rsidRDefault="004E6055">
      <w:pPr>
        <w:pStyle w:val="Odstavekseznama"/>
        <w:numPr>
          <w:ilvl w:val="0"/>
          <w:numId w:val="3"/>
        </w:numPr>
        <w:tabs>
          <w:tab w:val="left" w:pos="446"/>
        </w:tabs>
        <w:kinsoku w:val="0"/>
        <w:overflowPunct w:val="0"/>
        <w:spacing w:line="229" w:lineRule="exact"/>
        <w:ind w:left="445" w:hanging="222"/>
        <w:jc w:val="both"/>
        <w:rPr>
          <w:rFonts w:ascii="Arial" w:hAnsi="Arial" w:cs="Arial"/>
          <w:sz w:val="20"/>
          <w:szCs w:val="20"/>
        </w:rPr>
      </w:pPr>
      <w:r>
        <w:rPr>
          <w:rFonts w:ascii="Arial" w:hAnsi="Arial" w:cs="Arial"/>
          <w:sz w:val="20"/>
          <w:szCs w:val="20"/>
        </w:rPr>
        <w:t>za sklenitev posla pod ugodnejšimi pogoji</w:t>
      </w:r>
      <w:r>
        <w:rPr>
          <w:rFonts w:ascii="Arial" w:hAnsi="Arial" w:cs="Arial"/>
          <w:spacing w:val="-6"/>
          <w:sz w:val="20"/>
          <w:szCs w:val="20"/>
        </w:rPr>
        <w:t xml:space="preserve"> </w:t>
      </w:r>
      <w:r>
        <w:rPr>
          <w:rFonts w:ascii="Arial" w:hAnsi="Arial" w:cs="Arial"/>
          <w:sz w:val="20"/>
          <w:szCs w:val="20"/>
        </w:rPr>
        <w:t>ali</w:t>
      </w:r>
    </w:p>
    <w:p w14:paraId="0090D1FF" w14:textId="77777777" w:rsidR="004E6055" w:rsidRDefault="004E6055">
      <w:pPr>
        <w:pStyle w:val="Odstavekseznama"/>
        <w:numPr>
          <w:ilvl w:val="0"/>
          <w:numId w:val="3"/>
        </w:numPr>
        <w:tabs>
          <w:tab w:val="left" w:pos="446"/>
        </w:tabs>
        <w:kinsoku w:val="0"/>
        <w:overflowPunct w:val="0"/>
        <w:ind w:left="445" w:hanging="222"/>
        <w:jc w:val="both"/>
        <w:rPr>
          <w:rFonts w:ascii="Arial" w:hAnsi="Arial" w:cs="Arial"/>
          <w:sz w:val="20"/>
          <w:szCs w:val="20"/>
        </w:rPr>
      </w:pPr>
      <w:r>
        <w:rPr>
          <w:rFonts w:ascii="Arial" w:hAnsi="Arial" w:cs="Arial"/>
          <w:sz w:val="20"/>
          <w:szCs w:val="20"/>
        </w:rPr>
        <w:t>za opustitev dolžnega nadzora nad izvajanjem pogodbenih obveznosti</w:t>
      </w:r>
      <w:r>
        <w:rPr>
          <w:rFonts w:ascii="Arial" w:hAnsi="Arial" w:cs="Arial"/>
          <w:spacing w:val="-14"/>
          <w:sz w:val="20"/>
          <w:szCs w:val="20"/>
        </w:rPr>
        <w:t xml:space="preserve"> </w:t>
      </w:r>
      <w:r>
        <w:rPr>
          <w:rFonts w:ascii="Arial" w:hAnsi="Arial" w:cs="Arial"/>
          <w:sz w:val="20"/>
          <w:szCs w:val="20"/>
        </w:rPr>
        <w:t>ali</w:t>
      </w:r>
    </w:p>
    <w:p w14:paraId="4ED4CB20" w14:textId="77777777" w:rsidR="004E6055" w:rsidRDefault="004E6055">
      <w:pPr>
        <w:pStyle w:val="Odstavekseznama"/>
        <w:numPr>
          <w:ilvl w:val="0"/>
          <w:numId w:val="3"/>
        </w:numPr>
        <w:tabs>
          <w:tab w:val="left" w:pos="399"/>
        </w:tabs>
        <w:kinsoku w:val="0"/>
        <w:overflowPunct w:val="0"/>
        <w:spacing w:before="1"/>
        <w:ind w:right="222" w:firstLine="0"/>
        <w:jc w:val="both"/>
        <w:rPr>
          <w:rFonts w:ascii="Arial" w:hAnsi="Arial" w:cs="Arial"/>
          <w:sz w:val="20"/>
          <w:szCs w:val="20"/>
        </w:rPr>
      </w:pPr>
      <w:r>
        <w:rPr>
          <w:rFonts w:ascii="Arial" w:hAnsi="Arial" w:cs="Arial"/>
          <w:sz w:val="20"/>
          <w:szCs w:val="20"/>
        </w:rPr>
        <w:t>za drugo ravnanje ali opustitev, s katerim je Občini povzročena škoda ali je omogočena pridobitev nedovoljene koristi predstavniku organa, posredniku organa ali občinske uprave Občine, drugi pogodbeni stranki ali njenemu predstavniku, zastopniku, posredniku.</w:t>
      </w:r>
    </w:p>
    <w:p w14:paraId="548159E6" w14:textId="77777777" w:rsidR="004E6055" w:rsidRDefault="004E6055">
      <w:pPr>
        <w:pStyle w:val="Telobesedila"/>
        <w:kinsoku w:val="0"/>
        <w:overflowPunct w:val="0"/>
        <w:spacing w:before="121"/>
        <w:ind w:left="224" w:right="222"/>
        <w:jc w:val="both"/>
      </w:pPr>
      <w:r>
        <w:t>Pogodbeni stranki s podpisom na tej pogodbi potrjujeta, da v zvezi s sklenitvijo te pogodbe ni podan nobeden od zgoraj navedenih razlogov za ničnost pogodbe.</w:t>
      </w:r>
    </w:p>
    <w:p w14:paraId="0162B89B" w14:textId="77777777" w:rsidR="004E6055" w:rsidRDefault="004E6055">
      <w:pPr>
        <w:pStyle w:val="Telobesedila"/>
        <w:kinsoku w:val="0"/>
        <w:overflowPunct w:val="0"/>
        <w:rPr>
          <w:sz w:val="22"/>
          <w:szCs w:val="22"/>
        </w:rPr>
      </w:pPr>
    </w:p>
    <w:p w14:paraId="4350C2F0" w14:textId="77777777" w:rsidR="004E6055" w:rsidRDefault="004E6055">
      <w:pPr>
        <w:pStyle w:val="Telobesedila"/>
        <w:kinsoku w:val="0"/>
        <w:overflowPunct w:val="0"/>
        <w:spacing w:before="7"/>
        <w:rPr>
          <w:sz w:val="19"/>
          <w:szCs w:val="19"/>
        </w:rPr>
      </w:pPr>
    </w:p>
    <w:p w14:paraId="0C53469C" w14:textId="77777777" w:rsidR="004E6055" w:rsidRDefault="004E6055">
      <w:pPr>
        <w:pStyle w:val="Naslov6"/>
        <w:numPr>
          <w:ilvl w:val="1"/>
          <w:numId w:val="5"/>
        </w:numPr>
        <w:tabs>
          <w:tab w:val="left" w:pos="5397"/>
        </w:tabs>
        <w:kinsoku w:val="0"/>
        <w:overflowPunct w:val="0"/>
        <w:ind w:hanging="349"/>
      </w:pPr>
      <w:r>
        <w:t>člen</w:t>
      </w:r>
    </w:p>
    <w:p w14:paraId="71C8904E" w14:textId="77777777" w:rsidR="004E6055" w:rsidRDefault="004E6055">
      <w:pPr>
        <w:pStyle w:val="Telobesedila"/>
        <w:kinsoku w:val="0"/>
        <w:overflowPunct w:val="0"/>
        <w:spacing w:before="10"/>
        <w:rPr>
          <w:b/>
          <w:bCs/>
        </w:rPr>
      </w:pPr>
    </w:p>
    <w:p w14:paraId="36550509" w14:textId="77777777" w:rsidR="004E6055" w:rsidRDefault="004E6055">
      <w:pPr>
        <w:pStyle w:val="Telobesedila"/>
        <w:kinsoku w:val="0"/>
        <w:overflowPunct w:val="0"/>
        <w:ind w:left="224" w:right="220"/>
        <w:jc w:val="both"/>
      </w:pPr>
      <w:r>
        <w:t>Občina imenuje za skrbnico pogodbe</w:t>
      </w:r>
      <w:r w:rsidR="00E17D71">
        <w:t xml:space="preserve"> Darjo Klavora, </w:t>
      </w:r>
      <w:r>
        <w:t>da jo zastopa glede vseh vprašanj, ki so predmet te</w:t>
      </w:r>
      <w:r>
        <w:rPr>
          <w:spacing w:val="-12"/>
        </w:rPr>
        <w:t xml:space="preserve"> </w:t>
      </w:r>
      <w:r>
        <w:t>pogodbe.</w:t>
      </w:r>
    </w:p>
    <w:p w14:paraId="76AEF81E" w14:textId="77777777" w:rsidR="004E6055" w:rsidRDefault="004E6055">
      <w:pPr>
        <w:pStyle w:val="Telobesedila"/>
        <w:tabs>
          <w:tab w:val="left" w:pos="7929"/>
        </w:tabs>
        <w:kinsoku w:val="0"/>
        <w:overflowPunct w:val="0"/>
        <w:spacing w:before="121"/>
        <w:ind w:left="224"/>
        <w:jc w:val="both"/>
      </w:pPr>
      <w:r>
        <w:t>Odgovorni predstavnik s strani končnega</w:t>
      </w:r>
      <w:r>
        <w:rPr>
          <w:spacing w:val="-12"/>
        </w:rPr>
        <w:t xml:space="preserve"> </w:t>
      </w:r>
      <w:r>
        <w:t>prejemnika</w:t>
      </w:r>
      <w:r>
        <w:rPr>
          <w:spacing w:val="-3"/>
        </w:rPr>
        <w:t xml:space="preserve"> </w:t>
      </w:r>
      <w:r>
        <w:t>je</w:t>
      </w:r>
      <w:r>
        <w:rPr>
          <w:u w:val="single" w:color="000000"/>
        </w:rPr>
        <w:t xml:space="preserve"> </w:t>
      </w:r>
      <w:r>
        <w:rPr>
          <w:u w:val="single" w:color="000000"/>
        </w:rPr>
        <w:tab/>
      </w:r>
      <w:r>
        <w:t>.</w:t>
      </w:r>
    </w:p>
    <w:p w14:paraId="31718C89" w14:textId="77777777" w:rsidR="004E6055" w:rsidRDefault="004E6055">
      <w:pPr>
        <w:pStyle w:val="Telobesedila"/>
        <w:kinsoku w:val="0"/>
        <w:overflowPunct w:val="0"/>
        <w:rPr>
          <w:sz w:val="22"/>
          <w:szCs w:val="22"/>
        </w:rPr>
      </w:pPr>
    </w:p>
    <w:p w14:paraId="6C294480" w14:textId="77777777" w:rsidR="004E6055" w:rsidRDefault="004E6055">
      <w:pPr>
        <w:pStyle w:val="Telobesedila"/>
        <w:kinsoku w:val="0"/>
        <w:overflowPunct w:val="0"/>
        <w:spacing w:before="9"/>
        <w:rPr>
          <w:sz w:val="19"/>
          <w:szCs w:val="19"/>
        </w:rPr>
      </w:pPr>
    </w:p>
    <w:p w14:paraId="0635CF73" w14:textId="77777777" w:rsidR="004E6055" w:rsidRDefault="004E6055">
      <w:pPr>
        <w:pStyle w:val="Naslov6"/>
        <w:numPr>
          <w:ilvl w:val="1"/>
          <w:numId w:val="5"/>
        </w:numPr>
        <w:tabs>
          <w:tab w:val="left" w:pos="5397"/>
        </w:tabs>
        <w:kinsoku w:val="0"/>
        <w:overflowPunct w:val="0"/>
        <w:ind w:hanging="349"/>
      </w:pPr>
      <w:r>
        <w:t>člen</w:t>
      </w:r>
    </w:p>
    <w:p w14:paraId="59642673" w14:textId="77777777" w:rsidR="004E6055" w:rsidRDefault="004E6055">
      <w:pPr>
        <w:pStyle w:val="Telobesedila"/>
        <w:kinsoku w:val="0"/>
        <w:overflowPunct w:val="0"/>
        <w:spacing w:before="10"/>
        <w:rPr>
          <w:b/>
          <w:bCs/>
        </w:rPr>
      </w:pPr>
    </w:p>
    <w:p w14:paraId="7223E20A" w14:textId="77777777" w:rsidR="004E6055" w:rsidRDefault="004E6055">
      <w:pPr>
        <w:pStyle w:val="Telobesedila"/>
        <w:kinsoku w:val="0"/>
        <w:overflowPunct w:val="0"/>
        <w:spacing w:before="1"/>
        <w:ind w:left="224"/>
        <w:jc w:val="both"/>
      </w:pPr>
      <w:r>
        <w:t>Morebitne spremembe in dopolnitve te pogodbe so možne le s sklenitvijo pisnega aneksa k tej pogodbi.</w:t>
      </w:r>
    </w:p>
    <w:p w14:paraId="65A398C9" w14:textId="77777777" w:rsidR="004E6055" w:rsidRDefault="004E6055">
      <w:pPr>
        <w:pStyle w:val="Telobesedila"/>
        <w:kinsoku w:val="0"/>
        <w:overflowPunct w:val="0"/>
        <w:rPr>
          <w:sz w:val="22"/>
          <w:szCs w:val="22"/>
        </w:rPr>
      </w:pPr>
    </w:p>
    <w:p w14:paraId="50293A4D" w14:textId="77777777" w:rsidR="004E6055" w:rsidRDefault="004E6055">
      <w:pPr>
        <w:pStyle w:val="Telobesedila"/>
        <w:kinsoku w:val="0"/>
        <w:overflowPunct w:val="0"/>
        <w:spacing w:before="6"/>
        <w:rPr>
          <w:sz w:val="19"/>
          <w:szCs w:val="19"/>
        </w:rPr>
      </w:pPr>
    </w:p>
    <w:p w14:paraId="58AE694C" w14:textId="77777777" w:rsidR="004E6055" w:rsidRDefault="004E6055">
      <w:pPr>
        <w:pStyle w:val="Naslov6"/>
        <w:numPr>
          <w:ilvl w:val="1"/>
          <w:numId w:val="5"/>
        </w:numPr>
        <w:tabs>
          <w:tab w:val="left" w:pos="5397"/>
        </w:tabs>
        <w:kinsoku w:val="0"/>
        <w:overflowPunct w:val="0"/>
        <w:ind w:hanging="349"/>
      </w:pPr>
      <w:r>
        <w:t>člen</w:t>
      </w:r>
    </w:p>
    <w:p w14:paraId="360A73D5" w14:textId="77777777" w:rsidR="004E6055" w:rsidRDefault="004E6055">
      <w:pPr>
        <w:pStyle w:val="Telobesedila"/>
        <w:kinsoku w:val="0"/>
        <w:overflowPunct w:val="0"/>
        <w:spacing w:before="10"/>
        <w:rPr>
          <w:b/>
          <w:bCs/>
        </w:rPr>
      </w:pPr>
    </w:p>
    <w:p w14:paraId="4A0A8972" w14:textId="77777777" w:rsidR="004E6055" w:rsidRDefault="004E6055">
      <w:pPr>
        <w:pStyle w:val="Telobesedila"/>
        <w:kinsoku w:val="0"/>
        <w:overflowPunct w:val="0"/>
        <w:spacing w:before="1"/>
        <w:ind w:left="224" w:right="218"/>
        <w:jc w:val="both"/>
      </w:pPr>
      <w:r>
        <w:t>Pogodbeni stranki bosta morebitne spore iz te pogodbe reševali sporazumno, v nasprotnem primeru pa je za reševanje sporov pristojno stvarno pristojno sodišče.</w:t>
      </w:r>
    </w:p>
    <w:p w14:paraId="1147B6CE" w14:textId="77777777" w:rsidR="004E6055" w:rsidRDefault="004E6055">
      <w:pPr>
        <w:pStyle w:val="Telobesedila"/>
        <w:kinsoku w:val="0"/>
        <w:overflowPunct w:val="0"/>
        <w:rPr>
          <w:sz w:val="22"/>
          <w:szCs w:val="22"/>
        </w:rPr>
      </w:pPr>
    </w:p>
    <w:p w14:paraId="073CAEE4" w14:textId="77777777" w:rsidR="004E6055" w:rsidRDefault="004E6055">
      <w:pPr>
        <w:pStyle w:val="Telobesedila"/>
        <w:kinsoku w:val="0"/>
        <w:overflowPunct w:val="0"/>
        <w:spacing w:before="9"/>
        <w:rPr>
          <w:sz w:val="19"/>
          <w:szCs w:val="19"/>
        </w:rPr>
      </w:pPr>
    </w:p>
    <w:p w14:paraId="3E0E2131" w14:textId="77777777" w:rsidR="004E6055" w:rsidRDefault="004E6055">
      <w:pPr>
        <w:pStyle w:val="Naslov6"/>
        <w:numPr>
          <w:ilvl w:val="1"/>
          <w:numId w:val="5"/>
        </w:numPr>
        <w:tabs>
          <w:tab w:val="left" w:pos="5397"/>
        </w:tabs>
        <w:kinsoku w:val="0"/>
        <w:overflowPunct w:val="0"/>
        <w:ind w:hanging="349"/>
      </w:pPr>
      <w:r>
        <w:t>člen</w:t>
      </w:r>
    </w:p>
    <w:p w14:paraId="3F1C2FC4" w14:textId="77777777" w:rsidR="004E6055" w:rsidRDefault="004E6055">
      <w:pPr>
        <w:pStyle w:val="Telobesedila"/>
        <w:kinsoku w:val="0"/>
        <w:overflowPunct w:val="0"/>
        <w:spacing w:before="10"/>
        <w:rPr>
          <w:b/>
          <w:bCs/>
        </w:rPr>
      </w:pPr>
    </w:p>
    <w:p w14:paraId="37613950" w14:textId="77777777" w:rsidR="004E6055" w:rsidRDefault="004E6055">
      <w:pPr>
        <w:pStyle w:val="Telobesedila"/>
        <w:kinsoku w:val="0"/>
        <w:overflowPunct w:val="0"/>
        <w:ind w:left="224"/>
        <w:jc w:val="both"/>
      </w:pPr>
      <w:r>
        <w:t>Pogodba je sklenjena, ko jo podpišeta obe pogodbeni stranki in velja od podpisa pogodbe.</w:t>
      </w:r>
    </w:p>
    <w:p w14:paraId="27E07400" w14:textId="77777777" w:rsidR="004E6055" w:rsidRDefault="004E6055">
      <w:pPr>
        <w:pStyle w:val="Telobesedila"/>
        <w:kinsoku w:val="0"/>
        <w:overflowPunct w:val="0"/>
        <w:rPr>
          <w:sz w:val="22"/>
          <w:szCs w:val="22"/>
        </w:rPr>
      </w:pPr>
    </w:p>
    <w:p w14:paraId="68CEF7D8" w14:textId="77777777" w:rsidR="004E6055" w:rsidRDefault="004E6055">
      <w:pPr>
        <w:pStyle w:val="Telobesedila"/>
        <w:kinsoku w:val="0"/>
        <w:overflowPunct w:val="0"/>
        <w:spacing w:before="7"/>
        <w:rPr>
          <w:sz w:val="19"/>
          <w:szCs w:val="19"/>
        </w:rPr>
      </w:pPr>
    </w:p>
    <w:p w14:paraId="6706FD1F" w14:textId="77777777" w:rsidR="004E6055" w:rsidRDefault="004E6055">
      <w:pPr>
        <w:pStyle w:val="Naslov6"/>
        <w:numPr>
          <w:ilvl w:val="1"/>
          <w:numId w:val="5"/>
        </w:numPr>
        <w:tabs>
          <w:tab w:val="left" w:pos="5397"/>
        </w:tabs>
        <w:kinsoku w:val="0"/>
        <w:overflowPunct w:val="0"/>
        <w:ind w:hanging="349"/>
      </w:pPr>
      <w:r>
        <w:t>člen</w:t>
      </w:r>
    </w:p>
    <w:p w14:paraId="12297E6F" w14:textId="77777777" w:rsidR="004E6055" w:rsidRDefault="004E6055">
      <w:pPr>
        <w:pStyle w:val="Telobesedila"/>
        <w:kinsoku w:val="0"/>
        <w:overflowPunct w:val="0"/>
        <w:spacing w:before="10"/>
        <w:rPr>
          <w:b/>
          <w:bCs/>
        </w:rPr>
      </w:pPr>
    </w:p>
    <w:p w14:paraId="5CE41894" w14:textId="77777777" w:rsidR="004E6055" w:rsidRDefault="004E6055" w:rsidP="00E17D71">
      <w:pPr>
        <w:pStyle w:val="Telobesedila"/>
        <w:kinsoku w:val="0"/>
        <w:overflowPunct w:val="0"/>
        <w:ind w:left="224" w:right="219"/>
        <w:jc w:val="both"/>
        <w:sectPr w:rsidR="004E6055">
          <w:footerReference w:type="default" r:id="rId14"/>
          <w:pgSz w:w="11910" w:h="16840"/>
          <w:pgMar w:top="1220" w:right="680" w:bottom="280" w:left="740" w:header="0" w:footer="0" w:gutter="0"/>
          <w:cols w:space="708"/>
          <w:noEndnote/>
        </w:sectPr>
      </w:pPr>
      <w:r>
        <w:t>Pogodba je sestavljena v treh izvirnih in enakih izvodih, od katerih prejme dva izvoda Občina, en izvod pa končni prejemnik.</w:t>
      </w:r>
    </w:p>
    <w:p w14:paraId="358FBEB5" w14:textId="77777777" w:rsidR="004E6055" w:rsidRDefault="004E6055" w:rsidP="00E17D71">
      <w:pPr>
        <w:pStyle w:val="Telobesedila"/>
        <w:tabs>
          <w:tab w:val="left" w:pos="2637"/>
        </w:tabs>
        <w:kinsoku w:val="0"/>
        <w:overflowPunct w:val="0"/>
        <w:rPr>
          <w:rFonts w:ascii="Times New Roman" w:hAnsi="Times New Roman" w:cs="Times New Roman"/>
        </w:rPr>
      </w:pPr>
      <w:r>
        <w:lastRenderedPageBreak/>
        <w:t>Datum:</w:t>
      </w:r>
      <w:r>
        <w:rPr>
          <w:rFonts w:ascii="Times New Roman" w:hAnsi="Times New Roman" w:cs="Times New Roman"/>
          <w:u w:val="single" w:color="000000"/>
        </w:rPr>
        <w:t xml:space="preserve"> </w:t>
      </w:r>
      <w:r>
        <w:rPr>
          <w:rFonts w:ascii="Times New Roman" w:hAnsi="Times New Roman" w:cs="Times New Roman"/>
          <w:u w:val="single" w:color="000000"/>
        </w:rPr>
        <w:tab/>
      </w:r>
    </w:p>
    <w:p w14:paraId="6693F088" w14:textId="77777777" w:rsidR="004E6055" w:rsidRDefault="004E6055" w:rsidP="00E17D71">
      <w:pPr>
        <w:pStyle w:val="Telobesedila"/>
        <w:tabs>
          <w:tab w:val="left" w:pos="2915"/>
        </w:tabs>
        <w:kinsoku w:val="0"/>
        <w:overflowPunct w:val="0"/>
        <w:spacing w:before="69" w:line="300" w:lineRule="auto"/>
        <w:ind w:left="726" w:right="2894"/>
        <w:rPr>
          <w:rFonts w:ascii="Times New Roman" w:hAnsi="Times New Roman" w:cs="Times New Roman"/>
        </w:rPr>
        <w:sectPr w:rsidR="004E6055">
          <w:footerReference w:type="default" r:id="rId15"/>
          <w:pgSz w:w="11910" w:h="16840"/>
          <w:pgMar w:top="1280" w:right="680" w:bottom="280" w:left="740" w:header="0" w:footer="0" w:gutter="0"/>
          <w:cols w:num="2" w:space="708" w:equalWidth="0">
            <w:col w:w="2678" w:space="1909"/>
            <w:col w:w="5903"/>
          </w:cols>
          <w:noEndnote/>
        </w:sectPr>
      </w:pPr>
      <w:r>
        <w:rPr>
          <w:rFonts w:ascii="Times New Roman" w:hAnsi="Times New Roman" w:cs="Times New Roman"/>
          <w:sz w:val="24"/>
          <w:szCs w:val="24"/>
        </w:rPr>
        <w:br w:type="column"/>
      </w:r>
      <w:r>
        <w:t xml:space="preserve">Številka: </w:t>
      </w:r>
      <w:r w:rsidR="000D1284">
        <w:t>____________</w:t>
      </w:r>
      <w:r>
        <w:t xml:space="preserve"> Datum</w:t>
      </w:r>
      <w:r w:rsidR="00E17D71">
        <w:t>:</w:t>
      </w:r>
      <w:r w:rsidR="00E17D71" w:rsidRPr="00E17D71">
        <w:rPr>
          <w:rFonts w:ascii="Times New Roman" w:hAnsi="Times New Roman" w:cs="Times New Roman"/>
          <w:b/>
          <w:bCs/>
        </w:rPr>
        <w:t>_______________</w:t>
      </w:r>
    </w:p>
    <w:p w14:paraId="547F75E2" w14:textId="77777777" w:rsidR="004E6055" w:rsidRDefault="004E6055">
      <w:pPr>
        <w:pStyle w:val="Telobesedila"/>
        <w:kinsoku w:val="0"/>
        <w:overflowPunct w:val="0"/>
        <w:spacing w:before="3"/>
        <w:rPr>
          <w:rFonts w:ascii="Times New Roman" w:hAnsi="Times New Roman" w:cs="Times New Roman"/>
          <w:sz w:val="12"/>
          <w:szCs w:val="12"/>
        </w:rPr>
      </w:pPr>
    </w:p>
    <w:p w14:paraId="38DA4F32" w14:textId="77777777" w:rsidR="00912B7E" w:rsidRDefault="00912B7E">
      <w:pPr>
        <w:pStyle w:val="Telobesedila"/>
        <w:kinsoku w:val="0"/>
        <w:overflowPunct w:val="0"/>
        <w:spacing w:before="3"/>
        <w:rPr>
          <w:rFonts w:ascii="Times New Roman" w:hAnsi="Times New Roman" w:cs="Times New Roman"/>
          <w:sz w:val="12"/>
          <w:szCs w:val="12"/>
        </w:rPr>
      </w:pPr>
    </w:p>
    <w:p w14:paraId="2A1D00D1" w14:textId="77777777" w:rsidR="00912B7E" w:rsidRDefault="00912B7E">
      <w:pPr>
        <w:pStyle w:val="Telobesedila"/>
        <w:kinsoku w:val="0"/>
        <w:overflowPunct w:val="0"/>
        <w:spacing w:before="3"/>
        <w:rPr>
          <w:rFonts w:ascii="Times New Roman" w:hAnsi="Times New Roman" w:cs="Times New Roman"/>
          <w:sz w:val="12"/>
          <w:szCs w:val="12"/>
        </w:rPr>
      </w:pPr>
    </w:p>
    <w:p w14:paraId="35B508A0" w14:textId="77777777" w:rsidR="00912B7E" w:rsidRDefault="00912B7E">
      <w:pPr>
        <w:pStyle w:val="Telobesedila"/>
        <w:kinsoku w:val="0"/>
        <w:overflowPunct w:val="0"/>
        <w:spacing w:before="3"/>
        <w:rPr>
          <w:rFonts w:ascii="Times New Roman" w:hAnsi="Times New Roman" w:cs="Times New Roman"/>
          <w:sz w:val="12"/>
          <w:szCs w:val="12"/>
        </w:rPr>
      </w:pPr>
    </w:p>
    <w:p w14:paraId="7D18AC87" w14:textId="77777777" w:rsidR="00912B7E" w:rsidRDefault="00912B7E">
      <w:pPr>
        <w:pStyle w:val="Telobesedila"/>
        <w:kinsoku w:val="0"/>
        <w:overflowPunct w:val="0"/>
        <w:spacing w:before="3"/>
        <w:rPr>
          <w:rFonts w:ascii="Times New Roman" w:hAnsi="Times New Roman" w:cs="Times New Roman"/>
          <w:sz w:val="12"/>
          <w:szCs w:val="12"/>
        </w:rPr>
      </w:pPr>
    </w:p>
    <w:p w14:paraId="369F9F0B" w14:textId="77777777" w:rsidR="00912B7E" w:rsidRDefault="00912B7E">
      <w:pPr>
        <w:pStyle w:val="Telobesedila"/>
        <w:kinsoku w:val="0"/>
        <w:overflowPunct w:val="0"/>
        <w:spacing w:before="3"/>
        <w:rPr>
          <w:rFonts w:ascii="Times New Roman" w:hAnsi="Times New Roman" w:cs="Times New Roman"/>
          <w:sz w:val="12"/>
          <w:szCs w:val="12"/>
        </w:rPr>
      </w:pPr>
    </w:p>
    <w:p w14:paraId="24A54755" w14:textId="77777777" w:rsidR="00912B7E" w:rsidRDefault="00912B7E">
      <w:pPr>
        <w:pStyle w:val="Telobesedila"/>
        <w:kinsoku w:val="0"/>
        <w:overflowPunct w:val="0"/>
        <w:spacing w:before="3"/>
        <w:rPr>
          <w:rFonts w:ascii="Times New Roman" w:hAnsi="Times New Roman" w:cs="Times New Roman"/>
          <w:sz w:val="12"/>
          <w:szCs w:val="12"/>
        </w:rPr>
      </w:pPr>
    </w:p>
    <w:p w14:paraId="73AE55A7" w14:textId="77777777" w:rsidR="004E6055" w:rsidRPr="0049534E" w:rsidRDefault="004F5EC0" w:rsidP="004F5EC0">
      <w:pPr>
        <w:pStyle w:val="Naslov6"/>
        <w:tabs>
          <w:tab w:val="left" w:pos="5312"/>
        </w:tabs>
        <w:kinsoku w:val="0"/>
        <w:overflowPunct w:val="0"/>
        <w:spacing w:before="93"/>
        <w:ind w:left="0"/>
      </w:pPr>
      <w:r>
        <w:t xml:space="preserve">        </w:t>
      </w:r>
      <w:r w:rsidR="004E6055">
        <w:t>Končni</w:t>
      </w:r>
      <w:r w:rsidR="004E6055">
        <w:rPr>
          <w:spacing w:val="-4"/>
        </w:rPr>
        <w:t xml:space="preserve"> </w:t>
      </w:r>
      <w:r w:rsidR="004E6055">
        <w:t>prejemnik(ca):</w:t>
      </w:r>
      <w:r w:rsidR="004E6055">
        <w:tab/>
      </w:r>
      <w:r w:rsidRPr="0049534E">
        <w:t xml:space="preserve">   </w:t>
      </w:r>
      <w:r w:rsidR="004E6055" w:rsidRPr="0049534E">
        <w:t>Občina</w:t>
      </w:r>
      <w:r w:rsidR="004E6055" w:rsidRPr="0049534E">
        <w:rPr>
          <w:spacing w:val="-2"/>
        </w:rPr>
        <w:t xml:space="preserve"> </w:t>
      </w:r>
      <w:r w:rsidR="000D1284" w:rsidRPr="0049534E">
        <w:t>Bovec</w:t>
      </w:r>
      <w:r w:rsidR="004E6055" w:rsidRPr="0049534E">
        <w:t>:</w:t>
      </w:r>
    </w:p>
    <w:p w14:paraId="0218D657" w14:textId="77777777" w:rsidR="004E6055" w:rsidRDefault="004E6055">
      <w:pPr>
        <w:pStyle w:val="Telobesedila"/>
        <w:kinsoku w:val="0"/>
        <w:overflowPunct w:val="0"/>
        <w:rPr>
          <w:b/>
          <w:bCs/>
          <w:sz w:val="22"/>
          <w:szCs w:val="22"/>
        </w:rPr>
      </w:pPr>
    </w:p>
    <w:p w14:paraId="0DE38606" w14:textId="77777777" w:rsidR="004E6055" w:rsidRDefault="004E6055">
      <w:pPr>
        <w:pStyle w:val="Telobesedila"/>
        <w:kinsoku w:val="0"/>
        <w:overflowPunct w:val="0"/>
        <w:spacing w:before="10"/>
        <w:rPr>
          <w:b/>
          <w:bCs/>
          <w:sz w:val="17"/>
          <w:szCs w:val="17"/>
        </w:rPr>
      </w:pPr>
    </w:p>
    <w:p w14:paraId="6C99536B" w14:textId="77777777" w:rsidR="000D1284" w:rsidRPr="000D1284" w:rsidRDefault="000D1284" w:rsidP="000D1284">
      <w:pPr>
        <w:pStyle w:val="Telobesedila"/>
        <w:kinsoku w:val="0"/>
        <w:overflowPunct w:val="0"/>
        <w:rPr>
          <w:b/>
          <w:bCs/>
        </w:rPr>
      </w:pPr>
      <w:r>
        <w:rPr>
          <w:b/>
          <w:bCs/>
        </w:rPr>
        <w:t xml:space="preserve">                                                                                                    </w:t>
      </w:r>
      <w:r w:rsidRPr="000D1284">
        <w:rPr>
          <w:b/>
          <w:bCs/>
        </w:rPr>
        <w:t>Valter Mlekuž,</w:t>
      </w:r>
    </w:p>
    <w:p w14:paraId="51222C67" w14:textId="77777777" w:rsidR="004E6055" w:rsidRDefault="000D1284" w:rsidP="000D1284">
      <w:pPr>
        <w:pStyle w:val="Telobesedila"/>
        <w:kinsoku w:val="0"/>
        <w:overflowPunct w:val="0"/>
        <w:rPr>
          <w:b/>
          <w:bCs/>
        </w:rPr>
      </w:pPr>
      <w:r w:rsidRPr="000D1284">
        <w:rPr>
          <w:b/>
          <w:bCs/>
        </w:rPr>
        <w:t xml:space="preserve">        </w:t>
      </w:r>
      <w:r>
        <w:rPr>
          <w:b/>
          <w:bCs/>
        </w:rPr>
        <w:t xml:space="preserve">                                                                                                   </w:t>
      </w:r>
      <w:r w:rsidRPr="000D1284">
        <w:rPr>
          <w:b/>
          <w:bCs/>
        </w:rPr>
        <w:t>župan</w:t>
      </w:r>
    </w:p>
    <w:p w14:paraId="270E4110" w14:textId="77777777" w:rsidR="004E6055" w:rsidRDefault="004E6055">
      <w:pPr>
        <w:pStyle w:val="Telobesedila"/>
        <w:kinsoku w:val="0"/>
        <w:overflowPunct w:val="0"/>
        <w:rPr>
          <w:b/>
          <w:bCs/>
        </w:rPr>
      </w:pPr>
    </w:p>
    <w:p w14:paraId="68E2CDE3" w14:textId="77777777" w:rsidR="000D1284" w:rsidRDefault="000D1284">
      <w:pPr>
        <w:pStyle w:val="Telobesedila"/>
        <w:kinsoku w:val="0"/>
        <w:overflowPunct w:val="0"/>
        <w:rPr>
          <w:b/>
          <w:bCs/>
        </w:rPr>
      </w:pPr>
    </w:p>
    <w:p w14:paraId="60017DD1" w14:textId="77777777" w:rsidR="000D1284" w:rsidRDefault="000D1284">
      <w:pPr>
        <w:pStyle w:val="Telobesedila"/>
        <w:kinsoku w:val="0"/>
        <w:overflowPunct w:val="0"/>
        <w:rPr>
          <w:b/>
          <w:bCs/>
        </w:rPr>
      </w:pPr>
    </w:p>
    <w:p w14:paraId="34449A89" w14:textId="33650EE9" w:rsidR="004E6055" w:rsidRDefault="002158A1">
      <w:pPr>
        <w:pStyle w:val="Telobesedila"/>
        <w:kinsoku w:val="0"/>
        <w:overflowPunct w:val="0"/>
        <w:spacing w:before="4"/>
        <w:rPr>
          <w:b/>
          <w:bCs/>
          <w:sz w:val="15"/>
          <w:szCs w:val="15"/>
        </w:rPr>
      </w:pPr>
      <w:r>
        <w:rPr>
          <w:noProof/>
        </w:rPr>
        <mc:AlternateContent>
          <mc:Choice Requires="wpg">
            <w:drawing>
              <wp:anchor distT="0" distB="0" distL="0" distR="0" simplePos="0" relativeHeight="251662336" behindDoc="0" locked="0" layoutInCell="0" allowOverlap="1" wp14:anchorId="706021D0" wp14:editId="3D244482">
                <wp:simplePos x="0" y="0"/>
                <wp:positionH relativeFrom="page">
                  <wp:posOffset>717550</wp:posOffset>
                </wp:positionH>
                <wp:positionV relativeFrom="paragraph">
                  <wp:posOffset>137160</wp:posOffset>
                </wp:positionV>
                <wp:extent cx="1623060" cy="12700"/>
                <wp:effectExtent l="0" t="0" r="0" b="0"/>
                <wp:wrapTopAndBottom/>
                <wp:docPr id="1471515324" name="Group 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23060" cy="12700"/>
                          <a:chOff x="1130" y="216"/>
                          <a:chExt cx="2556" cy="20"/>
                        </a:xfrm>
                      </wpg:grpSpPr>
                      <wps:wsp>
                        <wps:cNvPr id="777226580" name="Freeform 112"/>
                        <wps:cNvSpPr>
                          <a:spLocks/>
                        </wps:cNvSpPr>
                        <wps:spPr bwMode="auto">
                          <a:xfrm>
                            <a:off x="1130" y="223"/>
                            <a:ext cx="221" cy="20"/>
                          </a:xfrm>
                          <a:custGeom>
                            <a:avLst/>
                            <a:gdLst>
                              <a:gd name="T0" fmla="*/ 0 w 221"/>
                              <a:gd name="T1" fmla="*/ 0 h 20"/>
                              <a:gd name="T2" fmla="*/ 220 w 221"/>
                              <a:gd name="T3" fmla="*/ 0 h 20"/>
                            </a:gdLst>
                            <a:ahLst/>
                            <a:cxnLst>
                              <a:cxn ang="0">
                                <a:pos x="T0" y="T1"/>
                              </a:cxn>
                              <a:cxn ang="0">
                                <a:pos x="T2" y="T3"/>
                              </a:cxn>
                            </a:cxnLst>
                            <a:rect l="0" t="0" r="r" b="b"/>
                            <a:pathLst>
                              <a:path w="221" h="20">
                                <a:moveTo>
                                  <a:pt x="0" y="0"/>
                                </a:moveTo>
                                <a:lnTo>
                                  <a:pt x="220"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7362142" name="Freeform 113"/>
                        <wps:cNvSpPr>
                          <a:spLocks/>
                        </wps:cNvSpPr>
                        <wps:spPr bwMode="auto">
                          <a:xfrm>
                            <a:off x="1353" y="223"/>
                            <a:ext cx="332" cy="20"/>
                          </a:xfrm>
                          <a:custGeom>
                            <a:avLst/>
                            <a:gdLst>
                              <a:gd name="T0" fmla="*/ 0 w 332"/>
                              <a:gd name="T1" fmla="*/ 0 h 20"/>
                              <a:gd name="T2" fmla="*/ 331 w 332"/>
                              <a:gd name="T3" fmla="*/ 0 h 20"/>
                            </a:gdLst>
                            <a:ahLst/>
                            <a:cxnLst>
                              <a:cxn ang="0">
                                <a:pos x="T0" y="T1"/>
                              </a:cxn>
                              <a:cxn ang="0">
                                <a:pos x="T2" y="T3"/>
                              </a:cxn>
                            </a:cxnLst>
                            <a:rect l="0" t="0" r="r" b="b"/>
                            <a:pathLst>
                              <a:path w="332" h="20">
                                <a:moveTo>
                                  <a:pt x="0" y="0"/>
                                </a:moveTo>
                                <a:lnTo>
                                  <a:pt x="33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5470262" name="Freeform 114"/>
                        <wps:cNvSpPr>
                          <a:spLocks/>
                        </wps:cNvSpPr>
                        <wps:spPr bwMode="auto">
                          <a:xfrm>
                            <a:off x="1687" y="223"/>
                            <a:ext cx="332" cy="20"/>
                          </a:xfrm>
                          <a:custGeom>
                            <a:avLst/>
                            <a:gdLst>
                              <a:gd name="T0" fmla="*/ 0 w 332"/>
                              <a:gd name="T1" fmla="*/ 0 h 20"/>
                              <a:gd name="T2" fmla="*/ 331 w 332"/>
                              <a:gd name="T3" fmla="*/ 0 h 20"/>
                            </a:gdLst>
                            <a:ahLst/>
                            <a:cxnLst>
                              <a:cxn ang="0">
                                <a:pos x="T0" y="T1"/>
                              </a:cxn>
                              <a:cxn ang="0">
                                <a:pos x="T2" y="T3"/>
                              </a:cxn>
                            </a:cxnLst>
                            <a:rect l="0" t="0" r="r" b="b"/>
                            <a:pathLst>
                              <a:path w="332" h="20">
                                <a:moveTo>
                                  <a:pt x="0" y="0"/>
                                </a:moveTo>
                                <a:lnTo>
                                  <a:pt x="33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1648662" name="Freeform 115"/>
                        <wps:cNvSpPr>
                          <a:spLocks/>
                        </wps:cNvSpPr>
                        <wps:spPr bwMode="auto">
                          <a:xfrm>
                            <a:off x="2021" y="223"/>
                            <a:ext cx="330" cy="20"/>
                          </a:xfrm>
                          <a:custGeom>
                            <a:avLst/>
                            <a:gdLst>
                              <a:gd name="T0" fmla="*/ 0 w 330"/>
                              <a:gd name="T1" fmla="*/ 0 h 20"/>
                              <a:gd name="T2" fmla="*/ 329 w 330"/>
                              <a:gd name="T3" fmla="*/ 0 h 20"/>
                            </a:gdLst>
                            <a:ahLst/>
                            <a:cxnLst>
                              <a:cxn ang="0">
                                <a:pos x="T0" y="T1"/>
                              </a:cxn>
                              <a:cxn ang="0">
                                <a:pos x="T2" y="T3"/>
                              </a:cxn>
                            </a:cxnLst>
                            <a:rect l="0" t="0" r="r" b="b"/>
                            <a:pathLst>
                              <a:path w="330" h="20">
                                <a:moveTo>
                                  <a:pt x="0" y="0"/>
                                </a:moveTo>
                                <a:lnTo>
                                  <a:pt x="329"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7544284" name="Freeform 116"/>
                        <wps:cNvSpPr>
                          <a:spLocks/>
                        </wps:cNvSpPr>
                        <wps:spPr bwMode="auto">
                          <a:xfrm>
                            <a:off x="2354" y="223"/>
                            <a:ext cx="332" cy="20"/>
                          </a:xfrm>
                          <a:custGeom>
                            <a:avLst/>
                            <a:gdLst>
                              <a:gd name="T0" fmla="*/ 0 w 332"/>
                              <a:gd name="T1" fmla="*/ 0 h 20"/>
                              <a:gd name="T2" fmla="*/ 331 w 332"/>
                              <a:gd name="T3" fmla="*/ 0 h 20"/>
                            </a:gdLst>
                            <a:ahLst/>
                            <a:cxnLst>
                              <a:cxn ang="0">
                                <a:pos x="T0" y="T1"/>
                              </a:cxn>
                              <a:cxn ang="0">
                                <a:pos x="T2" y="T3"/>
                              </a:cxn>
                            </a:cxnLst>
                            <a:rect l="0" t="0" r="r" b="b"/>
                            <a:pathLst>
                              <a:path w="332" h="20">
                                <a:moveTo>
                                  <a:pt x="0" y="0"/>
                                </a:moveTo>
                                <a:lnTo>
                                  <a:pt x="33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3965868" name="Freeform 117"/>
                        <wps:cNvSpPr>
                          <a:spLocks/>
                        </wps:cNvSpPr>
                        <wps:spPr bwMode="auto">
                          <a:xfrm>
                            <a:off x="2688" y="223"/>
                            <a:ext cx="332" cy="20"/>
                          </a:xfrm>
                          <a:custGeom>
                            <a:avLst/>
                            <a:gdLst>
                              <a:gd name="T0" fmla="*/ 0 w 332"/>
                              <a:gd name="T1" fmla="*/ 0 h 20"/>
                              <a:gd name="T2" fmla="*/ 331 w 332"/>
                              <a:gd name="T3" fmla="*/ 0 h 20"/>
                            </a:gdLst>
                            <a:ahLst/>
                            <a:cxnLst>
                              <a:cxn ang="0">
                                <a:pos x="T0" y="T1"/>
                              </a:cxn>
                              <a:cxn ang="0">
                                <a:pos x="T2" y="T3"/>
                              </a:cxn>
                            </a:cxnLst>
                            <a:rect l="0" t="0" r="r" b="b"/>
                            <a:pathLst>
                              <a:path w="332" h="20">
                                <a:moveTo>
                                  <a:pt x="0" y="0"/>
                                </a:moveTo>
                                <a:lnTo>
                                  <a:pt x="33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0045329" name="Freeform 118"/>
                        <wps:cNvSpPr>
                          <a:spLocks/>
                        </wps:cNvSpPr>
                        <wps:spPr bwMode="auto">
                          <a:xfrm>
                            <a:off x="3022" y="223"/>
                            <a:ext cx="332" cy="20"/>
                          </a:xfrm>
                          <a:custGeom>
                            <a:avLst/>
                            <a:gdLst>
                              <a:gd name="T0" fmla="*/ 0 w 332"/>
                              <a:gd name="T1" fmla="*/ 0 h 20"/>
                              <a:gd name="T2" fmla="*/ 331 w 332"/>
                              <a:gd name="T3" fmla="*/ 0 h 20"/>
                            </a:gdLst>
                            <a:ahLst/>
                            <a:cxnLst>
                              <a:cxn ang="0">
                                <a:pos x="T0" y="T1"/>
                              </a:cxn>
                              <a:cxn ang="0">
                                <a:pos x="T2" y="T3"/>
                              </a:cxn>
                            </a:cxnLst>
                            <a:rect l="0" t="0" r="r" b="b"/>
                            <a:pathLst>
                              <a:path w="332" h="20">
                                <a:moveTo>
                                  <a:pt x="0" y="0"/>
                                </a:moveTo>
                                <a:lnTo>
                                  <a:pt x="33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839338" name="Freeform 119"/>
                        <wps:cNvSpPr>
                          <a:spLocks/>
                        </wps:cNvSpPr>
                        <wps:spPr bwMode="auto">
                          <a:xfrm>
                            <a:off x="3356" y="223"/>
                            <a:ext cx="330" cy="20"/>
                          </a:xfrm>
                          <a:custGeom>
                            <a:avLst/>
                            <a:gdLst>
                              <a:gd name="T0" fmla="*/ 0 w 330"/>
                              <a:gd name="T1" fmla="*/ 0 h 20"/>
                              <a:gd name="T2" fmla="*/ 329 w 330"/>
                              <a:gd name="T3" fmla="*/ 0 h 20"/>
                            </a:gdLst>
                            <a:ahLst/>
                            <a:cxnLst>
                              <a:cxn ang="0">
                                <a:pos x="T0" y="T1"/>
                              </a:cxn>
                              <a:cxn ang="0">
                                <a:pos x="T2" y="T3"/>
                              </a:cxn>
                            </a:cxnLst>
                            <a:rect l="0" t="0" r="r" b="b"/>
                            <a:pathLst>
                              <a:path w="330" h="20">
                                <a:moveTo>
                                  <a:pt x="0" y="0"/>
                                </a:moveTo>
                                <a:lnTo>
                                  <a:pt x="329"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B11C2D" id="Group 111" o:spid="_x0000_s1026" style="position:absolute;margin-left:56.5pt;margin-top:10.8pt;width:127.8pt;height:1pt;z-index:251662336;mso-wrap-distance-left:0;mso-wrap-distance-right:0;mso-position-horizontal-relative:page" coordorigin="1130,216" coordsize="255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" o:allowincell="f">
                <v:shape id="Freeform 112" o:spid="_x0000_s1027" style="position:absolute;left:1130;top:223;width:221;height:20;visibility:visible;mso-wrap-style:square;v-text-anchor:top" coordsize="2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" path="m,l220,e" filled="f" strokeweight=".22136mm">
                  <v:path arrowok="t" o:connecttype="custom" o:connectlocs="0,0;220,0" o:connectangles="0,0"/>
                </v:shape>
                <v:shape id="Freeform 113" o:spid="_x0000_s1028" style="position:absolute;left:1353;top:223;width:332;height:20;visibility:visible;mso-wrap-style:square;v-text-anchor:top" coordsize="3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" path="m,l331,e" filled="f" strokeweight=".22136mm">
                  <v:path arrowok="t" o:connecttype="custom" o:connectlocs="0,0;331,0" o:connectangles="0,0"/>
                </v:shape>
                <v:shape id="Freeform 114" o:spid="_x0000_s1029" style="position:absolute;left:1687;top:223;width:332;height:20;visibility:visible;mso-wrap-style:square;v-text-anchor:top" coordsize="3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" path="m,l331,e" filled="f" strokeweight=".22136mm">
                  <v:path arrowok="t" o:connecttype="custom" o:connectlocs="0,0;331,0" o:connectangles="0,0"/>
                </v:shape>
                <v:shape id="Freeform 115" o:spid="_x0000_s1030" style="position:absolute;left:2021;top:223;width:330;height:20;visibility:visible;mso-wrap-style:square;v-text-anchor:top" coordsize="33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" path="m,l329,e" filled="f" strokeweight=".22136mm">
                  <v:path arrowok="t" o:connecttype="custom" o:connectlocs="0,0;329,0" o:connectangles="0,0"/>
                </v:shape>
                <v:shape id="Freeform 116" o:spid="_x0000_s1031" style="position:absolute;left:2354;top:223;width:332;height:20;visibility:visible;mso-wrap-style:square;v-text-anchor:top" coordsize="3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" path="m,l331,e" filled="f" strokeweight=".22136mm">
                  <v:path arrowok="t" o:connecttype="custom" o:connectlocs="0,0;331,0" o:connectangles="0,0"/>
                </v:shape>
                <v:shape id="Freeform 117" o:spid="_x0000_s1032" style="position:absolute;left:2688;top:223;width:332;height:20;visibility:visible;mso-wrap-style:square;v-text-anchor:top" coordsize="3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" path="m,l331,e" filled="f" strokeweight=".22136mm">
                  <v:path arrowok="t" o:connecttype="custom" o:connectlocs="0,0;331,0" o:connectangles="0,0"/>
                </v:shape>
                <v:shape id="Freeform 118" o:spid="_x0000_s1033" style="position:absolute;left:3022;top:223;width:332;height:20;visibility:visible;mso-wrap-style:square;v-text-anchor:top" coordsize="3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" path="m,l331,e" filled="f" strokeweight=".22136mm">
                  <v:path arrowok="t" o:connecttype="custom" o:connectlocs="0,0;331,0" o:connectangles="0,0"/>
                </v:shape>
                <v:shape id="Freeform 119" o:spid="_x0000_s1034" style="position:absolute;left:3356;top:223;width:330;height:20;visibility:visible;mso-wrap-style:square;v-text-anchor:top" coordsize="33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" path="m,l329,e" filled="f" strokeweight=".22136mm">
                  <v:path arrowok="t" o:connecttype="custom" o:connectlocs="0,0;329,0" o:connectangles="0,0"/>
                </v:shape>
                <w10:wrap type="topAndBottom" anchorx="page"/>
              </v:group>
            </w:pict>
          </mc:Fallback>
        </mc:AlternateContent>
      </w:r>
      <w:r>
        <w:rPr>
          <w:noProof/>
        </w:rPr>
        <mc:AlternateContent>
          <mc:Choice Requires="wpg">
            <w:drawing>
              <wp:anchor distT="0" distB="0" distL="0" distR="0" simplePos="0" relativeHeight="251663360" behindDoc="0" locked="0" layoutInCell="0" allowOverlap="1" wp14:anchorId="32FE29AA" wp14:editId="2173557C">
                <wp:simplePos x="0" y="0"/>
                <wp:positionH relativeFrom="page">
                  <wp:posOffset>3758565</wp:posOffset>
                </wp:positionH>
                <wp:positionV relativeFrom="paragraph">
                  <wp:posOffset>137160</wp:posOffset>
                </wp:positionV>
                <wp:extent cx="1412240" cy="12700"/>
                <wp:effectExtent l="0" t="0" r="0" b="0"/>
                <wp:wrapTopAndBottom/>
                <wp:docPr id="398781090" name="Group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12240" cy="12700"/>
                          <a:chOff x="5919" y="216"/>
                          <a:chExt cx="2224" cy="20"/>
                        </a:xfrm>
                      </wpg:grpSpPr>
                      <wps:wsp>
                        <wps:cNvPr id="15428466" name="Freeform 121"/>
                        <wps:cNvSpPr>
                          <a:spLocks/>
                        </wps:cNvSpPr>
                        <wps:spPr bwMode="auto">
                          <a:xfrm>
                            <a:off x="5919" y="223"/>
                            <a:ext cx="442" cy="20"/>
                          </a:xfrm>
                          <a:custGeom>
                            <a:avLst/>
                            <a:gdLst>
                              <a:gd name="T0" fmla="*/ 0 w 442"/>
                              <a:gd name="T1" fmla="*/ 0 h 20"/>
                              <a:gd name="T2" fmla="*/ 441 w 442"/>
                              <a:gd name="T3" fmla="*/ 0 h 20"/>
                            </a:gdLst>
                            <a:ahLst/>
                            <a:cxnLst>
                              <a:cxn ang="0">
                                <a:pos x="T0" y="T1"/>
                              </a:cxn>
                              <a:cxn ang="0">
                                <a:pos x="T2" y="T3"/>
                              </a:cxn>
                            </a:cxnLst>
                            <a:rect l="0" t="0" r="r" b="b"/>
                            <a:pathLst>
                              <a:path w="442" h="20">
                                <a:moveTo>
                                  <a:pt x="0" y="0"/>
                                </a:moveTo>
                                <a:lnTo>
                                  <a:pt x="44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631827" name="Freeform 122"/>
                        <wps:cNvSpPr>
                          <a:spLocks/>
                        </wps:cNvSpPr>
                        <wps:spPr bwMode="auto">
                          <a:xfrm>
                            <a:off x="6364" y="223"/>
                            <a:ext cx="332" cy="20"/>
                          </a:xfrm>
                          <a:custGeom>
                            <a:avLst/>
                            <a:gdLst>
                              <a:gd name="T0" fmla="*/ 0 w 332"/>
                              <a:gd name="T1" fmla="*/ 0 h 20"/>
                              <a:gd name="T2" fmla="*/ 331 w 332"/>
                              <a:gd name="T3" fmla="*/ 0 h 20"/>
                            </a:gdLst>
                            <a:ahLst/>
                            <a:cxnLst>
                              <a:cxn ang="0">
                                <a:pos x="T0" y="T1"/>
                              </a:cxn>
                              <a:cxn ang="0">
                                <a:pos x="T2" y="T3"/>
                              </a:cxn>
                            </a:cxnLst>
                            <a:rect l="0" t="0" r="r" b="b"/>
                            <a:pathLst>
                              <a:path w="332" h="20">
                                <a:moveTo>
                                  <a:pt x="0" y="0"/>
                                </a:moveTo>
                                <a:lnTo>
                                  <a:pt x="33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983139" name="Freeform 123"/>
                        <wps:cNvSpPr>
                          <a:spLocks/>
                        </wps:cNvSpPr>
                        <wps:spPr bwMode="auto">
                          <a:xfrm>
                            <a:off x="6698" y="223"/>
                            <a:ext cx="332" cy="20"/>
                          </a:xfrm>
                          <a:custGeom>
                            <a:avLst/>
                            <a:gdLst>
                              <a:gd name="T0" fmla="*/ 0 w 332"/>
                              <a:gd name="T1" fmla="*/ 0 h 20"/>
                              <a:gd name="T2" fmla="*/ 331 w 332"/>
                              <a:gd name="T3" fmla="*/ 0 h 20"/>
                            </a:gdLst>
                            <a:ahLst/>
                            <a:cxnLst>
                              <a:cxn ang="0">
                                <a:pos x="T0" y="T1"/>
                              </a:cxn>
                              <a:cxn ang="0">
                                <a:pos x="T2" y="T3"/>
                              </a:cxn>
                            </a:cxnLst>
                            <a:rect l="0" t="0" r="r" b="b"/>
                            <a:pathLst>
                              <a:path w="332" h="20">
                                <a:moveTo>
                                  <a:pt x="0" y="0"/>
                                </a:moveTo>
                                <a:lnTo>
                                  <a:pt x="33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1044347" name="Freeform 124"/>
                        <wps:cNvSpPr>
                          <a:spLocks/>
                        </wps:cNvSpPr>
                        <wps:spPr bwMode="auto">
                          <a:xfrm>
                            <a:off x="7032" y="223"/>
                            <a:ext cx="221" cy="20"/>
                          </a:xfrm>
                          <a:custGeom>
                            <a:avLst/>
                            <a:gdLst>
                              <a:gd name="T0" fmla="*/ 0 w 221"/>
                              <a:gd name="T1" fmla="*/ 0 h 20"/>
                              <a:gd name="T2" fmla="*/ 220 w 221"/>
                              <a:gd name="T3" fmla="*/ 0 h 20"/>
                            </a:gdLst>
                            <a:ahLst/>
                            <a:cxnLst>
                              <a:cxn ang="0">
                                <a:pos x="T0" y="T1"/>
                              </a:cxn>
                              <a:cxn ang="0">
                                <a:pos x="T2" y="T3"/>
                              </a:cxn>
                            </a:cxnLst>
                            <a:rect l="0" t="0" r="r" b="b"/>
                            <a:pathLst>
                              <a:path w="221" h="20">
                                <a:moveTo>
                                  <a:pt x="0" y="0"/>
                                </a:moveTo>
                                <a:lnTo>
                                  <a:pt x="220"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2991893" name="Freeform 125"/>
                        <wps:cNvSpPr>
                          <a:spLocks/>
                        </wps:cNvSpPr>
                        <wps:spPr bwMode="auto">
                          <a:xfrm>
                            <a:off x="7255" y="223"/>
                            <a:ext cx="332" cy="20"/>
                          </a:xfrm>
                          <a:custGeom>
                            <a:avLst/>
                            <a:gdLst>
                              <a:gd name="T0" fmla="*/ 0 w 332"/>
                              <a:gd name="T1" fmla="*/ 0 h 20"/>
                              <a:gd name="T2" fmla="*/ 331 w 332"/>
                              <a:gd name="T3" fmla="*/ 0 h 20"/>
                            </a:gdLst>
                            <a:ahLst/>
                            <a:cxnLst>
                              <a:cxn ang="0">
                                <a:pos x="T0" y="T1"/>
                              </a:cxn>
                              <a:cxn ang="0">
                                <a:pos x="T2" y="T3"/>
                              </a:cxn>
                            </a:cxnLst>
                            <a:rect l="0" t="0" r="r" b="b"/>
                            <a:pathLst>
                              <a:path w="332" h="20">
                                <a:moveTo>
                                  <a:pt x="0" y="0"/>
                                </a:moveTo>
                                <a:lnTo>
                                  <a:pt x="33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5707253" name="Freeform 126"/>
                        <wps:cNvSpPr>
                          <a:spLocks/>
                        </wps:cNvSpPr>
                        <wps:spPr bwMode="auto">
                          <a:xfrm>
                            <a:off x="7589" y="223"/>
                            <a:ext cx="332" cy="20"/>
                          </a:xfrm>
                          <a:custGeom>
                            <a:avLst/>
                            <a:gdLst>
                              <a:gd name="T0" fmla="*/ 0 w 332"/>
                              <a:gd name="T1" fmla="*/ 0 h 20"/>
                              <a:gd name="T2" fmla="*/ 331 w 332"/>
                              <a:gd name="T3" fmla="*/ 0 h 20"/>
                            </a:gdLst>
                            <a:ahLst/>
                            <a:cxnLst>
                              <a:cxn ang="0">
                                <a:pos x="T0" y="T1"/>
                              </a:cxn>
                              <a:cxn ang="0">
                                <a:pos x="T2" y="T3"/>
                              </a:cxn>
                            </a:cxnLst>
                            <a:rect l="0" t="0" r="r" b="b"/>
                            <a:pathLst>
                              <a:path w="332" h="20">
                                <a:moveTo>
                                  <a:pt x="0" y="0"/>
                                </a:moveTo>
                                <a:lnTo>
                                  <a:pt x="33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3466202" name="Freeform 127"/>
                        <wps:cNvSpPr>
                          <a:spLocks/>
                        </wps:cNvSpPr>
                        <wps:spPr bwMode="auto">
                          <a:xfrm>
                            <a:off x="7923" y="223"/>
                            <a:ext cx="221" cy="20"/>
                          </a:xfrm>
                          <a:custGeom>
                            <a:avLst/>
                            <a:gdLst>
                              <a:gd name="T0" fmla="*/ 0 w 221"/>
                              <a:gd name="T1" fmla="*/ 0 h 20"/>
                              <a:gd name="T2" fmla="*/ 220 w 221"/>
                              <a:gd name="T3" fmla="*/ 0 h 20"/>
                            </a:gdLst>
                            <a:ahLst/>
                            <a:cxnLst>
                              <a:cxn ang="0">
                                <a:pos x="T0" y="T1"/>
                              </a:cxn>
                              <a:cxn ang="0">
                                <a:pos x="T2" y="T3"/>
                              </a:cxn>
                            </a:cxnLst>
                            <a:rect l="0" t="0" r="r" b="b"/>
                            <a:pathLst>
                              <a:path w="221" h="20">
                                <a:moveTo>
                                  <a:pt x="0" y="0"/>
                                </a:moveTo>
                                <a:lnTo>
                                  <a:pt x="220"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C29380" id="Group 120" o:spid="_x0000_s1026" style="position:absolute;margin-left:295.95pt;margin-top:10.8pt;width:111.2pt;height:1pt;z-index:251663360;mso-wrap-distance-left:0;mso-wrap-distance-right:0;mso-position-horizontal-relative:page" coordorigin="5919,216" coordsize="222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" o:allowincell="f">
                <v:shape id="Freeform 121" o:spid="_x0000_s1027" style="position:absolute;left:5919;top:223;width:442;height:20;visibility:visible;mso-wrap-style:square;v-text-anchor:top" coordsize="44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" path="m,l441,e" filled="f" strokeweight=".22136mm">
                  <v:path arrowok="t" o:connecttype="custom" o:connectlocs="0,0;441,0" o:connectangles="0,0"/>
                </v:shape>
                <v:shape id="Freeform 122" o:spid="_x0000_s1028" style="position:absolute;left:6364;top:223;width:332;height:20;visibility:visible;mso-wrap-style:square;v-text-anchor:top" coordsize="3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" path="m,l331,e" filled="f" strokeweight=".22136mm">
                  <v:path arrowok="t" o:connecttype="custom" o:connectlocs="0,0;331,0" o:connectangles="0,0"/>
                </v:shape>
                <v:shape id="Freeform 123" o:spid="_x0000_s1029" style="position:absolute;left:6698;top:223;width:332;height:20;visibility:visible;mso-wrap-style:square;v-text-anchor:top" coordsize="3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" path="m,l331,e" filled="f" strokeweight=".22136mm">
                  <v:path arrowok="t" o:connecttype="custom" o:connectlocs="0,0;331,0" o:connectangles="0,0"/>
                </v:shape>
                <v:shape id="Freeform 124" o:spid="_x0000_s1030" style="position:absolute;left:7032;top:223;width:221;height:20;visibility:visible;mso-wrap-style:square;v-text-anchor:top" coordsize="2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" path="m,l220,e" filled="f" strokeweight=".22136mm">
                  <v:path arrowok="t" o:connecttype="custom" o:connectlocs="0,0;220,0" o:connectangles="0,0"/>
                </v:shape>
                <v:shape id="Freeform 125" o:spid="_x0000_s1031" style="position:absolute;left:7255;top:223;width:332;height:20;visibility:visible;mso-wrap-style:square;v-text-anchor:top" coordsize="3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" path="m,l331,e" filled="f" strokeweight=".22136mm">
                  <v:path arrowok="t" o:connecttype="custom" o:connectlocs="0,0;331,0" o:connectangles="0,0"/>
                </v:shape>
                <v:shape id="Freeform 126" o:spid="_x0000_s1032" style="position:absolute;left:7589;top:223;width:332;height:20;visibility:visible;mso-wrap-style:square;v-text-anchor:top" coordsize="3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" path="m,l331,e" filled="f" strokeweight=".22136mm">
                  <v:path arrowok="t" o:connecttype="custom" o:connectlocs="0,0;331,0" o:connectangles="0,0"/>
                </v:shape>
                <v:shape id="Freeform 127" o:spid="_x0000_s1033" style="position:absolute;left:7923;top:223;width:221;height:20;visibility:visible;mso-wrap-style:square;v-text-anchor:top" coordsize="22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" path="m,l220,e" filled="f" strokeweight=".22136mm">
                  <v:path arrowok="t" o:connecttype="custom" o:connectlocs="0,0;220,0" o:connectangles="0,0"/>
                </v:shape>
                <w10:wrap type="topAndBottom" anchorx="page"/>
              </v:group>
            </w:pict>
          </mc:Fallback>
        </mc:AlternateContent>
      </w:r>
    </w:p>
    <w:p w14:paraId="46E94AEB" w14:textId="77777777" w:rsidR="004E6055" w:rsidRDefault="004E6055">
      <w:pPr>
        <w:pStyle w:val="Telobesedila"/>
        <w:kinsoku w:val="0"/>
        <w:overflowPunct w:val="0"/>
        <w:spacing w:before="4"/>
        <w:rPr>
          <w:b/>
          <w:bCs/>
          <w:sz w:val="15"/>
          <w:szCs w:val="15"/>
        </w:rPr>
        <w:sectPr w:rsidR="004E6055">
          <w:type w:val="continuous"/>
          <w:pgSz w:w="11910" w:h="16840"/>
          <w:pgMar w:top="1400" w:right="680" w:bottom="1240" w:left="740" w:header="708" w:footer="708" w:gutter="0"/>
          <w:cols w:space="708" w:equalWidth="0">
            <w:col w:w="10490"/>
          </w:cols>
          <w:noEndnote/>
        </w:sectPr>
      </w:pPr>
    </w:p>
    <w:p w14:paraId="7EEBE858" w14:textId="6406892B" w:rsidR="004E6055" w:rsidRDefault="002158A1">
      <w:pPr>
        <w:pStyle w:val="Telobesedila"/>
        <w:kinsoku w:val="0"/>
        <w:overflowPunct w:val="0"/>
        <w:ind w:left="101"/>
        <w:rPr>
          <w:position w:val="-1"/>
        </w:rPr>
      </w:pPr>
      <w:r>
        <w:rPr>
          <w:noProof/>
          <w:position w:val="-1"/>
        </w:rPr>
        <w:lastRenderedPageBreak/>
        <mc:AlternateContent>
          <mc:Choice Requires="wps">
            <w:drawing>
              <wp:inline distT="0" distB="0" distL="0" distR="0" wp14:anchorId="5B913766" wp14:editId="2DD51EAC">
                <wp:extent cx="6521450" cy="180340"/>
                <wp:effectExtent l="10160" t="6350" r="12065" b="13335"/>
                <wp:docPr id="673625056"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1450" cy="180340"/>
                        </a:xfrm>
                        <a:prstGeom prst="rect">
                          <a:avLst/>
                        </a:prstGeom>
                        <a:solidFill>
                          <a:srgbClr val="CCCCFF"/>
                        </a:solidFill>
                        <a:ln w="9144">
                          <a:solidFill>
                            <a:srgbClr val="000000"/>
                          </a:solidFill>
                          <a:miter lim="800000"/>
                          <a:headEnd/>
                          <a:tailEnd/>
                        </a:ln>
                      </wps:spPr>
                      <wps:txbx>
                        <w:txbxContent>
                          <w:p w14:paraId="3798A524" w14:textId="77777777" w:rsidR="004E6055" w:rsidRDefault="004E6055">
                            <w:pPr>
                              <w:pStyle w:val="Telobesedila"/>
                              <w:kinsoku w:val="0"/>
                              <w:overflowPunct w:val="0"/>
                              <w:spacing w:before="19"/>
                              <w:ind w:left="107"/>
                              <w:rPr>
                                <w:b/>
                                <w:bCs/>
                              </w:rPr>
                            </w:pPr>
                            <w:r>
                              <w:rPr>
                                <w:b/>
                                <w:bCs/>
                              </w:rPr>
                              <w:t>PRILOGA</w:t>
                            </w:r>
                          </w:p>
                        </w:txbxContent>
                      </wps:txbx>
                      <wps:bodyPr rot="0" vert="horz" wrap="square" lIns="0" tIns="0" rIns="0" bIns="0" anchor="t" anchorCtr="0" upright="1">
                        <a:noAutofit/>
                      </wps:bodyPr>
                    </wps:wsp>
                  </a:graphicData>
                </a:graphic>
              </wp:inline>
            </w:drawing>
          </mc:Choice>
          <mc:Fallback>
            <w:pict>
              <v:shape w14:anchorId="5B913766" id="Text Box 128" o:spid="_x0000_s1038" type="#_x0000_t202" style="width:513.5pt;height:1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" fillcolor="#ccf" strokeweight=".72pt">
                <v:textbox inset="0,0,0,0">
                  <w:txbxContent>
                    <w:p w14:paraId="3798A524" w14:textId="77777777" w:rsidR="004E6055" w:rsidRDefault="004E6055">
                      <w:pPr>
                        <w:pStyle w:val="Telobesedila"/>
                        <w:kinsoku w:val="0"/>
                        <w:overflowPunct w:val="0"/>
                        <w:spacing w:before="19"/>
                        <w:ind w:left="107"/>
                        <w:rPr>
                          <w:b/>
                          <w:bCs/>
                        </w:rPr>
                      </w:pPr>
                      <w:r>
                        <w:rPr>
                          <w:b/>
                          <w:bCs/>
                        </w:rPr>
                        <w:t>PRILOGA</w:t>
                      </w:r>
                    </w:p>
                  </w:txbxContent>
                </v:textbox>
                <w10:anchorlock/>
              </v:shape>
            </w:pict>
          </mc:Fallback>
        </mc:AlternateContent>
      </w:r>
    </w:p>
    <w:p w14:paraId="3B3D630B" w14:textId="44518986" w:rsidR="004E6055" w:rsidRDefault="002158A1">
      <w:pPr>
        <w:pStyle w:val="Telobesedila"/>
        <w:kinsoku w:val="0"/>
        <w:overflowPunct w:val="0"/>
        <w:spacing w:before="8"/>
        <w:rPr>
          <w:b/>
          <w:bCs/>
          <w:sz w:val="13"/>
          <w:szCs w:val="13"/>
        </w:rPr>
      </w:pPr>
      <w:r>
        <w:rPr>
          <w:noProof/>
        </w:rPr>
        <mc:AlternateContent>
          <mc:Choice Requires="wps">
            <w:drawing>
              <wp:anchor distT="0" distB="0" distL="0" distR="0" simplePos="0" relativeHeight="251664384" behindDoc="0" locked="0" layoutInCell="0" allowOverlap="1" wp14:anchorId="446353C1" wp14:editId="4FEFF9DE">
                <wp:simplePos x="0" y="0"/>
                <wp:positionH relativeFrom="page">
                  <wp:posOffset>568325</wp:posOffset>
                </wp:positionH>
                <wp:positionV relativeFrom="paragraph">
                  <wp:posOffset>128270</wp:posOffset>
                </wp:positionV>
                <wp:extent cx="5849620" cy="1028700"/>
                <wp:effectExtent l="0" t="0" r="0" b="0"/>
                <wp:wrapTopAndBottom/>
                <wp:docPr id="381588814"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02870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6BDFDEE" w14:textId="77777777" w:rsidR="004E6055" w:rsidRDefault="004E6055">
                            <w:pPr>
                              <w:pStyle w:val="Telobesedila"/>
                              <w:kinsoku w:val="0"/>
                              <w:overflowPunct w:val="0"/>
                              <w:spacing w:before="230"/>
                              <w:ind w:left="1152" w:right="1153"/>
                              <w:jc w:val="center"/>
                              <w:rPr>
                                <w:rFonts w:ascii="Times New Roman" w:hAnsi="Times New Roman" w:cs="Times New Roman"/>
                                <w:b/>
                                <w:bCs/>
                                <w:sz w:val="36"/>
                                <w:szCs w:val="36"/>
                              </w:rPr>
                            </w:pPr>
                            <w:r>
                              <w:rPr>
                                <w:rFonts w:ascii="Times New Roman" w:hAnsi="Times New Roman" w:cs="Times New Roman"/>
                                <w:b/>
                                <w:bCs/>
                                <w:sz w:val="36"/>
                                <w:szCs w:val="36"/>
                              </w:rPr>
                              <w:t>IZJAVA</w:t>
                            </w:r>
                          </w:p>
                          <w:p w14:paraId="11C34C09" w14:textId="77777777" w:rsidR="004E6055" w:rsidRDefault="004E6055">
                            <w:pPr>
                              <w:pStyle w:val="Telobesedila"/>
                              <w:kinsoku w:val="0"/>
                              <w:overflowPunct w:val="0"/>
                              <w:ind w:left="2061" w:right="2064" w:firstLine="4"/>
                              <w:jc w:val="center"/>
                              <w:rPr>
                                <w:rFonts w:ascii="Times New Roman" w:hAnsi="Times New Roman" w:cs="Times New Roman"/>
                                <w:b/>
                                <w:bCs/>
                                <w:sz w:val="32"/>
                                <w:szCs w:val="32"/>
                              </w:rPr>
                            </w:pPr>
                            <w:r>
                              <w:rPr>
                                <w:rFonts w:ascii="Times New Roman" w:hAnsi="Times New Roman" w:cs="Times New Roman"/>
                                <w:b/>
                                <w:bCs/>
                                <w:sz w:val="32"/>
                                <w:szCs w:val="32"/>
                              </w:rPr>
                              <w:t>O (NE)VKLJUČITVI V SISTEM DAVKA NA DODANO VREDNOST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6353C1" id="Text Box 129" o:spid="_x0000_s1039" type="#_x0000_t202" style="position:absolute;margin-left:44.75pt;margin-top:10.1pt;width:460.6pt;height:81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" o:allowincell="f" filled="f" strokeweight=".48pt">
                <v:textbox inset="0,0,0,0">
                  <w:txbxContent>
                    <w:p w14:paraId="16BDFDEE" w14:textId="77777777" w:rsidR="004E6055" w:rsidRDefault="004E6055">
                      <w:pPr>
                        <w:pStyle w:val="Telobesedila"/>
                        <w:kinsoku w:val="0"/>
                        <w:overflowPunct w:val="0"/>
                        <w:spacing w:before="230"/>
                        <w:ind w:left="1152" w:right="1153"/>
                        <w:jc w:val="center"/>
                        <w:rPr>
                          <w:rFonts w:ascii="Times New Roman" w:hAnsi="Times New Roman" w:cs="Times New Roman"/>
                          <w:b/>
                          <w:bCs/>
                          <w:sz w:val="36"/>
                          <w:szCs w:val="36"/>
                        </w:rPr>
                      </w:pPr>
                      <w:r>
                        <w:rPr>
                          <w:rFonts w:ascii="Times New Roman" w:hAnsi="Times New Roman" w:cs="Times New Roman"/>
                          <w:b/>
                          <w:bCs/>
                          <w:sz w:val="36"/>
                          <w:szCs w:val="36"/>
                        </w:rPr>
                        <w:t>IZJAVA</w:t>
                      </w:r>
                    </w:p>
                    <w:p w14:paraId="11C34C09" w14:textId="77777777" w:rsidR="004E6055" w:rsidRDefault="004E6055">
                      <w:pPr>
                        <w:pStyle w:val="Telobesedila"/>
                        <w:kinsoku w:val="0"/>
                        <w:overflowPunct w:val="0"/>
                        <w:ind w:left="2061" w:right="2064" w:firstLine="4"/>
                        <w:jc w:val="center"/>
                        <w:rPr>
                          <w:rFonts w:ascii="Times New Roman" w:hAnsi="Times New Roman" w:cs="Times New Roman"/>
                          <w:b/>
                          <w:bCs/>
                          <w:sz w:val="32"/>
                          <w:szCs w:val="32"/>
                        </w:rPr>
                      </w:pPr>
                      <w:r>
                        <w:rPr>
                          <w:rFonts w:ascii="Times New Roman" w:hAnsi="Times New Roman" w:cs="Times New Roman"/>
                          <w:b/>
                          <w:bCs/>
                          <w:sz w:val="32"/>
                          <w:szCs w:val="32"/>
                        </w:rPr>
                        <w:t>O (NE)VKLJUČITVI V SISTEM DAVKA NA DODANO VREDNOST</w:t>
                      </w:r>
                    </w:p>
                  </w:txbxContent>
                </v:textbox>
                <w10:wrap type="topAndBottom" anchorx="page"/>
              </v:shape>
            </w:pict>
          </mc:Fallback>
        </mc:AlternateContent>
      </w:r>
    </w:p>
    <w:p w14:paraId="3D0D6634" w14:textId="77777777" w:rsidR="004E6055" w:rsidRDefault="004E6055">
      <w:pPr>
        <w:pStyle w:val="Telobesedila"/>
        <w:kinsoku w:val="0"/>
        <w:overflowPunct w:val="0"/>
        <w:spacing w:before="10"/>
        <w:rPr>
          <w:b/>
          <w:bCs/>
          <w:sz w:val="29"/>
          <w:szCs w:val="29"/>
        </w:rPr>
      </w:pPr>
    </w:p>
    <w:p w14:paraId="46169E20" w14:textId="77777777" w:rsidR="004E6055" w:rsidRDefault="004E6055">
      <w:pPr>
        <w:pStyle w:val="Telobesedila"/>
        <w:tabs>
          <w:tab w:val="left" w:pos="9136"/>
        </w:tabs>
        <w:kinsoku w:val="0"/>
        <w:overflowPunct w:val="0"/>
        <w:spacing w:before="91"/>
        <w:ind w:left="776"/>
        <w:rPr>
          <w:rFonts w:ascii="Times New Roman" w:hAnsi="Times New Roman" w:cs="Times New Roman"/>
          <w:sz w:val="22"/>
          <w:szCs w:val="22"/>
        </w:rPr>
      </w:pP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r>
        <w:rPr>
          <w:rFonts w:ascii="Times New Roman" w:hAnsi="Times New Roman" w:cs="Times New Roman"/>
          <w:sz w:val="22"/>
          <w:szCs w:val="22"/>
        </w:rPr>
        <w:t>,</w:t>
      </w:r>
    </w:p>
    <w:p w14:paraId="6CBD052B" w14:textId="77777777" w:rsidR="004E6055" w:rsidRDefault="004E6055">
      <w:pPr>
        <w:pStyle w:val="Telobesedila"/>
        <w:kinsoku w:val="0"/>
        <w:overflowPunct w:val="0"/>
        <w:spacing w:before="1"/>
        <w:ind w:left="776"/>
        <w:rPr>
          <w:rFonts w:ascii="Times New Roman" w:hAnsi="Times New Roman" w:cs="Times New Roman"/>
          <w:i/>
          <w:iCs/>
        </w:rPr>
      </w:pPr>
      <w:r>
        <w:rPr>
          <w:rFonts w:ascii="Times New Roman" w:hAnsi="Times New Roman" w:cs="Times New Roman"/>
          <w:i/>
          <w:iCs/>
        </w:rPr>
        <w:t>(ime in priimek oz. polno ime vlagatelja - nosilca dopolnilne dejavnosti na kmetiji)</w:t>
      </w:r>
    </w:p>
    <w:p w14:paraId="2A7C30C4" w14:textId="77777777" w:rsidR="004E6055" w:rsidRDefault="004E6055">
      <w:pPr>
        <w:pStyle w:val="Telobesedila"/>
        <w:kinsoku w:val="0"/>
        <w:overflowPunct w:val="0"/>
        <w:rPr>
          <w:rFonts w:ascii="Times New Roman" w:hAnsi="Times New Roman" w:cs="Times New Roman"/>
          <w:i/>
          <w:iCs/>
        </w:rPr>
      </w:pPr>
    </w:p>
    <w:p w14:paraId="7967A9A3" w14:textId="756EF3E6" w:rsidR="004E6055" w:rsidRDefault="002158A1">
      <w:pPr>
        <w:pStyle w:val="Telobesedila"/>
        <w:kinsoku w:val="0"/>
        <w:overflowPunct w:val="0"/>
        <w:spacing w:before="2"/>
        <w:rPr>
          <w:rFonts w:ascii="Times New Roman" w:hAnsi="Times New Roman" w:cs="Times New Roman"/>
          <w:i/>
          <w:iCs/>
        </w:rPr>
      </w:pPr>
      <w:r>
        <w:rPr>
          <w:noProof/>
        </w:rPr>
        <mc:AlternateContent>
          <mc:Choice Requires="wps">
            <w:drawing>
              <wp:anchor distT="0" distB="0" distL="0" distR="0" simplePos="0" relativeHeight="251665408" behindDoc="0" locked="0" layoutInCell="0" allowOverlap="1" wp14:anchorId="3190DB6C" wp14:editId="12D7A202">
                <wp:simplePos x="0" y="0"/>
                <wp:positionH relativeFrom="page">
                  <wp:posOffset>962660</wp:posOffset>
                </wp:positionH>
                <wp:positionV relativeFrom="paragraph">
                  <wp:posOffset>175260</wp:posOffset>
                </wp:positionV>
                <wp:extent cx="4610735" cy="12700"/>
                <wp:effectExtent l="0" t="0" r="0" b="0"/>
                <wp:wrapTopAndBottom/>
                <wp:docPr id="242223260" name="Freeform 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10735" cy="12700"/>
                        </a:xfrm>
                        <a:custGeom>
                          <a:avLst/>
                          <a:gdLst>
                            <a:gd name="T0" fmla="*/ 0 w 7261"/>
                            <a:gd name="T1" fmla="*/ 0 h 20"/>
                            <a:gd name="T2" fmla="*/ 7260 w 7261"/>
                            <a:gd name="T3" fmla="*/ 0 h 20"/>
                          </a:gdLst>
                          <a:ahLst/>
                          <a:cxnLst>
                            <a:cxn ang="0">
                              <a:pos x="T0" y="T1"/>
                            </a:cxn>
                            <a:cxn ang="0">
                              <a:pos x="T2" y="T3"/>
                            </a:cxn>
                          </a:cxnLst>
                          <a:rect l="0" t="0" r="r" b="b"/>
                          <a:pathLst>
                            <a:path w="7261" h="20">
                              <a:moveTo>
                                <a:pt x="0" y="0"/>
                              </a:moveTo>
                              <a:lnTo>
                                <a:pt x="726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CFD9856" id="Freeform 130" o:spid="_x0000_s1026" style="position:absolute;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75.8pt,13.8pt,438.8pt,13.8pt" coordsize="72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" o:allowincell="f" filled="f" strokeweight=".15578mm">
                <v:path arrowok="t" o:connecttype="custom" o:connectlocs="0,0;4610100,0" o:connectangles="0,0"/>
                <w10:wrap type="topAndBottom" anchorx="page"/>
              </v:polyline>
            </w:pict>
          </mc:Fallback>
        </mc:AlternateContent>
      </w:r>
    </w:p>
    <w:p w14:paraId="18E3DBA3" w14:textId="77777777" w:rsidR="004E6055" w:rsidRDefault="004E6055">
      <w:pPr>
        <w:pStyle w:val="Telobesedila"/>
        <w:kinsoku w:val="0"/>
        <w:overflowPunct w:val="0"/>
        <w:spacing w:line="201" w:lineRule="exact"/>
        <w:ind w:left="826"/>
        <w:rPr>
          <w:rFonts w:ascii="Times New Roman" w:hAnsi="Times New Roman" w:cs="Times New Roman"/>
          <w:i/>
          <w:iCs/>
        </w:rPr>
      </w:pPr>
      <w:r>
        <w:rPr>
          <w:rFonts w:ascii="Times New Roman" w:hAnsi="Times New Roman" w:cs="Times New Roman"/>
          <w:i/>
          <w:iCs/>
        </w:rPr>
        <w:t>(naslov oz. sedež vlagatelja)</w:t>
      </w:r>
    </w:p>
    <w:p w14:paraId="786DB4C8" w14:textId="77777777" w:rsidR="004E6055" w:rsidRDefault="004E6055">
      <w:pPr>
        <w:pStyle w:val="Telobesedila"/>
        <w:kinsoku w:val="0"/>
        <w:overflowPunct w:val="0"/>
        <w:rPr>
          <w:rFonts w:ascii="Times New Roman" w:hAnsi="Times New Roman" w:cs="Times New Roman"/>
          <w:i/>
          <w:iCs/>
          <w:sz w:val="23"/>
          <w:szCs w:val="23"/>
        </w:rPr>
      </w:pPr>
    </w:p>
    <w:p w14:paraId="23BD622E" w14:textId="77777777" w:rsidR="004E6055" w:rsidRDefault="004E6055">
      <w:pPr>
        <w:pStyle w:val="Naslov4"/>
        <w:kinsoku w:val="0"/>
        <w:overflowPunct w:val="0"/>
        <w:rPr>
          <w:rFonts w:ascii="Times New Roman" w:hAnsi="Times New Roman" w:cs="Times New Roman"/>
        </w:rPr>
      </w:pPr>
      <w:r>
        <w:rPr>
          <w:rFonts w:ascii="Times New Roman" w:hAnsi="Times New Roman" w:cs="Times New Roman"/>
        </w:rPr>
        <w:t>pod kazensko in materialno odgovornostjo</w:t>
      </w:r>
    </w:p>
    <w:p w14:paraId="336C4C90" w14:textId="77777777" w:rsidR="004E6055" w:rsidRDefault="004E6055">
      <w:pPr>
        <w:pStyle w:val="Telobesedila"/>
        <w:kinsoku w:val="0"/>
        <w:overflowPunct w:val="0"/>
        <w:rPr>
          <w:rFonts w:ascii="Times New Roman" w:hAnsi="Times New Roman" w:cs="Times New Roman"/>
          <w:b/>
          <w:bCs/>
        </w:rPr>
      </w:pPr>
    </w:p>
    <w:p w14:paraId="5CC1FF96" w14:textId="77777777" w:rsidR="004E6055" w:rsidRDefault="004E6055">
      <w:pPr>
        <w:pStyle w:val="Naslov6"/>
        <w:kinsoku w:val="0"/>
        <w:overflowPunct w:val="0"/>
        <w:spacing w:before="1"/>
        <w:ind w:left="224"/>
      </w:pPr>
      <w:r>
        <w:t>v zvezi z uveljavljanjem davka na dodano vrednost (DDV) kot upravičenega stroška prijavljene naložbe</w:t>
      </w:r>
    </w:p>
    <w:p w14:paraId="1976FE14" w14:textId="77777777" w:rsidR="004E6055" w:rsidRDefault="004E6055">
      <w:pPr>
        <w:pStyle w:val="Telobesedila"/>
        <w:kinsoku w:val="0"/>
        <w:overflowPunct w:val="0"/>
        <w:ind w:left="224"/>
        <w:rPr>
          <w:sz w:val="18"/>
          <w:szCs w:val="18"/>
        </w:rPr>
      </w:pPr>
      <w:r>
        <w:rPr>
          <w:sz w:val="18"/>
          <w:szCs w:val="18"/>
        </w:rPr>
        <w:t>(</w:t>
      </w:r>
      <w:r>
        <w:rPr>
          <w:i/>
          <w:iCs/>
          <w:sz w:val="18"/>
          <w:szCs w:val="18"/>
        </w:rPr>
        <w:t>vlagatelj ustrezno obkroži</w:t>
      </w:r>
      <w:r>
        <w:rPr>
          <w:sz w:val="18"/>
          <w:szCs w:val="18"/>
        </w:rPr>
        <w:t>)</w:t>
      </w:r>
    </w:p>
    <w:p w14:paraId="04FDFDEA" w14:textId="77777777" w:rsidR="004E6055" w:rsidRDefault="004E6055">
      <w:pPr>
        <w:pStyle w:val="Naslov1"/>
        <w:kinsoku w:val="0"/>
        <w:overflowPunct w:val="0"/>
        <w:ind w:left="478" w:right="476"/>
        <w:jc w:val="center"/>
      </w:pPr>
      <w:r>
        <w:t>izjavljam</w:t>
      </w:r>
    </w:p>
    <w:p w14:paraId="1F02B9C6" w14:textId="77777777" w:rsidR="004E6055" w:rsidRDefault="004E6055">
      <w:pPr>
        <w:pStyle w:val="Telobesedila"/>
        <w:kinsoku w:val="0"/>
        <w:overflowPunct w:val="0"/>
        <w:spacing w:before="8"/>
        <w:rPr>
          <w:rFonts w:ascii="Times New Roman" w:hAnsi="Times New Roman" w:cs="Times New Roman"/>
          <w:b/>
          <w:bCs/>
          <w:sz w:val="11"/>
          <w:szCs w:val="11"/>
        </w:rPr>
      </w:pPr>
    </w:p>
    <w:p w14:paraId="469DAA82" w14:textId="77777777" w:rsidR="004E6055" w:rsidRDefault="004E6055">
      <w:pPr>
        <w:pStyle w:val="Telobesedila"/>
        <w:kinsoku w:val="0"/>
        <w:overflowPunct w:val="0"/>
        <w:spacing w:before="8"/>
        <w:rPr>
          <w:rFonts w:ascii="Times New Roman" w:hAnsi="Times New Roman" w:cs="Times New Roman"/>
          <w:b/>
          <w:bCs/>
          <w:sz w:val="11"/>
          <w:szCs w:val="11"/>
        </w:rPr>
        <w:sectPr w:rsidR="004E6055">
          <w:footerReference w:type="default" r:id="rId16"/>
          <w:pgSz w:w="11910" w:h="16840"/>
          <w:pgMar w:top="1300" w:right="680" w:bottom="280" w:left="740" w:header="0" w:footer="0" w:gutter="0"/>
          <w:cols w:space="708"/>
          <w:noEndnote/>
        </w:sectPr>
      </w:pPr>
    </w:p>
    <w:p w14:paraId="29A3254E" w14:textId="77777777" w:rsidR="004E6055" w:rsidRDefault="004E6055">
      <w:pPr>
        <w:pStyle w:val="Telobesedila"/>
        <w:kinsoku w:val="0"/>
        <w:overflowPunct w:val="0"/>
        <w:spacing w:before="95"/>
        <w:ind w:left="224" w:right="38"/>
        <w:jc w:val="both"/>
        <w:rPr>
          <w:sz w:val="18"/>
          <w:szCs w:val="18"/>
        </w:rPr>
      </w:pPr>
      <w:r>
        <w:rPr>
          <w:b/>
          <w:bCs/>
          <w:sz w:val="18"/>
          <w:szCs w:val="18"/>
        </w:rPr>
        <w:t xml:space="preserve">DA </w:t>
      </w:r>
      <w:r>
        <w:rPr>
          <w:sz w:val="18"/>
          <w:szCs w:val="18"/>
        </w:rPr>
        <w:t>– želim uveljavljati DDV kot upravičen strošek naložbe, s katero se javljam na javni razpis.</w:t>
      </w:r>
    </w:p>
    <w:p w14:paraId="72DAE046" w14:textId="77777777" w:rsidR="004E6055" w:rsidRDefault="004E6055">
      <w:pPr>
        <w:pStyle w:val="Telobesedila"/>
        <w:kinsoku w:val="0"/>
        <w:overflowPunct w:val="0"/>
        <w:spacing w:before="95"/>
        <w:ind w:left="224" w:right="1239"/>
        <w:rPr>
          <w:sz w:val="18"/>
          <w:szCs w:val="18"/>
        </w:rPr>
      </w:pPr>
      <w:r>
        <w:rPr>
          <w:rFonts w:ascii="Times New Roman" w:hAnsi="Times New Roman" w:cs="Times New Roman"/>
          <w:sz w:val="24"/>
          <w:szCs w:val="24"/>
        </w:rPr>
        <w:br w:type="column"/>
      </w:r>
      <w:r>
        <w:rPr>
          <w:b/>
          <w:bCs/>
          <w:sz w:val="18"/>
          <w:szCs w:val="18"/>
        </w:rPr>
        <w:t xml:space="preserve">NE </w:t>
      </w:r>
      <w:r>
        <w:rPr>
          <w:sz w:val="18"/>
          <w:szCs w:val="18"/>
        </w:rPr>
        <w:t>– ne želim uveljavljati DDV kot upravičenega stroška naložbe, s katero se javljam na javni razpis.</w:t>
      </w:r>
    </w:p>
    <w:p w14:paraId="51DACD72" w14:textId="77777777" w:rsidR="004E6055" w:rsidRDefault="004E6055">
      <w:pPr>
        <w:pStyle w:val="Telobesedila"/>
        <w:kinsoku w:val="0"/>
        <w:overflowPunct w:val="0"/>
        <w:spacing w:before="95"/>
        <w:ind w:left="224" w:right="1239"/>
        <w:rPr>
          <w:sz w:val="18"/>
          <w:szCs w:val="18"/>
        </w:rPr>
        <w:sectPr w:rsidR="004E6055">
          <w:type w:val="continuous"/>
          <w:pgSz w:w="11910" w:h="16840"/>
          <w:pgMar w:top="1400" w:right="680" w:bottom="1240" w:left="740" w:header="708" w:footer="708" w:gutter="0"/>
          <w:cols w:num="2" w:space="708" w:equalWidth="0">
            <w:col w:w="3844" w:space="1791"/>
            <w:col w:w="4855"/>
          </w:cols>
          <w:noEndnote/>
        </w:sectPr>
      </w:pPr>
    </w:p>
    <w:p w14:paraId="52087D88" w14:textId="77777777" w:rsidR="004E6055" w:rsidRDefault="004E6055">
      <w:pPr>
        <w:pStyle w:val="Telobesedila"/>
        <w:kinsoku w:val="0"/>
        <w:overflowPunct w:val="0"/>
      </w:pPr>
    </w:p>
    <w:p w14:paraId="2AC4B28F" w14:textId="77777777" w:rsidR="004E6055" w:rsidRDefault="004E6055">
      <w:pPr>
        <w:pStyle w:val="Telobesedila"/>
        <w:kinsoku w:val="0"/>
        <w:overflowPunct w:val="0"/>
      </w:pPr>
    </w:p>
    <w:p w14:paraId="5702DDDB" w14:textId="77777777" w:rsidR="004E6055" w:rsidRDefault="004E6055">
      <w:pPr>
        <w:pStyle w:val="Telobesedila"/>
        <w:kinsoku w:val="0"/>
        <w:overflowPunct w:val="0"/>
        <w:sectPr w:rsidR="004E6055">
          <w:type w:val="continuous"/>
          <w:pgSz w:w="11910" w:h="16840"/>
          <w:pgMar w:top="1400" w:right="680" w:bottom="1240" w:left="740" w:header="708" w:footer="708" w:gutter="0"/>
          <w:cols w:space="708" w:equalWidth="0">
            <w:col w:w="10490"/>
          </w:cols>
          <w:noEndnote/>
        </w:sectPr>
      </w:pPr>
    </w:p>
    <w:p w14:paraId="24060675" w14:textId="77777777" w:rsidR="004E6055" w:rsidRDefault="004E6055">
      <w:pPr>
        <w:pStyle w:val="Telobesedila"/>
        <w:kinsoku w:val="0"/>
        <w:overflowPunct w:val="0"/>
        <w:spacing w:before="4"/>
        <w:rPr>
          <w:sz w:val="22"/>
          <w:szCs w:val="22"/>
        </w:rPr>
      </w:pPr>
    </w:p>
    <w:p w14:paraId="16327F90" w14:textId="77777777" w:rsidR="004E6055" w:rsidRDefault="004E6055">
      <w:pPr>
        <w:pStyle w:val="Telobesedila"/>
        <w:kinsoku w:val="0"/>
        <w:overflowPunct w:val="0"/>
        <w:ind w:left="224"/>
        <w:rPr>
          <w:rFonts w:ascii="Times New Roman" w:hAnsi="Times New Roman" w:cs="Times New Roman"/>
          <w:i/>
          <w:iCs/>
          <w:sz w:val="22"/>
          <w:szCs w:val="22"/>
        </w:rPr>
      </w:pPr>
      <w:r>
        <w:rPr>
          <w:rFonts w:ascii="Times New Roman" w:hAnsi="Times New Roman" w:cs="Times New Roman"/>
          <w:i/>
          <w:iCs/>
          <w:sz w:val="22"/>
          <w:szCs w:val="22"/>
        </w:rPr>
        <w:t>V/na</w:t>
      </w:r>
    </w:p>
    <w:p w14:paraId="2A546E9C" w14:textId="77777777" w:rsidR="004E6055" w:rsidRDefault="004E6055">
      <w:pPr>
        <w:pStyle w:val="Telobesedila"/>
        <w:kinsoku w:val="0"/>
        <w:overflowPunct w:val="0"/>
        <w:spacing w:before="4"/>
        <w:rPr>
          <w:rFonts w:ascii="Times New Roman" w:hAnsi="Times New Roman" w:cs="Times New Roman"/>
          <w:i/>
          <w:iCs/>
          <w:sz w:val="22"/>
          <w:szCs w:val="22"/>
        </w:rPr>
      </w:pPr>
      <w:r>
        <w:rPr>
          <w:rFonts w:ascii="Times New Roman" w:hAnsi="Times New Roman" w:cs="Times New Roman"/>
          <w:sz w:val="24"/>
          <w:szCs w:val="24"/>
        </w:rPr>
        <w:br w:type="column"/>
      </w:r>
    </w:p>
    <w:p w14:paraId="04243277" w14:textId="77777777" w:rsidR="004E6055" w:rsidRDefault="004E6055">
      <w:pPr>
        <w:pStyle w:val="Telobesedila"/>
        <w:tabs>
          <w:tab w:val="left" w:pos="1436"/>
          <w:tab w:val="left" w:pos="2468"/>
          <w:tab w:val="left" w:pos="3401"/>
        </w:tabs>
        <w:kinsoku w:val="0"/>
        <w:overflowPunct w:val="0"/>
        <w:ind w:left="224"/>
        <w:rPr>
          <w:rFonts w:ascii="Times New Roman" w:hAnsi="Times New Roman" w:cs="Times New Roman"/>
          <w:sz w:val="22"/>
          <w:szCs w:val="22"/>
        </w:rPr>
      </w:pP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r>
        <w:rPr>
          <w:rFonts w:ascii="Times New Roman" w:hAnsi="Times New Roman" w:cs="Times New Roman"/>
          <w:i/>
          <w:iCs/>
          <w:sz w:val="22"/>
          <w:szCs w:val="22"/>
        </w:rPr>
        <w:t>,</w:t>
      </w:r>
      <w:r>
        <w:rPr>
          <w:rFonts w:ascii="Times New Roman" w:hAnsi="Times New Roman" w:cs="Times New Roman"/>
          <w:i/>
          <w:iCs/>
          <w:spacing w:val="-4"/>
          <w:sz w:val="22"/>
          <w:szCs w:val="22"/>
        </w:rPr>
        <w:t xml:space="preserve"> </w:t>
      </w:r>
      <w:r>
        <w:rPr>
          <w:rFonts w:ascii="Times New Roman" w:hAnsi="Times New Roman" w:cs="Times New Roman"/>
          <w:i/>
          <w:iCs/>
          <w:sz w:val="22"/>
          <w:szCs w:val="22"/>
        </w:rPr>
        <w:t>dne</w:t>
      </w:r>
      <w:r>
        <w:rPr>
          <w:rFonts w:ascii="Times New Roman" w:hAnsi="Times New Roman" w:cs="Times New Roman"/>
          <w:i/>
          <w:iCs/>
          <w:sz w:val="22"/>
          <w:szCs w:val="22"/>
        </w:rPr>
        <w:tab/>
      </w: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p>
    <w:p w14:paraId="7BB09FE5" w14:textId="77777777" w:rsidR="004E6055" w:rsidRDefault="004E6055">
      <w:pPr>
        <w:pStyle w:val="Telobesedila"/>
        <w:kinsoku w:val="0"/>
        <w:overflowPunct w:val="0"/>
        <w:spacing w:before="4"/>
        <w:rPr>
          <w:rFonts w:ascii="Times New Roman" w:hAnsi="Times New Roman" w:cs="Times New Roman"/>
          <w:sz w:val="22"/>
          <w:szCs w:val="22"/>
        </w:rPr>
      </w:pPr>
      <w:r>
        <w:rPr>
          <w:rFonts w:ascii="Times New Roman" w:hAnsi="Times New Roman" w:cs="Times New Roman"/>
          <w:sz w:val="24"/>
          <w:szCs w:val="24"/>
        </w:rPr>
        <w:br w:type="column"/>
      </w:r>
    </w:p>
    <w:p w14:paraId="41F31BE3" w14:textId="77777777" w:rsidR="004E6055" w:rsidRDefault="004E6055">
      <w:pPr>
        <w:pStyle w:val="Telobesedila"/>
        <w:tabs>
          <w:tab w:val="left" w:pos="1142"/>
          <w:tab w:val="left" w:pos="1856"/>
          <w:tab w:val="left" w:pos="2354"/>
          <w:tab w:val="left" w:pos="3947"/>
        </w:tabs>
        <w:kinsoku w:val="0"/>
        <w:overflowPunct w:val="0"/>
        <w:ind w:left="224"/>
        <w:rPr>
          <w:rFonts w:ascii="Times New Roman" w:hAnsi="Times New Roman" w:cs="Times New Roman"/>
          <w:sz w:val="22"/>
          <w:szCs w:val="22"/>
        </w:rPr>
      </w:pPr>
      <w:r>
        <w:rPr>
          <w:rFonts w:ascii="Times New Roman" w:hAnsi="Times New Roman" w:cs="Times New Roman"/>
          <w:i/>
          <w:iCs/>
          <w:sz w:val="22"/>
          <w:szCs w:val="22"/>
        </w:rPr>
        <w:t>Žig</w:t>
      </w:r>
      <w:r>
        <w:rPr>
          <w:rFonts w:ascii="Times New Roman" w:hAnsi="Times New Roman" w:cs="Times New Roman"/>
          <w:i/>
          <w:iCs/>
          <w:sz w:val="22"/>
          <w:szCs w:val="22"/>
        </w:rPr>
        <w:tab/>
      </w: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r w:rsidR="006D6ED7">
        <w:rPr>
          <w:rFonts w:ascii="Times New Roman" w:hAnsi="Times New Roman" w:cs="Times New Roman"/>
          <w:sz w:val="22"/>
          <w:szCs w:val="22"/>
        </w:rPr>
        <w:t>______</w:t>
      </w: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p>
    <w:p w14:paraId="2681AB82" w14:textId="77777777" w:rsidR="004E6055" w:rsidRDefault="004E6055">
      <w:pPr>
        <w:pStyle w:val="Telobesedila"/>
        <w:kinsoku w:val="0"/>
        <w:overflowPunct w:val="0"/>
        <w:spacing w:before="1"/>
        <w:ind w:left="1737"/>
        <w:rPr>
          <w:rFonts w:ascii="Times New Roman" w:hAnsi="Times New Roman" w:cs="Times New Roman"/>
          <w:i/>
          <w:iCs/>
          <w:sz w:val="18"/>
          <w:szCs w:val="18"/>
        </w:rPr>
      </w:pPr>
      <w:r>
        <w:rPr>
          <w:rFonts w:ascii="Times New Roman" w:hAnsi="Times New Roman" w:cs="Times New Roman"/>
          <w:i/>
          <w:iCs/>
          <w:sz w:val="18"/>
          <w:szCs w:val="18"/>
        </w:rPr>
        <w:t>(podpis vlagatelja)</w:t>
      </w:r>
    </w:p>
    <w:p w14:paraId="579D5E1C" w14:textId="77777777" w:rsidR="004E6055" w:rsidRDefault="004E6055">
      <w:pPr>
        <w:pStyle w:val="Telobesedila"/>
        <w:kinsoku w:val="0"/>
        <w:overflowPunct w:val="0"/>
        <w:spacing w:before="1"/>
        <w:ind w:left="1737"/>
        <w:rPr>
          <w:rFonts w:ascii="Times New Roman" w:hAnsi="Times New Roman" w:cs="Times New Roman"/>
          <w:i/>
          <w:iCs/>
          <w:sz w:val="18"/>
          <w:szCs w:val="18"/>
        </w:rPr>
        <w:sectPr w:rsidR="004E6055">
          <w:type w:val="continuous"/>
          <w:pgSz w:w="11910" w:h="16840"/>
          <w:pgMar w:top="1400" w:right="680" w:bottom="1240" w:left="740" w:header="708" w:footer="708" w:gutter="0"/>
          <w:cols w:num="3" w:space="708" w:equalWidth="0">
            <w:col w:w="682" w:space="340"/>
            <w:col w:w="3442" w:space="282"/>
            <w:col w:w="5744"/>
          </w:cols>
          <w:noEndnote/>
        </w:sectPr>
      </w:pPr>
    </w:p>
    <w:p w14:paraId="4B3047BD" w14:textId="77777777" w:rsidR="004E6055" w:rsidRDefault="004E6055">
      <w:pPr>
        <w:pStyle w:val="Telobesedila"/>
        <w:kinsoku w:val="0"/>
        <w:overflowPunct w:val="0"/>
        <w:spacing w:before="10"/>
        <w:rPr>
          <w:rFonts w:ascii="Times New Roman" w:hAnsi="Times New Roman" w:cs="Times New Roman"/>
          <w:i/>
          <w:iCs/>
          <w:sz w:val="11"/>
          <w:szCs w:val="11"/>
        </w:rPr>
      </w:pPr>
    </w:p>
    <w:p w14:paraId="163D0943" w14:textId="77777777" w:rsidR="004E6055" w:rsidRDefault="004E6055">
      <w:pPr>
        <w:pStyle w:val="Telobesedila"/>
        <w:kinsoku w:val="0"/>
        <w:overflowPunct w:val="0"/>
        <w:spacing w:before="93"/>
        <w:ind w:left="224"/>
        <w:rPr>
          <w:b/>
          <w:bCs/>
          <w:i/>
          <w:iCs/>
        </w:rPr>
      </w:pPr>
      <w:r>
        <w:rPr>
          <w:b/>
          <w:bCs/>
          <w:i/>
          <w:iCs/>
          <w:spacing w:val="-144"/>
          <w:u w:val="thick" w:color="000000"/>
        </w:rPr>
        <w:t>Č</w:t>
      </w:r>
      <w:r>
        <w:rPr>
          <w:b/>
          <w:bCs/>
          <w:i/>
          <w:iCs/>
          <w:spacing w:val="90"/>
        </w:rPr>
        <w:t xml:space="preserve"> </w:t>
      </w:r>
      <w:r>
        <w:rPr>
          <w:b/>
          <w:bCs/>
          <w:i/>
          <w:iCs/>
          <w:u w:val="thick" w:color="000000"/>
        </w:rPr>
        <w:t>e vlagatelj označi DA, potem obvezno podpiše tudi spodnjo izjavo.</w:t>
      </w:r>
    </w:p>
    <w:p w14:paraId="3E98FC86" w14:textId="77777777" w:rsidR="004E6055" w:rsidRDefault="004E6055">
      <w:pPr>
        <w:pStyle w:val="Telobesedila"/>
        <w:kinsoku w:val="0"/>
        <w:overflowPunct w:val="0"/>
        <w:rPr>
          <w:b/>
          <w:bCs/>
          <w:i/>
          <w:iCs/>
          <w:sz w:val="12"/>
          <w:szCs w:val="12"/>
        </w:rPr>
      </w:pPr>
    </w:p>
    <w:p w14:paraId="0E1C6877" w14:textId="77777777" w:rsidR="004E6055" w:rsidRDefault="004E6055">
      <w:pPr>
        <w:pStyle w:val="Telobesedila"/>
        <w:kinsoku w:val="0"/>
        <w:overflowPunct w:val="0"/>
        <w:spacing w:before="92"/>
        <w:ind w:left="224"/>
      </w:pPr>
      <w:r>
        <w:t xml:space="preserve">S podpisom (žigom) izjave </w:t>
      </w:r>
      <w:r>
        <w:rPr>
          <w:b/>
          <w:bCs/>
        </w:rPr>
        <w:t>pod materialno in kazensko odgovornostjo izjavljam</w:t>
      </w:r>
      <w:r>
        <w:t>,</w:t>
      </w:r>
    </w:p>
    <w:p w14:paraId="72E05127" w14:textId="77777777" w:rsidR="004E6055" w:rsidRDefault="004E6055">
      <w:pPr>
        <w:pStyle w:val="Telobesedila"/>
        <w:kinsoku w:val="0"/>
        <w:overflowPunct w:val="0"/>
        <w:spacing w:before="1"/>
      </w:pPr>
    </w:p>
    <w:p w14:paraId="229640A7" w14:textId="77777777" w:rsidR="004E6055" w:rsidRDefault="004E6055">
      <w:pPr>
        <w:pStyle w:val="Odstavekseznama"/>
        <w:numPr>
          <w:ilvl w:val="0"/>
          <w:numId w:val="1"/>
        </w:numPr>
        <w:tabs>
          <w:tab w:val="left" w:pos="933"/>
        </w:tabs>
        <w:kinsoku w:val="0"/>
        <w:overflowPunct w:val="0"/>
        <w:ind w:right="237" w:hanging="360"/>
        <w:rPr>
          <w:rFonts w:ascii="Arial" w:hAnsi="Arial" w:cs="Arial"/>
          <w:sz w:val="20"/>
          <w:szCs w:val="20"/>
        </w:rPr>
      </w:pPr>
      <w:r>
        <w:rPr>
          <w:rFonts w:ascii="Arial" w:hAnsi="Arial" w:cs="Arial"/>
          <w:sz w:val="20"/>
          <w:szCs w:val="20"/>
        </w:rPr>
        <w:t>da za dejavnost, na katero se nanaša naložba, nisem identificiran za namene DDV v skladu z Zakonom o davku na dodano vrednost;</w:t>
      </w:r>
    </w:p>
    <w:p w14:paraId="793B0754" w14:textId="77777777" w:rsidR="004E6055" w:rsidRDefault="004E6055">
      <w:pPr>
        <w:pStyle w:val="Telobesedila"/>
        <w:kinsoku w:val="0"/>
        <w:overflowPunct w:val="0"/>
        <w:spacing w:before="11"/>
        <w:rPr>
          <w:sz w:val="19"/>
          <w:szCs w:val="19"/>
        </w:rPr>
      </w:pPr>
    </w:p>
    <w:p w14:paraId="6895185A" w14:textId="77777777" w:rsidR="004E6055" w:rsidRDefault="004E6055">
      <w:pPr>
        <w:pStyle w:val="Odstavekseznama"/>
        <w:numPr>
          <w:ilvl w:val="0"/>
          <w:numId w:val="1"/>
        </w:numPr>
        <w:tabs>
          <w:tab w:val="left" w:pos="933"/>
        </w:tabs>
        <w:kinsoku w:val="0"/>
        <w:overflowPunct w:val="0"/>
        <w:ind w:right="433" w:hanging="360"/>
        <w:rPr>
          <w:rFonts w:ascii="Arial" w:hAnsi="Arial" w:cs="Arial"/>
          <w:i/>
          <w:iCs/>
          <w:sz w:val="20"/>
          <w:szCs w:val="20"/>
        </w:rPr>
      </w:pPr>
      <w:r>
        <w:rPr>
          <w:rFonts w:ascii="Arial" w:hAnsi="Arial" w:cs="Arial"/>
          <w:sz w:val="20"/>
          <w:szCs w:val="20"/>
        </w:rPr>
        <w:t>da nosilec in nobeden od članov kmečkega gospodinjstva, kot je opredeljen s predpisom, ki ureja dohodnino, ni za dejavnost, na katero se nanaša naložba, identificiran za namene DDV, kot to določajo predpisi o davku na dodano vrednost</w:t>
      </w:r>
      <w:r>
        <w:rPr>
          <w:rFonts w:ascii="Arial" w:hAnsi="Arial" w:cs="Arial"/>
          <w:spacing w:val="-4"/>
          <w:sz w:val="20"/>
          <w:szCs w:val="20"/>
        </w:rPr>
        <w:t xml:space="preserve"> </w:t>
      </w:r>
      <w:r>
        <w:rPr>
          <w:rFonts w:ascii="Arial" w:hAnsi="Arial" w:cs="Arial"/>
          <w:i/>
          <w:iCs/>
          <w:spacing w:val="-111"/>
          <w:sz w:val="20"/>
          <w:szCs w:val="20"/>
          <w:u w:val="single" w:color="000000"/>
        </w:rPr>
        <w:t>o</w:t>
      </w:r>
      <w:r>
        <w:rPr>
          <w:rFonts w:ascii="Arial" w:hAnsi="Arial" w:cs="Arial"/>
          <w:i/>
          <w:iCs/>
          <w:spacing w:val="57"/>
          <w:sz w:val="20"/>
          <w:szCs w:val="20"/>
        </w:rPr>
        <w:t xml:space="preserve"> </w:t>
      </w:r>
      <w:r>
        <w:rPr>
          <w:rFonts w:ascii="Arial" w:hAnsi="Arial" w:cs="Arial"/>
          <w:i/>
          <w:iCs/>
          <w:sz w:val="20"/>
          <w:szCs w:val="20"/>
          <w:u w:val="single" w:color="000000"/>
        </w:rPr>
        <w:t>ziroma</w:t>
      </w:r>
    </w:p>
    <w:p w14:paraId="3AD411D5" w14:textId="77777777" w:rsidR="004E6055" w:rsidRDefault="004E6055">
      <w:pPr>
        <w:pStyle w:val="Telobesedila"/>
        <w:kinsoku w:val="0"/>
        <w:overflowPunct w:val="0"/>
        <w:spacing w:before="10"/>
        <w:rPr>
          <w:i/>
          <w:iCs/>
          <w:sz w:val="11"/>
          <w:szCs w:val="11"/>
        </w:rPr>
      </w:pPr>
    </w:p>
    <w:p w14:paraId="74BCE9C0" w14:textId="77777777" w:rsidR="004E6055" w:rsidRDefault="004E6055">
      <w:pPr>
        <w:pStyle w:val="Odstavekseznama"/>
        <w:numPr>
          <w:ilvl w:val="0"/>
          <w:numId w:val="1"/>
        </w:numPr>
        <w:tabs>
          <w:tab w:val="left" w:pos="933"/>
        </w:tabs>
        <w:kinsoku w:val="0"/>
        <w:overflowPunct w:val="0"/>
        <w:spacing w:before="93"/>
        <w:ind w:right="236" w:hanging="360"/>
        <w:rPr>
          <w:rFonts w:ascii="Arial" w:hAnsi="Arial" w:cs="Arial"/>
          <w:sz w:val="20"/>
          <w:szCs w:val="20"/>
        </w:rPr>
      </w:pPr>
      <w:r>
        <w:rPr>
          <w:rFonts w:ascii="Arial" w:hAnsi="Arial" w:cs="Arial"/>
          <w:sz w:val="20"/>
          <w:szCs w:val="20"/>
        </w:rPr>
        <w:t>da v primeru, ko je nosilec in/ali član kmečkega gospodinjstva identificiran za namene DDV, vendar ne za dejavnost, na katero se navezuje podprta naložba, le-ta nima pravice do uveljavljanja odbitka DDV v zvezi s podprto naložbo po predpisih, ki urejajo</w:t>
      </w:r>
      <w:r>
        <w:rPr>
          <w:rFonts w:ascii="Arial" w:hAnsi="Arial" w:cs="Arial"/>
          <w:spacing w:val="-6"/>
          <w:sz w:val="20"/>
          <w:szCs w:val="20"/>
        </w:rPr>
        <w:t xml:space="preserve"> </w:t>
      </w:r>
      <w:r>
        <w:rPr>
          <w:rFonts w:ascii="Arial" w:hAnsi="Arial" w:cs="Arial"/>
          <w:sz w:val="20"/>
          <w:szCs w:val="20"/>
        </w:rPr>
        <w:t>DDV.</w:t>
      </w:r>
    </w:p>
    <w:p w14:paraId="0E604EA2" w14:textId="77777777" w:rsidR="004E6055" w:rsidRDefault="004E6055">
      <w:pPr>
        <w:pStyle w:val="Telobesedila"/>
        <w:kinsoku w:val="0"/>
        <w:overflowPunct w:val="0"/>
      </w:pPr>
    </w:p>
    <w:p w14:paraId="1FB55546" w14:textId="77777777" w:rsidR="004E6055" w:rsidRDefault="004E6055">
      <w:pPr>
        <w:pStyle w:val="Telobesedila"/>
        <w:kinsoku w:val="0"/>
        <w:overflowPunct w:val="0"/>
        <w:sectPr w:rsidR="004E6055">
          <w:type w:val="continuous"/>
          <w:pgSz w:w="11910" w:h="16840"/>
          <w:pgMar w:top="1400" w:right="680" w:bottom="1240" w:left="740" w:header="708" w:footer="708" w:gutter="0"/>
          <w:cols w:space="708" w:equalWidth="0">
            <w:col w:w="10490"/>
          </w:cols>
          <w:noEndnote/>
        </w:sectPr>
      </w:pPr>
    </w:p>
    <w:p w14:paraId="0A952FA8" w14:textId="77777777" w:rsidR="004E6055" w:rsidRDefault="004E6055">
      <w:pPr>
        <w:pStyle w:val="Telobesedila"/>
        <w:kinsoku w:val="0"/>
        <w:overflowPunct w:val="0"/>
        <w:spacing w:before="3"/>
      </w:pPr>
    </w:p>
    <w:p w14:paraId="1851EF9D" w14:textId="77777777" w:rsidR="004E6055" w:rsidRDefault="004E6055">
      <w:pPr>
        <w:pStyle w:val="Telobesedila"/>
        <w:kinsoku w:val="0"/>
        <w:overflowPunct w:val="0"/>
        <w:ind w:left="224"/>
        <w:rPr>
          <w:rFonts w:ascii="Times New Roman" w:hAnsi="Times New Roman" w:cs="Times New Roman"/>
          <w:i/>
          <w:iCs/>
          <w:sz w:val="22"/>
          <w:szCs w:val="22"/>
        </w:rPr>
      </w:pPr>
      <w:r>
        <w:rPr>
          <w:rFonts w:ascii="Times New Roman" w:hAnsi="Times New Roman" w:cs="Times New Roman"/>
          <w:i/>
          <w:iCs/>
          <w:sz w:val="22"/>
          <w:szCs w:val="22"/>
        </w:rPr>
        <w:t>V/na</w:t>
      </w:r>
    </w:p>
    <w:p w14:paraId="1A621AA0" w14:textId="77777777" w:rsidR="004E6055" w:rsidRDefault="004E6055">
      <w:pPr>
        <w:pStyle w:val="Telobesedila"/>
        <w:kinsoku w:val="0"/>
        <w:overflowPunct w:val="0"/>
        <w:spacing w:before="3"/>
        <w:rPr>
          <w:rFonts w:ascii="Times New Roman" w:hAnsi="Times New Roman" w:cs="Times New Roman"/>
          <w:i/>
          <w:iCs/>
        </w:rPr>
      </w:pPr>
      <w:r>
        <w:rPr>
          <w:rFonts w:ascii="Times New Roman" w:hAnsi="Times New Roman" w:cs="Times New Roman"/>
          <w:sz w:val="24"/>
          <w:szCs w:val="24"/>
        </w:rPr>
        <w:br w:type="column"/>
      </w:r>
    </w:p>
    <w:p w14:paraId="40A435A1" w14:textId="77777777" w:rsidR="004E6055" w:rsidRDefault="004E6055">
      <w:pPr>
        <w:pStyle w:val="Telobesedila"/>
        <w:tabs>
          <w:tab w:val="left" w:pos="1436"/>
          <w:tab w:val="left" w:pos="2468"/>
          <w:tab w:val="left" w:pos="3401"/>
        </w:tabs>
        <w:kinsoku w:val="0"/>
        <w:overflowPunct w:val="0"/>
        <w:ind w:left="224"/>
        <w:rPr>
          <w:rFonts w:ascii="Times New Roman" w:hAnsi="Times New Roman" w:cs="Times New Roman"/>
          <w:sz w:val="22"/>
          <w:szCs w:val="22"/>
        </w:rPr>
      </w:pP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r>
        <w:rPr>
          <w:rFonts w:ascii="Times New Roman" w:hAnsi="Times New Roman" w:cs="Times New Roman"/>
          <w:i/>
          <w:iCs/>
          <w:sz w:val="22"/>
          <w:szCs w:val="22"/>
        </w:rPr>
        <w:t>,</w:t>
      </w:r>
      <w:r>
        <w:rPr>
          <w:rFonts w:ascii="Times New Roman" w:hAnsi="Times New Roman" w:cs="Times New Roman"/>
          <w:i/>
          <w:iCs/>
          <w:spacing w:val="-4"/>
          <w:sz w:val="22"/>
          <w:szCs w:val="22"/>
        </w:rPr>
        <w:t xml:space="preserve"> </w:t>
      </w:r>
      <w:r>
        <w:rPr>
          <w:rFonts w:ascii="Times New Roman" w:hAnsi="Times New Roman" w:cs="Times New Roman"/>
          <w:i/>
          <w:iCs/>
          <w:sz w:val="22"/>
          <w:szCs w:val="22"/>
        </w:rPr>
        <w:t>dne</w:t>
      </w:r>
      <w:r>
        <w:rPr>
          <w:rFonts w:ascii="Times New Roman" w:hAnsi="Times New Roman" w:cs="Times New Roman"/>
          <w:i/>
          <w:iCs/>
          <w:sz w:val="22"/>
          <w:szCs w:val="22"/>
        </w:rPr>
        <w:tab/>
      </w: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p>
    <w:p w14:paraId="76AA4298" w14:textId="77777777" w:rsidR="004E6055" w:rsidRDefault="004E6055">
      <w:pPr>
        <w:pStyle w:val="Telobesedila"/>
        <w:kinsoku w:val="0"/>
        <w:overflowPunct w:val="0"/>
        <w:spacing w:before="3"/>
        <w:rPr>
          <w:rFonts w:ascii="Times New Roman" w:hAnsi="Times New Roman" w:cs="Times New Roman"/>
        </w:rPr>
      </w:pPr>
      <w:r>
        <w:rPr>
          <w:rFonts w:ascii="Times New Roman" w:hAnsi="Times New Roman" w:cs="Times New Roman"/>
          <w:sz w:val="24"/>
          <w:szCs w:val="24"/>
        </w:rPr>
        <w:br w:type="column"/>
      </w:r>
    </w:p>
    <w:p w14:paraId="7CC9AAA4" w14:textId="77777777" w:rsidR="004E6055" w:rsidRDefault="004E6055">
      <w:pPr>
        <w:pStyle w:val="Telobesedila"/>
        <w:tabs>
          <w:tab w:val="left" w:pos="1142"/>
          <w:tab w:val="left" w:pos="1856"/>
          <w:tab w:val="left" w:pos="2354"/>
          <w:tab w:val="left" w:pos="3947"/>
        </w:tabs>
        <w:kinsoku w:val="0"/>
        <w:overflowPunct w:val="0"/>
        <w:ind w:left="224"/>
        <w:rPr>
          <w:rFonts w:ascii="Times New Roman" w:hAnsi="Times New Roman" w:cs="Times New Roman"/>
          <w:sz w:val="22"/>
          <w:szCs w:val="22"/>
        </w:rPr>
      </w:pPr>
      <w:r>
        <w:rPr>
          <w:rFonts w:ascii="Times New Roman" w:hAnsi="Times New Roman" w:cs="Times New Roman"/>
          <w:i/>
          <w:iCs/>
          <w:sz w:val="22"/>
          <w:szCs w:val="22"/>
        </w:rPr>
        <w:t>Žig</w:t>
      </w:r>
      <w:r>
        <w:rPr>
          <w:rFonts w:ascii="Times New Roman" w:hAnsi="Times New Roman" w:cs="Times New Roman"/>
          <w:i/>
          <w:iCs/>
          <w:sz w:val="22"/>
          <w:szCs w:val="22"/>
        </w:rPr>
        <w:tab/>
      </w: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r w:rsidR="006D6ED7">
        <w:rPr>
          <w:rFonts w:ascii="Times New Roman" w:hAnsi="Times New Roman" w:cs="Times New Roman"/>
          <w:sz w:val="22"/>
          <w:szCs w:val="22"/>
        </w:rPr>
        <w:t>______</w:t>
      </w:r>
      <w:r>
        <w:rPr>
          <w:rFonts w:ascii="Times New Roman" w:hAnsi="Times New Roman" w:cs="Times New Roman"/>
          <w:sz w:val="22"/>
          <w:szCs w:val="22"/>
          <w:u w:val="single" w:color="000000"/>
        </w:rPr>
        <w:t xml:space="preserve"> </w:t>
      </w:r>
      <w:r>
        <w:rPr>
          <w:rFonts w:ascii="Times New Roman" w:hAnsi="Times New Roman" w:cs="Times New Roman"/>
          <w:sz w:val="22"/>
          <w:szCs w:val="22"/>
          <w:u w:val="single" w:color="000000"/>
        </w:rPr>
        <w:tab/>
      </w:r>
    </w:p>
    <w:p w14:paraId="5FA4454B" w14:textId="77777777" w:rsidR="004E6055" w:rsidRDefault="004E6055">
      <w:pPr>
        <w:pStyle w:val="Telobesedila"/>
        <w:kinsoku w:val="0"/>
        <w:overflowPunct w:val="0"/>
        <w:spacing w:before="3"/>
        <w:ind w:left="1737"/>
        <w:rPr>
          <w:rFonts w:ascii="Times New Roman" w:hAnsi="Times New Roman" w:cs="Times New Roman"/>
          <w:i/>
          <w:iCs/>
          <w:sz w:val="18"/>
          <w:szCs w:val="18"/>
        </w:rPr>
      </w:pPr>
      <w:r>
        <w:rPr>
          <w:rFonts w:ascii="Times New Roman" w:hAnsi="Times New Roman" w:cs="Times New Roman"/>
          <w:i/>
          <w:iCs/>
          <w:sz w:val="18"/>
          <w:szCs w:val="18"/>
        </w:rPr>
        <w:t>(podpis vlagatelja)</w:t>
      </w:r>
    </w:p>
    <w:p w14:paraId="3C0347DB" w14:textId="77777777" w:rsidR="004E6055" w:rsidRDefault="004E6055">
      <w:pPr>
        <w:pStyle w:val="Telobesedila"/>
        <w:kinsoku w:val="0"/>
        <w:overflowPunct w:val="0"/>
        <w:spacing w:before="3"/>
        <w:ind w:left="1737"/>
        <w:rPr>
          <w:rFonts w:ascii="Times New Roman" w:hAnsi="Times New Roman" w:cs="Times New Roman"/>
          <w:i/>
          <w:iCs/>
          <w:sz w:val="18"/>
          <w:szCs w:val="18"/>
        </w:rPr>
        <w:sectPr w:rsidR="004E6055">
          <w:type w:val="continuous"/>
          <w:pgSz w:w="11910" w:h="16840"/>
          <w:pgMar w:top="1400" w:right="680" w:bottom="1240" w:left="740" w:header="708" w:footer="708" w:gutter="0"/>
          <w:cols w:num="3" w:space="708" w:equalWidth="0">
            <w:col w:w="682" w:space="340"/>
            <w:col w:w="3442" w:space="282"/>
            <w:col w:w="5744"/>
          </w:cols>
          <w:noEndnote/>
        </w:sectPr>
      </w:pPr>
    </w:p>
    <w:p w14:paraId="64E86ED4" w14:textId="77777777" w:rsidR="004E6055" w:rsidRDefault="004E6055" w:rsidP="006D6ED7">
      <w:pPr>
        <w:pStyle w:val="Telobesedila"/>
        <w:kinsoku w:val="0"/>
        <w:overflowPunct w:val="0"/>
        <w:ind w:right="218"/>
        <w:jc w:val="both"/>
        <w:sectPr w:rsidR="004E6055">
          <w:type w:val="continuous"/>
          <w:pgSz w:w="11910" w:h="16840"/>
          <w:pgMar w:top="1400" w:right="680" w:bottom="1240" w:left="740" w:header="708" w:footer="708" w:gutter="0"/>
          <w:cols w:space="708" w:equalWidth="0">
            <w:col w:w="10490"/>
          </w:cols>
          <w:noEndnote/>
        </w:sectPr>
      </w:pPr>
    </w:p>
    <w:p w14:paraId="43F0A5CA" w14:textId="77777777" w:rsidR="004E6055" w:rsidRDefault="004E6055" w:rsidP="006D6ED7">
      <w:pPr>
        <w:pStyle w:val="Telobesedila"/>
        <w:kinsoku w:val="0"/>
        <w:overflowPunct w:val="0"/>
        <w:spacing w:line="231" w:lineRule="exact"/>
        <w:rPr>
          <w:i/>
          <w:iCs/>
          <w:sz w:val="22"/>
          <w:szCs w:val="22"/>
        </w:rPr>
      </w:pPr>
    </w:p>
    <w:sectPr w:rsidR="004E6055">
      <w:footerReference w:type="default" r:id="rId17"/>
      <w:pgSz w:w="11910" w:h="16840"/>
      <w:pgMar w:top="1580" w:right="680" w:bottom="280" w:left="740" w:header="0" w:footer="0"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4CF6E" w14:textId="77777777" w:rsidR="00964B70" w:rsidRDefault="00964B70">
      <w:r>
        <w:separator/>
      </w:r>
    </w:p>
  </w:endnote>
  <w:endnote w:type="continuationSeparator" w:id="0">
    <w:p w14:paraId="7C6EF648" w14:textId="77777777" w:rsidR="00964B70" w:rsidRDefault="0096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MDL2 Assets">
    <w:panose1 w:val="050A0102010101010101"/>
    <w:charset w:val="00"/>
    <w:family w:val="roman"/>
    <w:pitch w:val="variable"/>
    <w:sig w:usb0="00000003" w:usb1="1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29479" w14:textId="09740BA9" w:rsidR="004E6055" w:rsidRDefault="002158A1">
    <w:pPr>
      <w:pStyle w:val="Telobesedila"/>
      <w:kinsoku w:val="0"/>
      <w:overflowPunct w:val="0"/>
      <w:spacing w:line="14" w:lineRule="auto"/>
      <w:rPr>
        <w:rFonts w:ascii="Times New Roman" w:hAnsi="Times New Roman" w:cs="Times New Roman"/>
      </w:rPr>
    </w:pPr>
    <w:r>
      <w:rPr>
        <w:noProof/>
      </w:rPr>
      <mc:AlternateContent>
        <mc:Choice Requires="wps">
          <w:drawing>
            <wp:anchor distT="0" distB="0" distL="114300" distR="114300" simplePos="0" relativeHeight="251658240" behindDoc="1" locked="0" layoutInCell="0" allowOverlap="1" wp14:anchorId="24EC82AC" wp14:editId="270517F0">
              <wp:simplePos x="0" y="0"/>
              <wp:positionH relativeFrom="page">
                <wp:posOffset>3463290</wp:posOffset>
              </wp:positionH>
              <wp:positionV relativeFrom="page">
                <wp:posOffset>9885680</wp:posOffset>
              </wp:positionV>
              <wp:extent cx="389890" cy="194310"/>
              <wp:effectExtent l="0" t="0" r="0" b="0"/>
              <wp:wrapNone/>
              <wp:docPr id="77562679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89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7E6C13" w14:textId="77777777" w:rsidR="004E6055" w:rsidRDefault="004E6055">
                          <w:pPr>
                            <w:pStyle w:val="Telobesedila"/>
                            <w:kinsoku w:val="0"/>
                            <w:overflowPunct w:val="0"/>
                            <w:spacing w:before="10"/>
                            <w:ind w:left="20"/>
                            <w:rPr>
                              <w:rFonts w:ascii="Times New Roman" w:hAnsi="Times New Roman" w:cs="Times New Roman"/>
                              <w:sz w:val="24"/>
                              <w:szCs w:val="24"/>
                            </w:rPr>
                          </w:pPr>
                          <w:r>
                            <w:rPr>
                              <w:rFonts w:ascii="Times New Roman" w:hAnsi="Times New Roman" w:cs="Times New Roman"/>
                              <w:sz w:val="24"/>
                              <w:szCs w:val="24"/>
                            </w:rPr>
                            <w:t>RD-</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w:instrText>
                          </w:r>
                          <w:r>
                            <w:rPr>
                              <w:rFonts w:ascii="Times New Roman" w:hAnsi="Times New Roman" w:cs="Times New Roman"/>
                              <w:sz w:val="24"/>
                              <w:szCs w:val="24"/>
                            </w:rPr>
                            <w:fldChar w:fldCharType="separate"/>
                          </w:r>
                          <w:r w:rsidR="00B54FF5">
                            <w:rPr>
                              <w:rFonts w:ascii="Times New Roman" w:hAnsi="Times New Roman" w:cs="Times New Roman"/>
                              <w:noProof/>
                              <w:sz w:val="24"/>
                              <w:szCs w:val="24"/>
                            </w:rPr>
                            <w:t>1</w:t>
                          </w:r>
                          <w:r>
                            <w:rPr>
                              <w:rFonts w:ascii="Times New Roman" w:hAnsi="Times New Roman" w:cs="Times New Roman"/>
                              <w:sz w:val="24"/>
                              <w:szCs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EC82AC" id="_x0000_t202" coordsize="21600,21600" o:spt="202" path="m,l,21600r21600,l21600,xe">
              <v:stroke joinstyle="miter"/>
              <v:path gradientshapeok="t" o:connecttype="rect"/>
            </v:shapetype>
            <v:shape id="Text Box 4" o:spid="_x0000_s1040" type="#_x0000_t202" style="position:absolute;margin-left:272.7pt;margin-top:778.4pt;width:30.7pt;height:15.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" o:allowincell="f" filled="f" stroked="f">
              <v:textbox inset="0,0,0,0">
                <w:txbxContent>
                  <w:p w14:paraId="567E6C13" w14:textId="77777777" w:rsidR="004E6055" w:rsidRDefault="004E6055">
                    <w:pPr>
                      <w:pStyle w:val="Telobesedila"/>
                      <w:kinsoku w:val="0"/>
                      <w:overflowPunct w:val="0"/>
                      <w:spacing w:before="10"/>
                      <w:ind w:left="20"/>
                      <w:rPr>
                        <w:rFonts w:ascii="Times New Roman" w:hAnsi="Times New Roman" w:cs="Times New Roman"/>
                        <w:sz w:val="24"/>
                        <w:szCs w:val="24"/>
                      </w:rPr>
                    </w:pPr>
                    <w:r>
                      <w:rPr>
                        <w:rFonts w:ascii="Times New Roman" w:hAnsi="Times New Roman" w:cs="Times New Roman"/>
                        <w:sz w:val="24"/>
                        <w:szCs w:val="24"/>
                      </w:rPr>
                      <w:t>RD-</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w:instrText>
                    </w:r>
                    <w:r>
                      <w:rPr>
                        <w:rFonts w:ascii="Times New Roman" w:hAnsi="Times New Roman" w:cs="Times New Roman"/>
                        <w:sz w:val="24"/>
                        <w:szCs w:val="24"/>
                      </w:rPr>
                      <w:fldChar w:fldCharType="separate"/>
                    </w:r>
                    <w:r w:rsidR="00B54FF5">
                      <w:rPr>
                        <w:rFonts w:ascii="Times New Roman" w:hAnsi="Times New Roman" w:cs="Times New Roman"/>
                        <w:noProof/>
                        <w:sz w:val="24"/>
                        <w:szCs w:val="24"/>
                      </w:rPr>
                      <w:t>1</w:t>
                    </w:r>
                    <w:r>
                      <w:rPr>
                        <w:rFonts w:ascii="Times New Roman" w:hAnsi="Times New Roman" w:cs="Times New Roman"/>
                        <w:sz w:val="24"/>
                        <w:szCs w:val="24"/>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0515F" w14:textId="77777777" w:rsidR="004E6055" w:rsidRDefault="004E6055">
    <w:pPr>
      <w:pStyle w:val="Telobesedila"/>
      <w:kinsoku w:val="0"/>
      <w:overflowPunct w:val="0"/>
      <w:spacing w:line="14" w:lineRule="auto"/>
      <w:rPr>
        <w:rFonts w:ascii="Times New Roman" w:hAnsi="Times New Roman" w:cs="Times New Roman"/>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11BAC" w14:textId="203CB802" w:rsidR="004E6055" w:rsidRDefault="002158A1">
    <w:pPr>
      <w:pStyle w:val="Telobesedila"/>
      <w:kinsoku w:val="0"/>
      <w:overflowPunct w:val="0"/>
      <w:spacing w:line="14" w:lineRule="auto"/>
      <w:rPr>
        <w:rFonts w:ascii="Times New Roman" w:hAnsi="Times New Roman" w:cs="Times New Roman"/>
      </w:rPr>
    </w:pPr>
    <w:r>
      <w:rPr>
        <w:noProof/>
      </w:rPr>
      <mc:AlternateContent>
        <mc:Choice Requires="wps">
          <w:drawing>
            <wp:anchor distT="0" distB="0" distL="114300" distR="114300" simplePos="0" relativeHeight="251660288" behindDoc="1" locked="0" layoutInCell="0" allowOverlap="1" wp14:anchorId="205DD47B" wp14:editId="3DC3EBE0">
              <wp:simplePos x="0" y="0"/>
              <wp:positionH relativeFrom="page">
                <wp:posOffset>3597910</wp:posOffset>
              </wp:positionH>
              <wp:positionV relativeFrom="page">
                <wp:posOffset>9885680</wp:posOffset>
              </wp:positionV>
              <wp:extent cx="389890" cy="194310"/>
              <wp:effectExtent l="0" t="0" r="0" b="0"/>
              <wp:wrapNone/>
              <wp:docPr id="141122494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89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86A6D5" w14:textId="77777777" w:rsidR="004E6055" w:rsidRDefault="004E6055">
                          <w:pPr>
                            <w:pStyle w:val="Telobesedila"/>
                            <w:kinsoku w:val="0"/>
                            <w:overflowPunct w:val="0"/>
                            <w:spacing w:before="10"/>
                            <w:ind w:left="20"/>
                            <w:rPr>
                              <w:rFonts w:ascii="Times New Roman" w:hAnsi="Times New Roman" w:cs="Times New Roman"/>
                              <w:sz w:val="24"/>
                              <w:szCs w:val="24"/>
                            </w:rPr>
                          </w:pPr>
                          <w:r>
                            <w:rPr>
                              <w:rFonts w:ascii="Times New Roman" w:hAnsi="Times New Roman" w:cs="Times New Roman"/>
                              <w:sz w:val="24"/>
                              <w:szCs w:val="24"/>
                            </w:rPr>
                            <w:t>RD-</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w:instrText>
                          </w:r>
                          <w:r>
                            <w:rPr>
                              <w:rFonts w:ascii="Times New Roman" w:hAnsi="Times New Roman" w:cs="Times New Roman"/>
                              <w:sz w:val="24"/>
                              <w:szCs w:val="24"/>
                            </w:rPr>
                            <w:fldChar w:fldCharType="separate"/>
                          </w:r>
                          <w:r w:rsidR="00B54FF5">
                            <w:rPr>
                              <w:rFonts w:ascii="Times New Roman" w:hAnsi="Times New Roman" w:cs="Times New Roman"/>
                              <w:noProof/>
                              <w:sz w:val="24"/>
                              <w:szCs w:val="24"/>
                            </w:rPr>
                            <w:t>4</w:t>
                          </w:r>
                          <w:r>
                            <w:rPr>
                              <w:rFonts w:ascii="Times New Roman" w:hAnsi="Times New Roman" w:cs="Times New Roman"/>
                              <w:sz w:val="24"/>
                              <w:szCs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5DD47B" id="_x0000_t202" coordsize="21600,21600" o:spt="202" path="m,l,21600r21600,l21600,xe">
              <v:stroke joinstyle="miter"/>
              <v:path gradientshapeok="t" o:connecttype="rect"/>
            </v:shapetype>
            <v:shape id="_x0000_s1041" type="#_x0000_t202" style="position:absolute;margin-left:283.3pt;margin-top:778.4pt;width:30.7pt;height:1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" o:allowincell="f" filled="f" stroked="f">
              <v:textbox inset="0,0,0,0">
                <w:txbxContent>
                  <w:p w14:paraId="1986A6D5" w14:textId="77777777" w:rsidR="004E6055" w:rsidRDefault="004E6055">
                    <w:pPr>
                      <w:pStyle w:val="Telobesedila"/>
                      <w:kinsoku w:val="0"/>
                      <w:overflowPunct w:val="0"/>
                      <w:spacing w:before="10"/>
                      <w:ind w:left="20"/>
                      <w:rPr>
                        <w:rFonts w:ascii="Times New Roman" w:hAnsi="Times New Roman" w:cs="Times New Roman"/>
                        <w:sz w:val="24"/>
                        <w:szCs w:val="24"/>
                      </w:rPr>
                    </w:pPr>
                    <w:r>
                      <w:rPr>
                        <w:rFonts w:ascii="Times New Roman" w:hAnsi="Times New Roman" w:cs="Times New Roman"/>
                        <w:sz w:val="24"/>
                        <w:szCs w:val="24"/>
                      </w:rPr>
                      <w:t>RD-</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w:instrText>
                    </w:r>
                    <w:r>
                      <w:rPr>
                        <w:rFonts w:ascii="Times New Roman" w:hAnsi="Times New Roman" w:cs="Times New Roman"/>
                        <w:sz w:val="24"/>
                        <w:szCs w:val="24"/>
                      </w:rPr>
                      <w:fldChar w:fldCharType="separate"/>
                    </w:r>
                    <w:r w:rsidR="00B54FF5">
                      <w:rPr>
                        <w:rFonts w:ascii="Times New Roman" w:hAnsi="Times New Roman" w:cs="Times New Roman"/>
                        <w:noProof/>
                        <w:sz w:val="24"/>
                        <w:szCs w:val="24"/>
                      </w:rPr>
                      <w:t>4</w:t>
                    </w:r>
                    <w:r>
                      <w:rPr>
                        <w:rFonts w:ascii="Times New Roman" w:hAnsi="Times New Roman" w:cs="Times New Roman"/>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E37A6" w14:textId="77777777" w:rsidR="004E6055" w:rsidRDefault="004E6055">
    <w:pPr>
      <w:pStyle w:val="Telobesedila"/>
      <w:kinsoku w:val="0"/>
      <w:overflowPunct w:val="0"/>
      <w:spacing w:line="14" w:lineRule="auto"/>
      <w:rPr>
        <w:rFonts w:ascii="Times New Roman" w:hAnsi="Times New Roman" w:cs="Times New Roman"/>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F5013" w14:textId="6493D187" w:rsidR="004E6055" w:rsidRDefault="002158A1">
    <w:pPr>
      <w:pStyle w:val="Telobesedila"/>
      <w:kinsoku w:val="0"/>
      <w:overflowPunct w:val="0"/>
      <w:spacing w:line="14" w:lineRule="auto"/>
      <w:rPr>
        <w:rFonts w:ascii="Times New Roman" w:hAnsi="Times New Roman" w:cs="Times New Roman"/>
      </w:rPr>
    </w:pPr>
    <w:r>
      <w:rPr>
        <w:noProof/>
      </w:rPr>
      <mc:AlternateContent>
        <mc:Choice Requires="wps">
          <w:drawing>
            <wp:anchor distT="0" distB="0" distL="114300" distR="114300" simplePos="0" relativeHeight="251664384" behindDoc="1" locked="0" layoutInCell="0" allowOverlap="1" wp14:anchorId="4AAD3DE9" wp14:editId="66A860BB">
              <wp:simplePos x="0" y="0"/>
              <wp:positionH relativeFrom="page">
                <wp:posOffset>3579495</wp:posOffset>
              </wp:positionH>
              <wp:positionV relativeFrom="page">
                <wp:posOffset>10127615</wp:posOffset>
              </wp:positionV>
              <wp:extent cx="466090" cy="194310"/>
              <wp:effectExtent l="0" t="0" r="0" b="0"/>
              <wp:wrapNone/>
              <wp:docPr id="57178851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09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02FDDD" w14:textId="77777777" w:rsidR="004E6055" w:rsidRDefault="004E6055">
                          <w:pPr>
                            <w:pStyle w:val="Telobesedila"/>
                            <w:kinsoku w:val="0"/>
                            <w:overflowPunct w:val="0"/>
                            <w:spacing w:before="10"/>
                            <w:ind w:left="20"/>
                            <w:rPr>
                              <w:rFonts w:ascii="Times New Roman" w:hAnsi="Times New Roman" w:cs="Times New Roman"/>
                              <w:sz w:val="24"/>
                              <w:szCs w:val="24"/>
                            </w:rPr>
                          </w:pPr>
                          <w:r>
                            <w:rPr>
                              <w:rFonts w:ascii="Times New Roman" w:hAnsi="Times New Roman" w:cs="Times New Roman"/>
                              <w:sz w:val="24"/>
                              <w:szCs w:val="24"/>
                            </w:rPr>
                            <w:t>RD-</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w:instrText>
                          </w:r>
                          <w:r>
                            <w:rPr>
                              <w:rFonts w:ascii="Times New Roman" w:hAnsi="Times New Roman" w:cs="Times New Roman"/>
                              <w:sz w:val="24"/>
                              <w:szCs w:val="24"/>
                            </w:rPr>
                            <w:fldChar w:fldCharType="separate"/>
                          </w:r>
                          <w:r w:rsidR="00B54FF5">
                            <w:rPr>
                              <w:rFonts w:ascii="Times New Roman" w:hAnsi="Times New Roman" w:cs="Times New Roman"/>
                              <w:noProof/>
                              <w:sz w:val="24"/>
                              <w:szCs w:val="24"/>
                            </w:rPr>
                            <w:t>10</w:t>
                          </w:r>
                          <w:r>
                            <w:rPr>
                              <w:rFonts w:ascii="Times New Roman" w:hAnsi="Times New Roman" w:cs="Times New Roman"/>
                              <w:sz w:val="24"/>
                              <w:szCs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AD3DE9" id="_x0000_t202" coordsize="21600,21600" o:spt="202" path="m,l,21600r21600,l21600,xe">
              <v:stroke joinstyle="miter"/>
              <v:path gradientshapeok="t" o:connecttype="rect"/>
            </v:shapetype>
            <v:shape id="Text Box 7" o:spid="_x0000_s1042" type="#_x0000_t202" style="position:absolute;margin-left:281.85pt;margin-top:797.45pt;width:36.7pt;height:15.3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" o:allowincell="f" filled="f" stroked="f">
              <v:textbox inset="0,0,0,0">
                <w:txbxContent>
                  <w:p w14:paraId="6A02FDDD" w14:textId="77777777" w:rsidR="004E6055" w:rsidRDefault="004E6055">
                    <w:pPr>
                      <w:pStyle w:val="Telobesedila"/>
                      <w:kinsoku w:val="0"/>
                      <w:overflowPunct w:val="0"/>
                      <w:spacing w:before="10"/>
                      <w:ind w:left="20"/>
                      <w:rPr>
                        <w:rFonts w:ascii="Times New Roman" w:hAnsi="Times New Roman" w:cs="Times New Roman"/>
                        <w:sz w:val="24"/>
                        <w:szCs w:val="24"/>
                      </w:rPr>
                    </w:pPr>
                    <w:r>
                      <w:rPr>
                        <w:rFonts w:ascii="Times New Roman" w:hAnsi="Times New Roman" w:cs="Times New Roman"/>
                        <w:sz w:val="24"/>
                        <w:szCs w:val="24"/>
                      </w:rPr>
                      <w:t>RD-</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w:instrText>
                    </w:r>
                    <w:r>
                      <w:rPr>
                        <w:rFonts w:ascii="Times New Roman" w:hAnsi="Times New Roman" w:cs="Times New Roman"/>
                        <w:sz w:val="24"/>
                        <w:szCs w:val="24"/>
                      </w:rPr>
                      <w:fldChar w:fldCharType="separate"/>
                    </w:r>
                    <w:r w:rsidR="00B54FF5">
                      <w:rPr>
                        <w:rFonts w:ascii="Times New Roman" w:hAnsi="Times New Roman" w:cs="Times New Roman"/>
                        <w:noProof/>
                        <w:sz w:val="24"/>
                        <w:szCs w:val="24"/>
                      </w:rPr>
                      <w:t>10</w:t>
                    </w:r>
                    <w:r>
                      <w:rPr>
                        <w:rFonts w:ascii="Times New Roman" w:hAnsi="Times New Roman" w:cs="Times New Roman"/>
                        <w:sz w:val="24"/>
                        <w:szCs w:val="24"/>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551AF" w14:textId="77777777" w:rsidR="004E6055" w:rsidRDefault="004E6055">
    <w:pPr>
      <w:pStyle w:val="Telobesedila"/>
      <w:kinsoku w:val="0"/>
      <w:overflowPunct w:val="0"/>
      <w:spacing w:line="14" w:lineRule="auto"/>
      <w:rPr>
        <w:rFonts w:ascii="Times New Roman" w:hAnsi="Times New Roman" w:cs="Times New Roman"/>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C871E" w14:textId="77777777" w:rsidR="004E6055" w:rsidRDefault="004E6055">
    <w:pPr>
      <w:pStyle w:val="Telobesedila"/>
      <w:kinsoku w:val="0"/>
      <w:overflowPunct w:val="0"/>
      <w:spacing w:line="14" w:lineRule="auto"/>
      <w:rPr>
        <w:rFonts w:ascii="Times New Roman" w:hAnsi="Times New Roman" w:cs="Times New Roman"/>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1205" w14:textId="77777777" w:rsidR="004E6055" w:rsidRDefault="004E6055">
    <w:pPr>
      <w:pStyle w:val="Telobesedila"/>
      <w:kinsoku w:val="0"/>
      <w:overflowPunct w:val="0"/>
      <w:spacing w:line="14" w:lineRule="auto"/>
      <w:rPr>
        <w:rFonts w:ascii="Times New Roman" w:hAnsi="Times New Roman" w:cs="Times New Roman"/>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064E5" w14:textId="77777777" w:rsidR="004E6055" w:rsidRDefault="004E6055">
    <w:pPr>
      <w:pStyle w:val="Telobesedila"/>
      <w:kinsoku w:val="0"/>
      <w:overflowPunct w:val="0"/>
      <w:spacing w:line="14" w:lineRule="auto"/>
      <w:rPr>
        <w:rFonts w:ascii="Times New Roman" w:hAnsi="Times New Roman" w:cs="Times New Roman"/>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7E83D" w14:textId="77777777" w:rsidR="004E6055" w:rsidRDefault="004E6055">
    <w:pPr>
      <w:pStyle w:val="Telobesedila"/>
      <w:kinsoku w:val="0"/>
      <w:overflowPunct w:val="0"/>
      <w:spacing w:line="14" w:lineRule="auto"/>
      <w:rPr>
        <w:rFonts w:ascii="Times New Roman" w:hAnsi="Times New Roman" w:cs="Times New Roman"/>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1CAE5" w14:textId="77777777" w:rsidR="00964B70" w:rsidRDefault="00964B70">
      <w:r>
        <w:separator/>
      </w:r>
    </w:p>
  </w:footnote>
  <w:footnote w:type="continuationSeparator" w:id="0">
    <w:p w14:paraId="51C7C776" w14:textId="77777777" w:rsidR="00964B70" w:rsidRDefault="00964B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FFFFFFF"/>
    <w:lvl w:ilvl="0">
      <w:numFmt w:val="bullet"/>
      <w:lvlText w:val="•"/>
      <w:lvlJc w:val="left"/>
      <w:pPr>
        <w:ind w:left="776" w:hanging="350"/>
      </w:pPr>
      <w:rPr>
        <w:rFonts w:ascii="Segoe MDL2 Assets" w:hAnsi="Segoe MDL2 Assets"/>
        <w:b w:val="0"/>
        <w:w w:val="71"/>
        <w:sz w:val="18"/>
      </w:rPr>
    </w:lvl>
    <w:lvl w:ilvl="1">
      <w:numFmt w:val="bullet"/>
      <w:lvlText w:val="•"/>
      <w:lvlJc w:val="left"/>
      <w:pPr>
        <w:ind w:left="1452" w:hanging="350"/>
      </w:pPr>
    </w:lvl>
    <w:lvl w:ilvl="2">
      <w:numFmt w:val="bullet"/>
      <w:lvlText w:val="•"/>
      <w:lvlJc w:val="left"/>
      <w:pPr>
        <w:ind w:left="2125" w:hanging="350"/>
      </w:pPr>
    </w:lvl>
    <w:lvl w:ilvl="3">
      <w:numFmt w:val="bullet"/>
      <w:lvlText w:val="•"/>
      <w:lvlJc w:val="left"/>
      <w:pPr>
        <w:ind w:left="2797" w:hanging="350"/>
      </w:pPr>
    </w:lvl>
    <w:lvl w:ilvl="4">
      <w:numFmt w:val="bullet"/>
      <w:lvlText w:val="•"/>
      <w:lvlJc w:val="left"/>
      <w:pPr>
        <w:ind w:left="3470" w:hanging="350"/>
      </w:pPr>
    </w:lvl>
    <w:lvl w:ilvl="5">
      <w:numFmt w:val="bullet"/>
      <w:lvlText w:val="•"/>
      <w:lvlJc w:val="left"/>
      <w:pPr>
        <w:ind w:left="4142" w:hanging="350"/>
      </w:pPr>
    </w:lvl>
    <w:lvl w:ilvl="6">
      <w:numFmt w:val="bullet"/>
      <w:lvlText w:val="•"/>
      <w:lvlJc w:val="left"/>
      <w:pPr>
        <w:ind w:left="4815" w:hanging="350"/>
      </w:pPr>
    </w:lvl>
    <w:lvl w:ilvl="7">
      <w:numFmt w:val="bullet"/>
      <w:lvlText w:val="•"/>
      <w:lvlJc w:val="left"/>
      <w:pPr>
        <w:ind w:left="5487" w:hanging="350"/>
      </w:pPr>
    </w:lvl>
    <w:lvl w:ilvl="8">
      <w:numFmt w:val="bullet"/>
      <w:lvlText w:val="•"/>
      <w:lvlJc w:val="left"/>
      <w:pPr>
        <w:ind w:left="6160" w:hanging="350"/>
      </w:pPr>
    </w:lvl>
  </w:abstractNum>
  <w:abstractNum w:abstractNumId="1" w15:restartNumberingAfterBreak="0">
    <w:nsid w:val="00000403"/>
    <w:multiLevelType w:val="multilevel"/>
    <w:tmpl w:val="FFFFFFFF"/>
    <w:lvl w:ilvl="0">
      <w:start w:val="1"/>
      <w:numFmt w:val="upperLetter"/>
      <w:lvlText w:val="%1."/>
      <w:lvlJc w:val="left"/>
      <w:pPr>
        <w:ind w:left="515" w:hanging="283"/>
      </w:pPr>
      <w:rPr>
        <w:rFonts w:ascii="Arial" w:hAnsi="Arial" w:cs="Arial"/>
        <w:b/>
        <w:bCs/>
        <w:spacing w:val="0"/>
        <w:w w:val="100"/>
        <w:sz w:val="22"/>
        <w:szCs w:val="22"/>
      </w:rPr>
    </w:lvl>
    <w:lvl w:ilvl="1">
      <w:numFmt w:val="bullet"/>
      <w:lvlText w:val="•"/>
      <w:lvlJc w:val="left"/>
      <w:pPr>
        <w:ind w:left="1558" w:hanging="283"/>
      </w:pPr>
    </w:lvl>
    <w:lvl w:ilvl="2">
      <w:numFmt w:val="bullet"/>
      <w:lvlText w:val="•"/>
      <w:lvlJc w:val="left"/>
      <w:pPr>
        <w:ind w:left="2597" w:hanging="283"/>
      </w:pPr>
    </w:lvl>
    <w:lvl w:ilvl="3">
      <w:numFmt w:val="bullet"/>
      <w:lvlText w:val="•"/>
      <w:lvlJc w:val="left"/>
      <w:pPr>
        <w:ind w:left="3635" w:hanging="283"/>
      </w:pPr>
    </w:lvl>
    <w:lvl w:ilvl="4">
      <w:numFmt w:val="bullet"/>
      <w:lvlText w:val="•"/>
      <w:lvlJc w:val="left"/>
      <w:pPr>
        <w:ind w:left="4674" w:hanging="283"/>
      </w:pPr>
    </w:lvl>
    <w:lvl w:ilvl="5">
      <w:numFmt w:val="bullet"/>
      <w:lvlText w:val="•"/>
      <w:lvlJc w:val="left"/>
      <w:pPr>
        <w:ind w:left="5713" w:hanging="283"/>
      </w:pPr>
    </w:lvl>
    <w:lvl w:ilvl="6">
      <w:numFmt w:val="bullet"/>
      <w:lvlText w:val="•"/>
      <w:lvlJc w:val="left"/>
      <w:pPr>
        <w:ind w:left="6751" w:hanging="283"/>
      </w:pPr>
    </w:lvl>
    <w:lvl w:ilvl="7">
      <w:numFmt w:val="bullet"/>
      <w:lvlText w:val="•"/>
      <w:lvlJc w:val="left"/>
      <w:pPr>
        <w:ind w:left="7790" w:hanging="283"/>
      </w:pPr>
    </w:lvl>
    <w:lvl w:ilvl="8">
      <w:numFmt w:val="bullet"/>
      <w:lvlText w:val="•"/>
      <w:lvlJc w:val="left"/>
      <w:pPr>
        <w:ind w:left="8829" w:hanging="283"/>
      </w:pPr>
    </w:lvl>
  </w:abstractNum>
  <w:abstractNum w:abstractNumId="2" w15:restartNumberingAfterBreak="0">
    <w:nsid w:val="00000404"/>
    <w:multiLevelType w:val="multilevel"/>
    <w:tmpl w:val="FFFFFFFF"/>
    <w:lvl w:ilvl="0">
      <w:numFmt w:val="bullet"/>
      <w:lvlText w:val=""/>
      <w:lvlJc w:val="left"/>
      <w:pPr>
        <w:ind w:left="460" w:hanging="361"/>
      </w:pPr>
      <w:rPr>
        <w:rFonts w:ascii="Wingdings" w:hAnsi="Wingdings"/>
        <w:b w:val="0"/>
        <w:w w:val="99"/>
        <w:sz w:val="20"/>
      </w:rPr>
    </w:lvl>
    <w:lvl w:ilvl="1">
      <w:numFmt w:val="bullet"/>
      <w:lvlText w:val="•"/>
      <w:lvlJc w:val="left"/>
      <w:pPr>
        <w:ind w:left="1430" w:hanging="361"/>
      </w:pPr>
    </w:lvl>
    <w:lvl w:ilvl="2">
      <w:numFmt w:val="bullet"/>
      <w:lvlText w:val="•"/>
      <w:lvlJc w:val="left"/>
      <w:pPr>
        <w:ind w:left="2400" w:hanging="361"/>
      </w:pPr>
    </w:lvl>
    <w:lvl w:ilvl="3">
      <w:numFmt w:val="bullet"/>
      <w:lvlText w:val="•"/>
      <w:lvlJc w:val="left"/>
      <w:pPr>
        <w:ind w:left="3371" w:hanging="361"/>
      </w:pPr>
    </w:lvl>
    <w:lvl w:ilvl="4">
      <w:numFmt w:val="bullet"/>
      <w:lvlText w:val="•"/>
      <w:lvlJc w:val="left"/>
      <w:pPr>
        <w:ind w:left="4341" w:hanging="361"/>
      </w:pPr>
    </w:lvl>
    <w:lvl w:ilvl="5">
      <w:numFmt w:val="bullet"/>
      <w:lvlText w:val="•"/>
      <w:lvlJc w:val="left"/>
      <w:pPr>
        <w:ind w:left="5312" w:hanging="361"/>
      </w:pPr>
    </w:lvl>
    <w:lvl w:ilvl="6">
      <w:numFmt w:val="bullet"/>
      <w:lvlText w:val="•"/>
      <w:lvlJc w:val="left"/>
      <w:pPr>
        <w:ind w:left="6282" w:hanging="361"/>
      </w:pPr>
    </w:lvl>
    <w:lvl w:ilvl="7">
      <w:numFmt w:val="bullet"/>
      <w:lvlText w:val="•"/>
      <w:lvlJc w:val="left"/>
      <w:pPr>
        <w:ind w:left="7252" w:hanging="361"/>
      </w:pPr>
    </w:lvl>
    <w:lvl w:ilvl="8">
      <w:numFmt w:val="bullet"/>
      <w:lvlText w:val="•"/>
      <w:lvlJc w:val="left"/>
      <w:pPr>
        <w:ind w:left="8223" w:hanging="361"/>
      </w:pPr>
    </w:lvl>
  </w:abstractNum>
  <w:abstractNum w:abstractNumId="3" w15:restartNumberingAfterBreak="0">
    <w:nsid w:val="00000405"/>
    <w:multiLevelType w:val="multilevel"/>
    <w:tmpl w:val="FFFFFFFF"/>
    <w:lvl w:ilvl="0">
      <w:start w:val="1"/>
      <w:numFmt w:val="decimal"/>
      <w:lvlText w:val="%1."/>
      <w:lvlJc w:val="left"/>
      <w:pPr>
        <w:ind w:left="856" w:hanging="324"/>
      </w:pPr>
      <w:rPr>
        <w:rFonts w:ascii="Times New Roman" w:hAnsi="Times New Roman" w:cs="Times New Roman"/>
        <w:b w:val="0"/>
        <w:bCs w:val="0"/>
        <w:spacing w:val="0"/>
        <w:w w:val="99"/>
        <w:sz w:val="20"/>
        <w:szCs w:val="20"/>
      </w:rPr>
    </w:lvl>
    <w:lvl w:ilvl="1">
      <w:numFmt w:val="bullet"/>
      <w:lvlText w:val="•"/>
      <w:lvlJc w:val="left"/>
      <w:pPr>
        <w:ind w:left="860" w:hanging="324"/>
      </w:pPr>
    </w:lvl>
    <w:lvl w:ilvl="2">
      <w:numFmt w:val="bullet"/>
      <w:lvlText w:val="•"/>
      <w:lvlJc w:val="left"/>
      <w:pPr>
        <w:ind w:left="1927" w:hanging="324"/>
      </w:pPr>
    </w:lvl>
    <w:lvl w:ilvl="3">
      <w:numFmt w:val="bullet"/>
      <w:lvlText w:val="•"/>
      <w:lvlJc w:val="left"/>
      <w:pPr>
        <w:ind w:left="2994" w:hanging="324"/>
      </w:pPr>
    </w:lvl>
    <w:lvl w:ilvl="4">
      <w:numFmt w:val="bullet"/>
      <w:lvlText w:val="•"/>
      <w:lvlJc w:val="left"/>
      <w:pPr>
        <w:ind w:left="4062" w:hanging="324"/>
      </w:pPr>
    </w:lvl>
    <w:lvl w:ilvl="5">
      <w:numFmt w:val="bullet"/>
      <w:lvlText w:val="•"/>
      <w:lvlJc w:val="left"/>
      <w:pPr>
        <w:ind w:left="5129" w:hanging="324"/>
      </w:pPr>
    </w:lvl>
    <w:lvl w:ilvl="6">
      <w:numFmt w:val="bullet"/>
      <w:lvlText w:val="•"/>
      <w:lvlJc w:val="left"/>
      <w:pPr>
        <w:ind w:left="6196" w:hanging="324"/>
      </w:pPr>
    </w:lvl>
    <w:lvl w:ilvl="7">
      <w:numFmt w:val="bullet"/>
      <w:lvlText w:val="•"/>
      <w:lvlJc w:val="left"/>
      <w:pPr>
        <w:ind w:left="7264" w:hanging="324"/>
      </w:pPr>
    </w:lvl>
    <w:lvl w:ilvl="8">
      <w:numFmt w:val="bullet"/>
      <w:lvlText w:val="•"/>
      <w:lvlJc w:val="left"/>
      <w:pPr>
        <w:ind w:left="8331" w:hanging="324"/>
      </w:pPr>
    </w:lvl>
  </w:abstractNum>
  <w:abstractNum w:abstractNumId="4" w15:restartNumberingAfterBreak="0">
    <w:nsid w:val="00000406"/>
    <w:multiLevelType w:val="multilevel"/>
    <w:tmpl w:val="FFFFFFFF"/>
    <w:lvl w:ilvl="0">
      <w:numFmt w:val="bullet"/>
      <w:lvlText w:val=""/>
      <w:lvlJc w:val="left"/>
      <w:pPr>
        <w:ind w:left="593" w:hanging="361"/>
      </w:pPr>
      <w:rPr>
        <w:rFonts w:ascii="Wingdings" w:hAnsi="Wingdings"/>
        <w:b w:val="0"/>
        <w:w w:val="99"/>
        <w:sz w:val="20"/>
      </w:rPr>
    </w:lvl>
    <w:lvl w:ilvl="1">
      <w:numFmt w:val="bullet"/>
      <w:lvlText w:val="•"/>
      <w:lvlJc w:val="left"/>
      <w:pPr>
        <w:ind w:left="1630" w:hanging="361"/>
      </w:pPr>
    </w:lvl>
    <w:lvl w:ilvl="2">
      <w:numFmt w:val="bullet"/>
      <w:lvlText w:val="•"/>
      <w:lvlJc w:val="left"/>
      <w:pPr>
        <w:ind w:left="2661" w:hanging="361"/>
      </w:pPr>
    </w:lvl>
    <w:lvl w:ilvl="3">
      <w:numFmt w:val="bullet"/>
      <w:lvlText w:val="•"/>
      <w:lvlJc w:val="left"/>
      <w:pPr>
        <w:ind w:left="3691" w:hanging="361"/>
      </w:pPr>
    </w:lvl>
    <w:lvl w:ilvl="4">
      <w:numFmt w:val="bullet"/>
      <w:lvlText w:val="•"/>
      <w:lvlJc w:val="left"/>
      <w:pPr>
        <w:ind w:left="4722" w:hanging="361"/>
      </w:pPr>
    </w:lvl>
    <w:lvl w:ilvl="5">
      <w:numFmt w:val="bullet"/>
      <w:lvlText w:val="•"/>
      <w:lvlJc w:val="left"/>
      <w:pPr>
        <w:ind w:left="5753" w:hanging="361"/>
      </w:pPr>
    </w:lvl>
    <w:lvl w:ilvl="6">
      <w:numFmt w:val="bullet"/>
      <w:lvlText w:val="•"/>
      <w:lvlJc w:val="left"/>
      <w:pPr>
        <w:ind w:left="6783" w:hanging="361"/>
      </w:pPr>
    </w:lvl>
    <w:lvl w:ilvl="7">
      <w:numFmt w:val="bullet"/>
      <w:lvlText w:val="•"/>
      <w:lvlJc w:val="left"/>
      <w:pPr>
        <w:ind w:left="7814" w:hanging="361"/>
      </w:pPr>
    </w:lvl>
    <w:lvl w:ilvl="8">
      <w:numFmt w:val="bullet"/>
      <w:lvlText w:val="•"/>
      <w:lvlJc w:val="left"/>
      <w:pPr>
        <w:ind w:left="8845" w:hanging="361"/>
      </w:pPr>
    </w:lvl>
  </w:abstractNum>
  <w:abstractNum w:abstractNumId="5" w15:restartNumberingAfterBreak="0">
    <w:nsid w:val="00000407"/>
    <w:multiLevelType w:val="multilevel"/>
    <w:tmpl w:val="FFFFFFFF"/>
    <w:lvl w:ilvl="0">
      <w:numFmt w:val="bullet"/>
      <w:lvlText w:val="-"/>
      <w:lvlJc w:val="left"/>
      <w:pPr>
        <w:ind w:left="873" w:hanging="122"/>
      </w:pPr>
      <w:rPr>
        <w:rFonts w:ascii="Arial" w:hAnsi="Arial"/>
        <w:b w:val="0"/>
        <w:w w:val="99"/>
        <w:sz w:val="20"/>
      </w:rPr>
    </w:lvl>
    <w:lvl w:ilvl="1">
      <w:numFmt w:val="bullet"/>
      <w:lvlText w:val="•"/>
      <w:lvlJc w:val="left"/>
      <w:pPr>
        <w:ind w:left="1364" w:hanging="349"/>
      </w:pPr>
      <w:rPr>
        <w:rFonts w:ascii="Segoe MDL2 Assets" w:hAnsi="Segoe MDL2 Assets"/>
        <w:b w:val="0"/>
        <w:w w:val="70"/>
        <w:sz w:val="20"/>
      </w:rPr>
    </w:lvl>
    <w:lvl w:ilvl="2">
      <w:numFmt w:val="bullet"/>
      <w:lvlText w:val="•"/>
      <w:lvlJc w:val="left"/>
      <w:pPr>
        <w:ind w:left="2420" w:hanging="349"/>
      </w:pPr>
    </w:lvl>
    <w:lvl w:ilvl="3">
      <w:numFmt w:val="bullet"/>
      <w:lvlText w:val="•"/>
      <w:lvlJc w:val="left"/>
      <w:pPr>
        <w:ind w:left="3481" w:hanging="349"/>
      </w:pPr>
    </w:lvl>
    <w:lvl w:ilvl="4">
      <w:numFmt w:val="bullet"/>
      <w:lvlText w:val="•"/>
      <w:lvlJc w:val="left"/>
      <w:pPr>
        <w:ind w:left="4542" w:hanging="349"/>
      </w:pPr>
    </w:lvl>
    <w:lvl w:ilvl="5">
      <w:numFmt w:val="bullet"/>
      <w:lvlText w:val="•"/>
      <w:lvlJc w:val="left"/>
      <w:pPr>
        <w:ind w:left="5602" w:hanging="349"/>
      </w:pPr>
    </w:lvl>
    <w:lvl w:ilvl="6">
      <w:numFmt w:val="bullet"/>
      <w:lvlText w:val="•"/>
      <w:lvlJc w:val="left"/>
      <w:pPr>
        <w:ind w:left="6663" w:hanging="349"/>
      </w:pPr>
    </w:lvl>
    <w:lvl w:ilvl="7">
      <w:numFmt w:val="bullet"/>
      <w:lvlText w:val="•"/>
      <w:lvlJc w:val="left"/>
      <w:pPr>
        <w:ind w:left="7724" w:hanging="349"/>
      </w:pPr>
    </w:lvl>
    <w:lvl w:ilvl="8">
      <w:numFmt w:val="bullet"/>
      <w:lvlText w:val="•"/>
      <w:lvlJc w:val="left"/>
      <w:pPr>
        <w:ind w:left="8784" w:hanging="349"/>
      </w:pPr>
    </w:lvl>
  </w:abstractNum>
  <w:abstractNum w:abstractNumId="6" w15:restartNumberingAfterBreak="0">
    <w:nsid w:val="00000408"/>
    <w:multiLevelType w:val="multilevel"/>
    <w:tmpl w:val="FFFFFFFF"/>
    <w:lvl w:ilvl="0">
      <w:start w:val="1"/>
      <w:numFmt w:val="upperRoman"/>
      <w:lvlText w:val="%1."/>
      <w:lvlJc w:val="left"/>
      <w:pPr>
        <w:ind w:left="1256" w:hanging="201"/>
      </w:pPr>
      <w:rPr>
        <w:rFonts w:ascii="Arial" w:hAnsi="Arial" w:cs="Arial"/>
        <w:b/>
        <w:bCs/>
        <w:w w:val="100"/>
        <w:sz w:val="24"/>
        <w:szCs w:val="24"/>
      </w:rPr>
    </w:lvl>
    <w:lvl w:ilvl="1">
      <w:numFmt w:val="bullet"/>
      <w:lvlText w:val="•"/>
      <w:lvlJc w:val="left"/>
      <w:pPr>
        <w:ind w:left="2224" w:hanging="201"/>
      </w:pPr>
    </w:lvl>
    <w:lvl w:ilvl="2">
      <w:numFmt w:val="bullet"/>
      <w:lvlText w:val="•"/>
      <w:lvlJc w:val="left"/>
      <w:pPr>
        <w:ind w:left="3189" w:hanging="201"/>
      </w:pPr>
    </w:lvl>
    <w:lvl w:ilvl="3">
      <w:numFmt w:val="bullet"/>
      <w:lvlText w:val="•"/>
      <w:lvlJc w:val="left"/>
      <w:pPr>
        <w:ind w:left="4153" w:hanging="201"/>
      </w:pPr>
    </w:lvl>
    <w:lvl w:ilvl="4">
      <w:numFmt w:val="bullet"/>
      <w:lvlText w:val="•"/>
      <w:lvlJc w:val="left"/>
      <w:pPr>
        <w:ind w:left="5118" w:hanging="201"/>
      </w:pPr>
    </w:lvl>
    <w:lvl w:ilvl="5">
      <w:numFmt w:val="bullet"/>
      <w:lvlText w:val="•"/>
      <w:lvlJc w:val="left"/>
      <w:pPr>
        <w:ind w:left="6083" w:hanging="201"/>
      </w:pPr>
    </w:lvl>
    <w:lvl w:ilvl="6">
      <w:numFmt w:val="bullet"/>
      <w:lvlText w:val="•"/>
      <w:lvlJc w:val="left"/>
      <w:pPr>
        <w:ind w:left="7047" w:hanging="201"/>
      </w:pPr>
    </w:lvl>
    <w:lvl w:ilvl="7">
      <w:numFmt w:val="bullet"/>
      <w:lvlText w:val="•"/>
      <w:lvlJc w:val="left"/>
      <w:pPr>
        <w:ind w:left="8012" w:hanging="201"/>
      </w:pPr>
    </w:lvl>
    <w:lvl w:ilvl="8">
      <w:numFmt w:val="bullet"/>
      <w:lvlText w:val="•"/>
      <w:lvlJc w:val="left"/>
      <w:pPr>
        <w:ind w:left="8977" w:hanging="201"/>
      </w:pPr>
    </w:lvl>
  </w:abstractNum>
  <w:abstractNum w:abstractNumId="7" w15:restartNumberingAfterBreak="0">
    <w:nsid w:val="00000409"/>
    <w:multiLevelType w:val="multilevel"/>
    <w:tmpl w:val="FFFFFFFF"/>
    <w:lvl w:ilvl="0">
      <w:start w:val="2"/>
      <w:numFmt w:val="upperRoman"/>
      <w:lvlText w:val="%1."/>
      <w:lvlJc w:val="left"/>
      <w:pPr>
        <w:ind w:left="1326" w:hanging="270"/>
      </w:pPr>
      <w:rPr>
        <w:rFonts w:ascii="Arial" w:hAnsi="Arial" w:cs="Arial"/>
        <w:b/>
        <w:bCs/>
        <w:w w:val="100"/>
        <w:sz w:val="24"/>
        <w:szCs w:val="24"/>
      </w:rPr>
    </w:lvl>
    <w:lvl w:ilvl="1">
      <w:start w:val="1"/>
      <w:numFmt w:val="lowerLetter"/>
      <w:lvlText w:val="%2)"/>
      <w:lvlJc w:val="left"/>
      <w:pPr>
        <w:ind w:left="2007" w:hanging="360"/>
      </w:pPr>
      <w:rPr>
        <w:rFonts w:ascii="Times New Roman" w:hAnsi="Times New Roman" w:cs="Times New Roman"/>
        <w:b w:val="0"/>
        <w:bCs w:val="0"/>
        <w:i/>
        <w:iCs/>
        <w:spacing w:val="-5"/>
        <w:w w:val="100"/>
        <w:sz w:val="18"/>
        <w:szCs w:val="18"/>
      </w:rPr>
    </w:lvl>
    <w:lvl w:ilvl="2">
      <w:numFmt w:val="bullet"/>
      <w:lvlText w:val="•"/>
      <w:lvlJc w:val="left"/>
      <w:pPr>
        <w:ind w:left="2989" w:hanging="360"/>
      </w:pPr>
    </w:lvl>
    <w:lvl w:ilvl="3">
      <w:numFmt w:val="bullet"/>
      <w:lvlText w:val="•"/>
      <w:lvlJc w:val="left"/>
      <w:pPr>
        <w:ind w:left="3979" w:hanging="360"/>
      </w:pPr>
    </w:lvl>
    <w:lvl w:ilvl="4">
      <w:numFmt w:val="bullet"/>
      <w:lvlText w:val="•"/>
      <w:lvlJc w:val="left"/>
      <w:pPr>
        <w:ind w:left="4968" w:hanging="360"/>
      </w:pPr>
    </w:lvl>
    <w:lvl w:ilvl="5">
      <w:numFmt w:val="bullet"/>
      <w:lvlText w:val="•"/>
      <w:lvlJc w:val="left"/>
      <w:pPr>
        <w:ind w:left="5958" w:hanging="360"/>
      </w:pPr>
    </w:lvl>
    <w:lvl w:ilvl="6">
      <w:numFmt w:val="bullet"/>
      <w:lvlText w:val="•"/>
      <w:lvlJc w:val="left"/>
      <w:pPr>
        <w:ind w:left="6948" w:hanging="360"/>
      </w:pPr>
    </w:lvl>
    <w:lvl w:ilvl="7">
      <w:numFmt w:val="bullet"/>
      <w:lvlText w:val="•"/>
      <w:lvlJc w:val="left"/>
      <w:pPr>
        <w:ind w:left="7937" w:hanging="360"/>
      </w:pPr>
    </w:lvl>
    <w:lvl w:ilvl="8">
      <w:numFmt w:val="bullet"/>
      <w:lvlText w:val="•"/>
      <w:lvlJc w:val="left"/>
      <w:pPr>
        <w:ind w:left="8927" w:hanging="360"/>
      </w:pPr>
    </w:lvl>
  </w:abstractNum>
  <w:abstractNum w:abstractNumId="8" w15:restartNumberingAfterBreak="0">
    <w:nsid w:val="0000040A"/>
    <w:multiLevelType w:val="multilevel"/>
    <w:tmpl w:val="FFFFFFFF"/>
    <w:lvl w:ilvl="0">
      <w:numFmt w:val="bullet"/>
      <w:lvlText w:val="-"/>
      <w:lvlJc w:val="left"/>
      <w:pPr>
        <w:ind w:left="212" w:hanging="105"/>
      </w:pPr>
      <w:rPr>
        <w:rFonts w:ascii="Times New Roman" w:hAnsi="Times New Roman"/>
        <w:b w:val="0"/>
        <w:spacing w:val="-4"/>
        <w:w w:val="100"/>
        <w:sz w:val="18"/>
      </w:rPr>
    </w:lvl>
    <w:lvl w:ilvl="1">
      <w:numFmt w:val="bullet"/>
      <w:lvlText w:val="•"/>
      <w:lvlJc w:val="left"/>
      <w:pPr>
        <w:ind w:left="381" w:hanging="105"/>
      </w:pPr>
    </w:lvl>
    <w:lvl w:ilvl="2">
      <w:numFmt w:val="bullet"/>
      <w:lvlText w:val="•"/>
      <w:lvlJc w:val="left"/>
      <w:pPr>
        <w:ind w:left="542" w:hanging="105"/>
      </w:pPr>
    </w:lvl>
    <w:lvl w:ilvl="3">
      <w:numFmt w:val="bullet"/>
      <w:lvlText w:val="•"/>
      <w:lvlJc w:val="left"/>
      <w:pPr>
        <w:ind w:left="703" w:hanging="105"/>
      </w:pPr>
    </w:lvl>
    <w:lvl w:ilvl="4">
      <w:numFmt w:val="bullet"/>
      <w:lvlText w:val="•"/>
      <w:lvlJc w:val="left"/>
      <w:pPr>
        <w:ind w:left="864" w:hanging="105"/>
      </w:pPr>
    </w:lvl>
    <w:lvl w:ilvl="5">
      <w:numFmt w:val="bullet"/>
      <w:lvlText w:val="•"/>
      <w:lvlJc w:val="left"/>
      <w:pPr>
        <w:ind w:left="1025" w:hanging="105"/>
      </w:pPr>
    </w:lvl>
    <w:lvl w:ilvl="6">
      <w:numFmt w:val="bullet"/>
      <w:lvlText w:val="•"/>
      <w:lvlJc w:val="left"/>
      <w:pPr>
        <w:ind w:left="1186" w:hanging="105"/>
      </w:pPr>
    </w:lvl>
    <w:lvl w:ilvl="7">
      <w:numFmt w:val="bullet"/>
      <w:lvlText w:val="•"/>
      <w:lvlJc w:val="left"/>
      <w:pPr>
        <w:ind w:left="1347" w:hanging="105"/>
      </w:pPr>
    </w:lvl>
    <w:lvl w:ilvl="8">
      <w:numFmt w:val="bullet"/>
      <w:lvlText w:val="•"/>
      <w:lvlJc w:val="left"/>
      <w:pPr>
        <w:ind w:left="1508" w:hanging="105"/>
      </w:pPr>
    </w:lvl>
  </w:abstractNum>
  <w:abstractNum w:abstractNumId="9" w15:restartNumberingAfterBreak="0">
    <w:nsid w:val="0000040B"/>
    <w:multiLevelType w:val="multilevel"/>
    <w:tmpl w:val="FFFFFFFF"/>
    <w:lvl w:ilvl="0">
      <w:numFmt w:val="bullet"/>
      <w:lvlText w:val="-"/>
      <w:lvlJc w:val="left"/>
      <w:pPr>
        <w:ind w:left="201" w:hanging="94"/>
      </w:pPr>
      <w:rPr>
        <w:rFonts w:ascii="Times New Roman" w:hAnsi="Times New Roman"/>
        <w:b w:val="0"/>
        <w:w w:val="100"/>
        <w:sz w:val="16"/>
      </w:rPr>
    </w:lvl>
    <w:lvl w:ilvl="1">
      <w:numFmt w:val="bullet"/>
      <w:lvlText w:val="•"/>
      <w:lvlJc w:val="left"/>
      <w:pPr>
        <w:ind w:left="547" w:hanging="94"/>
      </w:pPr>
    </w:lvl>
    <w:lvl w:ilvl="2">
      <w:numFmt w:val="bullet"/>
      <w:lvlText w:val="•"/>
      <w:lvlJc w:val="left"/>
      <w:pPr>
        <w:ind w:left="895" w:hanging="94"/>
      </w:pPr>
    </w:lvl>
    <w:lvl w:ilvl="3">
      <w:numFmt w:val="bullet"/>
      <w:lvlText w:val="•"/>
      <w:lvlJc w:val="left"/>
      <w:pPr>
        <w:ind w:left="1242" w:hanging="94"/>
      </w:pPr>
    </w:lvl>
    <w:lvl w:ilvl="4">
      <w:numFmt w:val="bullet"/>
      <w:lvlText w:val="•"/>
      <w:lvlJc w:val="left"/>
      <w:pPr>
        <w:ind w:left="1590" w:hanging="94"/>
      </w:pPr>
    </w:lvl>
    <w:lvl w:ilvl="5">
      <w:numFmt w:val="bullet"/>
      <w:lvlText w:val="•"/>
      <w:lvlJc w:val="left"/>
      <w:pPr>
        <w:ind w:left="1938" w:hanging="94"/>
      </w:pPr>
    </w:lvl>
    <w:lvl w:ilvl="6">
      <w:numFmt w:val="bullet"/>
      <w:lvlText w:val="•"/>
      <w:lvlJc w:val="left"/>
      <w:pPr>
        <w:ind w:left="2285" w:hanging="94"/>
      </w:pPr>
    </w:lvl>
    <w:lvl w:ilvl="7">
      <w:numFmt w:val="bullet"/>
      <w:lvlText w:val="•"/>
      <w:lvlJc w:val="left"/>
      <w:pPr>
        <w:ind w:left="2633" w:hanging="94"/>
      </w:pPr>
    </w:lvl>
    <w:lvl w:ilvl="8">
      <w:numFmt w:val="bullet"/>
      <w:lvlText w:val="•"/>
      <w:lvlJc w:val="left"/>
      <w:pPr>
        <w:ind w:left="2980" w:hanging="94"/>
      </w:pPr>
    </w:lvl>
  </w:abstractNum>
  <w:abstractNum w:abstractNumId="10" w15:restartNumberingAfterBreak="0">
    <w:nsid w:val="0000040C"/>
    <w:multiLevelType w:val="multilevel"/>
    <w:tmpl w:val="FFFFFFFF"/>
    <w:lvl w:ilvl="0">
      <w:numFmt w:val="bullet"/>
      <w:lvlText w:val="-"/>
      <w:lvlJc w:val="left"/>
      <w:pPr>
        <w:ind w:left="205" w:hanging="94"/>
      </w:pPr>
      <w:rPr>
        <w:rFonts w:ascii="Times New Roman" w:hAnsi="Times New Roman"/>
        <w:b w:val="0"/>
        <w:i/>
        <w:w w:val="100"/>
        <w:sz w:val="16"/>
      </w:rPr>
    </w:lvl>
    <w:lvl w:ilvl="1">
      <w:numFmt w:val="bullet"/>
      <w:lvlText w:val="•"/>
      <w:lvlJc w:val="left"/>
      <w:pPr>
        <w:ind w:left="334" w:hanging="94"/>
      </w:pPr>
    </w:lvl>
    <w:lvl w:ilvl="2">
      <w:numFmt w:val="bullet"/>
      <w:lvlText w:val="•"/>
      <w:lvlJc w:val="left"/>
      <w:pPr>
        <w:ind w:left="469" w:hanging="94"/>
      </w:pPr>
    </w:lvl>
    <w:lvl w:ilvl="3">
      <w:numFmt w:val="bullet"/>
      <w:lvlText w:val="•"/>
      <w:lvlJc w:val="left"/>
      <w:pPr>
        <w:ind w:left="604" w:hanging="94"/>
      </w:pPr>
    </w:lvl>
    <w:lvl w:ilvl="4">
      <w:numFmt w:val="bullet"/>
      <w:lvlText w:val="•"/>
      <w:lvlJc w:val="left"/>
      <w:pPr>
        <w:ind w:left="738" w:hanging="94"/>
      </w:pPr>
    </w:lvl>
    <w:lvl w:ilvl="5">
      <w:numFmt w:val="bullet"/>
      <w:lvlText w:val="•"/>
      <w:lvlJc w:val="left"/>
      <w:pPr>
        <w:ind w:left="873" w:hanging="94"/>
      </w:pPr>
    </w:lvl>
    <w:lvl w:ilvl="6">
      <w:numFmt w:val="bullet"/>
      <w:lvlText w:val="•"/>
      <w:lvlJc w:val="left"/>
      <w:pPr>
        <w:ind w:left="1008" w:hanging="94"/>
      </w:pPr>
    </w:lvl>
    <w:lvl w:ilvl="7">
      <w:numFmt w:val="bullet"/>
      <w:lvlText w:val="•"/>
      <w:lvlJc w:val="left"/>
      <w:pPr>
        <w:ind w:left="1142" w:hanging="94"/>
      </w:pPr>
    </w:lvl>
    <w:lvl w:ilvl="8">
      <w:numFmt w:val="bullet"/>
      <w:lvlText w:val="•"/>
      <w:lvlJc w:val="left"/>
      <w:pPr>
        <w:ind w:left="1277" w:hanging="94"/>
      </w:pPr>
    </w:lvl>
  </w:abstractNum>
  <w:abstractNum w:abstractNumId="11" w15:restartNumberingAfterBreak="0">
    <w:nsid w:val="0000040D"/>
    <w:multiLevelType w:val="multilevel"/>
    <w:tmpl w:val="FFFFFFFF"/>
    <w:lvl w:ilvl="0">
      <w:start w:val="1"/>
      <w:numFmt w:val="decimal"/>
      <w:lvlText w:val="%1."/>
      <w:lvlJc w:val="left"/>
      <w:pPr>
        <w:ind w:left="944" w:hanging="272"/>
      </w:pPr>
      <w:rPr>
        <w:rFonts w:ascii="Times New Roman" w:hAnsi="Times New Roman" w:cs="Times New Roman"/>
        <w:b w:val="0"/>
        <w:bCs w:val="0"/>
        <w:spacing w:val="0"/>
        <w:w w:val="99"/>
        <w:sz w:val="20"/>
        <w:szCs w:val="20"/>
      </w:rPr>
    </w:lvl>
    <w:lvl w:ilvl="1">
      <w:numFmt w:val="bullet"/>
      <w:lvlText w:val="•"/>
      <w:lvlJc w:val="left"/>
      <w:pPr>
        <w:ind w:left="1894" w:hanging="272"/>
      </w:pPr>
    </w:lvl>
    <w:lvl w:ilvl="2">
      <w:numFmt w:val="bullet"/>
      <w:lvlText w:val="•"/>
      <w:lvlJc w:val="left"/>
      <w:pPr>
        <w:ind w:left="2849" w:hanging="272"/>
      </w:pPr>
    </w:lvl>
    <w:lvl w:ilvl="3">
      <w:numFmt w:val="bullet"/>
      <w:lvlText w:val="•"/>
      <w:lvlJc w:val="left"/>
      <w:pPr>
        <w:ind w:left="3803" w:hanging="272"/>
      </w:pPr>
    </w:lvl>
    <w:lvl w:ilvl="4">
      <w:numFmt w:val="bullet"/>
      <w:lvlText w:val="•"/>
      <w:lvlJc w:val="left"/>
      <w:pPr>
        <w:ind w:left="4758" w:hanging="272"/>
      </w:pPr>
    </w:lvl>
    <w:lvl w:ilvl="5">
      <w:numFmt w:val="bullet"/>
      <w:lvlText w:val="•"/>
      <w:lvlJc w:val="left"/>
      <w:pPr>
        <w:ind w:left="5713" w:hanging="272"/>
      </w:pPr>
    </w:lvl>
    <w:lvl w:ilvl="6">
      <w:numFmt w:val="bullet"/>
      <w:lvlText w:val="•"/>
      <w:lvlJc w:val="left"/>
      <w:pPr>
        <w:ind w:left="6667" w:hanging="272"/>
      </w:pPr>
    </w:lvl>
    <w:lvl w:ilvl="7">
      <w:numFmt w:val="bullet"/>
      <w:lvlText w:val="•"/>
      <w:lvlJc w:val="left"/>
      <w:pPr>
        <w:ind w:left="7622" w:hanging="272"/>
      </w:pPr>
    </w:lvl>
    <w:lvl w:ilvl="8">
      <w:numFmt w:val="bullet"/>
      <w:lvlText w:val="•"/>
      <w:lvlJc w:val="left"/>
      <w:pPr>
        <w:ind w:left="8577" w:hanging="272"/>
      </w:pPr>
    </w:lvl>
  </w:abstractNum>
  <w:abstractNum w:abstractNumId="12" w15:restartNumberingAfterBreak="0">
    <w:nsid w:val="0000040E"/>
    <w:multiLevelType w:val="multilevel"/>
    <w:tmpl w:val="FFFFFFFF"/>
    <w:lvl w:ilvl="0">
      <w:numFmt w:val="bullet"/>
      <w:lvlText w:val=""/>
      <w:lvlJc w:val="left"/>
      <w:pPr>
        <w:ind w:left="1421" w:hanging="361"/>
      </w:pPr>
      <w:rPr>
        <w:rFonts w:ascii="Wingdings" w:hAnsi="Wingdings"/>
        <w:b w:val="0"/>
        <w:w w:val="100"/>
        <w:sz w:val="18"/>
      </w:rPr>
    </w:lvl>
    <w:lvl w:ilvl="1">
      <w:numFmt w:val="bullet"/>
      <w:lvlText w:val="•"/>
      <w:lvlJc w:val="left"/>
      <w:pPr>
        <w:ind w:left="2143" w:hanging="361"/>
      </w:pPr>
    </w:lvl>
    <w:lvl w:ilvl="2">
      <w:numFmt w:val="bullet"/>
      <w:lvlText w:val="•"/>
      <w:lvlJc w:val="left"/>
      <w:pPr>
        <w:ind w:left="2866" w:hanging="361"/>
      </w:pPr>
    </w:lvl>
    <w:lvl w:ilvl="3">
      <w:numFmt w:val="bullet"/>
      <w:lvlText w:val="•"/>
      <w:lvlJc w:val="left"/>
      <w:pPr>
        <w:ind w:left="3590" w:hanging="361"/>
      </w:pPr>
    </w:lvl>
    <w:lvl w:ilvl="4">
      <w:numFmt w:val="bullet"/>
      <w:lvlText w:val="•"/>
      <w:lvlJc w:val="left"/>
      <w:pPr>
        <w:ind w:left="4313" w:hanging="361"/>
      </w:pPr>
    </w:lvl>
    <w:lvl w:ilvl="5">
      <w:numFmt w:val="bullet"/>
      <w:lvlText w:val="•"/>
      <w:lvlJc w:val="left"/>
      <w:pPr>
        <w:ind w:left="5037" w:hanging="361"/>
      </w:pPr>
    </w:lvl>
    <w:lvl w:ilvl="6">
      <w:numFmt w:val="bullet"/>
      <w:lvlText w:val="•"/>
      <w:lvlJc w:val="left"/>
      <w:pPr>
        <w:ind w:left="5760" w:hanging="361"/>
      </w:pPr>
    </w:lvl>
    <w:lvl w:ilvl="7">
      <w:numFmt w:val="bullet"/>
      <w:lvlText w:val="•"/>
      <w:lvlJc w:val="left"/>
      <w:pPr>
        <w:ind w:left="6483" w:hanging="361"/>
      </w:pPr>
    </w:lvl>
    <w:lvl w:ilvl="8">
      <w:numFmt w:val="bullet"/>
      <w:lvlText w:val="•"/>
      <w:lvlJc w:val="left"/>
      <w:pPr>
        <w:ind w:left="7207" w:hanging="361"/>
      </w:pPr>
    </w:lvl>
  </w:abstractNum>
  <w:abstractNum w:abstractNumId="13" w15:restartNumberingAfterBreak="0">
    <w:nsid w:val="0000040F"/>
    <w:multiLevelType w:val="multilevel"/>
    <w:tmpl w:val="FFFFFFFF"/>
    <w:lvl w:ilvl="0">
      <w:start w:val="1"/>
      <w:numFmt w:val="decimal"/>
      <w:lvlText w:val="%1."/>
      <w:lvlJc w:val="left"/>
      <w:pPr>
        <w:ind w:left="856" w:hanging="324"/>
      </w:pPr>
      <w:rPr>
        <w:rFonts w:ascii="Times New Roman" w:hAnsi="Times New Roman" w:cs="Times New Roman"/>
        <w:b w:val="0"/>
        <w:bCs w:val="0"/>
        <w:w w:val="100"/>
        <w:sz w:val="22"/>
        <w:szCs w:val="22"/>
      </w:rPr>
    </w:lvl>
    <w:lvl w:ilvl="1">
      <w:numFmt w:val="bullet"/>
      <w:lvlText w:val="•"/>
      <w:lvlJc w:val="left"/>
      <w:pPr>
        <w:ind w:left="1822" w:hanging="324"/>
      </w:pPr>
    </w:lvl>
    <w:lvl w:ilvl="2">
      <w:numFmt w:val="bullet"/>
      <w:lvlText w:val="•"/>
      <w:lvlJc w:val="left"/>
      <w:pPr>
        <w:ind w:left="2785" w:hanging="324"/>
      </w:pPr>
    </w:lvl>
    <w:lvl w:ilvl="3">
      <w:numFmt w:val="bullet"/>
      <w:lvlText w:val="•"/>
      <w:lvlJc w:val="left"/>
      <w:pPr>
        <w:ind w:left="3747" w:hanging="324"/>
      </w:pPr>
    </w:lvl>
    <w:lvl w:ilvl="4">
      <w:numFmt w:val="bullet"/>
      <w:lvlText w:val="•"/>
      <w:lvlJc w:val="left"/>
      <w:pPr>
        <w:ind w:left="4710" w:hanging="324"/>
      </w:pPr>
    </w:lvl>
    <w:lvl w:ilvl="5">
      <w:numFmt w:val="bullet"/>
      <w:lvlText w:val="•"/>
      <w:lvlJc w:val="left"/>
      <w:pPr>
        <w:ind w:left="5673" w:hanging="324"/>
      </w:pPr>
    </w:lvl>
    <w:lvl w:ilvl="6">
      <w:numFmt w:val="bullet"/>
      <w:lvlText w:val="•"/>
      <w:lvlJc w:val="left"/>
      <w:pPr>
        <w:ind w:left="6635" w:hanging="324"/>
      </w:pPr>
    </w:lvl>
    <w:lvl w:ilvl="7">
      <w:numFmt w:val="bullet"/>
      <w:lvlText w:val="•"/>
      <w:lvlJc w:val="left"/>
      <w:pPr>
        <w:ind w:left="7598" w:hanging="324"/>
      </w:pPr>
    </w:lvl>
    <w:lvl w:ilvl="8">
      <w:numFmt w:val="bullet"/>
      <w:lvlText w:val="•"/>
      <w:lvlJc w:val="left"/>
      <w:pPr>
        <w:ind w:left="8561" w:hanging="324"/>
      </w:pPr>
    </w:lvl>
  </w:abstractNum>
  <w:abstractNum w:abstractNumId="14" w15:restartNumberingAfterBreak="0">
    <w:nsid w:val="00000410"/>
    <w:multiLevelType w:val="multilevel"/>
    <w:tmpl w:val="FFFFFFFF"/>
    <w:lvl w:ilvl="0">
      <w:start w:val="1"/>
      <w:numFmt w:val="decimal"/>
      <w:lvlText w:val="%1."/>
      <w:lvlJc w:val="left"/>
      <w:pPr>
        <w:ind w:left="944" w:hanging="272"/>
      </w:pPr>
      <w:rPr>
        <w:rFonts w:ascii="Times New Roman" w:hAnsi="Times New Roman" w:cs="Times New Roman"/>
        <w:b w:val="0"/>
        <w:bCs w:val="0"/>
        <w:w w:val="100"/>
        <w:sz w:val="22"/>
        <w:szCs w:val="22"/>
      </w:rPr>
    </w:lvl>
    <w:lvl w:ilvl="1">
      <w:start w:val="1"/>
      <w:numFmt w:val="decimal"/>
      <w:lvlText w:val="%2."/>
      <w:lvlJc w:val="left"/>
      <w:pPr>
        <w:ind w:left="5396" w:hanging="351"/>
      </w:pPr>
      <w:rPr>
        <w:rFonts w:ascii="Arial" w:hAnsi="Arial" w:cs="Arial"/>
        <w:b/>
        <w:bCs/>
        <w:spacing w:val="-2"/>
        <w:w w:val="99"/>
        <w:sz w:val="20"/>
        <w:szCs w:val="20"/>
      </w:rPr>
    </w:lvl>
    <w:lvl w:ilvl="2">
      <w:numFmt w:val="bullet"/>
      <w:lvlText w:val="•"/>
      <w:lvlJc w:val="left"/>
      <w:pPr>
        <w:ind w:left="5965" w:hanging="351"/>
      </w:pPr>
    </w:lvl>
    <w:lvl w:ilvl="3">
      <w:numFmt w:val="bullet"/>
      <w:lvlText w:val="•"/>
      <w:lvlJc w:val="left"/>
      <w:pPr>
        <w:ind w:left="6530" w:hanging="351"/>
      </w:pPr>
    </w:lvl>
    <w:lvl w:ilvl="4">
      <w:numFmt w:val="bullet"/>
      <w:lvlText w:val="•"/>
      <w:lvlJc w:val="left"/>
      <w:pPr>
        <w:ind w:left="7095" w:hanging="351"/>
      </w:pPr>
    </w:lvl>
    <w:lvl w:ilvl="5">
      <w:numFmt w:val="bullet"/>
      <w:lvlText w:val="•"/>
      <w:lvlJc w:val="left"/>
      <w:pPr>
        <w:ind w:left="7660" w:hanging="351"/>
      </w:pPr>
    </w:lvl>
    <w:lvl w:ilvl="6">
      <w:numFmt w:val="bullet"/>
      <w:lvlText w:val="•"/>
      <w:lvlJc w:val="left"/>
      <w:pPr>
        <w:ind w:left="8225" w:hanging="351"/>
      </w:pPr>
    </w:lvl>
    <w:lvl w:ilvl="7">
      <w:numFmt w:val="bullet"/>
      <w:lvlText w:val="•"/>
      <w:lvlJc w:val="left"/>
      <w:pPr>
        <w:ind w:left="8790" w:hanging="351"/>
      </w:pPr>
    </w:lvl>
    <w:lvl w:ilvl="8">
      <w:numFmt w:val="bullet"/>
      <w:lvlText w:val="•"/>
      <w:lvlJc w:val="left"/>
      <w:pPr>
        <w:ind w:left="9356" w:hanging="351"/>
      </w:pPr>
    </w:lvl>
  </w:abstractNum>
  <w:abstractNum w:abstractNumId="15" w15:restartNumberingAfterBreak="0">
    <w:nsid w:val="00000411"/>
    <w:multiLevelType w:val="multilevel"/>
    <w:tmpl w:val="FFFFFFFF"/>
    <w:lvl w:ilvl="0">
      <w:numFmt w:val="bullet"/>
      <w:lvlText w:val="•"/>
      <w:lvlJc w:val="left"/>
      <w:pPr>
        <w:ind w:left="616" w:hanging="369"/>
      </w:pPr>
      <w:rPr>
        <w:rFonts w:ascii="Segoe MDL2 Assets" w:hAnsi="Segoe MDL2 Assets"/>
        <w:b w:val="0"/>
        <w:w w:val="70"/>
        <w:sz w:val="20"/>
      </w:rPr>
    </w:lvl>
    <w:lvl w:ilvl="1">
      <w:numFmt w:val="bullet"/>
      <w:lvlText w:val="•"/>
      <w:lvlJc w:val="left"/>
      <w:pPr>
        <w:ind w:left="944" w:hanging="361"/>
      </w:pPr>
      <w:rPr>
        <w:rFonts w:ascii="Segoe MDL2 Assets" w:hAnsi="Segoe MDL2 Assets"/>
        <w:b w:val="0"/>
        <w:w w:val="70"/>
        <w:sz w:val="20"/>
      </w:rPr>
    </w:lvl>
    <w:lvl w:ilvl="2">
      <w:numFmt w:val="bullet"/>
      <w:lvlText w:val="•"/>
      <w:lvlJc w:val="left"/>
      <w:pPr>
        <w:ind w:left="2000" w:hanging="361"/>
      </w:pPr>
    </w:lvl>
    <w:lvl w:ilvl="3">
      <w:numFmt w:val="bullet"/>
      <w:lvlText w:val="•"/>
      <w:lvlJc w:val="left"/>
      <w:pPr>
        <w:ind w:left="3061" w:hanging="361"/>
      </w:pPr>
    </w:lvl>
    <w:lvl w:ilvl="4">
      <w:numFmt w:val="bullet"/>
      <w:lvlText w:val="•"/>
      <w:lvlJc w:val="left"/>
      <w:pPr>
        <w:ind w:left="4122" w:hanging="361"/>
      </w:pPr>
    </w:lvl>
    <w:lvl w:ilvl="5">
      <w:numFmt w:val="bullet"/>
      <w:lvlText w:val="•"/>
      <w:lvlJc w:val="left"/>
      <w:pPr>
        <w:ind w:left="5182" w:hanging="361"/>
      </w:pPr>
    </w:lvl>
    <w:lvl w:ilvl="6">
      <w:numFmt w:val="bullet"/>
      <w:lvlText w:val="•"/>
      <w:lvlJc w:val="left"/>
      <w:pPr>
        <w:ind w:left="6243" w:hanging="361"/>
      </w:pPr>
    </w:lvl>
    <w:lvl w:ilvl="7">
      <w:numFmt w:val="bullet"/>
      <w:lvlText w:val="•"/>
      <w:lvlJc w:val="left"/>
      <w:pPr>
        <w:ind w:left="7304" w:hanging="361"/>
      </w:pPr>
    </w:lvl>
    <w:lvl w:ilvl="8">
      <w:numFmt w:val="bullet"/>
      <w:lvlText w:val="•"/>
      <w:lvlJc w:val="left"/>
      <w:pPr>
        <w:ind w:left="8364" w:hanging="361"/>
      </w:pPr>
    </w:lvl>
  </w:abstractNum>
  <w:abstractNum w:abstractNumId="16" w15:restartNumberingAfterBreak="0">
    <w:nsid w:val="00000412"/>
    <w:multiLevelType w:val="multilevel"/>
    <w:tmpl w:val="FFFFFFFF"/>
    <w:lvl w:ilvl="0">
      <w:numFmt w:val="bullet"/>
      <w:lvlText w:val="–"/>
      <w:lvlJc w:val="left"/>
      <w:pPr>
        <w:ind w:left="224" w:hanging="221"/>
      </w:pPr>
      <w:rPr>
        <w:rFonts w:ascii="Arial" w:hAnsi="Arial"/>
        <w:b w:val="0"/>
        <w:w w:val="99"/>
        <w:sz w:val="20"/>
      </w:rPr>
    </w:lvl>
    <w:lvl w:ilvl="1">
      <w:numFmt w:val="bullet"/>
      <w:lvlText w:val="•"/>
      <w:lvlJc w:val="left"/>
      <w:pPr>
        <w:ind w:left="1246" w:hanging="221"/>
      </w:pPr>
    </w:lvl>
    <w:lvl w:ilvl="2">
      <w:numFmt w:val="bullet"/>
      <w:lvlText w:val="•"/>
      <w:lvlJc w:val="left"/>
      <w:pPr>
        <w:ind w:left="2273" w:hanging="221"/>
      </w:pPr>
    </w:lvl>
    <w:lvl w:ilvl="3">
      <w:numFmt w:val="bullet"/>
      <w:lvlText w:val="•"/>
      <w:lvlJc w:val="left"/>
      <w:pPr>
        <w:ind w:left="3299" w:hanging="221"/>
      </w:pPr>
    </w:lvl>
    <w:lvl w:ilvl="4">
      <w:numFmt w:val="bullet"/>
      <w:lvlText w:val="•"/>
      <w:lvlJc w:val="left"/>
      <w:pPr>
        <w:ind w:left="4326" w:hanging="221"/>
      </w:pPr>
    </w:lvl>
    <w:lvl w:ilvl="5">
      <w:numFmt w:val="bullet"/>
      <w:lvlText w:val="•"/>
      <w:lvlJc w:val="left"/>
      <w:pPr>
        <w:ind w:left="5353" w:hanging="221"/>
      </w:pPr>
    </w:lvl>
    <w:lvl w:ilvl="6">
      <w:numFmt w:val="bullet"/>
      <w:lvlText w:val="•"/>
      <w:lvlJc w:val="left"/>
      <w:pPr>
        <w:ind w:left="6379" w:hanging="221"/>
      </w:pPr>
    </w:lvl>
    <w:lvl w:ilvl="7">
      <w:numFmt w:val="bullet"/>
      <w:lvlText w:val="•"/>
      <w:lvlJc w:val="left"/>
      <w:pPr>
        <w:ind w:left="7406" w:hanging="221"/>
      </w:pPr>
    </w:lvl>
    <w:lvl w:ilvl="8">
      <w:numFmt w:val="bullet"/>
      <w:lvlText w:val="•"/>
      <w:lvlJc w:val="left"/>
      <w:pPr>
        <w:ind w:left="8433" w:hanging="221"/>
      </w:pPr>
    </w:lvl>
  </w:abstractNum>
  <w:abstractNum w:abstractNumId="17" w15:restartNumberingAfterBreak="0">
    <w:nsid w:val="00000413"/>
    <w:multiLevelType w:val="multilevel"/>
    <w:tmpl w:val="FFFFFFFF"/>
    <w:lvl w:ilvl="0">
      <w:numFmt w:val="bullet"/>
      <w:lvlText w:val="•"/>
      <w:lvlJc w:val="left"/>
      <w:pPr>
        <w:ind w:left="1368" w:hanging="351"/>
      </w:pPr>
      <w:rPr>
        <w:rFonts w:ascii="Segoe MDL2 Assets" w:hAnsi="Segoe MDL2 Assets"/>
        <w:b w:val="0"/>
        <w:w w:val="70"/>
        <w:sz w:val="20"/>
      </w:rPr>
    </w:lvl>
    <w:lvl w:ilvl="1">
      <w:numFmt w:val="bullet"/>
      <w:lvlText w:val="•"/>
      <w:lvlJc w:val="left"/>
      <w:pPr>
        <w:ind w:left="2314" w:hanging="351"/>
      </w:pPr>
    </w:lvl>
    <w:lvl w:ilvl="2">
      <w:numFmt w:val="bullet"/>
      <w:lvlText w:val="•"/>
      <w:lvlJc w:val="left"/>
      <w:pPr>
        <w:ind w:left="3269" w:hanging="351"/>
      </w:pPr>
    </w:lvl>
    <w:lvl w:ilvl="3">
      <w:numFmt w:val="bullet"/>
      <w:lvlText w:val="•"/>
      <w:lvlJc w:val="left"/>
      <w:pPr>
        <w:ind w:left="4223" w:hanging="351"/>
      </w:pPr>
    </w:lvl>
    <w:lvl w:ilvl="4">
      <w:numFmt w:val="bullet"/>
      <w:lvlText w:val="•"/>
      <w:lvlJc w:val="left"/>
      <w:pPr>
        <w:ind w:left="5178" w:hanging="351"/>
      </w:pPr>
    </w:lvl>
    <w:lvl w:ilvl="5">
      <w:numFmt w:val="bullet"/>
      <w:lvlText w:val="•"/>
      <w:lvlJc w:val="left"/>
      <w:pPr>
        <w:ind w:left="6133" w:hanging="351"/>
      </w:pPr>
    </w:lvl>
    <w:lvl w:ilvl="6">
      <w:numFmt w:val="bullet"/>
      <w:lvlText w:val="•"/>
      <w:lvlJc w:val="left"/>
      <w:pPr>
        <w:ind w:left="7087" w:hanging="351"/>
      </w:pPr>
    </w:lvl>
    <w:lvl w:ilvl="7">
      <w:numFmt w:val="bullet"/>
      <w:lvlText w:val="•"/>
      <w:lvlJc w:val="left"/>
      <w:pPr>
        <w:ind w:left="8042" w:hanging="351"/>
      </w:pPr>
    </w:lvl>
    <w:lvl w:ilvl="8">
      <w:numFmt w:val="bullet"/>
      <w:lvlText w:val="•"/>
      <w:lvlJc w:val="left"/>
      <w:pPr>
        <w:ind w:left="8997" w:hanging="351"/>
      </w:pPr>
    </w:lvl>
  </w:abstractNum>
  <w:abstractNum w:abstractNumId="18" w15:restartNumberingAfterBreak="0">
    <w:nsid w:val="00000414"/>
    <w:multiLevelType w:val="multilevel"/>
    <w:tmpl w:val="FFFFFFFF"/>
    <w:lvl w:ilvl="0">
      <w:start w:val="1"/>
      <w:numFmt w:val="decimal"/>
      <w:lvlText w:val="%1."/>
      <w:lvlJc w:val="left"/>
      <w:pPr>
        <w:ind w:left="944" w:hanging="349"/>
      </w:pPr>
      <w:rPr>
        <w:rFonts w:ascii="Arial" w:hAnsi="Arial" w:cs="Arial"/>
        <w:b w:val="0"/>
        <w:bCs w:val="0"/>
        <w:spacing w:val="-2"/>
        <w:w w:val="99"/>
        <w:sz w:val="20"/>
        <w:szCs w:val="20"/>
      </w:rPr>
    </w:lvl>
    <w:lvl w:ilvl="1">
      <w:numFmt w:val="bullet"/>
      <w:lvlText w:val="•"/>
      <w:lvlJc w:val="left"/>
      <w:pPr>
        <w:ind w:left="1894" w:hanging="349"/>
      </w:pPr>
    </w:lvl>
    <w:lvl w:ilvl="2">
      <w:numFmt w:val="bullet"/>
      <w:lvlText w:val="•"/>
      <w:lvlJc w:val="left"/>
      <w:pPr>
        <w:ind w:left="2849" w:hanging="349"/>
      </w:pPr>
    </w:lvl>
    <w:lvl w:ilvl="3">
      <w:numFmt w:val="bullet"/>
      <w:lvlText w:val="•"/>
      <w:lvlJc w:val="left"/>
      <w:pPr>
        <w:ind w:left="3803" w:hanging="349"/>
      </w:pPr>
    </w:lvl>
    <w:lvl w:ilvl="4">
      <w:numFmt w:val="bullet"/>
      <w:lvlText w:val="•"/>
      <w:lvlJc w:val="left"/>
      <w:pPr>
        <w:ind w:left="4758" w:hanging="349"/>
      </w:pPr>
    </w:lvl>
    <w:lvl w:ilvl="5">
      <w:numFmt w:val="bullet"/>
      <w:lvlText w:val="•"/>
      <w:lvlJc w:val="left"/>
      <w:pPr>
        <w:ind w:left="5713" w:hanging="349"/>
      </w:pPr>
    </w:lvl>
    <w:lvl w:ilvl="6">
      <w:numFmt w:val="bullet"/>
      <w:lvlText w:val="•"/>
      <w:lvlJc w:val="left"/>
      <w:pPr>
        <w:ind w:left="6667" w:hanging="349"/>
      </w:pPr>
    </w:lvl>
    <w:lvl w:ilvl="7">
      <w:numFmt w:val="bullet"/>
      <w:lvlText w:val="•"/>
      <w:lvlJc w:val="left"/>
      <w:pPr>
        <w:ind w:left="7622" w:hanging="349"/>
      </w:pPr>
    </w:lvl>
    <w:lvl w:ilvl="8">
      <w:numFmt w:val="bullet"/>
      <w:lvlText w:val="•"/>
      <w:lvlJc w:val="left"/>
      <w:pPr>
        <w:ind w:left="8577" w:hanging="349"/>
      </w:pPr>
    </w:lvl>
  </w:abstractNum>
  <w:num w:numId="1" w16cid:durableId="489903207">
    <w:abstractNumId w:val="18"/>
  </w:num>
  <w:num w:numId="2" w16cid:durableId="1068650134">
    <w:abstractNumId w:val="17"/>
  </w:num>
  <w:num w:numId="3" w16cid:durableId="465047623">
    <w:abstractNumId w:val="16"/>
  </w:num>
  <w:num w:numId="4" w16cid:durableId="918637970">
    <w:abstractNumId w:val="15"/>
  </w:num>
  <w:num w:numId="5" w16cid:durableId="493181212">
    <w:abstractNumId w:val="14"/>
  </w:num>
  <w:num w:numId="6" w16cid:durableId="1518041142">
    <w:abstractNumId w:val="13"/>
  </w:num>
  <w:num w:numId="7" w16cid:durableId="2126190672">
    <w:abstractNumId w:val="12"/>
  </w:num>
  <w:num w:numId="8" w16cid:durableId="1555241585">
    <w:abstractNumId w:val="11"/>
  </w:num>
  <w:num w:numId="9" w16cid:durableId="295070381">
    <w:abstractNumId w:val="10"/>
  </w:num>
  <w:num w:numId="10" w16cid:durableId="1184711944">
    <w:abstractNumId w:val="9"/>
  </w:num>
  <w:num w:numId="11" w16cid:durableId="1969896301">
    <w:abstractNumId w:val="8"/>
  </w:num>
  <w:num w:numId="12" w16cid:durableId="343556193">
    <w:abstractNumId w:val="7"/>
  </w:num>
  <w:num w:numId="13" w16cid:durableId="260378221">
    <w:abstractNumId w:val="6"/>
  </w:num>
  <w:num w:numId="14" w16cid:durableId="729426642">
    <w:abstractNumId w:val="5"/>
  </w:num>
  <w:num w:numId="15" w16cid:durableId="1823766271">
    <w:abstractNumId w:val="4"/>
  </w:num>
  <w:num w:numId="16" w16cid:durableId="1411541064">
    <w:abstractNumId w:val="3"/>
  </w:num>
  <w:num w:numId="17" w16cid:durableId="1323240144">
    <w:abstractNumId w:val="2"/>
  </w:num>
  <w:num w:numId="18" w16cid:durableId="255597491">
    <w:abstractNumId w:val="1"/>
  </w:num>
  <w:num w:numId="19" w16cid:durableId="15774717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F5C"/>
    <w:rsid w:val="00087A92"/>
    <w:rsid w:val="000A3F1A"/>
    <w:rsid w:val="000D1284"/>
    <w:rsid w:val="000E4327"/>
    <w:rsid w:val="000F560C"/>
    <w:rsid w:val="001F21F1"/>
    <w:rsid w:val="002158A1"/>
    <w:rsid w:val="002620AD"/>
    <w:rsid w:val="00271AA3"/>
    <w:rsid w:val="002F3A39"/>
    <w:rsid w:val="00373747"/>
    <w:rsid w:val="003F2487"/>
    <w:rsid w:val="004004F5"/>
    <w:rsid w:val="00433922"/>
    <w:rsid w:val="0049534E"/>
    <w:rsid w:val="004E6055"/>
    <w:rsid w:val="004F5EC0"/>
    <w:rsid w:val="0053316E"/>
    <w:rsid w:val="005B236A"/>
    <w:rsid w:val="005C1C69"/>
    <w:rsid w:val="00665860"/>
    <w:rsid w:val="006675A0"/>
    <w:rsid w:val="00691293"/>
    <w:rsid w:val="006A1D55"/>
    <w:rsid w:val="006A5FA0"/>
    <w:rsid w:val="006B2B16"/>
    <w:rsid w:val="006B5782"/>
    <w:rsid w:val="006D6ED7"/>
    <w:rsid w:val="00712C9C"/>
    <w:rsid w:val="007A3B4D"/>
    <w:rsid w:val="007D64CA"/>
    <w:rsid w:val="007F30D1"/>
    <w:rsid w:val="00824C82"/>
    <w:rsid w:val="008377CF"/>
    <w:rsid w:val="00857130"/>
    <w:rsid w:val="008A4C61"/>
    <w:rsid w:val="008A733F"/>
    <w:rsid w:val="00905B71"/>
    <w:rsid w:val="00912B7E"/>
    <w:rsid w:val="009552A2"/>
    <w:rsid w:val="00961861"/>
    <w:rsid w:val="00964B70"/>
    <w:rsid w:val="00997012"/>
    <w:rsid w:val="009E70E8"/>
    <w:rsid w:val="00A45D5D"/>
    <w:rsid w:val="00A55D06"/>
    <w:rsid w:val="00AB289D"/>
    <w:rsid w:val="00AB516A"/>
    <w:rsid w:val="00B01584"/>
    <w:rsid w:val="00B0254D"/>
    <w:rsid w:val="00B0361D"/>
    <w:rsid w:val="00B54FF5"/>
    <w:rsid w:val="00C07F5C"/>
    <w:rsid w:val="00C30D57"/>
    <w:rsid w:val="00E120CD"/>
    <w:rsid w:val="00E17D71"/>
    <w:rsid w:val="00E3149D"/>
    <w:rsid w:val="00E31F00"/>
    <w:rsid w:val="00EC6EC6"/>
    <w:rsid w:val="00EF2B4C"/>
    <w:rsid w:val="00F062D0"/>
    <w:rsid w:val="00F94E55"/>
    <w:rsid w:val="00FB390C"/>
    <w:rsid w:val="00FB4C40"/>
    <w:rsid w:val="00FC1F38"/>
    <w:rsid w:val="00FC70EE"/>
    <w:rsid w:val="00FE59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437D9D"/>
  <w14:defaultImageDpi w14:val="0"/>
  <w15:docId w15:val="{B8CE3F24-BAF3-401F-AED4-E2A0058DD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pPr>
      <w:widowControl w:val="0"/>
      <w:autoSpaceDE w:val="0"/>
      <w:autoSpaceDN w:val="0"/>
      <w:adjustRightInd w:val="0"/>
      <w:spacing w:after="0" w:line="240" w:lineRule="auto"/>
    </w:pPr>
    <w:rPr>
      <w:rFonts w:ascii="Arial" w:hAnsi="Arial" w:cs="Arial"/>
      <w:kern w:val="0"/>
    </w:rPr>
  </w:style>
  <w:style w:type="paragraph" w:styleId="Naslov1">
    <w:name w:val="heading 1"/>
    <w:basedOn w:val="Navaden"/>
    <w:next w:val="Navaden"/>
    <w:link w:val="Naslov1Znak"/>
    <w:uiPriority w:val="1"/>
    <w:qFormat/>
    <w:pPr>
      <w:ind w:left="224"/>
      <w:outlineLvl w:val="0"/>
    </w:pPr>
    <w:rPr>
      <w:rFonts w:ascii="Times New Roman" w:hAnsi="Times New Roman" w:cs="Times New Roman"/>
      <w:b/>
      <w:bCs/>
      <w:sz w:val="28"/>
      <w:szCs w:val="28"/>
    </w:rPr>
  </w:style>
  <w:style w:type="paragraph" w:styleId="Naslov2">
    <w:name w:val="heading 2"/>
    <w:basedOn w:val="Navaden"/>
    <w:next w:val="Navaden"/>
    <w:link w:val="Naslov2Znak"/>
    <w:uiPriority w:val="1"/>
    <w:qFormat/>
    <w:pPr>
      <w:ind w:left="625"/>
      <w:outlineLvl w:val="1"/>
    </w:pPr>
    <w:rPr>
      <w:b/>
      <w:bCs/>
      <w:sz w:val="24"/>
      <w:szCs w:val="24"/>
    </w:rPr>
  </w:style>
  <w:style w:type="paragraph" w:styleId="Naslov3">
    <w:name w:val="heading 3"/>
    <w:basedOn w:val="Navaden"/>
    <w:next w:val="Navaden"/>
    <w:link w:val="Naslov3Znak"/>
    <w:uiPriority w:val="1"/>
    <w:qFormat/>
    <w:pPr>
      <w:spacing w:before="66"/>
      <w:ind w:left="224"/>
      <w:outlineLvl w:val="2"/>
    </w:pPr>
    <w:rPr>
      <w:rFonts w:ascii="Times New Roman" w:hAnsi="Times New Roman" w:cs="Times New Roman"/>
      <w:sz w:val="24"/>
      <w:szCs w:val="24"/>
    </w:rPr>
  </w:style>
  <w:style w:type="paragraph" w:styleId="Naslov4">
    <w:name w:val="heading 4"/>
    <w:basedOn w:val="Navaden"/>
    <w:next w:val="Navaden"/>
    <w:link w:val="Naslov4Znak"/>
    <w:uiPriority w:val="1"/>
    <w:qFormat/>
    <w:pPr>
      <w:ind w:left="224"/>
      <w:outlineLvl w:val="3"/>
    </w:pPr>
    <w:rPr>
      <w:b/>
      <w:bCs/>
    </w:rPr>
  </w:style>
  <w:style w:type="paragraph" w:styleId="Naslov5">
    <w:name w:val="heading 5"/>
    <w:basedOn w:val="Navaden"/>
    <w:next w:val="Navaden"/>
    <w:link w:val="Naslov5Znak"/>
    <w:uiPriority w:val="1"/>
    <w:qFormat/>
    <w:pPr>
      <w:ind w:left="224"/>
      <w:outlineLvl w:val="4"/>
    </w:pPr>
    <w:rPr>
      <w:rFonts w:ascii="Times New Roman" w:hAnsi="Times New Roman" w:cs="Times New Roman"/>
    </w:rPr>
  </w:style>
  <w:style w:type="paragraph" w:styleId="Naslov6">
    <w:name w:val="heading 6"/>
    <w:basedOn w:val="Navaden"/>
    <w:next w:val="Navaden"/>
    <w:link w:val="Naslov6Znak"/>
    <w:uiPriority w:val="1"/>
    <w:qFormat/>
    <w:pPr>
      <w:ind w:left="5396"/>
      <w:outlineLvl w:val="5"/>
    </w:pPr>
    <w:rPr>
      <w:b/>
      <w:bCs/>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Pr>
      <w:rFonts w:asciiTheme="majorHAnsi" w:eastAsiaTheme="majorEastAsia" w:hAnsiTheme="majorHAnsi" w:cs="Times New Roman"/>
      <w:b/>
      <w:bCs/>
      <w:kern w:val="32"/>
      <w:sz w:val="32"/>
      <w:szCs w:val="32"/>
    </w:rPr>
  </w:style>
  <w:style w:type="character" w:customStyle="1" w:styleId="Naslov2Znak">
    <w:name w:val="Naslov 2 Znak"/>
    <w:basedOn w:val="Privzetapisavaodstavka"/>
    <w:link w:val="Naslov2"/>
    <w:uiPriority w:val="9"/>
    <w:semiHidden/>
    <w:rPr>
      <w:rFonts w:asciiTheme="majorHAnsi" w:eastAsiaTheme="majorEastAsia" w:hAnsiTheme="majorHAnsi" w:cs="Times New Roman"/>
      <w:b/>
      <w:bCs/>
      <w:i/>
      <w:iCs/>
      <w:kern w:val="0"/>
      <w:sz w:val="28"/>
      <w:szCs w:val="28"/>
    </w:rPr>
  </w:style>
  <w:style w:type="character" w:customStyle="1" w:styleId="Naslov3Znak">
    <w:name w:val="Naslov 3 Znak"/>
    <w:basedOn w:val="Privzetapisavaodstavka"/>
    <w:link w:val="Naslov3"/>
    <w:uiPriority w:val="9"/>
    <w:semiHidden/>
    <w:rPr>
      <w:rFonts w:asciiTheme="majorHAnsi" w:eastAsiaTheme="majorEastAsia" w:hAnsiTheme="majorHAnsi" w:cs="Times New Roman"/>
      <w:b/>
      <w:bCs/>
      <w:kern w:val="0"/>
      <w:sz w:val="26"/>
      <w:szCs w:val="26"/>
    </w:rPr>
  </w:style>
  <w:style w:type="character" w:customStyle="1" w:styleId="Naslov4Znak">
    <w:name w:val="Naslov 4 Znak"/>
    <w:basedOn w:val="Privzetapisavaodstavka"/>
    <w:link w:val="Naslov4"/>
    <w:uiPriority w:val="9"/>
    <w:semiHidden/>
    <w:rPr>
      <w:rFonts w:cs="Times New Roman"/>
      <w:b/>
      <w:bCs/>
      <w:kern w:val="0"/>
      <w:sz w:val="28"/>
      <w:szCs w:val="28"/>
    </w:rPr>
  </w:style>
  <w:style w:type="character" w:customStyle="1" w:styleId="Naslov5Znak">
    <w:name w:val="Naslov 5 Znak"/>
    <w:basedOn w:val="Privzetapisavaodstavka"/>
    <w:link w:val="Naslov5"/>
    <w:uiPriority w:val="9"/>
    <w:semiHidden/>
    <w:rPr>
      <w:rFonts w:cs="Times New Roman"/>
      <w:b/>
      <w:bCs/>
      <w:i/>
      <w:iCs/>
      <w:kern w:val="0"/>
      <w:sz w:val="26"/>
      <w:szCs w:val="26"/>
    </w:rPr>
  </w:style>
  <w:style w:type="character" w:customStyle="1" w:styleId="Naslov6Znak">
    <w:name w:val="Naslov 6 Znak"/>
    <w:basedOn w:val="Privzetapisavaodstavka"/>
    <w:link w:val="Naslov6"/>
    <w:uiPriority w:val="9"/>
    <w:semiHidden/>
    <w:rPr>
      <w:rFonts w:cs="Times New Roman"/>
      <w:b/>
      <w:bCs/>
      <w:kern w:val="0"/>
    </w:rPr>
  </w:style>
  <w:style w:type="paragraph" w:styleId="Telobesedila">
    <w:name w:val="Body Text"/>
    <w:basedOn w:val="Navaden"/>
    <w:link w:val="TelobesedilaZnak"/>
    <w:uiPriority w:val="1"/>
    <w:qFormat/>
    <w:rPr>
      <w:sz w:val="20"/>
      <w:szCs w:val="20"/>
    </w:rPr>
  </w:style>
  <w:style w:type="character" w:customStyle="1" w:styleId="TelobesedilaZnak">
    <w:name w:val="Telo besedila Znak"/>
    <w:basedOn w:val="Privzetapisavaodstavka"/>
    <w:link w:val="Telobesedila"/>
    <w:uiPriority w:val="99"/>
    <w:semiHidden/>
    <w:rPr>
      <w:rFonts w:ascii="Arial" w:hAnsi="Arial" w:cs="Arial"/>
      <w:kern w:val="0"/>
    </w:rPr>
  </w:style>
  <w:style w:type="paragraph" w:styleId="Odstavekseznama">
    <w:name w:val="List Paragraph"/>
    <w:basedOn w:val="Navaden"/>
    <w:uiPriority w:val="1"/>
    <w:qFormat/>
    <w:pPr>
      <w:ind w:left="944" w:hanging="360"/>
    </w:pPr>
    <w:rPr>
      <w:rFonts w:ascii="Times New Roman" w:hAnsi="Times New Roman" w:cs="Times New Roman"/>
      <w:sz w:val="24"/>
      <w:szCs w:val="24"/>
    </w:rPr>
  </w:style>
  <w:style w:type="paragraph" w:customStyle="1" w:styleId="TableParagraph">
    <w:name w:val="Table Paragraph"/>
    <w:basedOn w:val="Navaden"/>
    <w:uiPriority w:val="1"/>
    <w:qFormat/>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C4F2127-1810-4B89-A025-33A6A9CDE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5256</Words>
  <Characters>29961</Characters>
  <Application>Microsoft Office Word</Application>
  <DocSecurity>0</DocSecurity>
  <Lines>249</Lines>
  <Paragraphs>70</Paragraphs>
  <ScaleCrop>false</ScaleCrop>
  <Company/>
  <LinksUpToDate>false</LinksUpToDate>
  <CharactersWithSpaces>35147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- 2_PRIJAVNI_OBRAZEC_3_(dopolnilne dejavnosti 2024) - nezaaiten</dc:title>
  <dc:subject/>
  <dc:creator>Janja Bii</dc:creator>
  <cp:keywords/>
  <dc:description/>
  <cp:lastModifiedBy>Darja</cp:lastModifiedBy>
  <cp:revision>2</cp:revision>
  <cp:lastPrinted>2024-10-09T09:43:00Z</cp:lastPrinted>
  <dcterms:created xsi:type="dcterms:W3CDTF">2026-04-21T11:27:00Z</dcterms:created>
  <dcterms:modified xsi:type="dcterms:W3CDTF">2026-04-21T11:27:00Z</dcterms:modified>
</cp:coreProperties>
</file>